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5927" w14:textId="4770546A" w:rsidR="0040363C" w:rsidRPr="00F05580" w:rsidRDefault="00110514" w:rsidP="0040363C">
      <w:pPr>
        <w:pStyle w:val="Nagwek"/>
        <w:tabs>
          <w:tab w:val="clear" w:pos="4536"/>
          <w:tab w:val="clear" w:pos="9072"/>
        </w:tabs>
        <w:rPr>
          <w:rFonts w:ascii="Tahoma" w:hAnsi="Tahoma" w:cs="Tahoma"/>
        </w:rPr>
      </w:pPr>
      <w:r w:rsidRPr="00F05580">
        <w:rPr>
          <w:rFonts w:ascii="Tahoma" w:hAnsi="Tahoma" w:cs="Tahoma"/>
          <w:noProof/>
        </w:rPr>
        <w:drawing>
          <wp:anchor distT="0" distB="0" distL="114935" distR="114935" simplePos="0" relativeHeight="251658240" behindDoc="0" locked="0" layoutInCell="1" allowOverlap="1" wp14:anchorId="13824040" wp14:editId="7236D9E8">
            <wp:simplePos x="0" y="0"/>
            <wp:positionH relativeFrom="margin">
              <wp:align>center</wp:align>
            </wp:positionH>
            <wp:positionV relativeFrom="paragraph">
              <wp:posOffset>-87630</wp:posOffset>
            </wp:positionV>
            <wp:extent cx="5758815" cy="105473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8815" cy="10547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31FD661" w14:textId="77777777" w:rsidR="0040363C" w:rsidRPr="00F05580" w:rsidRDefault="0040363C" w:rsidP="0040363C">
      <w:pPr>
        <w:pStyle w:val="Nagwek"/>
        <w:tabs>
          <w:tab w:val="clear" w:pos="4536"/>
          <w:tab w:val="clear" w:pos="9072"/>
        </w:tabs>
        <w:rPr>
          <w:rFonts w:ascii="Tahoma" w:hAnsi="Tahoma" w:cs="Tahoma"/>
        </w:rPr>
      </w:pPr>
    </w:p>
    <w:p w14:paraId="552D7873" w14:textId="77777777" w:rsidR="00110514" w:rsidRPr="00F05580" w:rsidRDefault="00110514" w:rsidP="0040363C">
      <w:pPr>
        <w:pStyle w:val="Nagwek9"/>
        <w:rPr>
          <w:rFonts w:ascii="Tahoma" w:hAnsi="Tahoma" w:cs="Tahoma"/>
          <w:sz w:val="36"/>
          <w:szCs w:val="36"/>
        </w:rPr>
      </w:pPr>
    </w:p>
    <w:p w14:paraId="6613DCB9" w14:textId="77777777" w:rsidR="00110514" w:rsidRPr="00F05580" w:rsidRDefault="00110514" w:rsidP="0040363C">
      <w:pPr>
        <w:pStyle w:val="Nagwek9"/>
        <w:rPr>
          <w:rFonts w:ascii="Tahoma" w:hAnsi="Tahoma" w:cs="Tahoma"/>
          <w:sz w:val="36"/>
          <w:szCs w:val="36"/>
        </w:rPr>
      </w:pPr>
    </w:p>
    <w:p w14:paraId="768CC862" w14:textId="77777777" w:rsidR="00110514" w:rsidRPr="00F05580" w:rsidRDefault="00110514" w:rsidP="0040363C">
      <w:pPr>
        <w:pStyle w:val="Nagwek9"/>
        <w:rPr>
          <w:rFonts w:ascii="Tahoma" w:hAnsi="Tahoma" w:cs="Tahoma"/>
          <w:sz w:val="36"/>
          <w:szCs w:val="36"/>
        </w:rPr>
      </w:pPr>
    </w:p>
    <w:p w14:paraId="4C094FB9" w14:textId="77777777" w:rsidR="00110514" w:rsidRPr="00F05580" w:rsidRDefault="00110514" w:rsidP="0040363C">
      <w:pPr>
        <w:pStyle w:val="Nagwek9"/>
        <w:rPr>
          <w:rFonts w:ascii="Tahoma" w:hAnsi="Tahoma" w:cs="Tahoma"/>
          <w:sz w:val="36"/>
          <w:szCs w:val="36"/>
        </w:rPr>
      </w:pPr>
    </w:p>
    <w:p w14:paraId="7FFE4606" w14:textId="77777777" w:rsidR="00110514" w:rsidRPr="00F05580" w:rsidRDefault="00110514" w:rsidP="0040363C">
      <w:pPr>
        <w:pStyle w:val="Nagwek9"/>
        <w:rPr>
          <w:rFonts w:ascii="Tahoma" w:hAnsi="Tahoma" w:cs="Tahoma"/>
          <w:sz w:val="36"/>
          <w:szCs w:val="36"/>
        </w:rPr>
      </w:pPr>
    </w:p>
    <w:p w14:paraId="6F350113" w14:textId="77777777" w:rsidR="00110514" w:rsidRPr="00F05580" w:rsidRDefault="00110514" w:rsidP="0040363C">
      <w:pPr>
        <w:pStyle w:val="Nagwek9"/>
        <w:rPr>
          <w:rFonts w:ascii="Tahoma" w:hAnsi="Tahoma" w:cs="Tahoma"/>
          <w:sz w:val="36"/>
          <w:szCs w:val="36"/>
        </w:rPr>
      </w:pPr>
    </w:p>
    <w:p w14:paraId="37701D55" w14:textId="58D14445" w:rsidR="0040363C" w:rsidRPr="00F05580" w:rsidRDefault="0040363C" w:rsidP="0040363C">
      <w:pPr>
        <w:pStyle w:val="Nagwek9"/>
        <w:rPr>
          <w:rFonts w:ascii="Tahoma" w:hAnsi="Tahoma" w:cs="Tahoma"/>
          <w:sz w:val="36"/>
          <w:szCs w:val="36"/>
        </w:rPr>
      </w:pPr>
      <w:r w:rsidRPr="00F05580">
        <w:rPr>
          <w:rFonts w:ascii="Tahoma" w:hAnsi="Tahoma" w:cs="Tahoma"/>
          <w:sz w:val="36"/>
          <w:szCs w:val="36"/>
        </w:rPr>
        <w:t>Specyfikacja Warunków Zamówienia</w:t>
      </w:r>
    </w:p>
    <w:p w14:paraId="63221467" w14:textId="77777777" w:rsidR="0040363C" w:rsidRPr="00F05580" w:rsidRDefault="0040363C" w:rsidP="0040363C">
      <w:pPr>
        <w:pStyle w:val="Nagwek"/>
        <w:tabs>
          <w:tab w:val="clear" w:pos="4536"/>
          <w:tab w:val="clear" w:pos="9072"/>
        </w:tabs>
        <w:rPr>
          <w:rFonts w:ascii="Tahoma" w:hAnsi="Tahoma" w:cs="Tahoma"/>
        </w:rPr>
      </w:pPr>
    </w:p>
    <w:p w14:paraId="2D759B0C" w14:textId="77777777" w:rsidR="0040363C" w:rsidRPr="00F05580" w:rsidRDefault="0040363C" w:rsidP="0040363C">
      <w:pPr>
        <w:pStyle w:val="Nagwek"/>
        <w:tabs>
          <w:tab w:val="clear" w:pos="4536"/>
          <w:tab w:val="clear" w:pos="9072"/>
        </w:tabs>
        <w:rPr>
          <w:rFonts w:ascii="Tahoma" w:hAnsi="Tahoma" w:cs="Tahoma"/>
        </w:rPr>
      </w:pPr>
    </w:p>
    <w:p w14:paraId="13C9D6DB" w14:textId="77777777" w:rsidR="0040363C" w:rsidRPr="00F05580" w:rsidRDefault="0040363C" w:rsidP="0040363C">
      <w:pPr>
        <w:rPr>
          <w:rFonts w:ascii="Tahoma" w:hAnsi="Tahoma" w:cs="Tahoma"/>
          <w:sz w:val="22"/>
          <w:szCs w:val="22"/>
        </w:rPr>
      </w:pPr>
    </w:p>
    <w:p w14:paraId="41444B94" w14:textId="77777777" w:rsidR="0040363C" w:rsidRPr="00F05580" w:rsidRDefault="0040363C" w:rsidP="0040363C">
      <w:pPr>
        <w:spacing w:line="360" w:lineRule="auto"/>
        <w:jc w:val="center"/>
        <w:rPr>
          <w:rFonts w:ascii="Tahoma" w:hAnsi="Tahoma" w:cs="Tahoma"/>
          <w:sz w:val="22"/>
          <w:szCs w:val="22"/>
        </w:rPr>
      </w:pPr>
      <w:r w:rsidRPr="00F05580">
        <w:rPr>
          <w:rFonts w:ascii="Tahoma" w:hAnsi="Tahoma" w:cs="Tahoma"/>
          <w:sz w:val="22"/>
          <w:szCs w:val="22"/>
        </w:rPr>
        <w:t>w postępowaniu o udzielenie zamówienia publicznego prowadzonym w trybie</w:t>
      </w:r>
    </w:p>
    <w:p w14:paraId="74143332" w14:textId="77777777" w:rsidR="0040363C" w:rsidRPr="00F05580" w:rsidRDefault="0040363C" w:rsidP="0040363C">
      <w:pPr>
        <w:spacing w:line="360" w:lineRule="auto"/>
        <w:jc w:val="center"/>
        <w:rPr>
          <w:rFonts w:ascii="Tahoma" w:hAnsi="Tahoma" w:cs="Tahoma"/>
          <w:b/>
          <w:sz w:val="22"/>
          <w:szCs w:val="22"/>
        </w:rPr>
      </w:pPr>
      <w:r w:rsidRPr="00F05580">
        <w:rPr>
          <w:rFonts w:ascii="Tahoma" w:hAnsi="Tahoma" w:cs="Tahoma"/>
          <w:b/>
          <w:sz w:val="22"/>
          <w:szCs w:val="22"/>
        </w:rPr>
        <w:t>przetargu nieograniczonego</w:t>
      </w:r>
    </w:p>
    <w:p w14:paraId="45FCFB7A" w14:textId="3AA0AC29" w:rsidR="0040363C" w:rsidRPr="00F05580" w:rsidRDefault="0040363C" w:rsidP="0040363C">
      <w:pPr>
        <w:spacing w:line="360" w:lineRule="auto"/>
        <w:jc w:val="center"/>
        <w:rPr>
          <w:rFonts w:ascii="Tahoma" w:hAnsi="Tahoma" w:cs="Tahoma"/>
          <w:sz w:val="22"/>
          <w:szCs w:val="22"/>
        </w:rPr>
      </w:pPr>
      <w:r w:rsidRPr="00F05580">
        <w:rPr>
          <w:rFonts w:ascii="Tahoma" w:hAnsi="Tahoma" w:cs="Tahoma"/>
          <w:sz w:val="22"/>
          <w:szCs w:val="22"/>
        </w:rPr>
        <w:t xml:space="preserve">numer sprawy: </w:t>
      </w:r>
      <w:r w:rsidR="00202166" w:rsidRPr="00F05580">
        <w:rPr>
          <w:rFonts w:ascii="Tahoma" w:hAnsi="Tahoma" w:cs="Tahoma"/>
          <w:sz w:val="22"/>
          <w:szCs w:val="22"/>
        </w:rPr>
        <w:t>7</w:t>
      </w:r>
      <w:r w:rsidRPr="00F05580">
        <w:rPr>
          <w:rFonts w:ascii="Tahoma" w:hAnsi="Tahoma" w:cs="Tahoma"/>
          <w:sz w:val="22"/>
          <w:szCs w:val="22"/>
        </w:rPr>
        <w:t>/PN/ZP/U/202</w:t>
      </w:r>
      <w:r w:rsidR="00202166" w:rsidRPr="00F05580">
        <w:rPr>
          <w:rFonts w:ascii="Tahoma" w:hAnsi="Tahoma" w:cs="Tahoma"/>
          <w:sz w:val="22"/>
          <w:szCs w:val="22"/>
        </w:rPr>
        <w:t>6</w:t>
      </w:r>
      <w:r w:rsidRPr="00F05580">
        <w:rPr>
          <w:rFonts w:ascii="Tahoma" w:hAnsi="Tahoma" w:cs="Tahoma"/>
          <w:sz w:val="22"/>
          <w:szCs w:val="22"/>
        </w:rPr>
        <w:t>, na:</w:t>
      </w:r>
    </w:p>
    <w:p w14:paraId="154849F8" w14:textId="77777777" w:rsidR="0040363C" w:rsidRPr="00F05580" w:rsidRDefault="0040363C" w:rsidP="0040363C">
      <w:pPr>
        <w:pStyle w:val="Nagwek"/>
        <w:tabs>
          <w:tab w:val="clear" w:pos="4536"/>
          <w:tab w:val="clear" w:pos="9072"/>
        </w:tabs>
        <w:rPr>
          <w:rFonts w:ascii="Tahoma" w:hAnsi="Tahoma" w:cs="Tahoma"/>
        </w:rPr>
      </w:pPr>
    </w:p>
    <w:p w14:paraId="114A6FFC" w14:textId="77777777" w:rsidR="0040363C" w:rsidRPr="00F05580" w:rsidRDefault="0040363C" w:rsidP="0040363C">
      <w:pPr>
        <w:jc w:val="center"/>
        <w:rPr>
          <w:rFonts w:ascii="Tahoma" w:hAnsi="Tahoma" w:cs="Tahoma"/>
          <w:b/>
        </w:rPr>
      </w:pPr>
      <w:bookmarkStart w:id="0" w:name="_Hlk130749360"/>
    </w:p>
    <w:p w14:paraId="6FB6D58F" w14:textId="0C472E13" w:rsidR="0040363C" w:rsidRPr="00F05580" w:rsidRDefault="0040363C" w:rsidP="0040363C">
      <w:pPr>
        <w:jc w:val="center"/>
        <w:rPr>
          <w:rFonts w:ascii="Tahoma" w:hAnsi="Tahoma" w:cs="Tahoma"/>
          <w:b/>
        </w:rPr>
      </w:pPr>
      <w:r w:rsidRPr="00F05580">
        <w:rPr>
          <w:rFonts w:ascii="Tahoma" w:hAnsi="Tahoma" w:cs="Tahoma"/>
          <w:b/>
          <w:bCs/>
          <w:sz w:val="22"/>
          <w:szCs w:val="22"/>
        </w:rPr>
        <w:t>Usługę przeprowadzania przeglądów</w:t>
      </w:r>
      <w:r w:rsidR="007F1E3E">
        <w:rPr>
          <w:rFonts w:ascii="Tahoma" w:hAnsi="Tahoma" w:cs="Tahoma"/>
          <w:b/>
          <w:bCs/>
          <w:sz w:val="22"/>
          <w:szCs w:val="22"/>
        </w:rPr>
        <w:t xml:space="preserve"> </w:t>
      </w:r>
      <w:r w:rsidRPr="00F05580">
        <w:rPr>
          <w:rFonts w:ascii="Tahoma" w:hAnsi="Tahoma" w:cs="Tahoma"/>
          <w:b/>
          <w:bCs/>
          <w:sz w:val="22"/>
          <w:szCs w:val="22"/>
        </w:rPr>
        <w:t xml:space="preserve">aparatury medycznej wraz z naprawami </w:t>
      </w:r>
    </w:p>
    <w:bookmarkEnd w:id="0"/>
    <w:p w14:paraId="542BC5EF" w14:textId="77777777" w:rsidR="0040363C" w:rsidRPr="00F05580" w:rsidRDefault="0040363C" w:rsidP="0040363C">
      <w:pPr>
        <w:jc w:val="center"/>
        <w:rPr>
          <w:rFonts w:ascii="Tahoma" w:hAnsi="Tahoma" w:cs="Tahoma"/>
          <w:sz w:val="22"/>
          <w:szCs w:val="22"/>
        </w:rPr>
      </w:pPr>
    </w:p>
    <w:p w14:paraId="2E554CC0" w14:textId="77777777" w:rsidR="0040363C" w:rsidRPr="00F05580" w:rsidRDefault="0040363C" w:rsidP="0040363C">
      <w:pPr>
        <w:jc w:val="center"/>
        <w:rPr>
          <w:rFonts w:ascii="Tahoma" w:hAnsi="Tahoma" w:cs="Tahoma"/>
          <w:sz w:val="22"/>
          <w:szCs w:val="22"/>
        </w:rPr>
      </w:pPr>
    </w:p>
    <w:p w14:paraId="196E1CF2" w14:textId="77777777" w:rsidR="0040363C" w:rsidRPr="00F05580" w:rsidRDefault="0040363C" w:rsidP="0040363C">
      <w:pPr>
        <w:jc w:val="center"/>
        <w:rPr>
          <w:rFonts w:ascii="Tahoma" w:hAnsi="Tahoma" w:cs="Tahoma"/>
          <w:sz w:val="22"/>
          <w:szCs w:val="22"/>
        </w:rPr>
      </w:pPr>
      <w:r w:rsidRPr="00F05580">
        <w:rPr>
          <w:rFonts w:ascii="Tahoma" w:hAnsi="Tahoma" w:cs="Tahoma"/>
          <w:sz w:val="22"/>
          <w:szCs w:val="22"/>
        </w:rPr>
        <w:t xml:space="preserve">Wartość szacunkowa zamówienia </w:t>
      </w:r>
      <w:r w:rsidRPr="00F05580">
        <w:rPr>
          <w:rFonts w:ascii="Tahoma" w:hAnsi="Tahoma" w:cs="Tahoma"/>
          <w:sz w:val="22"/>
          <w:szCs w:val="22"/>
          <w:u w:val="single"/>
        </w:rPr>
        <w:t>przekracza</w:t>
      </w:r>
      <w:r w:rsidRPr="00F05580">
        <w:rPr>
          <w:rFonts w:ascii="Tahoma" w:hAnsi="Tahoma" w:cs="Tahoma"/>
          <w:sz w:val="22"/>
          <w:szCs w:val="22"/>
        </w:rPr>
        <w:t xml:space="preserve"> wyrażoną w złotych </w:t>
      </w:r>
    </w:p>
    <w:p w14:paraId="3059366C" w14:textId="48723043" w:rsidR="0040363C" w:rsidRPr="00F05580" w:rsidRDefault="0040363C" w:rsidP="0040363C">
      <w:pPr>
        <w:jc w:val="center"/>
        <w:rPr>
          <w:rFonts w:ascii="Tahoma" w:hAnsi="Tahoma" w:cs="Tahoma"/>
        </w:rPr>
      </w:pPr>
      <w:r w:rsidRPr="00F05580">
        <w:rPr>
          <w:rFonts w:ascii="Tahoma" w:hAnsi="Tahoma" w:cs="Tahoma"/>
          <w:sz w:val="22"/>
          <w:szCs w:val="22"/>
        </w:rPr>
        <w:t>równowartość kwoty 1</w:t>
      </w:r>
      <w:r w:rsidR="00202166" w:rsidRPr="00F05580">
        <w:rPr>
          <w:rFonts w:ascii="Tahoma" w:hAnsi="Tahoma" w:cs="Tahoma"/>
          <w:sz w:val="22"/>
          <w:szCs w:val="22"/>
        </w:rPr>
        <w:t>4</w:t>
      </w:r>
      <w:r w:rsidR="006832C2" w:rsidRPr="00F05580">
        <w:rPr>
          <w:rFonts w:ascii="Tahoma" w:hAnsi="Tahoma" w:cs="Tahoma"/>
          <w:sz w:val="22"/>
          <w:szCs w:val="22"/>
        </w:rPr>
        <w:t>0</w:t>
      </w:r>
      <w:r w:rsidRPr="00F05580">
        <w:rPr>
          <w:rFonts w:ascii="Tahoma" w:hAnsi="Tahoma" w:cs="Tahoma"/>
          <w:sz w:val="22"/>
          <w:szCs w:val="22"/>
        </w:rPr>
        <w:t> 000 EURO.</w:t>
      </w:r>
    </w:p>
    <w:p w14:paraId="6989A426" w14:textId="77777777" w:rsidR="0040363C" w:rsidRPr="00F05580" w:rsidRDefault="0040363C" w:rsidP="0040363C">
      <w:pPr>
        <w:jc w:val="both"/>
        <w:rPr>
          <w:rFonts w:ascii="Tahoma" w:hAnsi="Tahoma" w:cs="Tahoma"/>
        </w:rPr>
      </w:pPr>
    </w:p>
    <w:p w14:paraId="606B3A9E" w14:textId="77777777" w:rsidR="0040363C" w:rsidRPr="00F05580" w:rsidRDefault="0040363C" w:rsidP="0040363C">
      <w:pPr>
        <w:jc w:val="center"/>
        <w:rPr>
          <w:rFonts w:ascii="Tahoma" w:hAnsi="Tahoma" w:cs="Tahoma"/>
        </w:rPr>
      </w:pPr>
    </w:p>
    <w:p w14:paraId="0CB4A00F" w14:textId="77777777" w:rsidR="0040363C" w:rsidRPr="00F05580" w:rsidRDefault="0040363C" w:rsidP="0040363C">
      <w:pPr>
        <w:jc w:val="center"/>
        <w:rPr>
          <w:rFonts w:ascii="Tahoma" w:hAnsi="Tahoma" w:cs="Tahoma"/>
        </w:rPr>
      </w:pPr>
    </w:p>
    <w:p w14:paraId="086D1F11" w14:textId="77777777" w:rsidR="0040363C" w:rsidRPr="00F05580" w:rsidRDefault="0040363C" w:rsidP="0040363C">
      <w:pPr>
        <w:jc w:val="center"/>
        <w:rPr>
          <w:rFonts w:ascii="Tahoma" w:hAnsi="Tahoma" w:cs="Tahoma"/>
        </w:rPr>
      </w:pPr>
    </w:p>
    <w:p w14:paraId="5D4D8AD1" w14:textId="77777777" w:rsidR="0040363C" w:rsidRPr="00F05580" w:rsidRDefault="0040363C" w:rsidP="0040363C">
      <w:pPr>
        <w:jc w:val="center"/>
        <w:rPr>
          <w:rFonts w:ascii="Tahoma" w:hAnsi="Tahoma" w:cs="Tahoma"/>
        </w:rPr>
      </w:pPr>
    </w:p>
    <w:p w14:paraId="2E8E45D9" w14:textId="77777777" w:rsidR="0091571B" w:rsidRPr="0091571B" w:rsidRDefault="0040363C" w:rsidP="0091571B">
      <w:pPr>
        <w:rPr>
          <w:rFonts w:ascii="Tahoma" w:hAnsi="Tahoma" w:cs="Tahoma"/>
          <w:b/>
          <w:bCs/>
        </w:rPr>
      </w:pPr>
      <w:r w:rsidRPr="00F05580">
        <w:rPr>
          <w:rFonts w:ascii="Tahoma" w:hAnsi="Tahoma" w:cs="Tahoma"/>
          <w:b/>
          <w:bCs/>
        </w:rPr>
        <w:t xml:space="preserve">Specyfikację zatwierdził: </w:t>
      </w:r>
      <w:r w:rsidR="0091571B" w:rsidRPr="0091571B">
        <w:rPr>
          <w:rFonts w:ascii="Tahoma" w:hAnsi="Tahoma" w:cs="Tahoma"/>
          <w:b/>
          <w:bCs/>
        </w:rPr>
        <w:t>dr n. med. Monika Domarecka</w:t>
      </w:r>
    </w:p>
    <w:p w14:paraId="231A59A5" w14:textId="77777777" w:rsidR="0091571B" w:rsidRPr="0091571B" w:rsidRDefault="0091571B" w:rsidP="0091571B">
      <w:pPr>
        <w:spacing w:line="259" w:lineRule="auto"/>
        <w:ind w:firstLine="3261"/>
        <w:rPr>
          <w:rFonts w:asciiTheme="minorHAnsi" w:eastAsiaTheme="minorHAnsi" w:hAnsiTheme="minorHAnsi" w:cstheme="minorBidi"/>
          <w:sz w:val="18"/>
          <w:szCs w:val="18"/>
          <w:lang w:eastAsia="en-US"/>
        </w:rPr>
      </w:pPr>
      <w:r w:rsidRPr="0091571B">
        <w:rPr>
          <w:rFonts w:asciiTheme="minorHAnsi" w:eastAsiaTheme="minorHAnsi" w:hAnsiTheme="minorHAnsi" w:cstheme="minorBidi"/>
          <w:sz w:val="18"/>
          <w:szCs w:val="18"/>
          <w:lang w:eastAsia="en-US"/>
        </w:rPr>
        <w:t xml:space="preserve">Dyrektor </w:t>
      </w:r>
    </w:p>
    <w:p w14:paraId="44EDD12E" w14:textId="488A1B33" w:rsidR="0091571B" w:rsidRPr="0091571B" w:rsidRDefault="0091571B" w:rsidP="0091571B">
      <w:pPr>
        <w:spacing w:line="259" w:lineRule="auto"/>
        <w:ind w:firstLine="3261"/>
        <w:rPr>
          <w:rFonts w:asciiTheme="minorHAnsi" w:eastAsiaTheme="minorHAnsi" w:hAnsiTheme="minorHAnsi" w:cstheme="minorBidi"/>
          <w:sz w:val="18"/>
          <w:szCs w:val="18"/>
          <w:lang w:eastAsia="en-US"/>
        </w:rPr>
      </w:pPr>
      <w:r w:rsidRPr="0091571B">
        <w:rPr>
          <w:rFonts w:asciiTheme="minorHAnsi" w:eastAsiaTheme="minorHAnsi" w:hAnsiTheme="minorHAnsi" w:cstheme="minorBidi"/>
          <w:sz w:val="18"/>
          <w:szCs w:val="18"/>
          <w:lang w:eastAsia="en-US"/>
        </w:rPr>
        <w:t>Uniwersyteckiego Szpitala Klinicznego Nr 1</w:t>
      </w:r>
    </w:p>
    <w:p w14:paraId="727E9B10" w14:textId="77777777" w:rsidR="0091571B" w:rsidRPr="0091571B" w:rsidRDefault="0091571B" w:rsidP="0091571B">
      <w:pPr>
        <w:spacing w:line="259" w:lineRule="auto"/>
        <w:ind w:firstLine="3261"/>
        <w:rPr>
          <w:rFonts w:asciiTheme="minorHAnsi" w:eastAsiaTheme="minorHAnsi" w:hAnsiTheme="minorHAnsi" w:cstheme="minorBidi"/>
          <w:sz w:val="18"/>
          <w:szCs w:val="18"/>
          <w:lang w:eastAsia="en-US"/>
        </w:rPr>
      </w:pPr>
      <w:r w:rsidRPr="0091571B">
        <w:rPr>
          <w:rFonts w:asciiTheme="minorHAnsi" w:eastAsiaTheme="minorHAnsi" w:hAnsiTheme="minorHAnsi" w:cstheme="minorBidi"/>
          <w:sz w:val="18"/>
          <w:szCs w:val="18"/>
          <w:lang w:eastAsia="en-US"/>
        </w:rPr>
        <w:t>im. N. Barlickiego w Łodzi</w:t>
      </w:r>
    </w:p>
    <w:p w14:paraId="7DFFA57B" w14:textId="7E0FAE58" w:rsidR="00706134" w:rsidRPr="00F05580" w:rsidRDefault="00706134" w:rsidP="00706134"/>
    <w:p w14:paraId="02D3643F" w14:textId="1F535526" w:rsidR="0040363C" w:rsidRPr="00F05580" w:rsidRDefault="0040363C" w:rsidP="0040363C">
      <w:pPr>
        <w:pStyle w:val="Tekstpodstawowy2"/>
        <w:spacing w:line="360" w:lineRule="auto"/>
        <w:jc w:val="center"/>
        <w:rPr>
          <w:rFonts w:ascii="Tahoma" w:hAnsi="Tahoma" w:cs="Tahoma"/>
        </w:rPr>
      </w:pPr>
    </w:p>
    <w:p w14:paraId="107D9934" w14:textId="0E41BC74" w:rsidR="0040363C" w:rsidRPr="00F05580" w:rsidRDefault="0040363C" w:rsidP="0040363C">
      <w:pPr>
        <w:spacing w:line="276" w:lineRule="auto"/>
        <w:ind w:right="1133"/>
        <w:jc w:val="right"/>
        <w:rPr>
          <w:rFonts w:ascii="Tahoma" w:hAnsi="Tahoma" w:cs="Tahoma"/>
          <w:sz w:val="16"/>
          <w:szCs w:val="16"/>
        </w:rPr>
      </w:pPr>
      <w:r w:rsidRPr="00F05580">
        <w:rPr>
          <w:rFonts w:ascii="Tahoma" w:hAnsi="Tahoma" w:cs="Tahoma"/>
          <w:sz w:val="16"/>
          <w:szCs w:val="16"/>
        </w:rPr>
        <w:t xml:space="preserve"> </w:t>
      </w:r>
    </w:p>
    <w:p w14:paraId="3D6B07D4" w14:textId="0AE762F8" w:rsidR="0040363C" w:rsidRPr="00F05580" w:rsidRDefault="0040363C" w:rsidP="0040363C">
      <w:pPr>
        <w:jc w:val="both"/>
        <w:rPr>
          <w:rFonts w:ascii="Tahoma" w:hAnsi="Tahoma" w:cs="Tahoma"/>
        </w:rPr>
      </w:pPr>
    </w:p>
    <w:p w14:paraId="69CC79BD" w14:textId="646749F5" w:rsidR="00110514" w:rsidRPr="00F05580" w:rsidRDefault="00110514" w:rsidP="0040363C">
      <w:pPr>
        <w:jc w:val="both"/>
        <w:rPr>
          <w:rFonts w:ascii="Tahoma" w:hAnsi="Tahoma" w:cs="Tahoma"/>
        </w:rPr>
      </w:pPr>
    </w:p>
    <w:p w14:paraId="698D3755" w14:textId="6990B754" w:rsidR="00110514" w:rsidRPr="00F05580" w:rsidRDefault="00110514" w:rsidP="0040363C">
      <w:pPr>
        <w:jc w:val="both"/>
        <w:rPr>
          <w:rFonts w:ascii="Tahoma" w:hAnsi="Tahoma" w:cs="Tahoma"/>
        </w:rPr>
      </w:pPr>
    </w:p>
    <w:p w14:paraId="6FD61097" w14:textId="02477376" w:rsidR="00110514" w:rsidRPr="00F05580" w:rsidRDefault="00110514" w:rsidP="0040363C">
      <w:pPr>
        <w:jc w:val="both"/>
        <w:rPr>
          <w:rFonts w:ascii="Tahoma" w:hAnsi="Tahoma" w:cs="Tahoma"/>
        </w:rPr>
      </w:pPr>
    </w:p>
    <w:p w14:paraId="0A251A10" w14:textId="77777777" w:rsidR="00110514" w:rsidRPr="00F05580" w:rsidRDefault="00110514" w:rsidP="0040363C">
      <w:pPr>
        <w:jc w:val="both"/>
        <w:rPr>
          <w:rFonts w:ascii="Tahoma" w:hAnsi="Tahoma" w:cs="Tahoma"/>
        </w:rPr>
      </w:pPr>
    </w:p>
    <w:p w14:paraId="4E1822BC" w14:textId="77777777" w:rsidR="0040363C" w:rsidRPr="00F05580" w:rsidRDefault="0040363C" w:rsidP="0040363C">
      <w:pPr>
        <w:jc w:val="center"/>
        <w:rPr>
          <w:rFonts w:ascii="Tahoma" w:hAnsi="Tahoma" w:cs="Tahoma"/>
          <w:b/>
          <w:sz w:val="22"/>
          <w:szCs w:val="22"/>
        </w:rPr>
      </w:pPr>
    </w:p>
    <w:p w14:paraId="0EF97485" w14:textId="2849B032" w:rsidR="0040363C" w:rsidRPr="00F05580" w:rsidRDefault="0040363C" w:rsidP="0040363C">
      <w:pPr>
        <w:jc w:val="center"/>
        <w:rPr>
          <w:rFonts w:ascii="Tahoma" w:hAnsi="Tahoma" w:cs="Tahoma"/>
          <w:b/>
          <w:sz w:val="22"/>
          <w:szCs w:val="22"/>
        </w:rPr>
      </w:pPr>
      <w:r w:rsidRPr="00F05580">
        <w:rPr>
          <w:rFonts w:ascii="Tahoma" w:hAnsi="Tahoma" w:cs="Tahoma"/>
          <w:b/>
          <w:sz w:val="22"/>
          <w:szCs w:val="22"/>
        </w:rPr>
        <w:t xml:space="preserve">Łódź, dnia </w:t>
      </w:r>
      <w:r w:rsidR="00386165">
        <w:rPr>
          <w:rFonts w:ascii="Tahoma" w:hAnsi="Tahoma" w:cs="Tahoma"/>
          <w:b/>
          <w:sz w:val="22"/>
          <w:szCs w:val="22"/>
        </w:rPr>
        <w:t>24.04.</w:t>
      </w:r>
      <w:r w:rsidRPr="00F05580">
        <w:rPr>
          <w:rFonts w:ascii="Tahoma" w:hAnsi="Tahoma" w:cs="Tahoma"/>
          <w:b/>
          <w:sz w:val="22"/>
          <w:szCs w:val="22"/>
        </w:rPr>
        <w:t>202</w:t>
      </w:r>
      <w:r w:rsidR="00450427" w:rsidRPr="00F05580">
        <w:rPr>
          <w:rFonts w:ascii="Tahoma" w:hAnsi="Tahoma" w:cs="Tahoma"/>
          <w:b/>
          <w:sz w:val="22"/>
          <w:szCs w:val="22"/>
        </w:rPr>
        <w:t>6</w:t>
      </w:r>
      <w:r w:rsidRPr="00F05580">
        <w:rPr>
          <w:rFonts w:ascii="Tahoma" w:hAnsi="Tahoma" w:cs="Tahoma"/>
          <w:b/>
          <w:sz w:val="22"/>
          <w:szCs w:val="22"/>
        </w:rPr>
        <w:t xml:space="preserve"> r.</w:t>
      </w:r>
    </w:p>
    <w:p w14:paraId="12F7CD37" w14:textId="77777777" w:rsidR="0040363C" w:rsidRPr="00F05580" w:rsidRDefault="0040363C" w:rsidP="0040363C">
      <w:pPr>
        <w:jc w:val="center"/>
        <w:rPr>
          <w:rFonts w:ascii="Tahoma" w:hAnsi="Tahoma" w:cs="Tahoma"/>
        </w:rPr>
      </w:pPr>
    </w:p>
    <w:p w14:paraId="185EB4A4" w14:textId="77777777" w:rsidR="0040363C" w:rsidRPr="00F05580" w:rsidRDefault="0040363C" w:rsidP="0040363C">
      <w:pPr>
        <w:spacing w:line="360" w:lineRule="auto"/>
        <w:jc w:val="center"/>
        <w:rPr>
          <w:rFonts w:ascii="Tahoma" w:hAnsi="Tahoma" w:cs="Tahoma"/>
          <w:sz w:val="16"/>
          <w:szCs w:val="16"/>
        </w:rPr>
      </w:pPr>
    </w:p>
    <w:p w14:paraId="67E15447" w14:textId="77777777" w:rsidR="0040363C" w:rsidRPr="00F05580" w:rsidRDefault="0040363C" w:rsidP="0040363C">
      <w:pPr>
        <w:pStyle w:val="Nagwek4"/>
        <w:rPr>
          <w:rFonts w:ascii="Tahoma" w:hAnsi="Tahoma" w:cs="Tahoma"/>
        </w:rPr>
      </w:pPr>
    </w:p>
    <w:p w14:paraId="4A6B035B" w14:textId="77777777" w:rsidR="0040363C" w:rsidRPr="00F05580" w:rsidRDefault="0040363C" w:rsidP="0040363C">
      <w:pPr>
        <w:pStyle w:val="Nagwek4"/>
        <w:rPr>
          <w:rFonts w:ascii="Tahoma" w:hAnsi="Tahoma" w:cs="Tahoma"/>
        </w:rPr>
      </w:pPr>
      <w:r w:rsidRPr="00F05580">
        <w:rPr>
          <w:rFonts w:ascii="Tahoma" w:hAnsi="Tahoma" w:cs="Tahoma"/>
        </w:rPr>
        <w:br w:type="page"/>
      </w:r>
      <w:r w:rsidRPr="00F05580">
        <w:rPr>
          <w:rFonts w:ascii="Tahoma" w:hAnsi="Tahoma" w:cs="Tahoma"/>
        </w:rPr>
        <w:lastRenderedPageBreak/>
        <w:t>I. INFORMACJE OGÓLNE</w:t>
      </w:r>
    </w:p>
    <w:p w14:paraId="066CA98E" w14:textId="77777777" w:rsidR="0040363C" w:rsidRPr="00F05580" w:rsidRDefault="0040363C" w:rsidP="0040363C">
      <w:pPr>
        <w:rPr>
          <w:rFonts w:ascii="Tahoma" w:hAnsi="Tahoma" w:cs="Tahoma"/>
          <w:sz w:val="20"/>
          <w:szCs w:val="20"/>
        </w:rPr>
      </w:pPr>
    </w:p>
    <w:p w14:paraId="3917B6B2" w14:textId="77777777" w:rsidR="00110514" w:rsidRPr="00F05580" w:rsidRDefault="00110514" w:rsidP="00591710">
      <w:pPr>
        <w:keepNext/>
        <w:numPr>
          <w:ilvl w:val="0"/>
          <w:numId w:val="10"/>
        </w:numPr>
        <w:suppressAutoHyphens/>
        <w:jc w:val="both"/>
        <w:outlineLvl w:val="3"/>
        <w:rPr>
          <w:rFonts w:ascii="Tahoma" w:hAnsi="Tahoma" w:cs="Tahoma"/>
          <w:sz w:val="18"/>
          <w:szCs w:val="18"/>
        </w:rPr>
      </w:pPr>
      <w:r w:rsidRPr="00F05580">
        <w:rPr>
          <w:rFonts w:ascii="Tahoma" w:hAnsi="Tahoma" w:cs="Tahoma"/>
          <w:sz w:val="18"/>
          <w:szCs w:val="18"/>
        </w:rPr>
        <w:t>Samodzielny Publiczny Zakład Opieki Zdrowotnej Uniwersytecki Szpital Kliniczny Nr 1 im. Norberta Barlickiego</w:t>
      </w:r>
      <w:r w:rsidRPr="00F05580">
        <w:rPr>
          <w:rFonts w:ascii="Tahoma" w:hAnsi="Tahoma" w:cs="Tahoma"/>
          <w:sz w:val="20"/>
          <w:szCs w:val="20"/>
        </w:rPr>
        <w:t xml:space="preserve"> </w:t>
      </w:r>
      <w:r w:rsidRPr="00F05580">
        <w:rPr>
          <w:rFonts w:ascii="Tahoma" w:hAnsi="Tahoma" w:cs="Tahoma"/>
          <w:sz w:val="18"/>
          <w:szCs w:val="18"/>
        </w:rPr>
        <w:t xml:space="preserve">w Łodzi zaprasza do składania ofert w postępowaniu prowadzonym na podstawie  art. 129 ust. 1 pkt. 1 oraz art. 132 i nast. Ustawy </w:t>
      </w:r>
      <w:r w:rsidRPr="00F05580">
        <w:rPr>
          <w:rFonts w:ascii="Tahoma" w:hAnsi="Tahoma" w:cs="Tahoma"/>
          <w:b/>
          <w:sz w:val="18"/>
          <w:szCs w:val="18"/>
        </w:rPr>
        <w:t>w trybie przetargu nieograniczonego</w:t>
      </w:r>
      <w:r w:rsidRPr="00F05580">
        <w:rPr>
          <w:rFonts w:ascii="Tahoma" w:hAnsi="Tahoma" w:cs="Tahoma"/>
          <w:sz w:val="18"/>
          <w:szCs w:val="18"/>
        </w:rPr>
        <w:t>.</w:t>
      </w:r>
    </w:p>
    <w:p w14:paraId="5DC8A6E6" w14:textId="77777777" w:rsidR="00110514" w:rsidRPr="00F05580" w:rsidRDefault="00110514" w:rsidP="00591710">
      <w:pPr>
        <w:keepNext/>
        <w:numPr>
          <w:ilvl w:val="0"/>
          <w:numId w:val="10"/>
        </w:numPr>
        <w:suppressAutoHyphens/>
        <w:jc w:val="both"/>
        <w:outlineLvl w:val="3"/>
        <w:rPr>
          <w:rFonts w:ascii="Tahoma" w:hAnsi="Tahoma" w:cs="Tahoma"/>
          <w:sz w:val="18"/>
          <w:szCs w:val="18"/>
        </w:rPr>
      </w:pPr>
      <w:r w:rsidRPr="00F05580">
        <w:rPr>
          <w:rFonts w:ascii="Tahoma" w:hAnsi="Tahoma" w:cs="Tahoma"/>
          <w:sz w:val="18"/>
          <w:szCs w:val="18"/>
        </w:rPr>
        <w:t xml:space="preserve">Postępowanie zostanie przeprowadzone na podstawie ustawy z dnia 11 września  2019 r. Prawo zamówień publicznych, przepisów wykonawczych wydanych na  jej podstawie oraz niniejszej Specyfikacji Warunków Zamówienia. </w:t>
      </w:r>
      <w:r w:rsidRPr="00F05580">
        <w:rPr>
          <w:rFonts w:ascii="Tahoma" w:hAnsi="Tahoma" w:cs="Tahoma"/>
          <w:bCs/>
          <w:sz w:val="18"/>
          <w:szCs w:val="18"/>
        </w:rPr>
        <w:t xml:space="preserve">Postępowanie przeprowadzone jest na zasadach ogólnych. </w:t>
      </w:r>
      <w:r w:rsidRPr="00F05580">
        <w:rPr>
          <w:rFonts w:ascii="Tahoma" w:hAnsi="Tahoma" w:cs="Tahoma"/>
          <w:sz w:val="18"/>
          <w:szCs w:val="18"/>
        </w:rPr>
        <w:t>W sprawach nieuregulowanych ustawą zastosowanie mają przepisy ustawy z dnia 23 kwietnia 1964 r. - Kodeks cywilny.</w:t>
      </w:r>
    </w:p>
    <w:p w14:paraId="75B7B665" w14:textId="712BCB35" w:rsidR="00110514" w:rsidRPr="00F05580" w:rsidRDefault="00110514" w:rsidP="00591710">
      <w:pPr>
        <w:keepNext/>
        <w:numPr>
          <w:ilvl w:val="0"/>
          <w:numId w:val="10"/>
        </w:numPr>
        <w:suppressAutoHyphens/>
        <w:jc w:val="both"/>
        <w:outlineLvl w:val="3"/>
        <w:rPr>
          <w:rFonts w:ascii="Tahoma" w:hAnsi="Tahoma" w:cs="Tahoma"/>
          <w:sz w:val="18"/>
          <w:szCs w:val="18"/>
        </w:rPr>
      </w:pPr>
      <w:r w:rsidRPr="00F05580">
        <w:rPr>
          <w:rFonts w:ascii="Tahoma" w:hAnsi="Tahoma" w:cs="Tahoma"/>
          <w:sz w:val="18"/>
          <w:szCs w:val="18"/>
        </w:rPr>
        <w:t xml:space="preserve">W uzasadnionych przypadkach Zamawiający może  przed upływem terminu do składania ofert zmienić treść Specyfikacji Warunków Zamówienia. Dokonaną zmianę treści SWZ Zamawiający udostępnia na stornie internetowej prowadzonego postępowania. </w:t>
      </w:r>
    </w:p>
    <w:p w14:paraId="23DD2FAA" w14:textId="77777777" w:rsidR="00110514" w:rsidRPr="00F05580" w:rsidRDefault="00110514" w:rsidP="00591710">
      <w:pPr>
        <w:keepNext/>
        <w:numPr>
          <w:ilvl w:val="0"/>
          <w:numId w:val="10"/>
        </w:numPr>
        <w:suppressAutoHyphens/>
        <w:jc w:val="both"/>
        <w:outlineLvl w:val="3"/>
        <w:rPr>
          <w:rFonts w:ascii="Tahoma" w:hAnsi="Tahoma" w:cs="Tahoma"/>
          <w:sz w:val="18"/>
          <w:szCs w:val="18"/>
        </w:rPr>
      </w:pPr>
      <w:r w:rsidRPr="00F05580">
        <w:rPr>
          <w:rFonts w:ascii="Tahoma" w:hAnsi="Tahoma" w:cs="Tahoma"/>
          <w:sz w:val="18"/>
          <w:szCs w:val="18"/>
        </w:rPr>
        <w:t>Użyte w Specyfikacji terminy mają następujące znaczenie:</w:t>
      </w:r>
    </w:p>
    <w:p w14:paraId="777A40AE" w14:textId="77777777"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 xml:space="preserve">„USK im. </w:t>
      </w:r>
      <w:r w:rsidRPr="00F05580">
        <w:rPr>
          <w:rFonts w:ascii="Tahoma" w:hAnsi="Tahoma" w:cs="Tahoma"/>
          <w:bCs/>
          <w:iCs/>
          <w:sz w:val="18"/>
          <w:szCs w:val="18"/>
          <w:lang w:eastAsia="x-none"/>
        </w:rPr>
        <w:t>N. Barlickiego</w:t>
      </w:r>
      <w:r w:rsidRPr="00F05580">
        <w:rPr>
          <w:rFonts w:ascii="Tahoma" w:hAnsi="Tahoma" w:cs="Tahoma"/>
          <w:bCs/>
          <w:iCs/>
          <w:sz w:val="18"/>
          <w:szCs w:val="18"/>
          <w:lang w:val="x-none" w:eastAsia="x-none"/>
        </w:rPr>
        <w:t xml:space="preserve">” lub „Zamawiający” – Samodzielny Publiczny Zakład Opieki Zdrowotnej Uniwersytecki Szpital Kliniczny </w:t>
      </w:r>
      <w:r w:rsidRPr="00F05580">
        <w:rPr>
          <w:rFonts w:ascii="Tahoma" w:hAnsi="Tahoma" w:cs="Tahoma"/>
          <w:bCs/>
          <w:iCs/>
          <w:sz w:val="18"/>
          <w:szCs w:val="18"/>
          <w:lang w:eastAsia="x-none"/>
        </w:rPr>
        <w:t xml:space="preserve">Nr 1 </w:t>
      </w:r>
      <w:r w:rsidRPr="00F05580">
        <w:rPr>
          <w:rFonts w:ascii="Tahoma" w:hAnsi="Tahoma" w:cs="Tahoma"/>
          <w:bCs/>
          <w:iCs/>
          <w:sz w:val="18"/>
          <w:szCs w:val="18"/>
          <w:lang w:val="x-none" w:eastAsia="x-none"/>
        </w:rPr>
        <w:t xml:space="preserve">im. </w:t>
      </w:r>
      <w:r w:rsidRPr="00F05580">
        <w:rPr>
          <w:rFonts w:ascii="Tahoma" w:hAnsi="Tahoma" w:cs="Tahoma"/>
          <w:bCs/>
          <w:iCs/>
          <w:sz w:val="18"/>
          <w:szCs w:val="18"/>
          <w:lang w:eastAsia="x-none"/>
        </w:rPr>
        <w:t xml:space="preserve">N. Barlickiego Uniwersytetu </w:t>
      </w:r>
      <w:r w:rsidRPr="00F05580">
        <w:rPr>
          <w:rFonts w:ascii="Tahoma" w:hAnsi="Tahoma" w:cs="Tahoma"/>
          <w:bCs/>
          <w:iCs/>
          <w:sz w:val="18"/>
          <w:szCs w:val="18"/>
          <w:lang w:val="x-none" w:eastAsia="x-none"/>
        </w:rPr>
        <w:t>Medycznego w Łodzi</w:t>
      </w:r>
      <w:r w:rsidRPr="00F05580">
        <w:rPr>
          <w:rFonts w:ascii="Tahoma" w:hAnsi="Tahoma" w:cs="Tahoma"/>
          <w:bCs/>
          <w:iCs/>
          <w:sz w:val="18"/>
          <w:szCs w:val="18"/>
          <w:lang w:eastAsia="x-none"/>
        </w:rPr>
        <w:t>.</w:t>
      </w:r>
    </w:p>
    <w:p w14:paraId="28104EB2" w14:textId="77777777"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„Postępowanie” – postępowanie prowadzone przez Zamawiającego na podstawie niniejszej Specyfikacji.</w:t>
      </w:r>
    </w:p>
    <w:p w14:paraId="14A7C355" w14:textId="77777777"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„SWZ” – niniejsza Specyfikacja Warunków Zamówienia.</w:t>
      </w:r>
    </w:p>
    <w:p w14:paraId="02FD3DFE" w14:textId="2CF20960"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„Ustawa” - ustawa z dnia 11 września 2019 r. - Prawo zamówień publicznych z późniejszymi zmianami (</w:t>
      </w:r>
      <w:r w:rsidRPr="00F05580">
        <w:rPr>
          <w:rFonts w:ascii="Tahoma" w:hAnsi="Tahoma" w:cs="Tahoma"/>
          <w:sz w:val="18"/>
          <w:szCs w:val="18"/>
          <w:lang w:val="x-none" w:eastAsia="x-none"/>
        </w:rPr>
        <w:t>Dz. U. z 20</w:t>
      </w:r>
      <w:r w:rsidRPr="00F05580">
        <w:rPr>
          <w:rFonts w:ascii="Tahoma" w:hAnsi="Tahoma" w:cs="Tahoma"/>
          <w:sz w:val="18"/>
          <w:szCs w:val="18"/>
          <w:lang w:eastAsia="x-none"/>
        </w:rPr>
        <w:t>2</w:t>
      </w:r>
      <w:r w:rsidR="00450427" w:rsidRPr="00F05580">
        <w:rPr>
          <w:rFonts w:ascii="Tahoma" w:hAnsi="Tahoma" w:cs="Tahoma"/>
          <w:sz w:val="18"/>
          <w:szCs w:val="18"/>
          <w:lang w:eastAsia="x-none"/>
        </w:rPr>
        <w:t>4</w:t>
      </w:r>
      <w:r w:rsidRPr="00F05580">
        <w:rPr>
          <w:rFonts w:ascii="Tahoma" w:hAnsi="Tahoma" w:cs="Tahoma"/>
          <w:sz w:val="18"/>
          <w:szCs w:val="18"/>
          <w:lang w:val="x-none" w:eastAsia="x-none"/>
        </w:rPr>
        <w:t xml:space="preserve"> r., poz. </w:t>
      </w:r>
      <w:r w:rsidRPr="00F05580">
        <w:rPr>
          <w:rFonts w:ascii="Tahoma" w:hAnsi="Tahoma" w:cs="Tahoma"/>
          <w:sz w:val="18"/>
          <w:szCs w:val="18"/>
          <w:lang w:eastAsia="x-none"/>
        </w:rPr>
        <w:t>1</w:t>
      </w:r>
      <w:r w:rsidR="00450427" w:rsidRPr="00F05580">
        <w:rPr>
          <w:rFonts w:ascii="Tahoma" w:hAnsi="Tahoma" w:cs="Tahoma"/>
          <w:sz w:val="18"/>
          <w:szCs w:val="18"/>
          <w:lang w:eastAsia="x-none"/>
        </w:rPr>
        <w:t>320</w:t>
      </w:r>
      <w:r w:rsidRPr="00F05580">
        <w:rPr>
          <w:rFonts w:ascii="Tahoma" w:hAnsi="Tahoma" w:cs="Tahoma"/>
          <w:sz w:val="18"/>
          <w:szCs w:val="18"/>
          <w:lang w:eastAsia="x-none"/>
        </w:rPr>
        <w:t xml:space="preserve">, </w:t>
      </w:r>
      <w:proofErr w:type="spellStart"/>
      <w:r w:rsidRPr="00F05580">
        <w:rPr>
          <w:rFonts w:ascii="Tahoma" w:hAnsi="Tahoma" w:cs="Tahoma"/>
          <w:sz w:val="18"/>
          <w:szCs w:val="18"/>
          <w:lang w:eastAsia="x-none"/>
        </w:rPr>
        <w:t>t.j</w:t>
      </w:r>
      <w:proofErr w:type="spellEnd"/>
      <w:r w:rsidRPr="00F05580">
        <w:rPr>
          <w:rFonts w:ascii="Tahoma" w:hAnsi="Tahoma" w:cs="Tahoma"/>
          <w:sz w:val="18"/>
          <w:szCs w:val="18"/>
          <w:lang w:eastAsia="x-none"/>
        </w:rPr>
        <w:t>.</w:t>
      </w:r>
      <w:r w:rsidRPr="00F05580">
        <w:rPr>
          <w:rFonts w:ascii="Tahoma" w:hAnsi="Tahoma" w:cs="Tahoma"/>
          <w:sz w:val="18"/>
          <w:szCs w:val="18"/>
          <w:lang w:val="x-none" w:eastAsia="x-none"/>
        </w:rPr>
        <w:t xml:space="preserve"> - ze zm.</w:t>
      </w:r>
      <w:r w:rsidRPr="00F05580">
        <w:rPr>
          <w:rFonts w:ascii="Tahoma" w:hAnsi="Tahoma" w:cs="Tahoma"/>
          <w:bCs/>
          <w:iCs/>
          <w:sz w:val="18"/>
          <w:szCs w:val="18"/>
          <w:lang w:val="x-none" w:eastAsia="x-none"/>
        </w:rPr>
        <w:t xml:space="preserve">). </w:t>
      </w:r>
    </w:p>
    <w:p w14:paraId="483FEFE5" w14:textId="77777777"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„Zamówienie” – należy przez to rozumieć zamówienie publiczne, którego przedmiot został w sposób szczegółowy opisany w punkcie II SWZ.</w:t>
      </w:r>
    </w:p>
    <w:p w14:paraId="57E30DFE" w14:textId="77777777" w:rsidR="00110514" w:rsidRPr="00F05580" w:rsidRDefault="00110514" w:rsidP="00110514">
      <w:pPr>
        <w:widowControl w:val="0"/>
        <w:numPr>
          <w:ilvl w:val="0"/>
          <w:numId w:val="2"/>
        </w:numPr>
        <w:tabs>
          <w:tab w:val="left" w:pos="900"/>
        </w:tabs>
        <w:suppressAutoHyphens/>
        <w:jc w:val="both"/>
        <w:outlineLvl w:val="4"/>
        <w:rPr>
          <w:rFonts w:ascii="Tahoma" w:hAnsi="Tahoma" w:cs="Tahoma"/>
          <w:bCs/>
          <w:iCs/>
          <w:sz w:val="18"/>
          <w:szCs w:val="18"/>
          <w:lang w:val="x-none" w:eastAsia="x-none"/>
        </w:rPr>
      </w:pPr>
      <w:r w:rsidRPr="00F05580">
        <w:rPr>
          <w:rFonts w:ascii="Tahoma" w:hAnsi="Tahoma" w:cs="Tahoma"/>
          <w:bCs/>
          <w:iCs/>
          <w:sz w:val="18"/>
          <w:szCs w:val="18"/>
          <w:lang w:val="x-none" w:eastAsia="x-none"/>
        </w:rPr>
        <w:t>”Wykonawca” – osoba fizyczn</w:t>
      </w:r>
      <w:r w:rsidRPr="00F05580">
        <w:rPr>
          <w:rFonts w:ascii="Tahoma" w:hAnsi="Tahoma" w:cs="Tahoma"/>
          <w:bCs/>
          <w:iCs/>
          <w:sz w:val="18"/>
          <w:szCs w:val="18"/>
          <w:lang w:eastAsia="x-none"/>
        </w:rPr>
        <w:t>a</w:t>
      </w:r>
      <w:r w:rsidRPr="00F05580">
        <w:rPr>
          <w:rFonts w:ascii="Tahoma" w:hAnsi="Tahoma" w:cs="Tahoma"/>
          <w:bCs/>
          <w:iCs/>
          <w:sz w:val="18"/>
          <w:szCs w:val="18"/>
          <w:lang w:val="x-none" w:eastAsia="x-none"/>
        </w:rPr>
        <w:t>, osoba prawn</w:t>
      </w:r>
      <w:r w:rsidRPr="00F05580">
        <w:rPr>
          <w:rFonts w:ascii="Tahoma" w:hAnsi="Tahoma" w:cs="Tahoma"/>
          <w:bCs/>
          <w:iCs/>
          <w:sz w:val="18"/>
          <w:szCs w:val="18"/>
          <w:lang w:eastAsia="x-none"/>
        </w:rPr>
        <w:t>a</w:t>
      </w:r>
      <w:r w:rsidRPr="00F05580">
        <w:rPr>
          <w:rFonts w:ascii="Tahoma" w:hAnsi="Tahoma" w:cs="Tahoma"/>
          <w:bCs/>
          <w:iCs/>
          <w:sz w:val="18"/>
          <w:szCs w:val="18"/>
          <w:lang w:val="x-none" w:eastAsia="x-none"/>
        </w:rPr>
        <w:t xml:space="preserve"> albo jednostk</w:t>
      </w:r>
      <w:r w:rsidRPr="00F05580">
        <w:rPr>
          <w:rFonts w:ascii="Tahoma" w:hAnsi="Tahoma" w:cs="Tahoma"/>
          <w:bCs/>
          <w:iCs/>
          <w:sz w:val="18"/>
          <w:szCs w:val="18"/>
          <w:lang w:eastAsia="x-none"/>
        </w:rPr>
        <w:t>a</w:t>
      </w:r>
      <w:r w:rsidRPr="00F05580">
        <w:rPr>
          <w:rFonts w:ascii="Tahoma" w:hAnsi="Tahoma" w:cs="Tahoma"/>
          <w:bCs/>
          <w:iCs/>
          <w:sz w:val="18"/>
          <w:szCs w:val="18"/>
          <w:lang w:val="x-none" w:eastAsia="x-none"/>
        </w:rPr>
        <w:t xml:space="preserve"> organizacyjn</w:t>
      </w:r>
      <w:r w:rsidRPr="00F05580">
        <w:rPr>
          <w:rFonts w:ascii="Tahoma" w:hAnsi="Tahoma" w:cs="Tahoma"/>
          <w:bCs/>
          <w:iCs/>
          <w:sz w:val="18"/>
          <w:szCs w:val="18"/>
          <w:lang w:eastAsia="x-none"/>
        </w:rPr>
        <w:t>a</w:t>
      </w:r>
      <w:r w:rsidRPr="00F05580">
        <w:rPr>
          <w:rFonts w:ascii="Tahoma" w:hAnsi="Tahoma" w:cs="Tahoma"/>
          <w:bCs/>
          <w:iCs/>
          <w:sz w:val="18"/>
          <w:szCs w:val="18"/>
          <w:lang w:val="x-none" w:eastAsia="x-none"/>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3C9CA609" w14:textId="77777777" w:rsidR="00110514" w:rsidRPr="00F05580" w:rsidRDefault="00110514" w:rsidP="00591710">
      <w:pPr>
        <w:keepNext/>
        <w:numPr>
          <w:ilvl w:val="0"/>
          <w:numId w:val="10"/>
        </w:numPr>
        <w:suppressAutoHyphens/>
        <w:jc w:val="both"/>
        <w:outlineLvl w:val="3"/>
        <w:rPr>
          <w:rFonts w:ascii="Tahoma" w:hAnsi="Tahoma" w:cs="Tahoma"/>
          <w:sz w:val="18"/>
          <w:szCs w:val="18"/>
        </w:rPr>
      </w:pPr>
      <w:r w:rsidRPr="00F05580">
        <w:rPr>
          <w:rFonts w:ascii="Tahoma" w:hAnsi="Tahoma" w:cs="Tahoma"/>
          <w:sz w:val="18"/>
          <w:szCs w:val="18"/>
        </w:rPr>
        <w:t>Dane Zamawiającego:</w:t>
      </w:r>
    </w:p>
    <w:p w14:paraId="609A7C29" w14:textId="77777777" w:rsidR="00110514" w:rsidRPr="00F05580"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 xml:space="preserve">  Konto bankowe: </w:t>
      </w:r>
      <w:r w:rsidRPr="00F05580">
        <w:rPr>
          <w:rFonts w:ascii="Tahoma" w:hAnsi="Tahoma" w:cs="Tahoma"/>
          <w:b/>
          <w:sz w:val="18"/>
          <w:szCs w:val="18"/>
        </w:rPr>
        <w:t xml:space="preserve"> BGK O/Łódź</w:t>
      </w:r>
    </w:p>
    <w:p w14:paraId="219A2962" w14:textId="77777777" w:rsidR="00110514" w:rsidRPr="00F05580"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Nr konta bankowego:</w:t>
      </w:r>
      <w:r w:rsidRPr="00F05580">
        <w:rPr>
          <w:rFonts w:ascii="Tahoma" w:hAnsi="Tahoma" w:cs="Tahoma"/>
          <w:b/>
          <w:sz w:val="18"/>
          <w:szCs w:val="18"/>
        </w:rPr>
        <w:t xml:space="preserve"> 09 1130 1163 0014 7138 1320 0001,</w:t>
      </w:r>
      <w:r w:rsidRPr="00F05580">
        <w:rPr>
          <w:rFonts w:ascii="Tahoma" w:hAnsi="Tahoma" w:cs="Tahoma"/>
          <w:sz w:val="18"/>
          <w:szCs w:val="18"/>
        </w:rPr>
        <w:t xml:space="preserve"> nr konta bankowego </w:t>
      </w:r>
      <w:r w:rsidRPr="00F05580">
        <w:rPr>
          <w:rFonts w:ascii="Tahoma" w:hAnsi="Tahoma" w:cs="Tahoma"/>
          <w:b/>
          <w:sz w:val="18"/>
          <w:szCs w:val="18"/>
        </w:rPr>
        <w:t>do wpłaty wadium: 41 1130 1163 0014 7138 1320 0007</w:t>
      </w:r>
    </w:p>
    <w:p w14:paraId="32324B13" w14:textId="77777777" w:rsidR="00110514" w:rsidRPr="00F05580"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 xml:space="preserve">NIP: </w:t>
      </w:r>
      <w:r w:rsidRPr="00F05580">
        <w:rPr>
          <w:rFonts w:ascii="Tahoma" w:hAnsi="Tahoma" w:cs="Tahoma"/>
          <w:b/>
          <w:sz w:val="18"/>
          <w:szCs w:val="18"/>
        </w:rPr>
        <w:t>725-10-19-093</w:t>
      </w:r>
    </w:p>
    <w:p w14:paraId="4E76F3C4" w14:textId="77777777" w:rsidR="00110514" w:rsidRPr="00F05580"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 xml:space="preserve">REGON: </w:t>
      </w:r>
      <w:r w:rsidRPr="00F05580">
        <w:rPr>
          <w:rFonts w:ascii="Tahoma" w:hAnsi="Tahoma" w:cs="Tahoma"/>
          <w:b/>
          <w:sz w:val="18"/>
          <w:szCs w:val="18"/>
        </w:rPr>
        <w:t>000288774</w:t>
      </w:r>
    </w:p>
    <w:p w14:paraId="44727434" w14:textId="77777777" w:rsidR="00110514" w:rsidRPr="00F05580"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 xml:space="preserve">KRS: </w:t>
      </w:r>
      <w:r w:rsidRPr="00F05580">
        <w:rPr>
          <w:rFonts w:ascii="Tahoma" w:hAnsi="Tahoma" w:cs="Tahoma"/>
          <w:b/>
          <w:sz w:val="18"/>
          <w:szCs w:val="18"/>
        </w:rPr>
        <w:t>0000021295</w:t>
      </w:r>
    </w:p>
    <w:p w14:paraId="75E0CC19" w14:textId="77777777" w:rsidR="00110514" w:rsidRPr="00374127" w:rsidRDefault="00110514" w:rsidP="00035F0F">
      <w:pPr>
        <w:numPr>
          <w:ilvl w:val="1"/>
          <w:numId w:val="66"/>
        </w:numPr>
        <w:suppressAutoHyphens/>
        <w:jc w:val="both"/>
        <w:rPr>
          <w:rFonts w:ascii="Tahoma" w:hAnsi="Tahoma" w:cs="Tahoma"/>
          <w:b/>
          <w:sz w:val="18"/>
          <w:szCs w:val="18"/>
        </w:rPr>
      </w:pPr>
      <w:r w:rsidRPr="00F05580">
        <w:rPr>
          <w:rFonts w:ascii="Tahoma" w:hAnsi="Tahoma" w:cs="Tahoma"/>
          <w:sz w:val="18"/>
          <w:szCs w:val="18"/>
        </w:rPr>
        <w:t>BDO:</w:t>
      </w:r>
      <w:r w:rsidRPr="00F05580">
        <w:rPr>
          <w:rFonts w:ascii="Tahoma" w:hAnsi="Tahoma" w:cs="Tahoma"/>
          <w:b/>
          <w:sz w:val="18"/>
          <w:szCs w:val="18"/>
        </w:rPr>
        <w:t xml:space="preserve">  </w:t>
      </w:r>
      <w:r w:rsidRPr="00374127">
        <w:rPr>
          <w:rFonts w:ascii="Tahoma" w:hAnsi="Tahoma" w:cs="Tahoma"/>
          <w:b/>
          <w:sz w:val="18"/>
          <w:szCs w:val="18"/>
        </w:rPr>
        <w:t>000015897</w:t>
      </w:r>
    </w:p>
    <w:p w14:paraId="2469D3DB" w14:textId="77777777" w:rsidR="00110514" w:rsidRPr="00374127" w:rsidRDefault="00110514" w:rsidP="00591710">
      <w:pPr>
        <w:numPr>
          <w:ilvl w:val="0"/>
          <w:numId w:val="10"/>
        </w:numPr>
        <w:tabs>
          <w:tab w:val="num" w:pos="426"/>
        </w:tabs>
        <w:suppressAutoHyphens/>
        <w:ind w:left="426"/>
        <w:jc w:val="both"/>
        <w:rPr>
          <w:rFonts w:ascii="Tahoma" w:hAnsi="Tahoma" w:cs="Tahoma"/>
          <w:b/>
          <w:sz w:val="18"/>
          <w:szCs w:val="18"/>
        </w:rPr>
      </w:pPr>
      <w:r w:rsidRPr="00374127">
        <w:rPr>
          <w:rFonts w:ascii="Tahoma" w:hAnsi="Tahoma" w:cs="Tahoma"/>
          <w:b/>
          <w:sz w:val="18"/>
          <w:szCs w:val="18"/>
        </w:rPr>
        <w:t>Dokładny adres do korespondencji</w:t>
      </w:r>
      <w:r w:rsidRPr="00374127">
        <w:rPr>
          <w:rFonts w:ascii="Tahoma" w:hAnsi="Tahoma" w:cs="Tahoma"/>
          <w:sz w:val="18"/>
          <w:szCs w:val="18"/>
        </w:rPr>
        <w:t>:</w:t>
      </w:r>
      <w:r w:rsidRPr="00374127">
        <w:rPr>
          <w:rFonts w:ascii="Tahoma" w:hAnsi="Tahoma" w:cs="Tahoma"/>
          <w:sz w:val="18"/>
          <w:szCs w:val="18"/>
        </w:rPr>
        <w:tab/>
      </w:r>
      <w:r w:rsidRPr="00374127">
        <w:rPr>
          <w:rFonts w:ascii="Tahoma" w:hAnsi="Tahoma" w:cs="Tahoma"/>
          <w:sz w:val="18"/>
          <w:szCs w:val="18"/>
        </w:rPr>
        <w:br/>
        <w:t>Samodzielny Publiczny Zakład Opieki Zdrowotnej Uniwersytecki Szpital Kliniczny Nr 1 im. N. Barlickiego Uniwersytetu Medycznego w Łodzi, ul. Kopcińskiego 22, 90-153 Łódź, z dopiskiem Dział Zamówień Publicznych.</w:t>
      </w:r>
    </w:p>
    <w:p w14:paraId="57033B2A" w14:textId="033A662D" w:rsidR="00B072BA" w:rsidRPr="00374127" w:rsidRDefault="00B072BA" w:rsidP="00B072BA">
      <w:pPr>
        <w:numPr>
          <w:ilvl w:val="1"/>
          <w:numId w:val="10"/>
        </w:numPr>
        <w:suppressAutoHyphens/>
        <w:ind w:left="1134" w:hanging="425"/>
        <w:jc w:val="both"/>
        <w:rPr>
          <w:rFonts w:ascii="Tahoma" w:hAnsi="Tahoma" w:cs="Tahoma"/>
          <w:b/>
          <w:sz w:val="18"/>
          <w:szCs w:val="18"/>
        </w:rPr>
      </w:pPr>
      <w:r w:rsidRPr="00374127">
        <w:rPr>
          <w:rFonts w:ascii="Tahoma" w:hAnsi="Tahoma" w:cs="Tahoma"/>
          <w:sz w:val="18"/>
          <w:szCs w:val="18"/>
        </w:rPr>
        <w:t xml:space="preserve">Adres internetowy zamawiającego: </w:t>
      </w:r>
      <w:hyperlink r:id="rId8" w:history="1">
        <w:r w:rsidR="00EC3759" w:rsidRPr="002505A3">
          <w:rPr>
            <w:rStyle w:val="Hipercze"/>
            <w:rFonts w:ascii="Tahoma" w:hAnsi="Tahoma" w:cs="Tahoma"/>
            <w:i/>
            <w:sz w:val="18"/>
            <w:szCs w:val="18"/>
          </w:rPr>
          <w:t>https://www.barlicki.pl</w:t>
        </w:r>
      </w:hyperlink>
    </w:p>
    <w:p w14:paraId="3201A2C9" w14:textId="3F6C854E" w:rsidR="00B072BA" w:rsidRPr="00374127" w:rsidRDefault="00B072BA" w:rsidP="00B072BA">
      <w:pPr>
        <w:numPr>
          <w:ilvl w:val="1"/>
          <w:numId w:val="10"/>
        </w:numPr>
        <w:suppressAutoHyphens/>
        <w:ind w:left="1134" w:hanging="425"/>
        <w:jc w:val="both"/>
        <w:rPr>
          <w:rFonts w:ascii="Tahoma" w:hAnsi="Tahoma" w:cs="Tahoma"/>
          <w:b/>
          <w:sz w:val="18"/>
          <w:szCs w:val="18"/>
        </w:rPr>
      </w:pPr>
      <w:r w:rsidRPr="00374127">
        <w:rPr>
          <w:rFonts w:ascii="Tahoma" w:hAnsi="Tahoma" w:cs="Tahoma"/>
          <w:b/>
          <w:sz w:val="18"/>
          <w:szCs w:val="18"/>
        </w:rPr>
        <w:t xml:space="preserve">Dokumentacja z postępowania dostępna jest na stronie platformy zakupowej pod adresem:    </w:t>
      </w:r>
      <w:hyperlink r:id="rId9" w:history="1">
        <w:r w:rsidR="00374127" w:rsidRPr="00374127">
          <w:rPr>
            <w:rStyle w:val="Hipercze"/>
            <w:rFonts w:ascii="Tahoma" w:hAnsi="Tahoma" w:cs="Tahoma"/>
            <w:sz w:val="18"/>
            <w:szCs w:val="18"/>
          </w:rPr>
          <w:t>https://platformazakupowa.pl/transakcja/1300712</w:t>
        </w:r>
      </w:hyperlink>
      <w:r w:rsidR="00374127" w:rsidRPr="00374127">
        <w:t xml:space="preserve"> </w:t>
      </w:r>
    </w:p>
    <w:p w14:paraId="03CEBB69" w14:textId="0F285613" w:rsidR="00B072BA" w:rsidRPr="00374127" w:rsidRDefault="00B072BA" w:rsidP="00B072BA">
      <w:pPr>
        <w:numPr>
          <w:ilvl w:val="1"/>
          <w:numId w:val="10"/>
        </w:numPr>
        <w:suppressAutoHyphens/>
        <w:ind w:left="1134" w:hanging="425"/>
        <w:jc w:val="both"/>
        <w:rPr>
          <w:rFonts w:ascii="Tahoma" w:hAnsi="Tahoma" w:cs="Tahoma"/>
          <w:b/>
          <w:sz w:val="18"/>
          <w:szCs w:val="18"/>
        </w:rPr>
      </w:pPr>
      <w:r w:rsidRPr="00374127">
        <w:rPr>
          <w:rFonts w:ascii="Tahoma" w:hAnsi="Tahoma" w:cs="Tahoma"/>
          <w:sz w:val="18"/>
          <w:szCs w:val="18"/>
        </w:rPr>
        <w:t>Wykonawca składa ofertę w formie elektronicznej – za pośrednictwem platformazakupowa.pl</w:t>
      </w:r>
      <w:r w:rsidRPr="00374127">
        <w:rPr>
          <w:rFonts w:ascii="Tahoma" w:hAnsi="Tahoma"/>
          <w:sz w:val="18"/>
        </w:rPr>
        <w:t xml:space="preserve"> pod adresem</w:t>
      </w:r>
      <w:r w:rsidRPr="00374127">
        <w:rPr>
          <w:rFonts w:ascii="Tahoma" w:hAnsi="Tahoma" w:cs="Tahoma"/>
          <w:sz w:val="18"/>
          <w:szCs w:val="18"/>
        </w:rPr>
        <w:t xml:space="preserve">: </w:t>
      </w:r>
      <w:hyperlink r:id="rId10" w:history="1">
        <w:r w:rsidR="00374127" w:rsidRPr="00374127">
          <w:rPr>
            <w:rStyle w:val="Hipercze"/>
            <w:rFonts w:ascii="Tahoma" w:hAnsi="Tahoma" w:cs="Tahoma"/>
            <w:sz w:val="18"/>
            <w:szCs w:val="18"/>
          </w:rPr>
          <w:t>https://platformazakupowa.pl/transakcja/1300712</w:t>
        </w:r>
      </w:hyperlink>
      <w:r w:rsidR="00374127" w:rsidRPr="00374127">
        <w:t xml:space="preserve"> </w:t>
      </w:r>
      <w:r w:rsidRPr="00374127">
        <w:rPr>
          <w:rFonts w:ascii="Tahoma" w:hAnsi="Tahoma" w:cs="Tahoma"/>
          <w:sz w:val="18"/>
          <w:szCs w:val="18"/>
        </w:rPr>
        <w:t xml:space="preserve">   </w:t>
      </w:r>
    </w:p>
    <w:p w14:paraId="2CF85C13" w14:textId="77777777" w:rsidR="00B072BA" w:rsidRPr="00374127" w:rsidRDefault="00B072BA" w:rsidP="00B072BA">
      <w:pPr>
        <w:numPr>
          <w:ilvl w:val="1"/>
          <w:numId w:val="10"/>
        </w:numPr>
        <w:suppressAutoHyphens/>
        <w:ind w:left="1134" w:hanging="425"/>
        <w:jc w:val="both"/>
        <w:rPr>
          <w:rFonts w:ascii="Tahoma" w:hAnsi="Tahoma" w:cs="Tahoma"/>
          <w:b/>
          <w:sz w:val="18"/>
          <w:szCs w:val="18"/>
        </w:rPr>
      </w:pPr>
      <w:r w:rsidRPr="00374127">
        <w:rPr>
          <w:rFonts w:ascii="Tahoma" w:hAnsi="Tahoma" w:cs="Tahoma"/>
          <w:b/>
          <w:sz w:val="18"/>
          <w:szCs w:val="18"/>
        </w:rPr>
        <w:t>Telefon 42 67 76 824, e-mail: marta.kieras@barlicki.pl.</w:t>
      </w:r>
    </w:p>
    <w:p w14:paraId="484C30D4" w14:textId="77777777" w:rsidR="00110514" w:rsidRPr="00374127" w:rsidRDefault="00110514" w:rsidP="00591710">
      <w:pPr>
        <w:numPr>
          <w:ilvl w:val="0"/>
          <w:numId w:val="10"/>
        </w:numPr>
        <w:tabs>
          <w:tab w:val="num" w:pos="426"/>
        </w:tabs>
        <w:suppressAutoHyphens/>
        <w:ind w:left="426"/>
        <w:jc w:val="both"/>
        <w:rPr>
          <w:rFonts w:ascii="Tahoma" w:hAnsi="Tahoma" w:cs="Tahoma"/>
          <w:b/>
          <w:sz w:val="18"/>
          <w:szCs w:val="18"/>
        </w:rPr>
      </w:pPr>
      <w:r w:rsidRPr="00374127">
        <w:rPr>
          <w:rFonts w:ascii="Tahoma" w:hAnsi="Tahoma" w:cs="Tahoma"/>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374127">
        <w:rPr>
          <w:rFonts w:ascii="Tahoma" w:hAnsi="Tahoma" w:cs="Tahoma"/>
          <w:sz w:val="18"/>
          <w:szCs w:val="18"/>
        </w:rPr>
        <w:t>Nexus</w:t>
      </w:r>
      <w:proofErr w:type="spellEnd"/>
      <w:r w:rsidRPr="00374127">
        <w:rPr>
          <w:rFonts w:ascii="Tahoma" w:hAnsi="Tahoma" w:cs="Tahoma"/>
          <w:sz w:val="18"/>
          <w:szCs w:val="18"/>
        </w:rPr>
        <w:t xml:space="preserve"> Sp. z o. o. </w:t>
      </w:r>
      <w:hyperlink r:id="rId11" w:history="1">
        <w:r w:rsidRPr="00374127">
          <w:rPr>
            <w:rFonts w:ascii="Tahoma" w:hAnsi="Tahoma" w:cs="Tahoma"/>
            <w:b/>
            <w:sz w:val="18"/>
            <w:szCs w:val="18"/>
            <w:u w:val="single"/>
          </w:rPr>
          <w:t>https://platformazakupowa.pl/strona/1-regulamin</w:t>
        </w:r>
      </w:hyperlink>
    </w:p>
    <w:p w14:paraId="2DFA0231" w14:textId="77777777" w:rsidR="00110514" w:rsidRPr="00F05580" w:rsidRDefault="00110514" w:rsidP="00591710">
      <w:pPr>
        <w:numPr>
          <w:ilvl w:val="0"/>
          <w:numId w:val="10"/>
        </w:numPr>
        <w:tabs>
          <w:tab w:val="num" w:pos="426"/>
        </w:tabs>
        <w:suppressAutoHyphens/>
        <w:ind w:left="426"/>
        <w:jc w:val="both"/>
        <w:rPr>
          <w:rFonts w:ascii="Tahoma" w:hAnsi="Tahoma" w:cs="Tahoma"/>
          <w:b/>
          <w:sz w:val="18"/>
          <w:szCs w:val="18"/>
        </w:rPr>
      </w:pPr>
      <w:r w:rsidRPr="00F05580">
        <w:rPr>
          <w:rFonts w:ascii="Tahoma" w:hAnsi="Tahoma" w:cs="Tahoma"/>
          <w:sz w:val="18"/>
          <w:szCs w:val="18"/>
        </w:rPr>
        <w:t xml:space="preserve">Wykonawca winien zapoznać się z treścią niniejszej SWZ. Wszelkie ewentualne uzupełnienia, zmiany i wyjaśnienia treści SWZ będą zamieszczane na stronie internetowej Zamawiającego dedykowanej zamówieniom: </w:t>
      </w:r>
      <w:r w:rsidRPr="00F05580">
        <w:rPr>
          <w:rFonts w:ascii="Tahoma" w:hAnsi="Tahoma" w:cs="Tahoma"/>
          <w:b/>
          <w:sz w:val="18"/>
          <w:szCs w:val="18"/>
          <w:u w:val="single"/>
        </w:rPr>
        <w:t>https://platformazakupowa.pl/pn/barlicki</w:t>
      </w:r>
      <w:r w:rsidRPr="00F05580">
        <w:rPr>
          <w:rFonts w:ascii="Tahoma" w:hAnsi="Tahoma" w:cs="Tahoma"/>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6B32EF16" w14:textId="3812C914" w:rsidR="00110514" w:rsidRPr="00F05580" w:rsidRDefault="00110514" w:rsidP="00591710">
      <w:pPr>
        <w:numPr>
          <w:ilvl w:val="0"/>
          <w:numId w:val="10"/>
        </w:numPr>
        <w:tabs>
          <w:tab w:val="num" w:pos="426"/>
        </w:tabs>
        <w:suppressAutoHyphens/>
        <w:ind w:left="426"/>
        <w:jc w:val="both"/>
        <w:rPr>
          <w:rFonts w:ascii="Tahoma" w:hAnsi="Tahoma" w:cs="Tahoma"/>
          <w:b/>
          <w:sz w:val="18"/>
          <w:szCs w:val="18"/>
        </w:rPr>
      </w:pPr>
      <w:r w:rsidRPr="00F05580">
        <w:rPr>
          <w:rFonts w:ascii="Tahoma" w:hAnsi="Tahoma" w:cs="Tahoma"/>
          <w:sz w:val="18"/>
          <w:szCs w:val="18"/>
        </w:rPr>
        <w:t xml:space="preserve">Znak Postępowania: </w:t>
      </w:r>
      <w:r w:rsidR="00450427" w:rsidRPr="00F05580">
        <w:rPr>
          <w:rFonts w:ascii="Tahoma" w:hAnsi="Tahoma" w:cs="Tahoma"/>
          <w:b/>
          <w:sz w:val="18"/>
          <w:szCs w:val="18"/>
        </w:rPr>
        <w:t>7</w:t>
      </w:r>
      <w:r w:rsidRPr="00F05580">
        <w:rPr>
          <w:rFonts w:ascii="Tahoma" w:hAnsi="Tahoma" w:cs="Tahoma"/>
          <w:b/>
          <w:sz w:val="18"/>
          <w:szCs w:val="18"/>
        </w:rPr>
        <w:t>/PN/ZP/U/202</w:t>
      </w:r>
      <w:r w:rsidR="00450427" w:rsidRPr="00F05580">
        <w:rPr>
          <w:rFonts w:ascii="Tahoma" w:hAnsi="Tahoma" w:cs="Tahoma"/>
          <w:b/>
          <w:sz w:val="18"/>
          <w:szCs w:val="18"/>
        </w:rPr>
        <w:t>6</w:t>
      </w:r>
      <w:r w:rsidRPr="00F05580">
        <w:rPr>
          <w:rFonts w:ascii="Tahoma" w:hAnsi="Tahoma" w:cs="Tahoma"/>
          <w:sz w:val="18"/>
          <w:szCs w:val="18"/>
        </w:rPr>
        <w:t xml:space="preserve">. </w:t>
      </w:r>
      <w:r w:rsidRPr="00F05580">
        <w:rPr>
          <w:rFonts w:ascii="Tahoma" w:hAnsi="Tahoma" w:cs="Tahoma"/>
          <w:b/>
          <w:sz w:val="18"/>
          <w:szCs w:val="18"/>
        </w:rPr>
        <w:t>Uwaga:</w:t>
      </w:r>
      <w:r w:rsidRPr="00F05580">
        <w:rPr>
          <w:rFonts w:ascii="Tahoma" w:hAnsi="Tahoma" w:cs="Tahoma"/>
          <w:sz w:val="18"/>
          <w:szCs w:val="18"/>
        </w:rPr>
        <w:t xml:space="preserve"> w korespondencji kierowanej do Zamawiającego należy posługiwać się tym znakiem</w:t>
      </w:r>
      <w:r w:rsidRPr="00F05580">
        <w:rPr>
          <w:rFonts w:ascii="Tahoma" w:hAnsi="Tahoma" w:cs="Tahoma"/>
          <w:sz w:val="20"/>
          <w:szCs w:val="20"/>
        </w:rPr>
        <w:t>.</w:t>
      </w:r>
    </w:p>
    <w:p w14:paraId="1C0AFE4E" w14:textId="77CB0321" w:rsidR="00110514" w:rsidRPr="00F05580" w:rsidRDefault="00110514" w:rsidP="00591710">
      <w:pPr>
        <w:numPr>
          <w:ilvl w:val="0"/>
          <w:numId w:val="10"/>
        </w:numPr>
        <w:tabs>
          <w:tab w:val="num" w:pos="426"/>
        </w:tabs>
        <w:suppressAutoHyphens/>
        <w:ind w:left="426"/>
        <w:jc w:val="both"/>
        <w:rPr>
          <w:rFonts w:ascii="Tahoma" w:hAnsi="Tahoma" w:cs="Tahoma"/>
          <w:b/>
          <w:sz w:val="18"/>
          <w:szCs w:val="18"/>
        </w:rPr>
      </w:pPr>
      <w:r w:rsidRPr="00F05580">
        <w:rPr>
          <w:rFonts w:ascii="Tahoma" w:hAnsi="Tahoma" w:cs="Tahoma"/>
          <w:b/>
          <w:sz w:val="18"/>
          <w:szCs w:val="18"/>
        </w:rPr>
        <w:t>Zamawiający informuje, że zgodnie z art. 7 ust. 6-7 ustawy z dnia 13 kwietnia 2022 r. o szczególnych rozwiązaniach w zakresie przeciwdziałania wspieraniu agresji na Ukrainę oraz służących ochronie bezpieczeństwa narodowego (Dz. U. z 202</w:t>
      </w:r>
      <w:r w:rsidR="006832C2" w:rsidRPr="00F05580">
        <w:rPr>
          <w:rFonts w:ascii="Tahoma" w:hAnsi="Tahoma" w:cs="Tahoma"/>
          <w:b/>
          <w:sz w:val="18"/>
          <w:szCs w:val="18"/>
        </w:rPr>
        <w:t>5</w:t>
      </w:r>
      <w:r w:rsidRPr="00F05580">
        <w:rPr>
          <w:rFonts w:ascii="Tahoma" w:hAnsi="Tahoma" w:cs="Tahoma"/>
          <w:b/>
          <w:sz w:val="18"/>
          <w:szCs w:val="18"/>
        </w:rPr>
        <w:t xml:space="preserve"> r. poz. </w:t>
      </w:r>
      <w:r w:rsidR="00450427" w:rsidRPr="00F05580">
        <w:rPr>
          <w:rFonts w:ascii="Tahoma" w:hAnsi="Tahoma" w:cs="Tahoma"/>
          <w:b/>
          <w:sz w:val="18"/>
          <w:szCs w:val="18"/>
        </w:rPr>
        <w:t>5</w:t>
      </w:r>
      <w:r w:rsidR="006832C2" w:rsidRPr="00F05580">
        <w:rPr>
          <w:rFonts w:ascii="Tahoma" w:hAnsi="Tahoma" w:cs="Tahoma"/>
          <w:b/>
          <w:sz w:val="18"/>
          <w:szCs w:val="18"/>
        </w:rPr>
        <w:t>14</w:t>
      </w:r>
      <w:r w:rsidRPr="00F05580">
        <w:rPr>
          <w:rFonts w:ascii="Tahoma" w:hAnsi="Tahoma" w:cs="Tahoma"/>
          <w:b/>
          <w:sz w:val="18"/>
          <w:szCs w:val="18"/>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6CCAAB9C" w14:textId="77777777" w:rsidR="00110514" w:rsidRPr="00F05580" w:rsidRDefault="00110514" w:rsidP="00591710">
      <w:pPr>
        <w:numPr>
          <w:ilvl w:val="0"/>
          <w:numId w:val="10"/>
        </w:numPr>
        <w:suppressAutoHyphens/>
        <w:ind w:left="426" w:hanging="426"/>
        <w:jc w:val="both"/>
        <w:rPr>
          <w:rFonts w:ascii="Tahoma" w:hAnsi="Tahoma" w:cs="Tahoma"/>
          <w:b/>
          <w:sz w:val="18"/>
          <w:szCs w:val="18"/>
        </w:rPr>
      </w:pPr>
      <w:r w:rsidRPr="00F05580">
        <w:rPr>
          <w:rFonts w:ascii="Tahoma" w:hAnsi="Tahoma" w:cs="Tahoma"/>
          <w:b/>
          <w:sz w:val="18"/>
          <w:szCs w:val="18"/>
        </w:rPr>
        <w:t>Zamawiający informuje, że zgodnie z art. 7 ust. 5 ustawy, o której mowa w ust. 11, przez ubieganie się o udzielenie zamówienia publicznego rozumie się złożenie oferty.</w:t>
      </w:r>
    </w:p>
    <w:p w14:paraId="36265F22"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przewiduje zamówień, o których mowa w art. 214 ust. 1 pkt. 8 Ustawy.</w:t>
      </w:r>
    </w:p>
    <w:p w14:paraId="791C5EB5"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przewiduje aukcji elektronicznej.</w:t>
      </w:r>
    </w:p>
    <w:p w14:paraId="506A5145"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przewiduje złożenia oferty w postaci katalogów elektronicznych.</w:t>
      </w:r>
    </w:p>
    <w:p w14:paraId="19BCA64D"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prowadzi postępowania w celu zawarcia umowy ramowej.</w:t>
      </w:r>
    </w:p>
    <w:p w14:paraId="75449077"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dopuszcza możliwości złożenia oferty wariantowej.</w:t>
      </w:r>
    </w:p>
    <w:p w14:paraId="626723C8" w14:textId="77777777" w:rsidR="00110514" w:rsidRPr="00F05580" w:rsidRDefault="00110514" w:rsidP="00591710">
      <w:pPr>
        <w:numPr>
          <w:ilvl w:val="0"/>
          <w:numId w:val="10"/>
        </w:numPr>
        <w:tabs>
          <w:tab w:val="num" w:pos="426"/>
        </w:tabs>
        <w:ind w:left="426" w:hanging="426"/>
        <w:jc w:val="both"/>
        <w:rPr>
          <w:rFonts w:ascii="Tahoma" w:hAnsi="Tahoma" w:cs="Tahoma"/>
          <w:sz w:val="18"/>
          <w:szCs w:val="18"/>
        </w:rPr>
      </w:pPr>
      <w:r w:rsidRPr="00F05580">
        <w:rPr>
          <w:rFonts w:ascii="Tahoma" w:hAnsi="Tahoma" w:cs="Tahoma"/>
          <w:sz w:val="18"/>
          <w:szCs w:val="18"/>
        </w:rPr>
        <w:t>Zamawiający nie zastrzega możliwości ubiegania się o udzielenie zamówienia wyłącznie przez Wykonawców, o których mowa w art. 94 PZP.</w:t>
      </w:r>
    </w:p>
    <w:p w14:paraId="29D4A7EB" w14:textId="77777777" w:rsidR="00110514" w:rsidRPr="00F05580" w:rsidRDefault="00110514" w:rsidP="00591710">
      <w:pPr>
        <w:numPr>
          <w:ilvl w:val="0"/>
          <w:numId w:val="10"/>
        </w:numPr>
        <w:tabs>
          <w:tab w:val="num" w:pos="426"/>
        </w:tabs>
        <w:ind w:hanging="720"/>
        <w:jc w:val="both"/>
        <w:rPr>
          <w:rFonts w:ascii="Tahoma" w:hAnsi="Tahoma" w:cs="Tahoma"/>
          <w:sz w:val="18"/>
          <w:szCs w:val="18"/>
        </w:rPr>
      </w:pPr>
      <w:r w:rsidRPr="00F05580">
        <w:rPr>
          <w:rFonts w:ascii="Tahoma" w:hAnsi="Tahoma" w:cs="Tahoma"/>
          <w:sz w:val="18"/>
          <w:szCs w:val="18"/>
        </w:rPr>
        <w:t>Zamawiający nie przewiduje przeprowadzenia przez Wykonawcę wizji lokalnej.</w:t>
      </w:r>
    </w:p>
    <w:p w14:paraId="5E3AAA4D" w14:textId="77777777" w:rsidR="00110514" w:rsidRPr="00F05580" w:rsidRDefault="00110514" w:rsidP="00591710">
      <w:pPr>
        <w:numPr>
          <w:ilvl w:val="0"/>
          <w:numId w:val="10"/>
        </w:numPr>
        <w:tabs>
          <w:tab w:val="num" w:pos="426"/>
        </w:tabs>
        <w:ind w:left="426" w:hanging="426"/>
        <w:jc w:val="both"/>
        <w:rPr>
          <w:rFonts w:ascii="Tahoma" w:hAnsi="Tahoma" w:cs="Tahoma"/>
          <w:sz w:val="18"/>
          <w:szCs w:val="18"/>
        </w:rPr>
      </w:pPr>
      <w:r w:rsidRPr="00F05580">
        <w:rPr>
          <w:rFonts w:ascii="Tahoma" w:hAnsi="Tahoma" w:cs="Tahoma"/>
          <w:b/>
          <w:bCs/>
          <w:iCs/>
          <w:sz w:val="18"/>
          <w:szCs w:val="18"/>
        </w:rPr>
        <w:lastRenderedPageBreak/>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0BA43434" w14:textId="4831F125" w:rsidR="00110514" w:rsidRPr="00F05580" w:rsidRDefault="00110514" w:rsidP="00591710">
      <w:pPr>
        <w:numPr>
          <w:ilvl w:val="0"/>
          <w:numId w:val="10"/>
        </w:numPr>
        <w:tabs>
          <w:tab w:val="num" w:pos="426"/>
        </w:tabs>
        <w:ind w:left="426" w:hanging="426"/>
        <w:jc w:val="both"/>
        <w:rPr>
          <w:rFonts w:ascii="Tahoma" w:hAnsi="Tahoma" w:cs="Tahoma"/>
          <w:sz w:val="18"/>
          <w:szCs w:val="18"/>
        </w:rPr>
      </w:pPr>
      <w:r w:rsidRPr="00F05580">
        <w:rPr>
          <w:rFonts w:ascii="Tahoma" w:hAnsi="Tahoma" w:cs="Tahoma"/>
          <w:bCs/>
          <w:iCs/>
          <w:sz w:val="18"/>
          <w:szCs w:val="18"/>
        </w:rPr>
        <w:t xml:space="preserve">Jeżeli wobec Wykonawcy, o którym mowa w pkt. </w:t>
      </w:r>
      <w:r w:rsidR="00B072BA">
        <w:rPr>
          <w:rFonts w:ascii="Tahoma" w:hAnsi="Tahoma" w:cs="Tahoma"/>
          <w:bCs/>
          <w:iCs/>
          <w:sz w:val="18"/>
          <w:szCs w:val="18"/>
        </w:rPr>
        <w:t>19</w:t>
      </w:r>
      <w:r w:rsidRPr="00F05580">
        <w:rPr>
          <w:rFonts w:ascii="Tahoma" w:hAnsi="Tahoma" w:cs="Tahoma"/>
          <w:bCs/>
          <w:iCs/>
          <w:sz w:val="18"/>
          <w:szCs w:val="18"/>
        </w:rPr>
        <w:t>,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35735568" w14:textId="6EA37ADF" w:rsidR="00110514" w:rsidRPr="00F05580" w:rsidRDefault="00110514" w:rsidP="00591710">
      <w:pPr>
        <w:numPr>
          <w:ilvl w:val="0"/>
          <w:numId w:val="10"/>
        </w:numPr>
        <w:tabs>
          <w:tab w:val="num" w:pos="426"/>
        </w:tabs>
        <w:ind w:left="426" w:hanging="426"/>
        <w:jc w:val="both"/>
        <w:rPr>
          <w:rFonts w:ascii="Tahoma" w:hAnsi="Tahoma" w:cs="Tahoma"/>
          <w:sz w:val="18"/>
          <w:szCs w:val="18"/>
        </w:rPr>
      </w:pPr>
      <w:r w:rsidRPr="00F05580">
        <w:rPr>
          <w:rFonts w:ascii="Tahoma" w:hAnsi="Tahoma" w:cs="Tahoma"/>
          <w:bCs/>
          <w:iCs/>
          <w:sz w:val="18"/>
          <w:szCs w:val="18"/>
        </w:rPr>
        <w:t xml:space="preserve">Zamawiający będzie kontynuował  procedurę ponownego badania i oceny ofert, o której mowa w pkt. </w:t>
      </w:r>
      <w:r w:rsidR="00B072BA" w:rsidRPr="00F05580">
        <w:rPr>
          <w:rFonts w:ascii="Tahoma" w:hAnsi="Tahoma" w:cs="Tahoma"/>
          <w:bCs/>
          <w:iCs/>
          <w:sz w:val="18"/>
          <w:szCs w:val="18"/>
        </w:rPr>
        <w:t>2</w:t>
      </w:r>
      <w:r w:rsidR="00B072BA">
        <w:rPr>
          <w:rFonts w:ascii="Tahoma" w:hAnsi="Tahoma" w:cs="Tahoma"/>
          <w:bCs/>
          <w:iCs/>
          <w:sz w:val="18"/>
          <w:szCs w:val="18"/>
        </w:rPr>
        <w:t>0</w:t>
      </w:r>
      <w:r w:rsidR="00B072BA" w:rsidRPr="00F05580">
        <w:rPr>
          <w:rFonts w:ascii="Tahoma" w:hAnsi="Tahoma" w:cs="Tahoma"/>
          <w:bCs/>
          <w:iCs/>
          <w:sz w:val="18"/>
          <w:szCs w:val="18"/>
        </w:rPr>
        <w:t xml:space="preserve"> </w:t>
      </w:r>
      <w:r w:rsidRPr="00F05580">
        <w:rPr>
          <w:rFonts w:ascii="Tahoma" w:hAnsi="Tahoma" w:cs="Tahoma"/>
          <w:bCs/>
          <w:iCs/>
          <w:sz w:val="18"/>
          <w:szCs w:val="18"/>
        </w:rPr>
        <w:t>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24A03832" w14:textId="77777777" w:rsidR="00110514" w:rsidRPr="00F05580" w:rsidRDefault="00110514" w:rsidP="00110514">
      <w:pPr>
        <w:suppressAutoHyphens/>
        <w:ind w:left="426"/>
        <w:jc w:val="both"/>
        <w:rPr>
          <w:rFonts w:ascii="Tahoma" w:hAnsi="Tahoma" w:cs="Tahoma"/>
          <w:b/>
          <w:sz w:val="18"/>
          <w:szCs w:val="18"/>
        </w:rPr>
      </w:pPr>
    </w:p>
    <w:p w14:paraId="31989F98" w14:textId="77777777" w:rsidR="00110514" w:rsidRPr="00F05580" w:rsidRDefault="00110514" w:rsidP="00110514">
      <w:pPr>
        <w:tabs>
          <w:tab w:val="center" w:pos="5976"/>
          <w:tab w:val="right" w:pos="10512"/>
        </w:tabs>
        <w:spacing w:line="260" w:lineRule="atLeast"/>
        <w:ind w:left="360"/>
        <w:jc w:val="both"/>
        <w:rPr>
          <w:rFonts w:ascii="Tahoma" w:hAnsi="Tahoma" w:cs="Tahoma"/>
          <w:b/>
          <w:sz w:val="20"/>
          <w:szCs w:val="20"/>
        </w:rPr>
      </w:pPr>
    </w:p>
    <w:p w14:paraId="472F645B" w14:textId="77777777" w:rsidR="00110514" w:rsidRPr="00F05580" w:rsidRDefault="00110514" w:rsidP="00110514">
      <w:pPr>
        <w:tabs>
          <w:tab w:val="center" w:pos="5976"/>
          <w:tab w:val="right" w:pos="10512"/>
        </w:tabs>
        <w:spacing w:line="260" w:lineRule="atLeast"/>
        <w:ind w:left="360"/>
        <w:jc w:val="both"/>
        <w:rPr>
          <w:rFonts w:ascii="Tahoma" w:hAnsi="Tahoma" w:cs="Tahoma"/>
          <w:b/>
          <w:sz w:val="20"/>
          <w:szCs w:val="20"/>
        </w:rPr>
      </w:pPr>
      <w:r w:rsidRPr="00F05580">
        <w:rPr>
          <w:rFonts w:ascii="Tahoma" w:hAnsi="Tahoma" w:cs="Tahoma"/>
          <w:b/>
          <w:sz w:val="20"/>
          <w:szCs w:val="20"/>
        </w:rPr>
        <w:t>UWAGA! Zamawiający przypomina, że w toku niniejszego  postępowania, zgodnie z art. 61 ust.2 ustawy PZP komunikacja ustna dopuszczalna jest jedynie w odniesieniu do informacji, które nie są istotne. Zasady dotyczące sposobu komunikowania się zostały przez Zamawiającego</w:t>
      </w:r>
      <w:r w:rsidRPr="00F05580">
        <w:rPr>
          <w:rFonts w:ascii="Tahoma" w:hAnsi="Tahoma" w:cs="Tahoma"/>
          <w:sz w:val="20"/>
          <w:szCs w:val="20"/>
        </w:rPr>
        <w:t xml:space="preserve"> </w:t>
      </w:r>
      <w:r w:rsidRPr="00F05580">
        <w:rPr>
          <w:rFonts w:ascii="Tahoma" w:hAnsi="Tahoma" w:cs="Tahoma"/>
          <w:b/>
          <w:sz w:val="20"/>
          <w:szCs w:val="20"/>
        </w:rPr>
        <w:t>szczegółowo opisane w rozdziale VIII i IX.</w:t>
      </w:r>
    </w:p>
    <w:p w14:paraId="246055C9" w14:textId="77777777" w:rsidR="0040363C" w:rsidRPr="00F05580" w:rsidRDefault="0040363C" w:rsidP="0040363C">
      <w:pPr>
        <w:tabs>
          <w:tab w:val="center" w:pos="5976"/>
          <w:tab w:val="right" w:pos="10512"/>
        </w:tabs>
        <w:spacing w:line="260" w:lineRule="atLeast"/>
        <w:jc w:val="both"/>
        <w:rPr>
          <w:rFonts w:ascii="Tahoma" w:hAnsi="Tahoma" w:cs="Tahoma"/>
          <w:b/>
          <w:sz w:val="20"/>
          <w:szCs w:val="20"/>
        </w:rPr>
      </w:pPr>
    </w:p>
    <w:p w14:paraId="078A8A27" w14:textId="77777777" w:rsidR="0040363C" w:rsidRPr="00F05580" w:rsidRDefault="0040363C" w:rsidP="0040363C">
      <w:pPr>
        <w:tabs>
          <w:tab w:val="center" w:pos="5976"/>
          <w:tab w:val="right" w:pos="10512"/>
        </w:tabs>
        <w:spacing w:line="260" w:lineRule="atLeast"/>
        <w:ind w:left="360"/>
        <w:jc w:val="both"/>
        <w:rPr>
          <w:rFonts w:ascii="Tahoma" w:hAnsi="Tahoma" w:cs="Tahoma"/>
          <w:b/>
          <w:sz w:val="20"/>
          <w:szCs w:val="20"/>
        </w:rPr>
      </w:pPr>
    </w:p>
    <w:p w14:paraId="68E2A4F3" w14:textId="77777777" w:rsidR="0040363C" w:rsidRPr="00F05580" w:rsidRDefault="0040363C" w:rsidP="0040363C">
      <w:pPr>
        <w:pStyle w:val="Nagwek4"/>
        <w:rPr>
          <w:rFonts w:ascii="Tahoma" w:hAnsi="Tahoma" w:cs="Tahoma"/>
          <w:sz w:val="18"/>
          <w:szCs w:val="18"/>
        </w:rPr>
      </w:pPr>
      <w:r w:rsidRPr="00F05580">
        <w:rPr>
          <w:rFonts w:ascii="Tahoma" w:hAnsi="Tahoma" w:cs="Tahoma"/>
        </w:rPr>
        <w:t xml:space="preserve">II. </w:t>
      </w:r>
      <w:r w:rsidRPr="00F05580">
        <w:rPr>
          <w:rFonts w:ascii="Tahoma" w:hAnsi="Tahoma" w:cs="Tahoma"/>
          <w:sz w:val="18"/>
          <w:szCs w:val="18"/>
        </w:rPr>
        <w:t>OPIS PRZEDMIOTU ZAMÓWIENIA</w:t>
      </w:r>
    </w:p>
    <w:p w14:paraId="59DEF39D" w14:textId="77777777" w:rsidR="0040363C" w:rsidRPr="00F05580" w:rsidRDefault="0040363C" w:rsidP="0040363C">
      <w:pPr>
        <w:rPr>
          <w:rFonts w:ascii="Tahoma" w:hAnsi="Tahoma" w:cs="Tahoma"/>
          <w:sz w:val="20"/>
          <w:szCs w:val="20"/>
        </w:rPr>
      </w:pPr>
    </w:p>
    <w:p w14:paraId="5934B91B" w14:textId="5CF092B8" w:rsidR="0040363C" w:rsidRPr="00F05580" w:rsidRDefault="0040363C" w:rsidP="00591710">
      <w:pPr>
        <w:numPr>
          <w:ilvl w:val="0"/>
          <w:numId w:val="11"/>
        </w:numPr>
        <w:tabs>
          <w:tab w:val="clear" w:pos="720"/>
          <w:tab w:val="num" w:pos="360"/>
        </w:tabs>
        <w:ind w:left="360"/>
        <w:jc w:val="both"/>
        <w:rPr>
          <w:rFonts w:ascii="Tahoma" w:hAnsi="Tahoma" w:cs="Tahoma"/>
          <w:b/>
          <w:sz w:val="18"/>
          <w:szCs w:val="18"/>
        </w:rPr>
      </w:pPr>
      <w:r w:rsidRPr="00F05580">
        <w:rPr>
          <w:rFonts w:ascii="Tahoma" w:hAnsi="Tahoma" w:cs="Tahoma"/>
          <w:sz w:val="18"/>
          <w:szCs w:val="18"/>
        </w:rPr>
        <w:t xml:space="preserve">Przedmiotem zamówienia jest: </w:t>
      </w:r>
      <w:r w:rsidRPr="00F05580">
        <w:rPr>
          <w:rFonts w:ascii="Tahoma" w:hAnsi="Tahoma" w:cs="Tahoma"/>
          <w:b/>
          <w:sz w:val="18"/>
          <w:szCs w:val="18"/>
        </w:rPr>
        <w:t>Usługa przeprowadzania</w:t>
      </w:r>
      <w:r w:rsidRPr="00F05580">
        <w:rPr>
          <w:rFonts w:ascii="Tahoma" w:hAnsi="Tahoma" w:cs="Tahoma"/>
          <w:sz w:val="18"/>
          <w:szCs w:val="18"/>
        </w:rPr>
        <w:t xml:space="preserve"> </w:t>
      </w:r>
      <w:r w:rsidRPr="00F05580">
        <w:rPr>
          <w:rFonts w:ascii="Tahoma" w:hAnsi="Tahoma" w:cs="Tahoma"/>
          <w:b/>
          <w:bCs/>
          <w:sz w:val="18"/>
          <w:szCs w:val="18"/>
        </w:rPr>
        <w:t>przeglądów</w:t>
      </w:r>
      <w:r w:rsidR="007F1E3E">
        <w:rPr>
          <w:rFonts w:ascii="Tahoma" w:hAnsi="Tahoma" w:cs="Tahoma"/>
          <w:b/>
          <w:bCs/>
          <w:sz w:val="18"/>
          <w:szCs w:val="18"/>
        </w:rPr>
        <w:t xml:space="preserve"> </w:t>
      </w:r>
      <w:r w:rsidRPr="00F05580">
        <w:rPr>
          <w:rFonts w:ascii="Tahoma" w:hAnsi="Tahoma" w:cs="Tahoma"/>
          <w:b/>
          <w:bCs/>
          <w:sz w:val="18"/>
          <w:szCs w:val="18"/>
        </w:rPr>
        <w:t>aparatury medycznej wraz z naprawami</w:t>
      </w:r>
      <w:r w:rsidRPr="00F05580">
        <w:rPr>
          <w:rFonts w:ascii="Tahoma" w:hAnsi="Tahoma" w:cs="Tahoma"/>
          <w:b/>
          <w:sz w:val="18"/>
          <w:szCs w:val="18"/>
        </w:rPr>
        <w:t xml:space="preserve">, </w:t>
      </w:r>
      <w:r w:rsidRPr="00F05580">
        <w:rPr>
          <w:rFonts w:ascii="Tahoma" w:hAnsi="Tahoma" w:cs="Tahoma"/>
          <w:sz w:val="18"/>
          <w:szCs w:val="18"/>
        </w:rPr>
        <w:t xml:space="preserve">zgodnie z asortymentem i ilościami określonymi w Formularzu </w:t>
      </w:r>
      <w:r w:rsidR="006832C2" w:rsidRPr="00F05580">
        <w:rPr>
          <w:rFonts w:ascii="Tahoma" w:hAnsi="Tahoma" w:cs="Tahoma"/>
          <w:sz w:val="18"/>
          <w:szCs w:val="18"/>
        </w:rPr>
        <w:t xml:space="preserve">asortymentowo- </w:t>
      </w:r>
      <w:r w:rsidRPr="00F05580">
        <w:rPr>
          <w:rFonts w:ascii="Tahoma" w:hAnsi="Tahoma" w:cs="Tahoma"/>
          <w:sz w:val="18"/>
          <w:szCs w:val="18"/>
        </w:rPr>
        <w:t>cenowym stanowiącym załącznik nr 2 do SWZ.</w:t>
      </w:r>
    </w:p>
    <w:p w14:paraId="56AE304D" w14:textId="77777777" w:rsidR="0040363C" w:rsidRPr="00F05580" w:rsidRDefault="0040363C"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Numer CPV dotyczący przedmiotu zmówienia:</w:t>
      </w:r>
    </w:p>
    <w:p w14:paraId="737FDE99" w14:textId="77777777" w:rsidR="0040363C" w:rsidRPr="00F05580" w:rsidRDefault="0040363C" w:rsidP="00591710">
      <w:pPr>
        <w:pStyle w:val="Nagwek4"/>
        <w:numPr>
          <w:ilvl w:val="0"/>
          <w:numId w:val="43"/>
        </w:numPr>
        <w:tabs>
          <w:tab w:val="clear" w:pos="360"/>
          <w:tab w:val="num" w:pos="720"/>
        </w:tabs>
        <w:suppressAutoHyphens/>
        <w:ind w:left="720"/>
        <w:rPr>
          <w:rFonts w:ascii="Tahoma" w:hAnsi="Tahoma" w:cs="Tahoma"/>
          <w:b w:val="0"/>
          <w:sz w:val="18"/>
          <w:szCs w:val="18"/>
        </w:rPr>
      </w:pPr>
      <w:r w:rsidRPr="00F05580">
        <w:rPr>
          <w:rFonts w:ascii="Tahoma" w:hAnsi="Tahoma" w:cs="Tahoma"/>
          <w:b w:val="0"/>
          <w:sz w:val="18"/>
          <w:szCs w:val="18"/>
        </w:rPr>
        <w:t>50.42.00.00-5 – Usługi w zakresie napraw i konserwacji sprzętu medycznego i chirurgicznego.</w:t>
      </w:r>
    </w:p>
    <w:p w14:paraId="0B8B919D" w14:textId="77777777" w:rsidR="0040363C" w:rsidRPr="00F05580" w:rsidRDefault="0040363C" w:rsidP="00591710">
      <w:pPr>
        <w:numPr>
          <w:ilvl w:val="0"/>
          <w:numId w:val="11"/>
        </w:numPr>
        <w:tabs>
          <w:tab w:val="clear" w:pos="720"/>
          <w:tab w:val="num" w:pos="360"/>
        </w:tabs>
        <w:ind w:left="360"/>
        <w:jc w:val="both"/>
        <w:rPr>
          <w:rFonts w:ascii="Tahoma" w:hAnsi="Tahoma" w:cs="Tahoma"/>
          <w:b/>
          <w:sz w:val="18"/>
          <w:szCs w:val="18"/>
        </w:rPr>
      </w:pPr>
      <w:r w:rsidRPr="00F05580">
        <w:rPr>
          <w:rFonts w:ascii="Tahoma" w:hAnsi="Tahoma" w:cs="Tahoma"/>
          <w:b/>
          <w:sz w:val="18"/>
          <w:szCs w:val="18"/>
        </w:rPr>
        <w:t xml:space="preserve">Zamawiający dopuszcza składanie ofert częściowych na poszczególne pakiety. </w:t>
      </w:r>
      <w:r w:rsidRPr="00F05580">
        <w:rPr>
          <w:rFonts w:ascii="Tahoma" w:hAnsi="Tahoma" w:cs="Tahoma"/>
          <w:b/>
          <w:bCs/>
          <w:sz w:val="18"/>
          <w:szCs w:val="18"/>
        </w:rPr>
        <w:t>W ramach pakietów Zamawiający wymaga złożenia oferty pełnej, tj.: o</w:t>
      </w:r>
      <w:r w:rsidRPr="00F05580">
        <w:rPr>
          <w:rFonts w:ascii="Tahoma" w:hAnsi="Tahoma" w:cs="Tahoma"/>
          <w:b/>
          <w:sz w:val="18"/>
          <w:szCs w:val="18"/>
        </w:rPr>
        <w:t>ferta musi obejmować całość przedmiotu zamówienia objętego danym pakietem pod względem aparatury jak i ilości</w:t>
      </w:r>
      <w:r w:rsidRPr="00F05580">
        <w:rPr>
          <w:rFonts w:ascii="Tahoma" w:hAnsi="Tahoma" w:cs="Tahoma"/>
          <w:sz w:val="18"/>
          <w:szCs w:val="18"/>
        </w:rPr>
        <w:t xml:space="preserve">. </w:t>
      </w:r>
      <w:r w:rsidRPr="00F05580">
        <w:rPr>
          <w:rFonts w:ascii="Tahoma" w:hAnsi="Tahoma" w:cs="Tahoma"/>
          <w:b/>
          <w:sz w:val="18"/>
          <w:szCs w:val="18"/>
        </w:rPr>
        <w:t>W przeciwnym wypadku oferta zostanie odrzucona jako niezgodna z warunkami zamówienia. Wykonawca może złożyć ofertę na wszystkie części (pakiety).</w:t>
      </w:r>
    </w:p>
    <w:p w14:paraId="045DFB98" w14:textId="77777777" w:rsidR="0040363C" w:rsidRPr="00F05580" w:rsidRDefault="0040363C" w:rsidP="00591710">
      <w:pPr>
        <w:numPr>
          <w:ilvl w:val="0"/>
          <w:numId w:val="11"/>
        </w:numPr>
        <w:tabs>
          <w:tab w:val="clear" w:pos="720"/>
          <w:tab w:val="num" w:pos="360"/>
        </w:tabs>
        <w:ind w:left="360"/>
        <w:jc w:val="both"/>
        <w:rPr>
          <w:rFonts w:ascii="Tahoma" w:hAnsi="Tahoma" w:cs="Tahoma"/>
          <w:b/>
          <w:sz w:val="18"/>
          <w:szCs w:val="18"/>
        </w:rPr>
      </w:pPr>
      <w:r w:rsidRPr="00F05580">
        <w:rPr>
          <w:rFonts w:ascii="Tahoma" w:hAnsi="Tahoma" w:cs="Tahoma"/>
          <w:b/>
          <w:sz w:val="18"/>
          <w:szCs w:val="18"/>
        </w:rPr>
        <w:t xml:space="preserve">Zamawiający wymaga zatrudnienia przez Wykonawcę lub Podwykonawcę na podstawie umowy o pracę osób wykonujących następujące czynności w zakresie realizacji zamówienia: </w:t>
      </w:r>
    </w:p>
    <w:p w14:paraId="2489BB9B" w14:textId="64C1005B" w:rsidR="0040363C" w:rsidRPr="00F05580" w:rsidRDefault="0040363C" w:rsidP="00591710">
      <w:pPr>
        <w:numPr>
          <w:ilvl w:val="0"/>
          <w:numId w:val="44"/>
        </w:numPr>
        <w:jc w:val="both"/>
        <w:rPr>
          <w:rFonts w:ascii="Tahoma" w:hAnsi="Tahoma" w:cs="Tahoma"/>
          <w:b/>
          <w:sz w:val="18"/>
          <w:szCs w:val="18"/>
        </w:rPr>
      </w:pPr>
      <w:r w:rsidRPr="00F05580">
        <w:rPr>
          <w:rFonts w:ascii="Tahoma" w:hAnsi="Tahoma" w:cs="Tahoma"/>
          <w:b/>
          <w:sz w:val="18"/>
          <w:szCs w:val="18"/>
        </w:rPr>
        <w:t>czynności w zakresie przeprowadzania przeglądów</w:t>
      </w:r>
      <w:r w:rsidR="007F1E3E">
        <w:rPr>
          <w:rFonts w:ascii="Tahoma" w:hAnsi="Tahoma" w:cs="Tahoma"/>
          <w:b/>
          <w:sz w:val="18"/>
          <w:szCs w:val="18"/>
        </w:rPr>
        <w:t xml:space="preserve"> </w:t>
      </w:r>
      <w:r w:rsidRPr="00F05580">
        <w:rPr>
          <w:rFonts w:ascii="Tahoma" w:hAnsi="Tahoma" w:cs="Tahoma"/>
          <w:b/>
          <w:sz w:val="18"/>
          <w:szCs w:val="18"/>
        </w:rPr>
        <w:t>aparatury medycznej wraz z naprawami.</w:t>
      </w:r>
    </w:p>
    <w:p w14:paraId="52EEE46D" w14:textId="385A69A4" w:rsidR="0040363C" w:rsidRPr="00F05580" w:rsidRDefault="0040363C"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Wykonawca lub Podwykonawca zobowiązuje się, że pracownicy wykonujący powyższe czynności będą w okresie realizacji umowy zatrudnieni na podstawie umowy o pracę w rozumieniu przepisów ustawy z dnia 26 czerwca 1974 r. - Kodeks pracy (Dz. U. z 202</w:t>
      </w:r>
      <w:r w:rsidR="00450427" w:rsidRPr="00F05580">
        <w:rPr>
          <w:rFonts w:ascii="Tahoma" w:hAnsi="Tahoma" w:cs="Tahoma"/>
          <w:sz w:val="18"/>
          <w:szCs w:val="18"/>
        </w:rPr>
        <w:t>5</w:t>
      </w:r>
      <w:r w:rsidRPr="00F05580">
        <w:rPr>
          <w:rFonts w:ascii="Tahoma" w:hAnsi="Tahoma" w:cs="Tahoma"/>
          <w:sz w:val="18"/>
          <w:szCs w:val="18"/>
        </w:rPr>
        <w:t xml:space="preserve"> r., poz. </w:t>
      </w:r>
      <w:r w:rsidR="00450427" w:rsidRPr="00F05580">
        <w:rPr>
          <w:rFonts w:ascii="Tahoma" w:hAnsi="Tahoma" w:cs="Tahoma"/>
          <w:sz w:val="18"/>
          <w:szCs w:val="18"/>
        </w:rPr>
        <w:t>277</w:t>
      </w:r>
      <w:r w:rsidRPr="00F05580">
        <w:rPr>
          <w:rFonts w:ascii="Tahoma" w:hAnsi="Tahoma" w:cs="Tahoma"/>
          <w:sz w:val="18"/>
          <w:szCs w:val="18"/>
        </w:rPr>
        <w:t>, tj. ze zm.).</w:t>
      </w:r>
    </w:p>
    <w:p w14:paraId="31BE0F80" w14:textId="77777777" w:rsidR="0040363C" w:rsidRPr="00F05580" w:rsidRDefault="0040363C"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Zamawiający w trakcie realizacji umowy ma prawo do kontroli spełnienia przez Wykonawcę lub Podwykonawcę  ww. wymagań, zgodnie z zapisami Wzoru Umowy stanowiącego załącznik nr 4 do SWZ.</w:t>
      </w:r>
    </w:p>
    <w:p w14:paraId="63657C89" w14:textId="77777777" w:rsidR="0040363C" w:rsidRPr="00F05580" w:rsidRDefault="0040363C"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Zamawiający zastrzega sobie prawo do żądania przedstawienia do wglądu dokumentów zatrudnienia osób na podstawie umów o pracę na zasadach określonych we wzorze umowy.</w:t>
      </w:r>
    </w:p>
    <w:p w14:paraId="47678835" w14:textId="77777777" w:rsidR="0040363C" w:rsidRPr="00F05580" w:rsidRDefault="0040363C"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69E13D6E" w14:textId="1E137A1F" w:rsidR="0040363C" w:rsidRPr="00F05580" w:rsidRDefault="00450427" w:rsidP="0059171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sz w:val="18"/>
          <w:szCs w:val="18"/>
        </w:rPr>
        <w:t>Wykonawca, którego oferta zostanie wybrana jako najkorzystniejsza, każdorazowo na żądanie Zamawiającego, w terminie nie krótszym niż 5 dni roboczych zobowiązany będzie przedłożyć do wglądu umowy o pracę zawarte przez Wykonawcę lub Podwykonawcę z Pracownikami wykonującymi czynności w zakresie przeprowadzenia przeglądów</w:t>
      </w:r>
      <w:r w:rsidR="007F1E3E">
        <w:rPr>
          <w:rFonts w:ascii="Tahoma" w:hAnsi="Tahoma" w:cs="Tahoma"/>
          <w:sz w:val="18"/>
          <w:szCs w:val="18"/>
        </w:rPr>
        <w:t xml:space="preserve"> </w:t>
      </w:r>
      <w:r w:rsidRPr="00F05580">
        <w:rPr>
          <w:rFonts w:ascii="Tahoma" w:hAnsi="Tahoma" w:cs="Tahoma"/>
          <w:sz w:val="18"/>
          <w:szCs w:val="18"/>
        </w:rPr>
        <w:t>aparatury medycznej wraz z naprawami</w:t>
      </w:r>
      <w:r w:rsidR="0040363C" w:rsidRPr="00F05580">
        <w:rPr>
          <w:rFonts w:ascii="Tahoma" w:hAnsi="Tahoma" w:cs="Tahoma"/>
          <w:sz w:val="18"/>
          <w:szCs w:val="18"/>
        </w:rPr>
        <w:t>.</w:t>
      </w:r>
    </w:p>
    <w:p w14:paraId="362EE2AC" w14:textId="58FAEACB" w:rsidR="00621980" w:rsidRPr="00F05580" w:rsidRDefault="00621980" w:rsidP="0062198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bCs/>
          <w:sz w:val="18"/>
          <w:szCs w:val="18"/>
        </w:rPr>
        <w:t>Zamawiający wymaga,</w:t>
      </w:r>
      <w:r w:rsidRPr="00F05580">
        <w:rPr>
          <w:rFonts w:ascii="Tahoma" w:hAnsi="Tahoma" w:cs="Tahoma"/>
          <w:b/>
          <w:sz w:val="18"/>
          <w:szCs w:val="18"/>
        </w:rPr>
        <w:t xml:space="preserve"> </w:t>
      </w:r>
      <w:r w:rsidRPr="00F05580">
        <w:rPr>
          <w:rFonts w:ascii="Tahoma" w:hAnsi="Tahoma" w:cs="Tahoma"/>
          <w:sz w:val="18"/>
          <w:szCs w:val="18"/>
        </w:rPr>
        <w:t xml:space="preserve">aby osoby uczestniczące w wykonywaniu zamówienia posiadały świadectwa kwalifikacyjne „E” do 1 </w:t>
      </w:r>
      <w:proofErr w:type="spellStart"/>
      <w:r w:rsidRPr="00F05580">
        <w:rPr>
          <w:rFonts w:ascii="Tahoma" w:hAnsi="Tahoma" w:cs="Tahoma"/>
          <w:sz w:val="18"/>
          <w:szCs w:val="18"/>
        </w:rPr>
        <w:t>kV</w:t>
      </w:r>
      <w:proofErr w:type="spellEnd"/>
      <w:r w:rsidRPr="00F05580">
        <w:rPr>
          <w:rFonts w:ascii="Tahoma" w:hAnsi="Tahoma" w:cs="Tahoma"/>
          <w:sz w:val="18"/>
          <w:szCs w:val="18"/>
        </w:rPr>
        <w:t>. Wykonawca w okresie trwania umowy zobowiązuje wyżej wymienione dokumenty przedłożyć do wglądu niezwłocznie na każde żądanie Zamawiającego (nie później niż w ciągu 7 dni od wezwania). Komunikacja pomiędzy Zamawiającym, a osobami posiadającymi aktualne ww. świadectwa kwalifikacyjne winna odbywać się w języku polskim</w:t>
      </w:r>
      <w:r w:rsidRPr="00F05580">
        <w:rPr>
          <w:rFonts w:ascii="Tahoma" w:hAnsi="Tahoma" w:cs="Tahoma"/>
          <w:bCs/>
          <w:sz w:val="18"/>
          <w:szCs w:val="18"/>
        </w:rPr>
        <w:t>.</w:t>
      </w:r>
    </w:p>
    <w:p w14:paraId="3FBAC1AB" w14:textId="209BA1A6" w:rsidR="00621980" w:rsidRPr="00F05580" w:rsidRDefault="00621980" w:rsidP="0062198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b/>
          <w:sz w:val="18"/>
          <w:szCs w:val="18"/>
          <w:u w:val="single"/>
        </w:rPr>
        <w:t>Dotyczy pakietów oznaczonych literą „A” w formularzu asortymentowo-cenowym</w:t>
      </w:r>
      <w:r w:rsidRPr="00F05580">
        <w:rPr>
          <w:rFonts w:ascii="Tahoma" w:hAnsi="Tahoma" w:cs="Tahoma"/>
          <w:sz w:val="18"/>
          <w:szCs w:val="18"/>
          <w:shd w:val="clear" w:color="auto" w:fill="FFFFFF"/>
        </w:rPr>
        <w:t xml:space="preserve">. Wymaga się, aby osoby uczestniczące w wykonywaniu zamówienia posiadały </w:t>
      </w:r>
      <w:r w:rsidRPr="00F05580">
        <w:rPr>
          <w:rFonts w:ascii="Tahoma" w:hAnsi="Tahoma" w:cs="Tahoma"/>
          <w:bCs/>
          <w:sz w:val="18"/>
          <w:szCs w:val="18"/>
        </w:rPr>
        <w:t xml:space="preserve">aktualny certyfikat szkolenia poświadczony przez producenta lub autoryzowany serwis </w:t>
      </w:r>
      <w:r w:rsidRPr="00F05580">
        <w:rPr>
          <w:rFonts w:ascii="Tahoma" w:hAnsi="Tahoma" w:cs="Tahoma"/>
          <w:sz w:val="18"/>
          <w:szCs w:val="18"/>
          <w:shd w:val="clear" w:color="auto" w:fill="FFFFFF"/>
        </w:rPr>
        <w:t xml:space="preserve">(tj. przeglądów i napraw) </w:t>
      </w:r>
      <w:r w:rsidRPr="00F05580">
        <w:rPr>
          <w:rFonts w:ascii="Tahoma" w:hAnsi="Tahoma" w:cs="Tahoma"/>
          <w:bCs/>
          <w:sz w:val="18"/>
          <w:szCs w:val="18"/>
        </w:rPr>
        <w:t>na dany rodzaj</w:t>
      </w:r>
      <w:r w:rsidRPr="00F05580">
        <w:rPr>
          <w:rFonts w:ascii="Tahoma" w:hAnsi="Tahoma" w:cs="Tahoma"/>
          <w:sz w:val="18"/>
          <w:szCs w:val="18"/>
          <w:shd w:val="clear" w:color="auto" w:fill="FFFFFF"/>
        </w:rPr>
        <w:t xml:space="preserve">  aparatury medycznej, zgodnej z tą, na którą złożono ofertę/zawarto umowę </w:t>
      </w:r>
      <w:r w:rsidRPr="00F05580">
        <w:rPr>
          <w:rFonts w:ascii="Tahoma" w:hAnsi="Tahoma" w:cs="Tahoma"/>
          <w:sz w:val="18"/>
          <w:szCs w:val="18"/>
        </w:rPr>
        <w:t>oraz, że przedmiotowe dokumenty będą aktualne przez cały okres trwania umowy. Wykonawca zobowiązuje się wyżej wymienione dokumenty przedłożyć na każde żądanie Zamawiającego (w okresie trwania umowy). Komunikacja pomiędzy Zamawiającym, a o</w:t>
      </w:r>
      <w:r w:rsidRPr="00F05580">
        <w:rPr>
          <w:rFonts w:ascii="Tahoma" w:hAnsi="Tahoma" w:cs="Tahoma"/>
          <w:bCs/>
          <w:sz w:val="18"/>
          <w:szCs w:val="18"/>
        </w:rPr>
        <w:t>sobami posiadającymi aktualne przeszkolenie przez producenta aparatu winna odbywać się w języku polskim. Zamawiający wymaga legalne, aktualne oprogramowanie serwisowe niezbędne do wykonania pełnej procedury przetargowej. Zamawiający wymaga określone przez producenta instrukcje serwisowe.</w:t>
      </w:r>
    </w:p>
    <w:p w14:paraId="7AA48726" w14:textId="25AED428" w:rsidR="00621980" w:rsidRPr="00F05580" w:rsidRDefault="00621980" w:rsidP="00621980">
      <w:pPr>
        <w:numPr>
          <w:ilvl w:val="0"/>
          <w:numId w:val="11"/>
        </w:numPr>
        <w:tabs>
          <w:tab w:val="clear" w:pos="720"/>
          <w:tab w:val="num" w:pos="360"/>
        </w:tabs>
        <w:ind w:left="360"/>
        <w:jc w:val="both"/>
        <w:rPr>
          <w:rFonts w:ascii="Tahoma" w:hAnsi="Tahoma" w:cs="Tahoma"/>
          <w:sz w:val="18"/>
          <w:szCs w:val="18"/>
        </w:rPr>
      </w:pPr>
      <w:r w:rsidRPr="00F05580">
        <w:rPr>
          <w:rFonts w:ascii="Tahoma" w:hAnsi="Tahoma" w:cs="Tahoma"/>
          <w:b/>
          <w:sz w:val="18"/>
          <w:szCs w:val="18"/>
          <w:u w:val="single"/>
        </w:rPr>
        <w:t>Dotyczy pakietów oznaczonych literą „B” w formularzu asortymentowo-cenowym</w:t>
      </w:r>
      <w:r w:rsidRPr="00F05580">
        <w:rPr>
          <w:rFonts w:ascii="Tahoma" w:hAnsi="Tahoma" w:cs="Tahoma"/>
          <w:b/>
          <w:sz w:val="18"/>
          <w:szCs w:val="18"/>
        </w:rPr>
        <w:t xml:space="preserve">. </w:t>
      </w:r>
      <w:r w:rsidRPr="00F05580">
        <w:rPr>
          <w:rFonts w:ascii="Tahoma" w:hAnsi="Tahoma" w:cs="Tahoma"/>
          <w:sz w:val="18"/>
          <w:szCs w:val="18"/>
          <w:shd w:val="clear" w:color="auto" w:fill="FFFFFF"/>
        </w:rPr>
        <w:t xml:space="preserve">Wymaga się, aby osoby uczestniczące w wykonywaniu zamówienia posiadały certyfikat ze szkolenia w zakresie serwisowania (tj. przeglądów i napraw)  aparatury medycznej, zgodnej z tą, na którą złożono ofertę/zawarto umowę </w:t>
      </w:r>
      <w:r w:rsidRPr="00F05580">
        <w:rPr>
          <w:rFonts w:ascii="Tahoma" w:hAnsi="Tahoma" w:cs="Tahoma"/>
          <w:sz w:val="18"/>
          <w:szCs w:val="18"/>
        </w:rPr>
        <w:t xml:space="preserve">oraz, że przedmiotowe dokumenty będą aktualne przez cały okres trwania umowy. Wykonawca zobowiązuje się wyżej wymienione dokumenty przedłożyć na </w:t>
      </w:r>
      <w:r w:rsidRPr="00F05580">
        <w:rPr>
          <w:rFonts w:ascii="Tahoma" w:hAnsi="Tahoma" w:cs="Tahoma"/>
          <w:sz w:val="18"/>
          <w:szCs w:val="18"/>
        </w:rPr>
        <w:lastRenderedPageBreak/>
        <w:t>każde żądanie Zamawiającego (w okresie trwania umowy). Komunikacja pomiędzy Zamawiającym, a o</w:t>
      </w:r>
      <w:r w:rsidRPr="00F05580">
        <w:rPr>
          <w:rFonts w:ascii="Tahoma" w:hAnsi="Tahoma" w:cs="Tahoma"/>
          <w:bCs/>
          <w:sz w:val="18"/>
          <w:szCs w:val="18"/>
        </w:rPr>
        <w:t xml:space="preserve">sobami posiadającymi aktualne przeszkolenie winna odbywać się w języku polskim. </w:t>
      </w:r>
    </w:p>
    <w:p w14:paraId="1A512616" w14:textId="77777777" w:rsidR="00621980" w:rsidRPr="00F05580" w:rsidRDefault="00621980" w:rsidP="00621980">
      <w:pPr>
        <w:ind w:left="360"/>
        <w:jc w:val="both"/>
        <w:rPr>
          <w:rFonts w:ascii="Tahoma" w:hAnsi="Tahoma" w:cs="Tahoma"/>
          <w:sz w:val="18"/>
          <w:szCs w:val="18"/>
        </w:rPr>
      </w:pPr>
    </w:p>
    <w:p w14:paraId="00FE9F8C" w14:textId="77777777" w:rsidR="0040363C" w:rsidRPr="00F05580" w:rsidRDefault="0040363C" w:rsidP="0040363C">
      <w:pPr>
        <w:ind w:left="360"/>
        <w:jc w:val="both"/>
        <w:rPr>
          <w:rFonts w:ascii="Tahoma" w:hAnsi="Tahoma" w:cs="Tahoma"/>
          <w:sz w:val="18"/>
          <w:szCs w:val="18"/>
        </w:rPr>
      </w:pPr>
    </w:p>
    <w:p w14:paraId="433B77A1" w14:textId="353026EA" w:rsidR="0040363C" w:rsidRPr="00F05580" w:rsidRDefault="0040363C" w:rsidP="0040363C">
      <w:pPr>
        <w:pStyle w:val="Nagwek1"/>
        <w:keepLines/>
        <w:tabs>
          <w:tab w:val="num" w:pos="0"/>
        </w:tabs>
        <w:suppressAutoHyphens/>
        <w:spacing w:before="120" w:after="120"/>
        <w:ind w:left="432" w:hanging="432"/>
        <w:jc w:val="both"/>
        <w:rPr>
          <w:rFonts w:ascii="Tahoma" w:hAnsi="Tahoma" w:cs="Tahoma"/>
          <w:sz w:val="18"/>
          <w:szCs w:val="18"/>
        </w:rPr>
      </w:pPr>
      <w:r w:rsidRPr="00F05580">
        <w:rPr>
          <w:rFonts w:ascii="Tahoma" w:hAnsi="Tahoma" w:cs="Tahoma"/>
          <w:kern w:val="1"/>
          <w:sz w:val="18"/>
          <w:szCs w:val="18"/>
        </w:rPr>
        <w:t>II.I.</w:t>
      </w:r>
      <w:r w:rsidRPr="00F05580">
        <w:rPr>
          <w:rFonts w:ascii="Tahoma" w:hAnsi="Tahoma" w:cs="Tahoma"/>
          <w:kern w:val="1"/>
          <w:sz w:val="18"/>
          <w:szCs w:val="18"/>
        </w:rPr>
        <w:tab/>
        <w:t>Szczegółowy opis przedmiotu zamówienia – usługa serwisowa.</w:t>
      </w:r>
    </w:p>
    <w:p w14:paraId="5B69370D" w14:textId="77777777" w:rsidR="0040363C" w:rsidRPr="00F05580" w:rsidRDefault="0040363C" w:rsidP="00591710">
      <w:pPr>
        <w:numPr>
          <w:ilvl w:val="0"/>
          <w:numId w:val="45"/>
        </w:numPr>
        <w:tabs>
          <w:tab w:val="left" w:pos="360"/>
        </w:tabs>
        <w:suppressAutoHyphens/>
        <w:autoSpaceDE w:val="0"/>
        <w:ind w:left="358"/>
        <w:jc w:val="both"/>
        <w:rPr>
          <w:rFonts w:ascii="Tahoma" w:hAnsi="Tahoma" w:cs="Tahoma"/>
          <w:sz w:val="18"/>
          <w:szCs w:val="18"/>
        </w:rPr>
      </w:pPr>
      <w:r w:rsidRPr="00F05580">
        <w:rPr>
          <w:rFonts w:ascii="Tahoma" w:hAnsi="Tahoma" w:cs="Tahoma"/>
          <w:sz w:val="18"/>
          <w:szCs w:val="18"/>
        </w:rPr>
        <w:t>Usługa będąca przedmiotem zamówienia ma na celu utrzymanie w pełnej sprawności techniczno-eksploatacyjnej oraz wydłużenie bezawaryjnego czasu pracy, jak również zapewnienie, iż parametry pracy aparatury medycznej (zwanej dalej również sprzętem, urządzeniem, aparatem) będą zgodne z założonymi przez producenta wartościami.</w:t>
      </w:r>
    </w:p>
    <w:p w14:paraId="0245C9E6" w14:textId="77777777" w:rsidR="00035F0F" w:rsidRPr="00F05580" w:rsidRDefault="00035F0F" w:rsidP="00035F0F">
      <w:pPr>
        <w:numPr>
          <w:ilvl w:val="0"/>
          <w:numId w:val="45"/>
        </w:numPr>
        <w:tabs>
          <w:tab w:val="left" w:pos="360"/>
        </w:tabs>
        <w:suppressAutoHyphens/>
        <w:autoSpaceDE w:val="0"/>
        <w:ind w:left="358"/>
        <w:jc w:val="both"/>
        <w:rPr>
          <w:rFonts w:ascii="Tahoma" w:hAnsi="Tahoma" w:cs="Tahoma"/>
          <w:sz w:val="18"/>
          <w:szCs w:val="18"/>
        </w:rPr>
      </w:pPr>
      <w:r w:rsidRPr="00F05580">
        <w:rPr>
          <w:rFonts w:ascii="Tahoma" w:hAnsi="Tahoma" w:cs="Tahoma"/>
          <w:sz w:val="18"/>
          <w:szCs w:val="18"/>
        </w:rPr>
        <w:t>W ramach przedmiotu zamówienia Wykonawca zobowiązany jest do wykonywania usług:</w:t>
      </w:r>
    </w:p>
    <w:p w14:paraId="4A5F2C22" w14:textId="39F3811A" w:rsidR="00035F0F" w:rsidRPr="00F05580" w:rsidRDefault="00035F0F" w:rsidP="00035F0F">
      <w:pPr>
        <w:numPr>
          <w:ilvl w:val="0"/>
          <w:numId w:val="85"/>
        </w:numPr>
        <w:tabs>
          <w:tab w:val="left" w:pos="360"/>
        </w:tabs>
        <w:suppressAutoHyphens/>
        <w:autoSpaceDE w:val="0"/>
        <w:ind w:left="709"/>
        <w:jc w:val="both"/>
        <w:rPr>
          <w:rFonts w:ascii="Tahoma" w:hAnsi="Tahoma" w:cs="Tahoma"/>
          <w:sz w:val="18"/>
          <w:szCs w:val="18"/>
        </w:rPr>
      </w:pPr>
      <w:r w:rsidRPr="00F05580">
        <w:rPr>
          <w:rFonts w:ascii="Tahoma" w:hAnsi="Tahoma" w:cs="Tahoma"/>
          <w:sz w:val="18"/>
          <w:szCs w:val="18"/>
        </w:rPr>
        <w:t>przeprowadzania przeglądów technicznych aparatury,</w:t>
      </w:r>
    </w:p>
    <w:p w14:paraId="4B5E789C" w14:textId="526155C5" w:rsidR="00035F0F" w:rsidRPr="00F05580" w:rsidRDefault="00035F0F" w:rsidP="00035F0F">
      <w:pPr>
        <w:numPr>
          <w:ilvl w:val="0"/>
          <w:numId w:val="85"/>
        </w:numPr>
        <w:tabs>
          <w:tab w:val="left" w:pos="360"/>
        </w:tabs>
        <w:suppressAutoHyphens/>
        <w:autoSpaceDE w:val="0"/>
        <w:ind w:left="709"/>
        <w:jc w:val="both"/>
        <w:rPr>
          <w:rFonts w:ascii="Tahoma" w:hAnsi="Tahoma" w:cs="Tahoma"/>
          <w:sz w:val="18"/>
          <w:szCs w:val="18"/>
        </w:rPr>
      </w:pPr>
      <w:r w:rsidRPr="00F05580">
        <w:rPr>
          <w:rFonts w:ascii="Tahoma" w:hAnsi="Tahoma" w:cs="Tahoma"/>
          <w:sz w:val="18"/>
          <w:szCs w:val="18"/>
        </w:rPr>
        <w:t>oraz realizacji napraw aparatury.</w:t>
      </w:r>
    </w:p>
    <w:p w14:paraId="0B51E581" w14:textId="77777777" w:rsidR="00035F0F" w:rsidRPr="00F05580" w:rsidRDefault="00035F0F" w:rsidP="00035F0F">
      <w:pPr>
        <w:pStyle w:val="Akapitzlist"/>
        <w:numPr>
          <w:ilvl w:val="0"/>
          <w:numId w:val="87"/>
        </w:numPr>
        <w:tabs>
          <w:tab w:val="left" w:pos="360"/>
        </w:tabs>
        <w:suppressAutoHyphens/>
        <w:autoSpaceDE w:val="0"/>
        <w:spacing w:after="0" w:line="240" w:lineRule="auto"/>
        <w:ind w:left="426" w:hanging="426"/>
        <w:jc w:val="both"/>
        <w:rPr>
          <w:rFonts w:ascii="Tahoma" w:hAnsi="Tahoma" w:cs="Tahoma"/>
          <w:sz w:val="18"/>
          <w:szCs w:val="18"/>
        </w:rPr>
      </w:pPr>
      <w:r w:rsidRPr="00F05580">
        <w:rPr>
          <w:rFonts w:ascii="Tahoma" w:hAnsi="Tahoma" w:cs="Tahoma"/>
          <w:sz w:val="18"/>
          <w:szCs w:val="18"/>
          <w:lang w:val="pl-PL"/>
        </w:rPr>
        <w:t>Warunki</w:t>
      </w:r>
      <w:r w:rsidRPr="00F05580">
        <w:rPr>
          <w:rFonts w:ascii="Tahoma" w:hAnsi="Tahoma" w:cs="Tahoma"/>
          <w:sz w:val="18"/>
          <w:szCs w:val="18"/>
        </w:rPr>
        <w:t xml:space="preserve"> świadczenia usług:</w:t>
      </w:r>
    </w:p>
    <w:p w14:paraId="5FDE4986" w14:textId="0D8CCAC4" w:rsidR="00035F0F" w:rsidRPr="00F05580" w:rsidRDefault="00035F0F" w:rsidP="00035F0F">
      <w:pPr>
        <w:pStyle w:val="Tekstpodstawowy"/>
        <w:numPr>
          <w:ilvl w:val="0"/>
          <w:numId w:val="86"/>
        </w:numPr>
        <w:ind w:hanging="357"/>
        <w:jc w:val="both"/>
        <w:rPr>
          <w:rFonts w:ascii="Tahoma" w:hAnsi="Tahoma" w:cs="Tahoma"/>
          <w:sz w:val="18"/>
          <w:szCs w:val="18"/>
        </w:rPr>
      </w:pPr>
      <w:r w:rsidRPr="00F05580">
        <w:rPr>
          <w:rFonts w:ascii="Tahoma" w:hAnsi="Tahoma" w:cs="Tahoma"/>
          <w:sz w:val="18"/>
          <w:szCs w:val="18"/>
        </w:rPr>
        <w:t xml:space="preserve">podejmowane przez Wykonawcę czynności </w:t>
      </w:r>
      <w:r w:rsidR="00972B99">
        <w:rPr>
          <w:rFonts w:ascii="Tahoma" w:hAnsi="Tahoma" w:cs="Tahoma"/>
          <w:sz w:val="18"/>
          <w:szCs w:val="18"/>
        </w:rPr>
        <w:t>związane z przeprowadzeniem przeglądów i napraw</w:t>
      </w:r>
      <w:r w:rsidRPr="00F05580">
        <w:rPr>
          <w:rFonts w:ascii="Tahoma" w:hAnsi="Tahoma" w:cs="Tahoma"/>
          <w:sz w:val="18"/>
          <w:szCs w:val="18"/>
        </w:rPr>
        <w:t>, nie mogą być przyczyną utraty certyfikatów, świadectw technicznych i innych dokumentów danego aparatu, dopuszczających go do użytkowania.</w:t>
      </w:r>
    </w:p>
    <w:p w14:paraId="6DB77457" w14:textId="77777777" w:rsidR="00035F0F" w:rsidRPr="00F05580" w:rsidRDefault="00035F0F" w:rsidP="00035F0F">
      <w:pPr>
        <w:pStyle w:val="Tekstpodstawowy"/>
        <w:numPr>
          <w:ilvl w:val="0"/>
          <w:numId w:val="86"/>
        </w:numPr>
        <w:jc w:val="both"/>
        <w:rPr>
          <w:rFonts w:ascii="Tahoma" w:hAnsi="Tahoma" w:cs="Tahoma"/>
          <w:sz w:val="18"/>
          <w:szCs w:val="18"/>
        </w:rPr>
      </w:pPr>
      <w:r w:rsidRPr="00F05580">
        <w:rPr>
          <w:rFonts w:ascii="Tahoma" w:hAnsi="Tahoma" w:cs="Tahoma"/>
          <w:sz w:val="18"/>
          <w:szCs w:val="18"/>
          <w:lang w:val="pl-PL"/>
        </w:rPr>
        <w:t>Wykonawca jest zobowiązany wykonać usługę terminowo i rzetelnie.</w:t>
      </w:r>
    </w:p>
    <w:p w14:paraId="31F72591" w14:textId="77777777" w:rsidR="00035F0F" w:rsidRPr="00F05580" w:rsidRDefault="00035F0F" w:rsidP="00035F0F">
      <w:pPr>
        <w:pStyle w:val="Tekstpodstawowy"/>
        <w:numPr>
          <w:ilvl w:val="0"/>
          <w:numId w:val="86"/>
        </w:numPr>
        <w:jc w:val="both"/>
        <w:rPr>
          <w:rFonts w:ascii="Tahoma" w:hAnsi="Tahoma" w:cs="Tahoma"/>
          <w:sz w:val="18"/>
          <w:szCs w:val="18"/>
        </w:rPr>
      </w:pPr>
      <w:r w:rsidRPr="00F05580">
        <w:rPr>
          <w:rFonts w:ascii="Tahoma" w:hAnsi="Tahoma" w:cs="Tahoma"/>
          <w:sz w:val="18"/>
          <w:szCs w:val="18"/>
          <w:lang w:val="pl-PL"/>
        </w:rPr>
        <w:t xml:space="preserve">do wymiany części w aparacie Wykonawca zobowiązany jest użyć fabrycznie nowych, </w:t>
      </w:r>
      <w:r w:rsidRPr="00F05580">
        <w:rPr>
          <w:rFonts w:ascii="Tahoma" w:hAnsi="Tahoma" w:cs="Tahoma"/>
          <w:sz w:val="18"/>
          <w:szCs w:val="18"/>
        </w:rPr>
        <w:t xml:space="preserve">oryginalnych części zamiennych i materiałów eksploatacyjnych (o ile dotyczy) zgodnie z zaleceniami producenta danego aparatu. Zamawiający wymaga, aby wymieniane części zamienne i materiały eksploatacyjne posiadały odpowiednie certyfikaty, jeżeli przepisy szczególne tego wymagają. </w:t>
      </w:r>
    </w:p>
    <w:p w14:paraId="7168FE2B" w14:textId="77777777" w:rsidR="00035F0F" w:rsidRPr="00F05580" w:rsidRDefault="00035F0F" w:rsidP="00035F0F">
      <w:pPr>
        <w:pStyle w:val="Tekstpodstawowy"/>
        <w:numPr>
          <w:ilvl w:val="0"/>
          <w:numId w:val="86"/>
        </w:numPr>
        <w:jc w:val="both"/>
        <w:rPr>
          <w:rFonts w:ascii="Tahoma" w:hAnsi="Tahoma" w:cs="Tahoma"/>
          <w:sz w:val="18"/>
          <w:szCs w:val="18"/>
        </w:rPr>
      </w:pPr>
      <w:r w:rsidRPr="00F05580">
        <w:rPr>
          <w:rFonts w:ascii="Tahoma" w:hAnsi="Tahoma" w:cs="Tahoma"/>
          <w:sz w:val="18"/>
          <w:szCs w:val="18"/>
        </w:rPr>
        <w:t>Wykonawca będzie świadczył usługi określone w przedmiocie zamówienia przy użyciu własnej aparatury kontrolnej, pomiarowej, narzędzi i materiałów. Aparatura kontrolna, pomiarowa musi posiadać aktualne świadectwa legalizacji i kalibracji.</w:t>
      </w:r>
    </w:p>
    <w:p w14:paraId="63EBB74C" w14:textId="77777777" w:rsidR="00035F0F" w:rsidRPr="00F05580" w:rsidRDefault="00035F0F" w:rsidP="00035F0F">
      <w:pPr>
        <w:numPr>
          <w:ilvl w:val="0"/>
          <w:numId w:val="86"/>
        </w:numPr>
        <w:ind w:left="714" w:hanging="357"/>
        <w:jc w:val="both"/>
        <w:rPr>
          <w:rFonts w:ascii="Tahoma" w:hAnsi="Tahoma" w:cs="Tahoma"/>
          <w:sz w:val="18"/>
          <w:szCs w:val="18"/>
          <w:lang w:val="x-none" w:eastAsia="x-none"/>
        </w:rPr>
      </w:pPr>
      <w:r w:rsidRPr="00F05580">
        <w:rPr>
          <w:rFonts w:ascii="Tahoma" w:hAnsi="Tahoma" w:cs="Tahoma"/>
          <w:sz w:val="18"/>
          <w:szCs w:val="18"/>
          <w:lang w:val="x-none" w:eastAsia="x-none"/>
        </w:rPr>
        <w:t xml:space="preserve">wszelkie </w:t>
      </w:r>
      <w:r w:rsidRPr="00F05580">
        <w:rPr>
          <w:rFonts w:ascii="Tahoma" w:hAnsi="Tahoma" w:cs="Tahoma"/>
          <w:sz w:val="18"/>
          <w:szCs w:val="18"/>
          <w:shd w:val="clear" w:color="auto" w:fill="FFFFFF"/>
          <w:lang w:val="x-none" w:eastAsia="x-none"/>
        </w:rPr>
        <w:t xml:space="preserve">przeglądy, naprawy, </w:t>
      </w:r>
      <w:r w:rsidRPr="00F05580">
        <w:rPr>
          <w:rFonts w:ascii="Tahoma" w:hAnsi="Tahoma" w:cs="Tahoma"/>
          <w:sz w:val="18"/>
          <w:szCs w:val="18"/>
          <w:lang w:val="x-none" w:eastAsia="x-none"/>
        </w:rPr>
        <w:t xml:space="preserve">opinie i oceny stanu technicznego </w:t>
      </w:r>
      <w:r w:rsidRPr="00F05580">
        <w:rPr>
          <w:rFonts w:ascii="Tahoma" w:hAnsi="Tahoma" w:cs="Tahoma"/>
          <w:sz w:val="18"/>
          <w:szCs w:val="18"/>
          <w:lang w:eastAsia="x-none"/>
        </w:rPr>
        <w:t>aparatu</w:t>
      </w:r>
      <w:r w:rsidRPr="00F05580">
        <w:rPr>
          <w:rFonts w:ascii="Tahoma" w:hAnsi="Tahoma" w:cs="Tahoma"/>
          <w:sz w:val="18"/>
          <w:szCs w:val="18"/>
          <w:lang w:val="x-none" w:eastAsia="x-none"/>
        </w:rPr>
        <w:t xml:space="preserve"> medycznego objętego umową będą wykonane w ramach wynagrodzenia za wykonanie umowy.</w:t>
      </w:r>
    </w:p>
    <w:p w14:paraId="64E3CC3A" w14:textId="39C15903" w:rsidR="00035F0F" w:rsidRDefault="00035F0F" w:rsidP="00035F0F">
      <w:pPr>
        <w:pStyle w:val="Akapitzlist"/>
        <w:numPr>
          <w:ilvl w:val="0"/>
          <w:numId w:val="86"/>
        </w:numPr>
        <w:spacing w:after="0" w:line="240" w:lineRule="auto"/>
        <w:ind w:left="714" w:hanging="357"/>
        <w:jc w:val="both"/>
        <w:rPr>
          <w:rFonts w:ascii="Tahoma" w:eastAsia="Times New Roman" w:hAnsi="Tahoma" w:cs="Tahoma"/>
          <w:sz w:val="18"/>
          <w:szCs w:val="18"/>
          <w:lang w:eastAsia="x-none"/>
        </w:rPr>
      </w:pPr>
      <w:r w:rsidRPr="00F05580">
        <w:rPr>
          <w:rFonts w:ascii="Tahoma" w:eastAsia="Times New Roman" w:hAnsi="Tahoma" w:cs="Tahoma"/>
          <w:sz w:val="18"/>
          <w:szCs w:val="18"/>
          <w:lang w:eastAsia="x-none"/>
        </w:rPr>
        <w:t xml:space="preserve">Wykonawca będzie wykonywał przeglądy i naprawy w siedzibie Zamawiającego. Jeżeli zaistnieje konieczność odbioru aparatu przez Wykonawcę i wykonania w/w czynności w siedzibie serwisu, przedstawiciel Sekcji Aparatury </w:t>
      </w:r>
      <w:r w:rsidRPr="00F05580">
        <w:rPr>
          <w:rFonts w:ascii="Tahoma" w:eastAsia="Times New Roman" w:hAnsi="Tahoma" w:cs="Tahoma"/>
          <w:sz w:val="18"/>
          <w:szCs w:val="18"/>
          <w:lang w:val="pl-PL" w:eastAsia="x-none"/>
        </w:rPr>
        <w:t xml:space="preserve">Medycznej </w:t>
      </w:r>
      <w:r w:rsidRPr="00F05580">
        <w:rPr>
          <w:rFonts w:ascii="Tahoma" w:eastAsia="Times New Roman" w:hAnsi="Tahoma" w:cs="Tahoma"/>
          <w:sz w:val="18"/>
          <w:szCs w:val="18"/>
          <w:lang w:eastAsia="x-none"/>
        </w:rPr>
        <w:t xml:space="preserve">zostanie pisemnie poinformowany o takiej potrzebie. </w:t>
      </w:r>
      <w:r w:rsidRPr="00972B99">
        <w:rPr>
          <w:rFonts w:ascii="Tahoma" w:eastAsia="Times New Roman" w:hAnsi="Tahoma" w:cs="Tahoma"/>
          <w:b/>
          <w:bCs/>
          <w:sz w:val="18"/>
          <w:szCs w:val="18"/>
          <w:lang w:eastAsia="x-none"/>
        </w:rPr>
        <w:t xml:space="preserve">Koszty dojazdu do Zamawiającego jak i koszty transportu aparatu do Wykonawcy oraz do Zamawiającego ponosi Wykonawca. Koszty zawarte są w cenie </w:t>
      </w:r>
      <w:r w:rsidR="00972B99">
        <w:rPr>
          <w:rFonts w:ascii="Tahoma" w:eastAsia="Times New Roman" w:hAnsi="Tahoma" w:cs="Tahoma"/>
          <w:b/>
          <w:bCs/>
          <w:sz w:val="18"/>
          <w:szCs w:val="18"/>
          <w:lang w:eastAsia="x-none"/>
        </w:rPr>
        <w:t xml:space="preserve">przeglądu </w:t>
      </w:r>
      <w:r w:rsidR="00504E95">
        <w:rPr>
          <w:rFonts w:ascii="Tahoma" w:eastAsia="Times New Roman" w:hAnsi="Tahoma" w:cs="Tahoma"/>
          <w:b/>
          <w:bCs/>
          <w:sz w:val="18"/>
          <w:szCs w:val="18"/>
          <w:lang w:eastAsia="x-none"/>
        </w:rPr>
        <w:t xml:space="preserve"> </w:t>
      </w:r>
      <w:r w:rsidR="00972B99">
        <w:rPr>
          <w:rFonts w:ascii="Tahoma" w:eastAsia="Times New Roman" w:hAnsi="Tahoma" w:cs="Tahoma"/>
          <w:b/>
          <w:bCs/>
          <w:sz w:val="18"/>
          <w:szCs w:val="18"/>
          <w:lang w:eastAsia="x-none"/>
        </w:rPr>
        <w:t>i naprawy</w:t>
      </w:r>
      <w:r w:rsidR="00504E95">
        <w:rPr>
          <w:rFonts w:ascii="Tahoma" w:eastAsia="Times New Roman" w:hAnsi="Tahoma" w:cs="Tahoma"/>
          <w:sz w:val="18"/>
          <w:szCs w:val="18"/>
          <w:lang w:eastAsia="x-none"/>
        </w:rPr>
        <w:t>.</w:t>
      </w:r>
    </w:p>
    <w:p w14:paraId="37F74FA8" w14:textId="2A668321" w:rsidR="00504E95" w:rsidRDefault="00035F0F" w:rsidP="00504E95">
      <w:pPr>
        <w:pStyle w:val="Akapitzlist"/>
        <w:numPr>
          <w:ilvl w:val="0"/>
          <w:numId w:val="86"/>
        </w:numPr>
        <w:spacing w:after="0" w:line="240" w:lineRule="auto"/>
        <w:ind w:left="714" w:hanging="357"/>
        <w:jc w:val="both"/>
        <w:rPr>
          <w:rFonts w:ascii="Tahoma" w:eastAsia="Times New Roman" w:hAnsi="Tahoma" w:cs="Tahoma"/>
          <w:sz w:val="18"/>
          <w:szCs w:val="18"/>
          <w:lang w:eastAsia="x-none"/>
        </w:rPr>
      </w:pPr>
      <w:r w:rsidRPr="00F05580">
        <w:rPr>
          <w:rFonts w:ascii="Tahoma" w:eastAsia="Times New Roman" w:hAnsi="Tahoma" w:cs="Tahoma"/>
          <w:sz w:val="18"/>
          <w:szCs w:val="18"/>
          <w:lang w:eastAsia="x-none"/>
        </w:rPr>
        <w:t xml:space="preserve">Wykonawca jest zobowiązany do potwierdzenia wykonania przeglądu </w:t>
      </w:r>
      <w:r w:rsidR="00504E95">
        <w:rPr>
          <w:rFonts w:ascii="Tahoma" w:eastAsia="Times New Roman" w:hAnsi="Tahoma" w:cs="Tahoma"/>
          <w:sz w:val="18"/>
          <w:szCs w:val="18"/>
          <w:lang w:eastAsia="x-none"/>
        </w:rPr>
        <w:t>i</w:t>
      </w:r>
      <w:r w:rsidR="00504E95" w:rsidRPr="00F05580">
        <w:rPr>
          <w:rFonts w:ascii="Tahoma" w:eastAsia="Times New Roman" w:hAnsi="Tahoma" w:cs="Tahoma"/>
          <w:sz w:val="18"/>
          <w:szCs w:val="18"/>
          <w:lang w:eastAsia="x-none"/>
        </w:rPr>
        <w:t xml:space="preserve"> </w:t>
      </w:r>
      <w:r w:rsidRPr="00F05580">
        <w:rPr>
          <w:rFonts w:ascii="Tahoma" w:eastAsia="Times New Roman" w:hAnsi="Tahoma" w:cs="Tahoma"/>
          <w:sz w:val="18"/>
          <w:szCs w:val="18"/>
          <w:lang w:eastAsia="x-none"/>
        </w:rPr>
        <w:t>naprawy wpisem w języku polskim w paszporcie technicznym aparatu oraz w raporcie serwisowym. Wpis ma zawierać następujące informacje: datę wykonania czynności, informacje o stanie technicznym aparatu (aparat jest sprawny i nadaje się do dalszej eksploatacji, aparat niesprawny, aparat dopuszczony warunkowo do użytkowania) oraz szczegółowy zakres wykonanych czynności w ramach przeglądu/naprawy oraz wymienione części podczas naprawy lub podczas przeglądu; zakres przeglądu winien pokrywać się z wszystkimi czynnościami wynikającymi z zaleceń producenta. Wpisanie daty kolejnego przeglądu. Dodatkowo Wykonawca zobowiązany jest do potwierdzenia wykonania naprawy w raporcie serwisowym (każdorazowo do faktury VAT zostanie dołączona kopia raportu serwisowego) lub do złożenia informacji o braku potrzeb wykonania usług serwisowych w danym miesiącu.</w:t>
      </w:r>
    </w:p>
    <w:p w14:paraId="2DCCAD01" w14:textId="48C04984" w:rsidR="00504E95" w:rsidRPr="001773F5" w:rsidRDefault="00504E95" w:rsidP="001773F5">
      <w:pPr>
        <w:pStyle w:val="Akapitzlist"/>
        <w:numPr>
          <w:ilvl w:val="0"/>
          <w:numId w:val="86"/>
        </w:numPr>
        <w:spacing w:after="0" w:line="240" w:lineRule="auto"/>
        <w:ind w:left="714" w:hanging="357"/>
        <w:jc w:val="both"/>
        <w:rPr>
          <w:rFonts w:ascii="Tahoma" w:eastAsia="Times New Roman" w:hAnsi="Tahoma" w:cs="Tahoma"/>
          <w:sz w:val="18"/>
          <w:szCs w:val="18"/>
          <w:lang w:eastAsia="x-none"/>
        </w:rPr>
      </w:pPr>
      <w:r w:rsidRPr="001773F5">
        <w:rPr>
          <w:rFonts w:ascii="Tahoma" w:hAnsi="Tahoma" w:cs="Tahoma"/>
          <w:sz w:val="18"/>
          <w:szCs w:val="18"/>
        </w:rPr>
        <w:t>Wykon</w:t>
      </w:r>
      <w:r>
        <w:rPr>
          <w:rFonts w:ascii="Tahoma" w:hAnsi="Tahoma" w:cs="Tahoma"/>
          <w:sz w:val="18"/>
          <w:szCs w:val="18"/>
        </w:rPr>
        <w:t>awca jest zobowiązany do wykonania</w:t>
      </w:r>
      <w:r w:rsidRPr="001773F5">
        <w:rPr>
          <w:rFonts w:ascii="Tahoma" w:hAnsi="Tahoma" w:cs="Tahoma"/>
          <w:sz w:val="18"/>
          <w:szCs w:val="18"/>
        </w:rPr>
        <w:t xml:space="preserve"> czynności, których zakres określa dokumentacja techniczna producenta danego urządzenia z potwierdzeniem wykonania i wyszczególnieniem tych czynności,</w:t>
      </w:r>
      <w:r>
        <w:rPr>
          <w:rFonts w:ascii="Tahoma" w:hAnsi="Tahoma" w:cs="Tahoma"/>
          <w:sz w:val="18"/>
          <w:szCs w:val="18"/>
        </w:rPr>
        <w:t xml:space="preserve"> a także do k</w:t>
      </w:r>
      <w:r w:rsidRPr="001773F5">
        <w:rPr>
          <w:rFonts w:ascii="Tahoma" w:hAnsi="Tahoma" w:cs="Tahoma"/>
          <w:sz w:val="18"/>
          <w:szCs w:val="18"/>
        </w:rPr>
        <w:t>onserwacj</w:t>
      </w:r>
      <w:r>
        <w:rPr>
          <w:rFonts w:ascii="Tahoma" w:hAnsi="Tahoma" w:cs="Tahoma"/>
          <w:sz w:val="18"/>
          <w:szCs w:val="18"/>
        </w:rPr>
        <w:t xml:space="preserve">i </w:t>
      </w:r>
      <w:r w:rsidRPr="001773F5">
        <w:rPr>
          <w:rFonts w:ascii="Tahoma" w:hAnsi="Tahoma" w:cs="Tahoma"/>
          <w:sz w:val="18"/>
          <w:szCs w:val="18"/>
        </w:rPr>
        <w:t xml:space="preserve">aparatury medycznej </w:t>
      </w:r>
      <w:r>
        <w:rPr>
          <w:rFonts w:ascii="Tahoma" w:hAnsi="Tahoma" w:cs="Tahoma"/>
          <w:sz w:val="18"/>
          <w:szCs w:val="18"/>
        </w:rPr>
        <w:t>w celu</w:t>
      </w:r>
      <w:r w:rsidRPr="001773F5">
        <w:rPr>
          <w:rFonts w:ascii="Tahoma" w:hAnsi="Tahoma" w:cs="Tahoma"/>
          <w:sz w:val="18"/>
          <w:szCs w:val="18"/>
        </w:rPr>
        <w:t xml:space="preserve"> utrzymani</w:t>
      </w:r>
      <w:r>
        <w:rPr>
          <w:rFonts w:ascii="Tahoma" w:hAnsi="Tahoma" w:cs="Tahoma"/>
          <w:sz w:val="18"/>
          <w:szCs w:val="18"/>
        </w:rPr>
        <w:t xml:space="preserve">a </w:t>
      </w:r>
      <w:r w:rsidRPr="001773F5">
        <w:rPr>
          <w:rFonts w:ascii="Tahoma" w:hAnsi="Tahoma" w:cs="Tahoma"/>
          <w:sz w:val="18"/>
          <w:szCs w:val="18"/>
        </w:rPr>
        <w:t>urządzenia w optymalnym stanie technicznym, zapobieganiu awariom (prewencje</w:t>
      </w:r>
      <w:r>
        <w:rPr>
          <w:rFonts w:ascii="Tahoma" w:hAnsi="Tahoma" w:cs="Tahoma"/>
          <w:sz w:val="18"/>
          <w:szCs w:val="18"/>
        </w:rPr>
        <w:t>).</w:t>
      </w:r>
    </w:p>
    <w:p w14:paraId="4137794D" w14:textId="5404F4DE" w:rsidR="00035F0F" w:rsidRPr="00F05580" w:rsidRDefault="00035F0F" w:rsidP="00035F0F">
      <w:pPr>
        <w:pStyle w:val="Akapitzlist"/>
        <w:numPr>
          <w:ilvl w:val="0"/>
          <w:numId w:val="86"/>
        </w:numPr>
        <w:spacing w:after="0" w:line="240" w:lineRule="auto"/>
        <w:ind w:left="714" w:hanging="357"/>
        <w:jc w:val="both"/>
        <w:rPr>
          <w:rFonts w:ascii="Tahoma" w:eastAsia="Times New Roman" w:hAnsi="Tahoma" w:cs="Tahoma"/>
          <w:sz w:val="18"/>
          <w:szCs w:val="18"/>
          <w:lang w:eastAsia="x-none"/>
        </w:rPr>
      </w:pPr>
      <w:r w:rsidRPr="00F05580">
        <w:rPr>
          <w:rFonts w:ascii="Tahoma" w:hAnsi="Tahoma" w:cs="Tahoma"/>
          <w:sz w:val="18"/>
          <w:szCs w:val="18"/>
          <w:lang w:eastAsia="x-none"/>
        </w:rPr>
        <w:t xml:space="preserve">w przypadku, gdyby którykolwiek z terminów określonych </w:t>
      </w:r>
      <w:r w:rsidR="001F3091" w:rsidRPr="00F05580">
        <w:rPr>
          <w:rFonts w:ascii="Tahoma" w:hAnsi="Tahoma" w:cs="Tahoma"/>
          <w:sz w:val="18"/>
          <w:szCs w:val="18"/>
          <w:lang w:eastAsia="x-none"/>
        </w:rPr>
        <w:t>w zawartej umowie</w:t>
      </w:r>
      <w:r w:rsidRPr="00F05580">
        <w:rPr>
          <w:rFonts w:ascii="Tahoma" w:hAnsi="Tahoma" w:cs="Tahoma"/>
          <w:sz w:val="18"/>
          <w:szCs w:val="18"/>
          <w:lang w:eastAsia="x-none"/>
        </w:rPr>
        <w:t xml:space="preserve"> został z winy Wykonawcy przekroczony o więcej niż 14 dni, Zamawiający ma prawo w terminie 30 dni  do odstąpienia od umowy po wcześniejszym pisemnym wezwaniu Wykonawcy do wykonania usługi. W takim przypadku Wykonawcy nie przysługuje jakiekolwiek roszczenie od Zamawiającego, poza roszczeniami wynikającymi z wykonanych prawidłowo usług do dnia odstąpienia od umowy.</w:t>
      </w:r>
    </w:p>
    <w:p w14:paraId="08356361"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eastAsia="Times New Roman" w:hAnsi="Tahoma" w:cs="Tahoma"/>
          <w:sz w:val="18"/>
          <w:szCs w:val="18"/>
          <w:lang w:eastAsia="x-none"/>
        </w:rPr>
        <w:t xml:space="preserve">Zamawiający zwolni Wykonawcę z kar umownych i nie zastosuje zapisu dotyczącego odstąpienia od umowy w przypadku przekroczenia terminów określonych w umowie i Planie Przeglądów, pod warunkiem, że Wykonawca dostarczy aparat zastępczy o parametrach nie gorszych niż naprawiany. Aparat zastępczy musi być dostarczony najpóźniej następnego dnia po dniu, w którym upływają terminy określone w umowie i Planie Przeglądów i musi być do dyspozycji Zamawiającego </w:t>
      </w:r>
      <w:r w:rsidRPr="00F05580">
        <w:rPr>
          <w:rFonts w:ascii="Tahoma" w:hAnsi="Tahoma" w:cs="Tahoma"/>
          <w:sz w:val="18"/>
          <w:szCs w:val="18"/>
        </w:rPr>
        <w:t>do chwili dostarczenia i uruchomienia aparatu, który podlegał przeglądowi bądź naprawie, będącego przedmiotem umowy.</w:t>
      </w:r>
    </w:p>
    <w:p w14:paraId="03324301" w14:textId="77777777" w:rsidR="00035F0F" w:rsidRPr="00F05580" w:rsidRDefault="00035F0F" w:rsidP="00035F0F">
      <w:pPr>
        <w:pStyle w:val="Akapitzlist"/>
        <w:numPr>
          <w:ilvl w:val="0"/>
          <w:numId w:val="86"/>
        </w:numPr>
        <w:spacing w:after="0"/>
        <w:ind w:left="714" w:hanging="357"/>
        <w:jc w:val="both"/>
        <w:rPr>
          <w:rFonts w:ascii="Tahoma" w:hAnsi="Tahoma" w:cs="Tahoma"/>
          <w:sz w:val="18"/>
          <w:szCs w:val="18"/>
          <w:lang w:val="pl-PL" w:eastAsia="x-none"/>
        </w:rPr>
      </w:pPr>
      <w:r w:rsidRPr="00F05580">
        <w:rPr>
          <w:rFonts w:ascii="Tahoma" w:hAnsi="Tahoma" w:cs="Tahoma"/>
          <w:sz w:val="18"/>
          <w:szCs w:val="18"/>
          <w:lang w:val="pl-PL" w:eastAsia="x-none"/>
        </w:rPr>
        <w:t xml:space="preserve">Zamawiający w załączniku nr 2 Formularz asortymentowo - cenowym podał szacunkowy zakres przedmiotu zamówienia, </w:t>
      </w:r>
      <w:proofErr w:type="spellStart"/>
      <w:r w:rsidRPr="00F05580">
        <w:rPr>
          <w:rFonts w:ascii="Tahoma" w:hAnsi="Tahoma" w:cs="Tahoma"/>
          <w:sz w:val="18"/>
          <w:szCs w:val="18"/>
          <w:lang w:val="pl-PL" w:eastAsia="x-none"/>
        </w:rPr>
        <w:t>tj</w:t>
      </w:r>
      <w:proofErr w:type="spellEnd"/>
      <w:r w:rsidRPr="00F05580">
        <w:rPr>
          <w:rFonts w:ascii="Tahoma" w:hAnsi="Tahoma" w:cs="Tahoma"/>
          <w:sz w:val="18"/>
          <w:szCs w:val="18"/>
          <w:lang w:val="pl-PL" w:eastAsia="x-none"/>
        </w:rPr>
        <w:t xml:space="preserve">: </w:t>
      </w:r>
    </w:p>
    <w:p w14:paraId="3A412AC5" w14:textId="77777777" w:rsidR="00035F0F" w:rsidRPr="00F05580" w:rsidRDefault="00035F0F" w:rsidP="00035F0F">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val="pl-PL" w:eastAsia="x-none"/>
        </w:rPr>
        <w:t xml:space="preserve">liczbę i rodzaj aparatury podlegającej przedmiotowi zamówienia, </w:t>
      </w:r>
    </w:p>
    <w:p w14:paraId="7112A441" w14:textId="77777777" w:rsidR="00035F0F" w:rsidRPr="00F05580" w:rsidRDefault="00035F0F" w:rsidP="00035F0F">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val="pl-PL" w:eastAsia="x-none"/>
        </w:rPr>
        <w:t>szacunkową liczbę przeglądów, jaką należy wykonać.</w:t>
      </w:r>
    </w:p>
    <w:p w14:paraId="00101874" w14:textId="77777777" w:rsidR="001F3091" w:rsidRPr="00F05580" w:rsidRDefault="001F3091" w:rsidP="001F3091">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eastAsia="x-none"/>
        </w:rPr>
        <w:t>szacunkową liczbę roboczogodzin podczas których wykonywane będą naprawy</w:t>
      </w:r>
    </w:p>
    <w:p w14:paraId="7F917657" w14:textId="23FCE8F0" w:rsidR="001F3091" w:rsidRPr="00F05580" w:rsidRDefault="001F3091" w:rsidP="001F3091">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eastAsia="x-none"/>
        </w:rPr>
        <w:t>kwotę przeznaczoną na zakup części i akcesoriów, które będą wymienione w urządzeniach.</w:t>
      </w:r>
    </w:p>
    <w:p w14:paraId="7334368A"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 xml:space="preserve">Zamawiający przewiduje możliwość zmniejszenia ilości przeglądów i napraw </w:t>
      </w:r>
      <w:r w:rsidRPr="00F05580">
        <w:rPr>
          <w:rFonts w:ascii="Tahoma" w:hAnsi="Tahoma" w:cs="Tahoma"/>
          <w:sz w:val="18"/>
          <w:szCs w:val="18"/>
          <w:lang w:val="pl-PL"/>
        </w:rPr>
        <w:t xml:space="preserve">w stosunku do określonych w załączniku nr 2 do SWZ – Formularz asortymentowo - cenowy </w:t>
      </w:r>
      <w:r w:rsidRPr="00F05580">
        <w:rPr>
          <w:rFonts w:ascii="Tahoma" w:hAnsi="Tahoma" w:cs="Tahoma"/>
          <w:sz w:val="18"/>
          <w:szCs w:val="18"/>
        </w:rPr>
        <w:t>w przypadku wyłączenia przez Zamawiającego z eksploatacji aparatury medycznej. W takim przypadku Zamawiający przed wykonaniem Usługi powiadomi pisemnie Wykonawcę o wyłączeniu z eksploatacji. Wykonawcy nie przysługuje wynagrodzenie za niewykonane przeglądy i naprawy przez cały okres wyłączenia aparatury medycznej z eksploatacji.</w:t>
      </w:r>
    </w:p>
    <w:p w14:paraId="351D3FC0" w14:textId="77777777" w:rsidR="00035F0F" w:rsidRPr="00F05580" w:rsidRDefault="00035F0F" w:rsidP="00035F0F">
      <w:pPr>
        <w:pStyle w:val="Akapitzlist"/>
        <w:numPr>
          <w:ilvl w:val="0"/>
          <w:numId w:val="86"/>
        </w:numPr>
        <w:spacing w:after="0"/>
        <w:ind w:left="714" w:hanging="357"/>
        <w:jc w:val="both"/>
        <w:rPr>
          <w:rFonts w:ascii="Tahoma" w:hAnsi="Tahoma" w:cs="Tahoma"/>
          <w:sz w:val="18"/>
          <w:szCs w:val="18"/>
        </w:rPr>
      </w:pPr>
      <w:r w:rsidRPr="00F05580">
        <w:rPr>
          <w:rFonts w:ascii="Tahoma" w:hAnsi="Tahoma" w:cs="Tahoma"/>
          <w:sz w:val="18"/>
          <w:szCs w:val="18"/>
        </w:rPr>
        <w:t>Zamawiający zastrzega prawo do wyłączenia aparatury w razie zaistnienia okoliczności uzasadniających takie wyłączenie.</w:t>
      </w:r>
    </w:p>
    <w:p w14:paraId="3E2366B7"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Przeszkolenie</w:t>
      </w:r>
      <w:r w:rsidRPr="00F05580">
        <w:rPr>
          <w:rFonts w:ascii="Tahoma" w:hAnsi="Tahoma" w:cs="Tahoma"/>
          <w:sz w:val="18"/>
          <w:szCs w:val="18"/>
          <w:lang w:val="pl-PL"/>
        </w:rPr>
        <w:t xml:space="preserve"> przez Wykonawcę</w:t>
      </w:r>
      <w:r w:rsidRPr="00F05580">
        <w:rPr>
          <w:rFonts w:ascii="Tahoma" w:hAnsi="Tahoma" w:cs="Tahoma"/>
          <w:sz w:val="18"/>
          <w:szCs w:val="18"/>
        </w:rPr>
        <w:t xml:space="preserve"> nowych pracowników Zamawiającego, w zakresie obsługi aparatury medycznej, wymienionej w załączniku nr 2.</w:t>
      </w:r>
    </w:p>
    <w:p w14:paraId="6F285CA2"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zobowiązuje się do nieodpłatnej utylizacji niesprawnej aparatury medycznej zgłoszonej przez Zamawiającego oraz przekazania raportu z utylizacji.</w:t>
      </w:r>
    </w:p>
    <w:p w14:paraId="7A76B11A" w14:textId="77777777" w:rsidR="00035F0F" w:rsidRPr="00F05580" w:rsidRDefault="00035F0F" w:rsidP="00035F0F">
      <w:pPr>
        <w:pStyle w:val="Akapitzlist"/>
        <w:numPr>
          <w:ilvl w:val="0"/>
          <w:numId w:val="86"/>
        </w:numPr>
        <w:spacing w:after="0" w:line="240" w:lineRule="auto"/>
        <w:jc w:val="both"/>
        <w:rPr>
          <w:rFonts w:ascii="Tahoma" w:hAnsi="Tahoma" w:cs="Tahoma"/>
          <w:sz w:val="18"/>
          <w:szCs w:val="18"/>
        </w:rPr>
      </w:pPr>
      <w:r w:rsidRPr="00F05580">
        <w:rPr>
          <w:rFonts w:ascii="Tahoma" w:hAnsi="Tahoma" w:cs="Tahoma"/>
          <w:sz w:val="18"/>
          <w:szCs w:val="18"/>
        </w:rPr>
        <w:lastRenderedPageBreak/>
        <w:t>Wykonawca zobowiązany jest dołączyć do każdej wystawionej faktury wykaz czynności serwisowych (przeglądów, napraw) podjętych w danym miesiącu lub informację o braku potrzeb wykonania usług serwisowych w danym miesiącu. Wykaz winien zawierać: datę, nazwę aparatu, SN, rodzaj czynności (przegląd bądź naprawa), miejsce użytkowania aparatu.</w:t>
      </w:r>
    </w:p>
    <w:p w14:paraId="36753532"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na bieżąco będzie informował Zamawiającego o stanie technicznym aparatu, a Użytkownika o stanie technicznym aparatu oraz o warunkach prawidłowej obsługi.</w:t>
      </w:r>
    </w:p>
    <w:p w14:paraId="498697A7"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zobowiązuje się do wykonania usługi będącej przedmiotem niniejszego postępowania, zgodnie z aktualnym poziomem wiedzy technicznej i należytą starannością oraz zgodnie z obowiązującymi przepisami prawa w tym zakresie.</w:t>
      </w:r>
    </w:p>
    <w:p w14:paraId="4B74CF5D" w14:textId="77777777" w:rsidR="00035F0F" w:rsidRPr="00F05580" w:rsidRDefault="00035F0F" w:rsidP="00035F0F">
      <w:pPr>
        <w:pStyle w:val="Akapitzlist"/>
        <w:numPr>
          <w:ilvl w:val="0"/>
          <w:numId w:val="86"/>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przy dokonywaniu czynności wynikających z realizacji niniejszej umowy, zobowiązują się do przestrzegania przepisów dotyczących ochrony danych osobowych oraz postępowania z dokumentacją medyczną. Wykonawca nie ma prawa przechowywać kopii bazy danych zawierających dokumentację medyczną.</w:t>
      </w:r>
    </w:p>
    <w:p w14:paraId="721C578C" w14:textId="18B6AF44" w:rsidR="00D125D1" w:rsidRPr="00F05580" w:rsidRDefault="00D125D1" w:rsidP="00D125D1">
      <w:pPr>
        <w:pStyle w:val="Akapitzlist"/>
        <w:numPr>
          <w:ilvl w:val="0"/>
          <w:numId w:val="87"/>
        </w:numPr>
        <w:suppressAutoHyphens/>
        <w:autoSpaceDE w:val="0"/>
        <w:spacing w:after="0" w:line="240" w:lineRule="auto"/>
        <w:ind w:left="426" w:hanging="426"/>
        <w:jc w:val="both"/>
        <w:rPr>
          <w:rFonts w:ascii="Tahoma" w:hAnsi="Tahoma" w:cs="Tahoma"/>
          <w:sz w:val="18"/>
          <w:szCs w:val="18"/>
        </w:rPr>
      </w:pPr>
      <w:r w:rsidRPr="00F05580">
        <w:rPr>
          <w:rFonts w:ascii="Tahoma" w:hAnsi="Tahoma" w:cs="Tahoma"/>
          <w:b/>
          <w:sz w:val="18"/>
          <w:szCs w:val="18"/>
        </w:rPr>
        <w:t>Przegląd aparatury medycznej ma być zgodny z zaleceniami producenta i polegać w szczególności na:</w:t>
      </w:r>
    </w:p>
    <w:p w14:paraId="445799E2"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zebraniu informacji o zaobserwowanych przez użytkownika usterkach, </w:t>
      </w:r>
    </w:p>
    <w:p w14:paraId="6FB74F09"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oględzinach aparatu, </w:t>
      </w:r>
    </w:p>
    <w:p w14:paraId="66600799" w14:textId="77777777" w:rsidR="00D125D1" w:rsidRPr="00F05580" w:rsidRDefault="00D125D1" w:rsidP="00D125D1">
      <w:pPr>
        <w:numPr>
          <w:ilvl w:val="0"/>
          <w:numId w:val="46"/>
        </w:numPr>
        <w:tabs>
          <w:tab w:val="clear" w:pos="720"/>
        </w:tabs>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usunięciu zauważonych usterek o charakterze drobnym,</w:t>
      </w:r>
    </w:p>
    <w:p w14:paraId="0D107830"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przeprowadzenie testów mechanicznych, elektrycznych, elektronicznych i optycznych, jeżeli dotyczy,</w:t>
      </w:r>
    </w:p>
    <w:p w14:paraId="4BDF89BA"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legalizacji (wystawieniem certyfikatu bądź protokołu z legalizacji aparatu, sprzętu) - </w:t>
      </w:r>
      <w:r w:rsidRPr="00F05580">
        <w:rPr>
          <w:rFonts w:ascii="Tahoma" w:hAnsi="Tahoma" w:cs="Tahoma"/>
          <w:bCs/>
          <w:sz w:val="18"/>
          <w:szCs w:val="18"/>
        </w:rPr>
        <w:t>jeżeli jest taki wymóg co do aparatów i sprzętu medycznego,</w:t>
      </w:r>
    </w:p>
    <w:p w14:paraId="59B37890" w14:textId="1A92866A"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kalibracji - </w:t>
      </w:r>
      <w:r w:rsidRPr="00F05580">
        <w:rPr>
          <w:rFonts w:ascii="Tahoma" w:hAnsi="Tahoma" w:cs="Tahoma"/>
          <w:bCs/>
          <w:sz w:val="18"/>
          <w:szCs w:val="18"/>
        </w:rPr>
        <w:t>jeżeli jest taki wymóg co do aparatury medycznej,</w:t>
      </w:r>
    </w:p>
    <w:p w14:paraId="55251DE7"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bCs/>
          <w:sz w:val="18"/>
          <w:szCs w:val="18"/>
        </w:rPr>
        <w:t xml:space="preserve">walidacji </w:t>
      </w:r>
      <w:r w:rsidRPr="00F05580">
        <w:rPr>
          <w:rFonts w:ascii="Tahoma" w:hAnsi="Tahoma" w:cs="Tahoma"/>
          <w:sz w:val="18"/>
          <w:szCs w:val="18"/>
        </w:rPr>
        <w:t xml:space="preserve">(wystawieniem certyfikatu bądź protokołu z walidacji aparatu, sprzętu) – </w:t>
      </w:r>
      <w:r w:rsidRPr="00F05580">
        <w:rPr>
          <w:rFonts w:ascii="Tahoma" w:hAnsi="Tahoma" w:cs="Tahoma"/>
          <w:bCs/>
          <w:sz w:val="18"/>
          <w:szCs w:val="18"/>
        </w:rPr>
        <w:t>jeżeli jest taki wymóg co do aparatów i sprzętu medycznego,</w:t>
      </w:r>
    </w:p>
    <w:p w14:paraId="0BF90ED9"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aktualizacji oprogramowania wymaganego przez producenta (jeśli dotyczy określonego sprzętu),</w:t>
      </w:r>
    </w:p>
    <w:p w14:paraId="6CBB4BD5" w14:textId="77777777" w:rsidR="00D125D1" w:rsidRPr="00F05580" w:rsidRDefault="00D125D1" w:rsidP="00D125D1">
      <w:pPr>
        <w:numPr>
          <w:ilvl w:val="0"/>
          <w:numId w:val="46"/>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wymianie materiałów eksploatacyjnych bądź części zużywalnych (nie dotyczy tonerów do drukarek i papieru) zgodnie z dokumentacją techniczną, instrukcją obsługi aparatu, sprzętu i instrukcją serwisową.</w:t>
      </w:r>
    </w:p>
    <w:p w14:paraId="0A16C979" w14:textId="61A84E5C" w:rsidR="0040363C" w:rsidRPr="00F05580" w:rsidRDefault="0040363C" w:rsidP="001F3091">
      <w:pPr>
        <w:numPr>
          <w:ilvl w:val="0"/>
          <w:numId w:val="87"/>
        </w:numPr>
        <w:suppressAutoHyphens/>
        <w:autoSpaceDE w:val="0"/>
        <w:ind w:left="357"/>
        <w:jc w:val="both"/>
        <w:rPr>
          <w:rFonts w:ascii="Tahoma" w:hAnsi="Tahoma" w:cs="Tahoma"/>
          <w:sz w:val="18"/>
          <w:szCs w:val="18"/>
        </w:rPr>
      </w:pPr>
      <w:r w:rsidRPr="00F05580">
        <w:rPr>
          <w:rFonts w:ascii="Tahoma" w:hAnsi="Tahoma" w:cs="Tahoma"/>
          <w:sz w:val="18"/>
          <w:szCs w:val="18"/>
        </w:rPr>
        <w:t xml:space="preserve">Przeglądy należy wykonywać uwzględniając zalecenia producentów urządzeń dotyczące zakresu konserwacji podane w dokumentacji technicznej oraz zachowując przepisy bhp i ppoż. </w:t>
      </w:r>
    </w:p>
    <w:p w14:paraId="4669E9B8" w14:textId="7806AE98" w:rsidR="0040363C" w:rsidRPr="00F05580" w:rsidRDefault="0040363C" w:rsidP="000E5ACE">
      <w:pPr>
        <w:autoSpaceDE w:val="0"/>
        <w:ind w:left="360" w:hanging="360"/>
        <w:jc w:val="both"/>
        <w:rPr>
          <w:rFonts w:ascii="Tahoma" w:hAnsi="Tahoma" w:cs="Tahoma"/>
          <w:b/>
          <w:sz w:val="18"/>
          <w:szCs w:val="18"/>
        </w:rPr>
      </w:pPr>
      <w:r w:rsidRPr="00F05580">
        <w:rPr>
          <w:rFonts w:ascii="Tahoma" w:hAnsi="Tahoma" w:cs="Tahoma"/>
          <w:sz w:val="18"/>
          <w:szCs w:val="18"/>
        </w:rPr>
        <w:t>5. </w:t>
      </w:r>
      <w:r w:rsidRPr="00F05580">
        <w:rPr>
          <w:rFonts w:ascii="Tahoma" w:hAnsi="Tahoma" w:cs="Tahoma"/>
          <w:sz w:val="18"/>
          <w:szCs w:val="18"/>
        </w:rPr>
        <w:tab/>
      </w:r>
      <w:r w:rsidRPr="00F05580">
        <w:rPr>
          <w:rFonts w:ascii="Tahoma" w:hAnsi="Tahoma" w:cs="Tahoma"/>
          <w:b/>
          <w:sz w:val="18"/>
          <w:szCs w:val="18"/>
        </w:rPr>
        <w:t>Naprawa aparatury medycznej polega w szczególności na:</w:t>
      </w:r>
    </w:p>
    <w:p w14:paraId="68381427" w14:textId="3364EDB0" w:rsidR="0040363C" w:rsidRPr="00F05580" w:rsidRDefault="0040363C" w:rsidP="000E5ACE">
      <w:pPr>
        <w:autoSpaceDE w:val="0"/>
        <w:ind w:left="714" w:hanging="357"/>
        <w:jc w:val="both"/>
        <w:rPr>
          <w:rFonts w:ascii="Tahoma" w:hAnsi="Tahoma" w:cs="Tahoma"/>
          <w:sz w:val="18"/>
          <w:szCs w:val="18"/>
        </w:rPr>
      </w:pPr>
      <w:r w:rsidRPr="00F05580">
        <w:rPr>
          <w:rFonts w:ascii="Tahoma" w:hAnsi="Tahoma" w:cs="Tahoma"/>
          <w:sz w:val="18"/>
          <w:szCs w:val="18"/>
        </w:rPr>
        <w:t>a) </w:t>
      </w:r>
      <w:r w:rsidRPr="00F05580">
        <w:rPr>
          <w:rFonts w:ascii="Tahoma" w:hAnsi="Tahoma" w:cs="Tahoma"/>
          <w:sz w:val="18"/>
          <w:szCs w:val="18"/>
        </w:rPr>
        <w:tab/>
        <w:t>przywróceniu sprawności aparatu sprzed awarii</w:t>
      </w:r>
      <w:r w:rsidR="00504E95">
        <w:rPr>
          <w:rFonts w:ascii="Tahoma" w:hAnsi="Tahoma" w:cs="Tahoma"/>
          <w:sz w:val="18"/>
          <w:szCs w:val="18"/>
        </w:rPr>
        <w:t xml:space="preserve"> poprzez </w:t>
      </w:r>
      <w:r w:rsidR="00504E95" w:rsidRPr="00F05580">
        <w:rPr>
          <w:rFonts w:ascii="Tahoma" w:hAnsi="Tahoma" w:cs="Tahoma"/>
          <w:sz w:val="18"/>
          <w:szCs w:val="18"/>
        </w:rPr>
        <w:t>usunięcie trwałych lub przejściowych nieprawidłowości w działaniu urządzenia w szczególności poprzez wymianę uszkodzonych lub zużytych części.</w:t>
      </w:r>
    </w:p>
    <w:p w14:paraId="4A6A13FA" w14:textId="77777777" w:rsidR="0040363C" w:rsidRPr="00F05580" w:rsidRDefault="0040363C" w:rsidP="000E5ACE">
      <w:pPr>
        <w:autoSpaceDE w:val="0"/>
        <w:autoSpaceDN w:val="0"/>
        <w:adjustRightInd w:val="0"/>
        <w:ind w:left="357"/>
        <w:jc w:val="both"/>
        <w:rPr>
          <w:rFonts w:ascii="Tahoma" w:hAnsi="Tahoma" w:cs="Tahoma"/>
          <w:strike/>
          <w:sz w:val="18"/>
          <w:szCs w:val="18"/>
        </w:rPr>
      </w:pPr>
      <w:r w:rsidRPr="00F05580">
        <w:rPr>
          <w:rFonts w:ascii="Tahoma" w:hAnsi="Tahoma" w:cs="Tahoma"/>
          <w:sz w:val="18"/>
          <w:szCs w:val="18"/>
        </w:rPr>
        <w:t>b)</w:t>
      </w:r>
      <w:r w:rsidRPr="00F05580">
        <w:rPr>
          <w:rFonts w:ascii="Tahoma" w:hAnsi="Tahoma" w:cs="Tahoma"/>
          <w:sz w:val="18"/>
          <w:szCs w:val="18"/>
        </w:rPr>
        <w:tab/>
        <w:t xml:space="preserve">legalizacji - </w:t>
      </w:r>
      <w:r w:rsidRPr="00F05580">
        <w:rPr>
          <w:rFonts w:ascii="Tahoma" w:hAnsi="Tahoma" w:cs="Tahoma"/>
          <w:bCs/>
          <w:sz w:val="18"/>
          <w:szCs w:val="18"/>
        </w:rPr>
        <w:t xml:space="preserve">jeżeli jest taki wymóg, co do aparatów i sprzętu medycznego. </w:t>
      </w:r>
    </w:p>
    <w:p w14:paraId="628D48AB" w14:textId="77777777" w:rsidR="0040363C" w:rsidRPr="00F05580" w:rsidRDefault="0040363C" w:rsidP="000E5ACE">
      <w:pPr>
        <w:autoSpaceDE w:val="0"/>
        <w:autoSpaceDN w:val="0"/>
        <w:adjustRightInd w:val="0"/>
        <w:ind w:left="720" w:hanging="363"/>
        <w:jc w:val="both"/>
        <w:rPr>
          <w:rFonts w:ascii="Tahoma" w:hAnsi="Tahoma" w:cs="Tahoma"/>
          <w:sz w:val="18"/>
          <w:szCs w:val="18"/>
        </w:rPr>
      </w:pPr>
      <w:r w:rsidRPr="00F05580">
        <w:rPr>
          <w:rFonts w:ascii="Tahoma" w:hAnsi="Tahoma" w:cs="Tahoma"/>
          <w:sz w:val="18"/>
          <w:szCs w:val="18"/>
        </w:rPr>
        <w:t>c)</w:t>
      </w:r>
      <w:r w:rsidRPr="00F05580">
        <w:rPr>
          <w:rFonts w:ascii="Tahoma" w:hAnsi="Tahoma" w:cs="Tahoma"/>
          <w:sz w:val="18"/>
          <w:szCs w:val="18"/>
        </w:rPr>
        <w:tab/>
        <w:t xml:space="preserve">kalibracjach oraz regulacjach wymaganych przez producenta i obowiązujących w tym zakresie przepisów - </w:t>
      </w:r>
      <w:r w:rsidRPr="00F05580">
        <w:rPr>
          <w:rFonts w:ascii="Tahoma" w:hAnsi="Tahoma" w:cs="Tahoma"/>
          <w:bCs/>
          <w:sz w:val="18"/>
          <w:szCs w:val="18"/>
        </w:rPr>
        <w:t xml:space="preserve">jeżeli jest taki wymóg, co do aparatów i sprzętu medycznego. </w:t>
      </w:r>
    </w:p>
    <w:p w14:paraId="6129A2B5" w14:textId="77777777" w:rsidR="0040363C" w:rsidRPr="00F05580" w:rsidRDefault="0040363C" w:rsidP="000E5ACE">
      <w:pPr>
        <w:autoSpaceDE w:val="0"/>
        <w:ind w:left="714" w:hanging="357"/>
        <w:jc w:val="both"/>
        <w:rPr>
          <w:rFonts w:ascii="Tahoma" w:hAnsi="Tahoma" w:cs="Tahoma"/>
          <w:sz w:val="18"/>
          <w:szCs w:val="18"/>
        </w:rPr>
      </w:pPr>
      <w:r w:rsidRPr="00F05580">
        <w:rPr>
          <w:rFonts w:ascii="Tahoma" w:hAnsi="Tahoma" w:cs="Tahoma"/>
          <w:sz w:val="18"/>
          <w:szCs w:val="18"/>
        </w:rPr>
        <w:t>d) </w:t>
      </w:r>
      <w:r w:rsidRPr="00F05580">
        <w:rPr>
          <w:rFonts w:ascii="Tahoma" w:hAnsi="Tahoma" w:cs="Tahoma"/>
          <w:sz w:val="18"/>
          <w:szCs w:val="18"/>
        </w:rPr>
        <w:tab/>
        <w:t>sporządzeniu orzeczeń o stanie urządzeń nie nadających się do naprawy.</w:t>
      </w:r>
    </w:p>
    <w:p w14:paraId="1553EAC0" w14:textId="77777777" w:rsidR="0040363C" w:rsidRPr="00F05580" w:rsidRDefault="0040363C" w:rsidP="001F3091">
      <w:pPr>
        <w:autoSpaceDE w:val="0"/>
        <w:ind w:left="714" w:hanging="357"/>
        <w:jc w:val="both"/>
        <w:rPr>
          <w:rFonts w:ascii="Tahoma" w:hAnsi="Tahoma" w:cs="Tahoma"/>
          <w:sz w:val="18"/>
          <w:szCs w:val="18"/>
        </w:rPr>
      </w:pPr>
      <w:r w:rsidRPr="00F05580">
        <w:rPr>
          <w:rFonts w:ascii="Tahoma" w:hAnsi="Tahoma" w:cs="Tahoma"/>
          <w:sz w:val="18"/>
          <w:szCs w:val="18"/>
        </w:rPr>
        <w:t>e) </w:t>
      </w:r>
      <w:r w:rsidRPr="00F05580">
        <w:rPr>
          <w:rFonts w:ascii="Tahoma" w:hAnsi="Tahoma" w:cs="Tahoma"/>
          <w:sz w:val="18"/>
          <w:szCs w:val="18"/>
        </w:rPr>
        <w:tab/>
        <w:t>dostawie i zamontowaniu części zamiennych niezbędnych do wykonania naprawy po uprzednim zatwierdzeniu przez Zamawiającego oferty cenowej zawierającej kosztorys naprawy.</w:t>
      </w:r>
    </w:p>
    <w:p w14:paraId="4F6177EE" w14:textId="77777777" w:rsidR="0040363C" w:rsidRPr="00F05580" w:rsidRDefault="0040363C" w:rsidP="001F3091">
      <w:pPr>
        <w:autoSpaceDE w:val="0"/>
        <w:ind w:left="714" w:hanging="357"/>
        <w:jc w:val="both"/>
        <w:rPr>
          <w:rFonts w:ascii="Tahoma" w:hAnsi="Tahoma" w:cs="Tahoma"/>
          <w:sz w:val="18"/>
          <w:szCs w:val="18"/>
        </w:rPr>
      </w:pPr>
      <w:r w:rsidRPr="00F05580">
        <w:rPr>
          <w:rFonts w:ascii="Tahoma" w:hAnsi="Tahoma" w:cs="Tahoma"/>
          <w:sz w:val="18"/>
          <w:szCs w:val="18"/>
        </w:rPr>
        <w:t>f) </w:t>
      </w:r>
      <w:r w:rsidRPr="00F05580">
        <w:rPr>
          <w:rFonts w:ascii="Tahoma" w:hAnsi="Tahoma" w:cs="Tahoma"/>
          <w:sz w:val="18"/>
          <w:szCs w:val="18"/>
        </w:rPr>
        <w:tab/>
        <w:t xml:space="preserve">udzieleniu gwarancji na wymienione części zamienne i materiały, która nie może być krótsza od gwarancji danej przez producenta. Wykonawca udziela gwarancji na wykonanie naprawy sprzętu medycznego z zastrzeżeniem, że okres udzielonej gwarancji nie może być krótszy niż 6 miesięcy od daty wykonania naprawy. </w:t>
      </w:r>
    </w:p>
    <w:p w14:paraId="3F83EC39" w14:textId="77777777" w:rsidR="0040363C" w:rsidRPr="00F05580" w:rsidRDefault="0040363C" w:rsidP="001F3091">
      <w:pPr>
        <w:pStyle w:val="Tekstpodstawowy"/>
        <w:tabs>
          <w:tab w:val="left" w:pos="360"/>
        </w:tabs>
        <w:ind w:left="360" w:hanging="360"/>
        <w:jc w:val="both"/>
        <w:rPr>
          <w:rFonts w:ascii="Tahoma" w:eastAsia="Arial" w:hAnsi="Tahoma" w:cs="Tahoma"/>
          <w:b/>
          <w:sz w:val="18"/>
          <w:szCs w:val="18"/>
          <w:shd w:val="clear" w:color="auto" w:fill="FFFFFF"/>
        </w:rPr>
      </w:pPr>
      <w:r w:rsidRPr="00F05580">
        <w:rPr>
          <w:rFonts w:ascii="Tahoma" w:eastAsia="Arial" w:hAnsi="Tahoma" w:cs="Tahoma"/>
          <w:b/>
          <w:sz w:val="18"/>
          <w:szCs w:val="18"/>
          <w:shd w:val="clear" w:color="auto" w:fill="FFFFFF"/>
        </w:rPr>
        <w:t>7. </w:t>
      </w:r>
      <w:r w:rsidRPr="00F05580">
        <w:rPr>
          <w:rFonts w:ascii="Tahoma" w:eastAsia="Arial" w:hAnsi="Tahoma" w:cs="Tahoma"/>
          <w:b/>
          <w:sz w:val="18"/>
          <w:szCs w:val="18"/>
          <w:shd w:val="clear" w:color="auto" w:fill="FFFFFF"/>
        </w:rPr>
        <w:tab/>
        <w:t xml:space="preserve">Sposób zgłaszania nieprawidłowości wymagających naprawy: </w:t>
      </w:r>
    </w:p>
    <w:p w14:paraId="430A2AD0" w14:textId="77777777" w:rsidR="0040363C" w:rsidRPr="00F05580" w:rsidRDefault="0040363C" w:rsidP="001F3091">
      <w:pPr>
        <w:pStyle w:val="Tekstpodstawowy"/>
        <w:ind w:left="1134" w:hanging="720"/>
        <w:jc w:val="both"/>
        <w:rPr>
          <w:rFonts w:ascii="Tahoma" w:eastAsia="Arial" w:hAnsi="Tahoma" w:cs="Tahoma"/>
          <w:b/>
          <w:sz w:val="18"/>
          <w:szCs w:val="18"/>
          <w:u w:val="single"/>
          <w:shd w:val="clear" w:color="auto" w:fill="FFFFFF"/>
        </w:rPr>
      </w:pPr>
      <w:r w:rsidRPr="00F05580">
        <w:rPr>
          <w:rFonts w:ascii="Tahoma" w:eastAsia="Arial" w:hAnsi="Tahoma" w:cs="Tahoma"/>
          <w:b/>
          <w:sz w:val="18"/>
          <w:szCs w:val="18"/>
          <w:u w:val="single"/>
          <w:shd w:val="clear" w:color="auto" w:fill="FFFFFF"/>
        </w:rPr>
        <w:t xml:space="preserve">7.1. Przez Wykonawcę: </w:t>
      </w:r>
    </w:p>
    <w:p w14:paraId="78193ACF" w14:textId="134835FC" w:rsidR="0040363C" w:rsidRPr="00F05580" w:rsidRDefault="0040363C" w:rsidP="000E5ACE">
      <w:pPr>
        <w:pStyle w:val="Tekstpodstawowy"/>
        <w:ind w:left="851"/>
        <w:jc w:val="both"/>
        <w:rPr>
          <w:rFonts w:ascii="Tahoma" w:eastAsia="Arial" w:hAnsi="Tahoma" w:cs="Tahoma"/>
          <w:sz w:val="18"/>
          <w:szCs w:val="18"/>
          <w:shd w:val="clear" w:color="auto" w:fill="FFFFFF"/>
        </w:rPr>
      </w:pPr>
      <w:r w:rsidRPr="00F05580">
        <w:rPr>
          <w:rFonts w:ascii="Tahoma" w:eastAsia="Arial" w:hAnsi="Tahoma" w:cs="Tahoma"/>
          <w:b/>
          <w:sz w:val="18"/>
          <w:szCs w:val="18"/>
          <w:shd w:val="clear" w:color="auto" w:fill="FFFFFF"/>
        </w:rPr>
        <w:t xml:space="preserve">7.1.1. </w:t>
      </w:r>
      <w:r w:rsidRPr="00F05580">
        <w:rPr>
          <w:rFonts w:ascii="Tahoma" w:eastAsia="Arial" w:hAnsi="Tahoma" w:cs="Tahoma"/>
          <w:sz w:val="18"/>
          <w:szCs w:val="18"/>
        </w:rPr>
        <w:t xml:space="preserve">O konieczności dokonania napraw </w:t>
      </w:r>
      <w:r w:rsidRPr="00F05580">
        <w:rPr>
          <w:rFonts w:ascii="Tahoma" w:eastAsia="Arial" w:hAnsi="Tahoma" w:cs="Tahoma"/>
          <w:sz w:val="18"/>
          <w:szCs w:val="18"/>
          <w:shd w:val="clear" w:color="auto" w:fill="FFFFFF"/>
        </w:rPr>
        <w:t>stwierdzonych w trakcie</w:t>
      </w:r>
      <w:r w:rsidRPr="00F05580">
        <w:rPr>
          <w:rFonts w:ascii="Tahoma" w:eastAsia="Arial" w:hAnsi="Tahoma" w:cs="Tahoma"/>
          <w:sz w:val="18"/>
          <w:szCs w:val="18"/>
        </w:rPr>
        <w:t xml:space="preserve"> wykonywania czynności serwisowych (przeglądów) Wykonawca zawiadamia Zamawiającego (</w:t>
      </w:r>
      <w:r w:rsidRPr="00F05580">
        <w:rPr>
          <w:rFonts w:ascii="Tahoma" w:eastAsia="Arial" w:hAnsi="Tahoma" w:cs="Tahoma"/>
          <w:sz w:val="18"/>
          <w:szCs w:val="18"/>
          <w:lang w:val="pl-PL"/>
        </w:rPr>
        <w:t>Sekcję</w:t>
      </w:r>
      <w:r w:rsidRPr="00F05580">
        <w:rPr>
          <w:rFonts w:ascii="Tahoma" w:eastAsia="Arial" w:hAnsi="Tahoma" w:cs="Tahoma"/>
          <w:sz w:val="18"/>
          <w:szCs w:val="18"/>
        </w:rPr>
        <w:t xml:space="preserve"> </w:t>
      </w:r>
      <w:r w:rsidR="000E5ACE" w:rsidRPr="00F05580">
        <w:rPr>
          <w:rFonts w:ascii="Tahoma" w:eastAsia="Arial" w:hAnsi="Tahoma" w:cs="Tahoma"/>
          <w:sz w:val="18"/>
          <w:szCs w:val="18"/>
          <w:lang w:val="pl-PL"/>
        </w:rPr>
        <w:t>Aparatury Medycznej</w:t>
      </w:r>
      <w:r w:rsidRPr="00F05580">
        <w:rPr>
          <w:rFonts w:ascii="Tahoma" w:eastAsia="Arial" w:hAnsi="Tahoma" w:cs="Tahoma"/>
          <w:sz w:val="18"/>
          <w:szCs w:val="18"/>
        </w:rPr>
        <w:t xml:space="preserve">, dalej </w:t>
      </w:r>
      <w:r w:rsidRPr="00F05580">
        <w:rPr>
          <w:rFonts w:ascii="Tahoma" w:eastAsia="Arial" w:hAnsi="Tahoma" w:cs="Tahoma"/>
          <w:sz w:val="18"/>
          <w:szCs w:val="18"/>
          <w:lang w:val="pl-PL"/>
        </w:rPr>
        <w:t>S</w:t>
      </w:r>
      <w:r w:rsidR="000E5ACE" w:rsidRPr="00F05580">
        <w:rPr>
          <w:rFonts w:ascii="Tahoma" w:eastAsia="Arial" w:hAnsi="Tahoma" w:cs="Tahoma"/>
          <w:sz w:val="18"/>
          <w:szCs w:val="18"/>
          <w:lang w:val="pl-PL"/>
        </w:rPr>
        <w:t>A</w:t>
      </w:r>
      <w:r w:rsidRPr="00F05580">
        <w:rPr>
          <w:rFonts w:ascii="Tahoma" w:eastAsia="Arial" w:hAnsi="Tahoma" w:cs="Tahoma"/>
          <w:sz w:val="18"/>
          <w:szCs w:val="18"/>
        </w:rPr>
        <w:t>M, tel. 42 </w:t>
      </w:r>
      <w:r w:rsidR="000E5ACE" w:rsidRPr="00F05580">
        <w:rPr>
          <w:rFonts w:ascii="Tahoma" w:eastAsia="Arial" w:hAnsi="Tahoma" w:cs="Tahoma"/>
          <w:sz w:val="18"/>
          <w:szCs w:val="18"/>
          <w:lang w:val="pl-PL"/>
        </w:rPr>
        <w:t>67-76-826</w:t>
      </w:r>
      <w:r w:rsidRPr="00F05580">
        <w:rPr>
          <w:rFonts w:ascii="Tahoma" w:eastAsia="Arial" w:hAnsi="Tahoma" w:cs="Tahoma"/>
          <w:sz w:val="18"/>
          <w:szCs w:val="18"/>
        </w:rPr>
        <w:t xml:space="preserve">, </w:t>
      </w:r>
      <w:hyperlink r:id="rId12" w:history="1">
        <w:r w:rsidR="000E5ACE" w:rsidRPr="00F05580">
          <w:rPr>
            <w:rStyle w:val="Hipercze"/>
            <w:rFonts w:ascii="Tahoma" w:hAnsi="Tahoma" w:cs="Tahoma"/>
            <w:color w:val="auto"/>
            <w:sz w:val="18"/>
            <w:szCs w:val="18"/>
            <w:lang w:val="pl-PL"/>
          </w:rPr>
          <w:t>sekcja.aparatury@barlicki.pl</w:t>
        </w:r>
      </w:hyperlink>
      <w:r w:rsidRPr="00F05580">
        <w:rPr>
          <w:rFonts w:ascii="Tahoma" w:eastAsia="Arial" w:hAnsi="Tahoma" w:cs="Tahoma"/>
          <w:sz w:val="18"/>
          <w:szCs w:val="18"/>
        </w:rPr>
        <w:t xml:space="preserve">) niezwłocznie (maksymalnie </w:t>
      </w:r>
      <w:r w:rsidRPr="00F05580">
        <w:rPr>
          <w:rFonts w:ascii="Tahoma" w:eastAsia="Arial" w:hAnsi="Tahoma" w:cs="Tahoma"/>
          <w:b/>
          <w:sz w:val="18"/>
          <w:szCs w:val="18"/>
        </w:rPr>
        <w:t>w ciągu 48 h</w:t>
      </w:r>
      <w:r w:rsidR="00B072BA">
        <w:rPr>
          <w:rFonts w:ascii="Tahoma" w:eastAsia="Arial" w:hAnsi="Tahoma" w:cs="Tahoma"/>
          <w:b/>
          <w:sz w:val="18"/>
          <w:szCs w:val="18"/>
        </w:rPr>
        <w:t>2 dni</w:t>
      </w:r>
      <w:r w:rsidRPr="00F05580">
        <w:rPr>
          <w:rFonts w:ascii="Tahoma" w:eastAsia="Arial" w:hAnsi="Tahoma" w:cs="Tahoma"/>
          <w:b/>
          <w:sz w:val="18"/>
          <w:szCs w:val="18"/>
        </w:rPr>
        <w:t xml:space="preserve"> od wykonania przeglądu</w:t>
      </w:r>
      <w:r w:rsidRPr="00F05580">
        <w:rPr>
          <w:rFonts w:ascii="Tahoma" w:eastAsia="Arial" w:hAnsi="Tahoma" w:cs="Tahoma"/>
          <w:sz w:val="18"/>
          <w:szCs w:val="18"/>
        </w:rPr>
        <w:t>), przedstawiając jednocześnie ofertę cenową zawierającą kalkulację kosztów naprawy, określając ilość i cenę materiałów niezbędnych do naprawy, ilość roboczogodzin. Oferta cenowa wymaga każdorazowo akceptacji Zamawiającego.</w:t>
      </w:r>
    </w:p>
    <w:p w14:paraId="7AF221D0" w14:textId="2C9EDF63" w:rsidR="0040363C" w:rsidRPr="00F05580" w:rsidRDefault="0040363C" w:rsidP="000E5ACE">
      <w:pPr>
        <w:suppressAutoHyphens/>
        <w:autoSpaceDE w:val="0"/>
        <w:ind w:left="851"/>
        <w:jc w:val="both"/>
        <w:rPr>
          <w:rFonts w:ascii="Tahoma" w:eastAsia="Arial" w:hAnsi="Tahoma" w:cs="Tahoma"/>
          <w:b/>
          <w:sz w:val="18"/>
          <w:szCs w:val="18"/>
        </w:rPr>
      </w:pPr>
      <w:r w:rsidRPr="00F05580">
        <w:rPr>
          <w:rFonts w:ascii="Tahoma" w:eastAsia="Arial" w:hAnsi="Tahoma" w:cs="Tahoma"/>
          <w:b/>
          <w:sz w:val="18"/>
          <w:szCs w:val="18"/>
        </w:rPr>
        <w:t xml:space="preserve">Maksymalny termin wykonania naprawy wynosi: </w:t>
      </w:r>
      <w:r w:rsidR="00B072BA">
        <w:rPr>
          <w:rFonts w:ascii="Tahoma" w:eastAsia="Arial" w:hAnsi="Tahoma" w:cs="Tahoma"/>
          <w:b/>
          <w:sz w:val="18"/>
          <w:szCs w:val="18"/>
        </w:rPr>
        <w:t>7 dni</w:t>
      </w:r>
      <w:r w:rsidRPr="00F05580">
        <w:rPr>
          <w:rFonts w:ascii="Tahoma" w:eastAsia="Arial" w:hAnsi="Tahoma" w:cs="Tahoma"/>
          <w:b/>
          <w:sz w:val="18"/>
          <w:szCs w:val="18"/>
        </w:rPr>
        <w:t xml:space="preserve"> </w:t>
      </w:r>
      <w:r w:rsidR="002B2B1F">
        <w:rPr>
          <w:rFonts w:ascii="Tahoma" w:eastAsia="Arial" w:hAnsi="Tahoma" w:cs="Tahoma"/>
          <w:b/>
          <w:sz w:val="18"/>
          <w:szCs w:val="18"/>
        </w:rPr>
        <w:t>– KRYTERIUM OCENY OFERT</w:t>
      </w:r>
      <w:r w:rsidRPr="00F05580">
        <w:rPr>
          <w:rFonts w:ascii="Tahoma" w:eastAsia="Arial" w:hAnsi="Tahoma" w:cs="Tahoma"/>
          <w:b/>
          <w:sz w:val="18"/>
          <w:szCs w:val="18"/>
        </w:rPr>
        <w:t xml:space="preserve"> </w:t>
      </w:r>
      <w:r w:rsidRPr="00F05580">
        <w:rPr>
          <w:rFonts w:ascii="Tahoma" w:eastAsia="Arial" w:hAnsi="Tahoma" w:cs="Tahoma"/>
          <w:sz w:val="18"/>
          <w:szCs w:val="18"/>
        </w:rPr>
        <w:t xml:space="preserve"> </w:t>
      </w:r>
      <w:r w:rsidRPr="00F05580">
        <w:rPr>
          <w:rFonts w:ascii="Tahoma" w:eastAsia="Arial" w:hAnsi="Tahoma" w:cs="Tahoma"/>
          <w:b/>
          <w:sz w:val="18"/>
          <w:szCs w:val="18"/>
        </w:rPr>
        <w:t>od daty przesłania zaakceptowanej przez Zamawiającego oferty cenowej, o której mowa powyżej</w:t>
      </w:r>
      <w:r w:rsidRPr="00F05580">
        <w:rPr>
          <w:rFonts w:ascii="Tahoma" w:eastAsia="Arial" w:hAnsi="Tahoma" w:cs="Tahoma"/>
          <w:sz w:val="18"/>
          <w:szCs w:val="18"/>
        </w:rPr>
        <w:t>.</w:t>
      </w:r>
      <w:r w:rsidR="002A13BA">
        <w:rPr>
          <w:rFonts w:ascii="Tahoma" w:eastAsia="Arial" w:hAnsi="Tahoma" w:cs="Tahoma"/>
          <w:sz w:val="18"/>
          <w:szCs w:val="18"/>
        </w:rPr>
        <w:t xml:space="preserve"> W przypadku, gdy termin naprawy przypada na dzień wolny od pracy, realizacja nastąpi w kolejnym dniu roboczym.</w:t>
      </w:r>
      <w:r w:rsidR="00B072BA">
        <w:rPr>
          <w:rFonts w:ascii="Tahoma" w:eastAsia="Arial" w:hAnsi="Tahoma" w:cs="Tahoma"/>
          <w:sz w:val="18"/>
          <w:szCs w:val="18"/>
        </w:rPr>
        <w:t xml:space="preserve">  </w:t>
      </w:r>
      <w:r w:rsidRPr="00F05580">
        <w:rPr>
          <w:rFonts w:ascii="Tahoma" w:eastAsia="Arial" w:hAnsi="Tahoma" w:cs="Tahoma"/>
          <w:sz w:val="18"/>
          <w:szCs w:val="18"/>
        </w:rPr>
        <w:t xml:space="preserve"> </w:t>
      </w:r>
    </w:p>
    <w:p w14:paraId="36082A44" w14:textId="77777777" w:rsidR="0040363C" w:rsidRPr="00F05580" w:rsidRDefault="0040363C" w:rsidP="000E5ACE">
      <w:pPr>
        <w:pStyle w:val="Tekstpodstawowy"/>
        <w:ind w:left="426"/>
        <w:jc w:val="both"/>
        <w:rPr>
          <w:rFonts w:ascii="Tahoma" w:hAnsi="Tahoma" w:cs="Tahoma"/>
          <w:b/>
          <w:sz w:val="18"/>
          <w:szCs w:val="18"/>
          <w:u w:val="single"/>
          <w:shd w:val="clear" w:color="auto" w:fill="FFFFFF"/>
        </w:rPr>
      </w:pPr>
      <w:r w:rsidRPr="00F05580">
        <w:rPr>
          <w:rFonts w:ascii="Tahoma" w:hAnsi="Tahoma" w:cs="Tahoma"/>
          <w:b/>
          <w:sz w:val="18"/>
          <w:szCs w:val="18"/>
          <w:u w:val="single"/>
          <w:shd w:val="clear" w:color="auto" w:fill="FFFFFF"/>
        </w:rPr>
        <w:t xml:space="preserve">7.2. Przez Zamawiającego: </w:t>
      </w:r>
    </w:p>
    <w:p w14:paraId="724A365C" w14:textId="222DAE9A" w:rsidR="0040363C" w:rsidRPr="00F05580" w:rsidRDefault="0040363C" w:rsidP="000E5ACE">
      <w:pPr>
        <w:ind w:left="851"/>
        <w:jc w:val="both"/>
        <w:rPr>
          <w:rFonts w:ascii="Tahoma" w:eastAsia="Arial" w:hAnsi="Tahoma" w:cs="Tahoma"/>
          <w:sz w:val="18"/>
          <w:szCs w:val="18"/>
          <w:shd w:val="clear" w:color="auto" w:fill="FFFFFF"/>
        </w:rPr>
      </w:pPr>
      <w:r w:rsidRPr="00F05580">
        <w:rPr>
          <w:rFonts w:ascii="Tahoma" w:eastAsia="Arial" w:hAnsi="Tahoma" w:cs="Tahoma"/>
          <w:b/>
          <w:sz w:val="18"/>
          <w:szCs w:val="18"/>
          <w:shd w:val="clear" w:color="auto" w:fill="FFFFFF"/>
        </w:rPr>
        <w:t>7.2.1.</w:t>
      </w:r>
      <w:r w:rsidRPr="00F05580">
        <w:rPr>
          <w:rFonts w:ascii="Tahoma" w:eastAsia="Arial" w:hAnsi="Tahoma" w:cs="Tahoma"/>
          <w:sz w:val="18"/>
          <w:szCs w:val="18"/>
          <w:shd w:val="clear" w:color="auto" w:fill="FFFFFF"/>
        </w:rPr>
        <w:t xml:space="preserve"> </w:t>
      </w:r>
      <w:r w:rsidRPr="00F05580">
        <w:rPr>
          <w:rFonts w:ascii="Tahoma" w:hAnsi="Tahoma" w:cs="Tahoma"/>
          <w:sz w:val="18"/>
          <w:szCs w:val="18"/>
          <w:shd w:val="clear" w:color="auto" w:fill="FFFFFF"/>
        </w:rPr>
        <w:t>W przypadku awarii sprzętu medycznego Zamawiający o zdarzeniu zawiadamia Wykonawcę mailem.</w:t>
      </w:r>
      <w:r w:rsidRPr="00F05580">
        <w:rPr>
          <w:rFonts w:ascii="Tahoma" w:hAnsi="Tahoma" w:cs="Tahoma"/>
          <w:sz w:val="18"/>
          <w:szCs w:val="18"/>
        </w:rPr>
        <w:t xml:space="preserve"> </w:t>
      </w:r>
      <w:r w:rsidRPr="00F05580">
        <w:rPr>
          <w:rFonts w:ascii="Tahoma" w:hAnsi="Tahoma" w:cs="Tahoma"/>
          <w:sz w:val="18"/>
          <w:szCs w:val="18"/>
          <w:shd w:val="clear" w:color="auto" w:fill="FFFFFF"/>
        </w:rPr>
        <w:t>Wykonawca</w:t>
      </w:r>
      <w:r w:rsidRPr="00F05580">
        <w:rPr>
          <w:rFonts w:ascii="Tahoma" w:eastAsia="Arial" w:hAnsi="Tahoma" w:cs="Tahoma"/>
          <w:sz w:val="18"/>
          <w:szCs w:val="18"/>
          <w:shd w:val="clear" w:color="auto" w:fill="FFFFFF"/>
        </w:rPr>
        <w:t xml:space="preserve"> niezwłocznie, tj. maksymalnie </w:t>
      </w:r>
      <w:r w:rsidRPr="00F05580">
        <w:rPr>
          <w:rFonts w:ascii="Tahoma" w:eastAsia="Arial" w:hAnsi="Tahoma" w:cs="Tahoma"/>
          <w:b/>
          <w:sz w:val="18"/>
          <w:szCs w:val="18"/>
          <w:shd w:val="clear" w:color="auto" w:fill="FFFFFF"/>
        </w:rPr>
        <w:t xml:space="preserve">w ciągu </w:t>
      </w:r>
      <w:r w:rsidR="00B072BA">
        <w:rPr>
          <w:rFonts w:ascii="Tahoma" w:eastAsia="Arial" w:hAnsi="Tahoma" w:cs="Tahoma"/>
          <w:b/>
          <w:sz w:val="18"/>
          <w:szCs w:val="18"/>
          <w:shd w:val="clear" w:color="auto" w:fill="FFFFFF"/>
        </w:rPr>
        <w:t>2 dni</w:t>
      </w:r>
      <w:r w:rsidRPr="00F05580">
        <w:rPr>
          <w:rFonts w:ascii="Tahoma" w:eastAsia="Arial" w:hAnsi="Tahoma" w:cs="Tahoma"/>
          <w:b/>
          <w:sz w:val="18"/>
          <w:szCs w:val="18"/>
          <w:shd w:val="clear" w:color="auto" w:fill="FFFFFF"/>
        </w:rPr>
        <w:t xml:space="preserve"> od zgłoszenia awarii</w:t>
      </w:r>
      <w:r w:rsidRPr="00F05580">
        <w:rPr>
          <w:rFonts w:ascii="Tahoma" w:eastAsia="Arial" w:hAnsi="Tahoma" w:cs="Tahoma"/>
          <w:sz w:val="18"/>
          <w:szCs w:val="18"/>
          <w:shd w:val="clear" w:color="auto" w:fill="FFFFFF"/>
        </w:rPr>
        <w:t xml:space="preserve"> przez Zamawiającego, deklaruje w tym okresie przystąpienie do naprawy, przedstawiając jednocześnie ofertę cenową zawierającą</w:t>
      </w:r>
      <w:r w:rsidRPr="00F05580">
        <w:rPr>
          <w:rFonts w:ascii="Tahoma" w:eastAsia="Arial" w:hAnsi="Tahoma" w:cs="Tahoma"/>
          <w:sz w:val="18"/>
          <w:szCs w:val="18"/>
        </w:rPr>
        <w:t xml:space="preserve"> kalkulację kosztów naprawy, określając ilość i cenę materiałów niezbędnych do naprawy, ilość roboczogodzin. Oferta cenowa wymaga każdorazowo akceptacji Zamawiającego. </w:t>
      </w:r>
    </w:p>
    <w:p w14:paraId="24146873" w14:textId="3CE13186" w:rsidR="0040363C" w:rsidRPr="00F05580" w:rsidRDefault="0040363C" w:rsidP="000E5ACE">
      <w:pPr>
        <w:suppressAutoHyphens/>
        <w:autoSpaceDE w:val="0"/>
        <w:ind w:left="851"/>
        <w:jc w:val="both"/>
        <w:rPr>
          <w:rFonts w:ascii="Tahoma" w:eastAsia="Arial" w:hAnsi="Tahoma" w:cs="Tahoma"/>
          <w:b/>
          <w:sz w:val="18"/>
          <w:szCs w:val="18"/>
        </w:rPr>
      </w:pPr>
      <w:r w:rsidRPr="00F05580">
        <w:rPr>
          <w:rFonts w:ascii="Tahoma" w:eastAsia="Arial" w:hAnsi="Tahoma" w:cs="Tahoma"/>
          <w:b/>
          <w:sz w:val="18"/>
          <w:szCs w:val="18"/>
        </w:rPr>
        <w:t xml:space="preserve">Maksymalny termin wykonania naprawy wynosi: </w:t>
      </w:r>
      <w:r w:rsidR="00B072BA">
        <w:rPr>
          <w:rFonts w:ascii="Tahoma" w:eastAsia="Arial" w:hAnsi="Tahoma" w:cs="Tahoma"/>
          <w:b/>
          <w:sz w:val="18"/>
          <w:szCs w:val="18"/>
        </w:rPr>
        <w:t>7 dni</w:t>
      </w:r>
      <w:r w:rsidR="002B2B1F">
        <w:rPr>
          <w:rFonts w:ascii="Tahoma" w:eastAsia="Arial" w:hAnsi="Tahoma" w:cs="Tahoma"/>
          <w:b/>
          <w:sz w:val="18"/>
          <w:szCs w:val="18"/>
        </w:rPr>
        <w:t xml:space="preserve"> – KRYTERIUM OCENY OFERT</w:t>
      </w:r>
      <w:r w:rsidRPr="00F05580">
        <w:rPr>
          <w:rFonts w:ascii="Tahoma" w:eastAsia="Arial" w:hAnsi="Tahoma" w:cs="Tahoma"/>
          <w:b/>
          <w:sz w:val="18"/>
          <w:szCs w:val="18"/>
        </w:rPr>
        <w:t xml:space="preserve">  </w:t>
      </w:r>
      <w:r w:rsidRPr="00F05580">
        <w:rPr>
          <w:rFonts w:ascii="Tahoma" w:eastAsia="Arial" w:hAnsi="Tahoma" w:cs="Tahoma"/>
          <w:sz w:val="18"/>
          <w:szCs w:val="18"/>
        </w:rPr>
        <w:t xml:space="preserve"> </w:t>
      </w:r>
      <w:r w:rsidRPr="00F05580">
        <w:rPr>
          <w:rFonts w:ascii="Tahoma" w:eastAsia="Arial" w:hAnsi="Tahoma" w:cs="Tahoma"/>
          <w:b/>
          <w:sz w:val="18"/>
          <w:szCs w:val="18"/>
        </w:rPr>
        <w:t>od daty przesłania zaakceptowanej przez Zamawiającego oferty cenowej, o której mowa powyżej</w:t>
      </w:r>
      <w:r w:rsidRPr="00F05580">
        <w:rPr>
          <w:rFonts w:ascii="Tahoma" w:eastAsia="Arial" w:hAnsi="Tahoma" w:cs="Tahoma"/>
          <w:sz w:val="18"/>
          <w:szCs w:val="18"/>
        </w:rPr>
        <w:t xml:space="preserve">. </w:t>
      </w:r>
      <w:r w:rsidR="002A13BA" w:rsidRPr="002A13BA">
        <w:rPr>
          <w:rFonts w:ascii="Tahoma" w:eastAsia="Arial" w:hAnsi="Tahoma" w:cs="Tahoma"/>
          <w:sz w:val="18"/>
          <w:szCs w:val="18"/>
        </w:rPr>
        <w:t>W przypadku, gdy termin naprawy przypada na dzień wolny od pracy, realizacja nast</w:t>
      </w:r>
      <w:r w:rsidR="002A13BA">
        <w:rPr>
          <w:rFonts w:ascii="Tahoma" w:eastAsia="Arial" w:hAnsi="Tahoma" w:cs="Tahoma"/>
          <w:sz w:val="18"/>
          <w:szCs w:val="18"/>
        </w:rPr>
        <w:t>ą</w:t>
      </w:r>
      <w:r w:rsidR="002A13BA" w:rsidRPr="002A13BA">
        <w:rPr>
          <w:rFonts w:ascii="Tahoma" w:eastAsia="Arial" w:hAnsi="Tahoma" w:cs="Tahoma"/>
          <w:sz w:val="18"/>
          <w:szCs w:val="18"/>
        </w:rPr>
        <w:t>pi w kolejnym dniu roboczym.</w:t>
      </w:r>
    </w:p>
    <w:p w14:paraId="5D7FF062" w14:textId="687ADA3E" w:rsidR="0040363C" w:rsidRPr="00F05580" w:rsidRDefault="00504E95" w:rsidP="001F3091">
      <w:pPr>
        <w:autoSpaceDE w:val="0"/>
        <w:ind w:left="360" w:hanging="360"/>
        <w:jc w:val="both"/>
        <w:rPr>
          <w:rFonts w:ascii="Tahoma" w:hAnsi="Tahoma" w:cs="Tahoma"/>
          <w:sz w:val="18"/>
          <w:szCs w:val="18"/>
        </w:rPr>
      </w:pPr>
      <w:r>
        <w:rPr>
          <w:rFonts w:ascii="Tahoma" w:hAnsi="Tahoma" w:cs="Tahoma"/>
          <w:b/>
          <w:sz w:val="18"/>
          <w:szCs w:val="18"/>
        </w:rPr>
        <w:t>8</w:t>
      </w:r>
      <w:r w:rsidR="0040363C" w:rsidRPr="00F05580">
        <w:rPr>
          <w:rFonts w:ascii="Tahoma" w:hAnsi="Tahoma" w:cs="Tahoma"/>
          <w:b/>
          <w:sz w:val="18"/>
          <w:szCs w:val="18"/>
        </w:rPr>
        <w:t>.</w:t>
      </w:r>
      <w:r w:rsidR="0040363C" w:rsidRPr="00F05580">
        <w:rPr>
          <w:rFonts w:ascii="Tahoma" w:hAnsi="Tahoma" w:cs="Tahoma"/>
          <w:b/>
          <w:sz w:val="18"/>
          <w:szCs w:val="18"/>
        </w:rPr>
        <w:tab/>
      </w:r>
      <w:r w:rsidR="0040363C" w:rsidRPr="00F05580">
        <w:rPr>
          <w:rFonts w:ascii="Tahoma" w:hAnsi="Tahoma" w:cs="Tahoma"/>
          <w:sz w:val="18"/>
          <w:szCs w:val="18"/>
        </w:rPr>
        <w:t xml:space="preserve">W ramach gwarancji Wykonawca zobowiązuje się do wymiany wadliwej części na nową lub regenerowaną i przywrócenia urządzenia do stanu sprawności, jeżeli wady te ujawnią się w okresie gwarancji na naprawę. </w:t>
      </w:r>
    </w:p>
    <w:p w14:paraId="1035C79B" w14:textId="68B86D68" w:rsidR="0040363C" w:rsidRPr="00F05580" w:rsidRDefault="001F3091" w:rsidP="000E5ACE">
      <w:pPr>
        <w:pStyle w:val="Nagwek"/>
        <w:tabs>
          <w:tab w:val="right" w:pos="8640"/>
        </w:tabs>
        <w:ind w:left="720" w:hanging="360"/>
        <w:jc w:val="both"/>
        <w:rPr>
          <w:rFonts w:ascii="Tahoma" w:hAnsi="Tahoma" w:cs="Tahoma"/>
          <w:sz w:val="18"/>
          <w:szCs w:val="18"/>
        </w:rPr>
      </w:pPr>
      <w:r w:rsidRPr="00F05580">
        <w:rPr>
          <w:rFonts w:ascii="Tahoma" w:hAnsi="Tahoma" w:cs="Tahoma"/>
          <w:sz w:val="18"/>
          <w:szCs w:val="18"/>
        </w:rPr>
        <w:t>a</w:t>
      </w:r>
      <w:r w:rsidR="0040363C" w:rsidRPr="00F05580">
        <w:rPr>
          <w:rFonts w:ascii="Tahoma" w:hAnsi="Tahoma" w:cs="Tahoma"/>
          <w:sz w:val="18"/>
          <w:szCs w:val="18"/>
        </w:rPr>
        <w:t>)</w:t>
      </w:r>
      <w:r w:rsidR="0040363C" w:rsidRPr="00F05580">
        <w:rPr>
          <w:rFonts w:ascii="Tahoma" w:hAnsi="Tahoma" w:cs="Tahoma"/>
          <w:sz w:val="18"/>
          <w:szCs w:val="18"/>
        </w:rPr>
        <w:tab/>
        <w:t xml:space="preserve">gwarancją nie są objęte: </w:t>
      </w:r>
    </w:p>
    <w:p w14:paraId="7A373D47" w14:textId="77777777" w:rsidR="0040363C" w:rsidRPr="00F05580" w:rsidRDefault="0040363C" w:rsidP="00591710">
      <w:pPr>
        <w:pStyle w:val="Nagwek"/>
        <w:numPr>
          <w:ilvl w:val="0"/>
          <w:numId w:val="43"/>
        </w:numPr>
        <w:tabs>
          <w:tab w:val="clear" w:pos="360"/>
          <w:tab w:val="clear" w:pos="4536"/>
          <w:tab w:val="clear" w:pos="9072"/>
          <w:tab w:val="num" w:pos="1080"/>
          <w:tab w:val="right" w:pos="8640"/>
        </w:tabs>
        <w:suppressAutoHyphens/>
        <w:spacing w:after="40"/>
        <w:ind w:left="1080"/>
        <w:jc w:val="both"/>
        <w:rPr>
          <w:rFonts w:ascii="Tahoma" w:hAnsi="Tahoma" w:cs="Tahoma"/>
          <w:sz w:val="18"/>
          <w:szCs w:val="18"/>
        </w:rPr>
      </w:pPr>
      <w:r w:rsidRPr="00F05580">
        <w:rPr>
          <w:rFonts w:ascii="Tahoma" w:hAnsi="Tahoma" w:cs="Tahoma"/>
          <w:sz w:val="18"/>
          <w:szCs w:val="18"/>
        </w:rPr>
        <w:t>uszkodzenia i wady dostarczanych części wynikłe na skutek:</w:t>
      </w:r>
    </w:p>
    <w:p w14:paraId="3436C0EF" w14:textId="77777777" w:rsidR="0040363C" w:rsidRPr="00F05580" w:rsidRDefault="0040363C" w:rsidP="00591710">
      <w:pPr>
        <w:pStyle w:val="Nagwek"/>
        <w:numPr>
          <w:ilvl w:val="1"/>
          <w:numId w:val="43"/>
        </w:numPr>
        <w:tabs>
          <w:tab w:val="clear" w:pos="1080"/>
          <w:tab w:val="num" w:pos="1440"/>
          <w:tab w:val="right" w:pos="8640"/>
        </w:tabs>
        <w:spacing w:after="40"/>
        <w:ind w:left="1440"/>
        <w:jc w:val="both"/>
        <w:rPr>
          <w:rFonts w:ascii="Tahoma" w:hAnsi="Tahoma" w:cs="Tahoma"/>
          <w:sz w:val="18"/>
          <w:szCs w:val="18"/>
        </w:rPr>
      </w:pPr>
      <w:r w:rsidRPr="00F05580">
        <w:rPr>
          <w:rFonts w:ascii="Tahoma" w:hAnsi="Tahoma" w:cs="Tahoma"/>
          <w:sz w:val="18"/>
          <w:szCs w:val="18"/>
        </w:rPr>
        <w:t>eksploatacji sprzętu przez Zamawiającego niezgodnej z jego przeznaczeniem, niestosowania się Zamawiającego do instrukcji obsługi sprzętu, mechanicznego uszkodzenia powstałego z przyczyn leżących po stronie Zamawiającego lub osób trzecich,</w:t>
      </w:r>
    </w:p>
    <w:p w14:paraId="33945948" w14:textId="77777777" w:rsidR="0040363C" w:rsidRPr="00F05580" w:rsidRDefault="0040363C" w:rsidP="00591710">
      <w:pPr>
        <w:pStyle w:val="Nagwek"/>
        <w:numPr>
          <w:ilvl w:val="1"/>
          <w:numId w:val="43"/>
        </w:numPr>
        <w:tabs>
          <w:tab w:val="clear" w:pos="1080"/>
          <w:tab w:val="num" w:pos="1440"/>
          <w:tab w:val="right" w:pos="8640"/>
        </w:tabs>
        <w:spacing w:after="40"/>
        <w:ind w:left="1440"/>
        <w:jc w:val="both"/>
        <w:rPr>
          <w:rFonts w:ascii="Tahoma" w:hAnsi="Tahoma" w:cs="Tahoma"/>
          <w:sz w:val="18"/>
          <w:szCs w:val="18"/>
        </w:rPr>
      </w:pPr>
      <w:r w:rsidRPr="00F05580">
        <w:rPr>
          <w:rFonts w:ascii="Tahoma" w:hAnsi="Tahoma" w:cs="Tahoma"/>
          <w:sz w:val="18"/>
          <w:szCs w:val="18"/>
        </w:rPr>
        <w:t>samowolnych napraw, przeróbek lub zmian konstrukcyjnych (dokonywanych przez Zamawiającego lub inne nieuprawnione osoby),</w:t>
      </w:r>
    </w:p>
    <w:p w14:paraId="5D31EB6F" w14:textId="77777777" w:rsidR="0040363C" w:rsidRPr="00F05580" w:rsidRDefault="0040363C" w:rsidP="00591710">
      <w:pPr>
        <w:pStyle w:val="Nagwek"/>
        <w:numPr>
          <w:ilvl w:val="0"/>
          <w:numId w:val="43"/>
        </w:numPr>
        <w:tabs>
          <w:tab w:val="clear" w:pos="360"/>
          <w:tab w:val="clear" w:pos="4536"/>
          <w:tab w:val="clear" w:pos="9072"/>
          <w:tab w:val="num" w:pos="1080"/>
          <w:tab w:val="right" w:pos="8640"/>
        </w:tabs>
        <w:suppressAutoHyphens/>
        <w:spacing w:after="40"/>
        <w:ind w:left="1080"/>
        <w:jc w:val="both"/>
        <w:rPr>
          <w:rFonts w:ascii="Tahoma" w:hAnsi="Tahoma" w:cs="Tahoma"/>
          <w:sz w:val="18"/>
          <w:szCs w:val="18"/>
        </w:rPr>
      </w:pPr>
      <w:r w:rsidRPr="00F05580">
        <w:rPr>
          <w:rFonts w:ascii="Tahoma" w:hAnsi="Tahoma" w:cs="Tahoma"/>
          <w:sz w:val="18"/>
          <w:szCs w:val="18"/>
        </w:rPr>
        <w:t>uszkodzenia spowodowane zdarzeniami losowymi tzw. siła wyższa (pożar, powódź, zalanie),</w:t>
      </w:r>
    </w:p>
    <w:p w14:paraId="5F21D7B7" w14:textId="77777777" w:rsidR="0040363C" w:rsidRPr="00F05580" w:rsidRDefault="0040363C" w:rsidP="00591710">
      <w:pPr>
        <w:pStyle w:val="Nagwek"/>
        <w:numPr>
          <w:ilvl w:val="0"/>
          <w:numId w:val="43"/>
        </w:numPr>
        <w:tabs>
          <w:tab w:val="clear" w:pos="360"/>
          <w:tab w:val="clear" w:pos="4536"/>
          <w:tab w:val="clear" w:pos="9072"/>
          <w:tab w:val="num" w:pos="1080"/>
          <w:tab w:val="right" w:pos="8640"/>
        </w:tabs>
        <w:suppressAutoHyphens/>
        <w:spacing w:after="40"/>
        <w:ind w:left="1080"/>
        <w:jc w:val="both"/>
        <w:rPr>
          <w:rFonts w:ascii="Tahoma" w:hAnsi="Tahoma" w:cs="Tahoma"/>
          <w:sz w:val="18"/>
          <w:szCs w:val="18"/>
        </w:rPr>
      </w:pPr>
      <w:r w:rsidRPr="00F05580">
        <w:rPr>
          <w:rFonts w:ascii="Tahoma" w:hAnsi="Tahoma" w:cs="Tahoma"/>
          <w:sz w:val="18"/>
          <w:szCs w:val="18"/>
        </w:rPr>
        <w:t>materiały eksploatacyjne.</w:t>
      </w:r>
    </w:p>
    <w:p w14:paraId="305D71E1" w14:textId="62AC5CC0" w:rsidR="0040363C" w:rsidRPr="00F05580" w:rsidRDefault="001F3091" w:rsidP="0040363C">
      <w:pPr>
        <w:pStyle w:val="Nagwek"/>
        <w:tabs>
          <w:tab w:val="right" w:pos="8640"/>
        </w:tabs>
        <w:spacing w:after="40"/>
        <w:ind w:left="720" w:hanging="360"/>
        <w:jc w:val="both"/>
        <w:rPr>
          <w:rFonts w:ascii="Tahoma" w:hAnsi="Tahoma" w:cs="Tahoma"/>
          <w:sz w:val="18"/>
          <w:szCs w:val="18"/>
        </w:rPr>
      </w:pPr>
      <w:r w:rsidRPr="00F05580">
        <w:rPr>
          <w:rFonts w:ascii="Tahoma" w:hAnsi="Tahoma" w:cs="Tahoma"/>
          <w:sz w:val="18"/>
          <w:szCs w:val="18"/>
        </w:rPr>
        <w:lastRenderedPageBreak/>
        <w:t>b</w:t>
      </w:r>
      <w:r w:rsidR="0040363C" w:rsidRPr="00F05580">
        <w:rPr>
          <w:rFonts w:ascii="Tahoma" w:hAnsi="Tahoma" w:cs="Tahoma"/>
          <w:sz w:val="18"/>
          <w:szCs w:val="18"/>
        </w:rPr>
        <w:t>) </w:t>
      </w:r>
      <w:r w:rsidR="0040363C" w:rsidRPr="00F05580">
        <w:rPr>
          <w:rFonts w:ascii="Tahoma" w:hAnsi="Tahoma" w:cs="Tahoma"/>
          <w:sz w:val="18"/>
          <w:szCs w:val="18"/>
        </w:rPr>
        <w:tab/>
        <w:t xml:space="preserve">w przypadku ujawnienia usterek lub wad w okresie trwania gwarancji, Zamawiający powiadamia o tym fakcie Wykonawcę i wyznacza termin ich usunięcia. </w:t>
      </w:r>
    </w:p>
    <w:p w14:paraId="0BE69BE2" w14:textId="04DD08DE" w:rsidR="0040363C" w:rsidRPr="00F05580" w:rsidRDefault="001F3091" w:rsidP="0040363C">
      <w:pPr>
        <w:pStyle w:val="Nagwek"/>
        <w:tabs>
          <w:tab w:val="right" w:pos="8640"/>
        </w:tabs>
        <w:spacing w:after="40"/>
        <w:ind w:left="720" w:hanging="360"/>
        <w:jc w:val="both"/>
        <w:rPr>
          <w:rFonts w:ascii="Tahoma" w:hAnsi="Tahoma" w:cs="Tahoma"/>
          <w:sz w:val="18"/>
          <w:szCs w:val="18"/>
        </w:rPr>
      </w:pPr>
      <w:r w:rsidRPr="00F05580">
        <w:rPr>
          <w:rFonts w:ascii="Tahoma" w:hAnsi="Tahoma" w:cs="Tahoma"/>
          <w:sz w:val="18"/>
          <w:szCs w:val="18"/>
        </w:rPr>
        <w:t>c</w:t>
      </w:r>
      <w:r w:rsidR="0040363C" w:rsidRPr="00F05580">
        <w:rPr>
          <w:rFonts w:ascii="Tahoma" w:hAnsi="Tahoma" w:cs="Tahoma"/>
          <w:sz w:val="18"/>
          <w:szCs w:val="18"/>
        </w:rPr>
        <w:t>) </w:t>
      </w:r>
      <w:r w:rsidR="0040363C" w:rsidRPr="00F05580">
        <w:rPr>
          <w:rFonts w:ascii="Tahoma" w:hAnsi="Tahoma" w:cs="Tahoma"/>
          <w:sz w:val="18"/>
          <w:szCs w:val="18"/>
        </w:rPr>
        <w:tab/>
        <w:t>w przypadku, gdy Wykonawca nie będzie w stanie dokonać naprawy lub przeglądu aparatu z powodu braku części zamiennych z uwagi na określony przez producenta okres zakończenia gwarantowanej dostępności części zamiennych dla aparatów (co zostanie udokumentowane przez Wykonawcę), Wykonawca przygotuje orzeczenie techniczne wyłączające aparaturę z użytkowania.</w:t>
      </w:r>
    </w:p>
    <w:p w14:paraId="1FC17A37" w14:textId="4C1372AF" w:rsidR="0040363C" w:rsidRPr="00F05580" w:rsidRDefault="00504E95" w:rsidP="001F3091">
      <w:pPr>
        <w:suppressAutoHyphens/>
        <w:autoSpaceDE w:val="0"/>
        <w:ind w:left="360" w:hanging="363"/>
        <w:jc w:val="both"/>
        <w:rPr>
          <w:rFonts w:ascii="Tahoma" w:hAnsi="Tahoma" w:cs="Tahoma"/>
          <w:sz w:val="18"/>
          <w:szCs w:val="18"/>
        </w:rPr>
      </w:pPr>
      <w:r>
        <w:rPr>
          <w:rFonts w:ascii="Tahoma" w:hAnsi="Tahoma" w:cs="Tahoma"/>
          <w:sz w:val="18"/>
          <w:szCs w:val="18"/>
        </w:rPr>
        <w:t>9</w:t>
      </w:r>
      <w:r w:rsidR="0040363C" w:rsidRPr="00F05580">
        <w:rPr>
          <w:rFonts w:ascii="Tahoma" w:hAnsi="Tahoma" w:cs="Tahoma"/>
          <w:sz w:val="18"/>
          <w:szCs w:val="18"/>
        </w:rPr>
        <w:t>.</w:t>
      </w:r>
      <w:r w:rsidR="0040363C" w:rsidRPr="00F05580">
        <w:rPr>
          <w:rFonts w:ascii="Tahoma" w:hAnsi="Tahoma" w:cs="Tahoma"/>
          <w:sz w:val="18"/>
          <w:szCs w:val="18"/>
        </w:rPr>
        <w:tab/>
        <w:t xml:space="preserve">W przypadku, gdy wystąpi konieczność przekroczenia limitu roboczogodzin lub konieczność zwiększenia środków na zakup materiałów, części i podzespołów użytych przy naprawach nie objętych zakresem przeglądów Zamawiający dopuszcza zmianę proporcji elementów składających się na cenę umowy określoną w § 2 umowy, przy jednoczesnym zachowaniu </w:t>
      </w:r>
      <w:r>
        <w:rPr>
          <w:rFonts w:ascii="Tahoma" w:hAnsi="Tahoma" w:cs="Tahoma"/>
          <w:sz w:val="18"/>
          <w:szCs w:val="18"/>
        </w:rPr>
        <w:t xml:space="preserve">maksymalnej </w:t>
      </w:r>
      <w:r w:rsidR="0040363C" w:rsidRPr="00F05580">
        <w:rPr>
          <w:rFonts w:ascii="Tahoma" w:hAnsi="Tahoma" w:cs="Tahoma"/>
          <w:sz w:val="18"/>
          <w:szCs w:val="18"/>
        </w:rPr>
        <w:t xml:space="preserve">wartości umowy i z uwzględnieniem wymagań producenta dotyczących częstotliwości przeglądów. </w:t>
      </w:r>
    </w:p>
    <w:p w14:paraId="5C7A4EC5" w14:textId="77777777" w:rsidR="0040363C" w:rsidRPr="00F05580" w:rsidRDefault="0040363C" w:rsidP="0040363C">
      <w:pPr>
        <w:pStyle w:val="Tekstpodstawowywcity3"/>
        <w:ind w:left="0"/>
        <w:rPr>
          <w:b/>
          <w:bCs/>
          <w:sz w:val="18"/>
          <w:szCs w:val="18"/>
        </w:rPr>
      </w:pPr>
    </w:p>
    <w:p w14:paraId="5B2CBDA5" w14:textId="77777777" w:rsidR="0040363C" w:rsidRPr="00F05580" w:rsidRDefault="0040363C" w:rsidP="0040363C">
      <w:pPr>
        <w:jc w:val="both"/>
        <w:rPr>
          <w:rFonts w:ascii="Tahoma" w:hAnsi="Tahoma" w:cs="Tahoma"/>
          <w:b/>
          <w:sz w:val="18"/>
          <w:szCs w:val="18"/>
        </w:rPr>
      </w:pPr>
      <w:r w:rsidRPr="00F05580">
        <w:rPr>
          <w:rFonts w:ascii="Tahoma" w:hAnsi="Tahoma" w:cs="Tahoma"/>
          <w:b/>
          <w:sz w:val="18"/>
          <w:szCs w:val="18"/>
        </w:rPr>
        <w:t xml:space="preserve">III. TERMIN I MIEJSCE WYKONANIA UMOWY </w:t>
      </w:r>
    </w:p>
    <w:p w14:paraId="5E745A3A" w14:textId="77777777" w:rsidR="0040363C" w:rsidRPr="00F05580" w:rsidRDefault="0040363C" w:rsidP="0040363C">
      <w:pPr>
        <w:jc w:val="both"/>
        <w:rPr>
          <w:rFonts w:ascii="Tahoma" w:hAnsi="Tahoma" w:cs="Tahoma"/>
          <w:b/>
          <w:sz w:val="18"/>
          <w:szCs w:val="18"/>
        </w:rPr>
      </w:pPr>
    </w:p>
    <w:p w14:paraId="30B64381" w14:textId="21238E93" w:rsidR="0040363C" w:rsidRDefault="0040363C" w:rsidP="00591710">
      <w:pPr>
        <w:numPr>
          <w:ilvl w:val="0"/>
          <w:numId w:val="12"/>
        </w:numPr>
        <w:tabs>
          <w:tab w:val="clear" w:pos="720"/>
          <w:tab w:val="num" w:pos="360"/>
        </w:tabs>
        <w:ind w:left="360"/>
        <w:jc w:val="both"/>
        <w:rPr>
          <w:rFonts w:ascii="Tahoma" w:hAnsi="Tahoma" w:cs="Tahoma"/>
          <w:sz w:val="18"/>
          <w:szCs w:val="18"/>
        </w:rPr>
      </w:pPr>
      <w:r w:rsidRPr="00F05580">
        <w:rPr>
          <w:rFonts w:ascii="Tahoma" w:hAnsi="Tahoma" w:cs="Tahoma"/>
          <w:sz w:val="18"/>
          <w:szCs w:val="18"/>
        </w:rPr>
        <w:t>Umowa będzie obowiązywała:</w:t>
      </w:r>
      <w:r w:rsidRPr="00F05580">
        <w:rPr>
          <w:rFonts w:ascii="Tahoma" w:hAnsi="Tahoma" w:cs="Tahoma"/>
          <w:b/>
          <w:sz w:val="18"/>
          <w:szCs w:val="18"/>
        </w:rPr>
        <w:t xml:space="preserve"> 36 miesięcy od dnia </w:t>
      </w:r>
      <w:r w:rsidR="00504E95">
        <w:rPr>
          <w:rFonts w:ascii="Tahoma" w:hAnsi="Tahoma" w:cs="Tahoma"/>
          <w:b/>
          <w:sz w:val="18"/>
          <w:szCs w:val="18"/>
        </w:rPr>
        <w:t xml:space="preserve">jej </w:t>
      </w:r>
      <w:r w:rsidRPr="00F05580">
        <w:rPr>
          <w:rFonts w:ascii="Tahoma" w:hAnsi="Tahoma" w:cs="Tahoma"/>
          <w:b/>
          <w:sz w:val="18"/>
          <w:szCs w:val="18"/>
        </w:rPr>
        <w:t>zawarcia.</w:t>
      </w:r>
      <w:r w:rsidRPr="00F05580" w:rsidDel="000C0370">
        <w:rPr>
          <w:rFonts w:ascii="Tahoma" w:hAnsi="Tahoma" w:cs="Tahoma"/>
          <w:b/>
          <w:sz w:val="18"/>
          <w:szCs w:val="18"/>
        </w:rPr>
        <w:t xml:space="preserve"> </w:t>
      </w:r>
      <w:r w:rsidRPr="00F05580">
        <w:rPr>
          <w:rFonts w:ascii="Tahoma" w:hAnsi="Tahoma" w:cs="Tahoma"/>
          <w:sz w:val="18"/>
          <w:szCs w:val="18"/>
        </w:rPr>
        <w:t xml:space="preserve"> Okres realizacji umowy może ulec skróceniu, jeśli wartość umowy ulegnie wyczerpaniu przed upływem okresu na jaki została zawarta. </w:t>
      </w:r>
    </w:p>
    <w:p w14:paraId="07030FFF" w14:textId="5D516BB7" w:rsidR="002B2B1F" w:rsidRPr="00F05580" w:rsidRDefault="002B2B1F" w:rsidP="009A5D62">
      <w:pPr>
        <w:ind w:left="360"/>
        <w:jc w:val="both"/>
        <w:rPr>
          <w:rFonts w:ascii="Tahoma" w:hAnsi="Tahoma" w:cs="Tahoma"/>
          <w:sz w:val="18"/>
          <w:szCs w:val="18"/>
        </w:rPr>
      </w:pPr>
      <w:r>
        <w:rPr>
          <w:rFonts w:ascii="Tahoma" w:hAnsi="Tahoma" w:cs="Tahoma"/>
          <w:sz w:val="18"/>
          <w:szCs w:val="18"/>
        </w:rPr>
        <w:t xml:space="preserve">1.1. Termin wykonania naprawy – </w:t>
      </w:r>
      <w:r w:rsidR="00B072BA">
        <w:rPr>
          <w:rFonts w:ascii="Tahoma" w:hAnsi="Tahoma" w:cs="Tahoma"/>
          <w:sz w:val="18"/>
          <w:szCs w:val="18"/>
        </w:rPr>
        <w:t>7 dni</w:t>
      </w:r>
      <w:r>
        <w:rPr>
          <w:rFonts w:ascii="Tahoma" w:hAnsi="Tahoma" w:cs="Tahoma"/>
          <w:sz w:val="18"/>
          <w:szCs w:val="18"/>
        </w:rPr>
        <w:t xml:space="preserve"> – KRYTERIUM OCENY OFERT</w:t>
      </w:r>
    </w:p>
    <w:p w14:paraId="5B487CEF" w14:textId="7930EE4D" w:rsidR="0040363C" w:rsidRPr="00F05580" w:rsidRDefault="0040363C" w:rsidP="00591710">
      <w:pPr>
        <w:numPr>
          <w:ilvl w:val="0"/>
          <w:numId w:val="12"/>
        </w:numPr>
        <w:tabs>
          <w:tab w:val="clear" w:pos="720"/>
          <w:tab w:val="num" w:pos="360"/>
        </w:tabs>
        <w:ind w:left="360"/>
        <w:jc w:val="both"/>
        <w:rPr>
          <w:rFonts w:ascii="Tahoma" w:hAnsi="Tahoma" w:cs="Tahoma"/>
          <w:sz w:val="18"/>
          <w:szCs w:val="18"/>
        </w:rPr>
      </w:pPr>
      <w:r w:rsidRPr="00F05580">
        <w:rPr>
          <w:rFonts w:ascii="Tahoma" w:hAnsi="Tahoma" w:cs="Tahoma"/>
          <w:sz w:val="18"/>
          <w:szCs w:val="18"/>
        </w:rPr>
        <w:t>Miejscem wykonania Zamówienia</w:t>
      </w:r>
      <w:r w:rsidR="00FC11E8" w:rsidRPr="00F05580">
        <w:rPr>
          <w:rFonts w:ascii="Tahoma" w:hAnsi="Tahoma" w:cs="Tahoma"/>
          <w:sz w:val="18"/>
          <w:szCs w:val="18"/>
        </w:rPr>
        <w:t>: Uniwersytecki Szpital Kliniczny nr 1 im. N. Barlickiego w Łodzi ul. Kopcińskiego 22, 90-153 Łódź</w:t>
      </w:r>
      <w:r w:rsidRPr="00F05580">
        <w:rPr>
          <w:rFonts w:ascii="Tahoma" w:hAnsi="Tahoma" w:cs="Tahoma"/>
          <w:sz w:val="18"/>
          <w:szCs w:val="18"/>
        </w:rPr>
        <w:t>.</w:t>
      </w:r>
    </w:p>
    <w:p w14:paraId="06EDCB33" w14:textId="77777777" w:rsidR="0040363C" w:rsidRPr="00F05580" w:rsidRDefault="0040363C" w:rsidP="0040363C">
      <w:pPr>
        <w:suppressAutoHyphens/>
        <w:jc w:val="both"/>
        <w:rPr>
          <w:rFonts w:ascii="Tahoma" w:hAnsi="Tahoma" w:cs="Tahoma"/>
          <w:b/>
          <w:sz w:val="18"/>
          <w:szCs w:val="18"/>
        </w:rPr>
      </w:pPr>
    </w:p>
    <w:p w14:paraId="6B9905FE" w14:textId="77777777" w:rsidR="0040363C" w:rsidRPr="00F05580" w:rsidRDefault="0040363C" w:rsidP="0040363C">
      <w:pPr>
        <w:suppressAutoHyphens/>
        <w:jc w:val="both"/>
        <w:rPr>
          <w:rFonts w:ascii="Tahoma" w:hAnsi="Tahoma" w:cs="Tahoma"/>
          <w:b/>
          <w:sz w:val="18"/>
          <w:szCs w:val="18"/>
        </w:rPr>
      </w:pPr>
      <w:r w:rsidRPr="00F05580">
        <w:rPr>
          <w:rFonts w:ascii="Tahoma" w:hAnsi="Tahoma" w:cs="Tahoma"/>
          <w:b/>
          <w:sz w:val="18"/>
          <w:szCs w:val="18"/>
        </w:rPr>
        <w:t xml:space="preserve">IV. WARUNKI UDZIAŁU W POSTĘPOWANIU </w:t>
      </w:r>
    </w:p>
    <w:p w14:paraId="6887D064" w14:textId="77777777" w:rsidR="0040363C" w:rsidRPr="00F05580" w:rsidRDefault="0040363C" w:rsidP="0040363C">
      <w:pPr>
        <w:suppressAutoHyphens/>
        <w:jc w:val="both"/>
        <w:rPr>
          <w:rFonts w:ascii="Tahoma" w:hAnsi="Tahoma" w:cs="Tahoma"/>
          <w:b/>
          <w:sz w:val="18"/>
          <w:szCs w:val="18"/>
        </w:rPr>
      </w:pPr>
    </w:p>
    <w:p w14:paraId="3D52748E"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t>O udzielenie zamówienia mogą ubiegać się Wykonawcy, którzy nie podlegają wykluczeniu na zasadach określonych w Rozdziale V SWZ, oraz spełniają określone przez Zamawiającego warunki</w:t>
      </w:r>
      <w:r w:rsidRPr="00F05580">
        <w:rPr>
          <w:rFonts w:ascii="Tahoma" w:hAnsi="Tahoma" w:cs="Tahoma"/>
          <w:b/>
          <w:bCs/>
          <w:sz w:val="18"/>
          <w:szCs w:val="18"/>
          <w:shd w:val="clear" w:color="auto" w:fill="FFFFFF"/>
        </w:rPr>
        <w:t xml:space="preserve"> </w:t>
      </w:r>
      <w:r w:rsidRPr="00F05580">
        <w:rPr>
          <w:rFonts w:ascii="Tahoma" w:hAnsi="Tahoma" w:cs="Tahoma"/>
          <w:sz w:val="18"/>
          <w:szCs w:val="18"/>
          <w:shd w:val="clear" w:color="auto" w:fill="FFFFFF"/>
        </w:rPr>
        <w:t>udziału w postępowaniu</w:t>
      </w:r>
      <w:r w:rsidRPr="00F05580">
        <w:rPr>
          <w:rFonts w:ascii="Tahoma" w:hAnsi="Tahoma" w:cs="Tahoma"/>
          <w:sz w:val="18"/>
          <w:szCs w:val="18"/>
        </w:rPr>
        <w:t>.</w:t>
      </w:r>
    </w:p>
    <w:p w14:paraId="1F4E3877" w14:textId="77777777" w:rsidR="0040363C" w:rsidRPr="00F05580" w:rsidRDefault="0040363C" w:rsidP="00591710">
      <w:pPr>
        <w:numPr>
          <w:ilvl w:val="1"/>
          <w:numId w:val="14"/>
        </w:numPr>
        <w:tabs>
          <w:tab w:val="num" w:pos="426"/>
        </w:tabs>
        <w:suppressAutoHyphens/>
        <w:ind w:left="426" w:hanging="426"/>
        <w:jc w:val="both"/>
        <w:rPr>
          <w:rFonts w:ascii="Tahoma" w:hAnsi="Tahoma" w:cs="Tahoma"/>
          <w:b/>
          <w:sz w:val="18"/>
          <w:szCs w:val="18"/>
          <w:u w:val="single"/>
        </w:rPr>
      </w:pPr>
      <w:r w:rsidRPr="00F05580">
        <w:rPr>
          <w:rFonts w:ascii="Tahoma" w:hAnsi="Tahoma" w:cs="Tahoma"/>
          <w:b/>
          <w:sz w:val="18"/>
          <w:szCs w:val="18"/>
          <w:u w:val="single"/>
        </w:rPr>
        <w:t>O udzielenie zamówienia mogą ubiegać się Wykonawcy, którzy spełniają warunki dotyczące:</w:t>
      </w:r>
    </w:p>
    <w:p w14:paraId="16D8EEA5" w14:textId="77777777" w:rsidR="0040363C" w:rsidRPr="00F05580" w:rsidRDefault="0040363C" w:rsidP="00591710">
      <w:pPr>
        <w:numPr>
          <w:ilvl w:val="0"/>
          <w:numId w:val="22"/>
        </w:numPr>
        <w:tabs>
          <w:tab w:val="left" w:pos="851"/>
        </w:tabs>
        <w:ind w:left="851" w:right="23" w:hanging="425"/>
        <w:jc w:val="both"/>
        <w:textAlignment w:val="baseline"/>
        <w:rPr>
          <w:rFonts w:ascii="Tahoma" w:hAnsi="Tahoma" w:cs="Tahoma"/>
          <w:sz w:val="18"/>
          <w:szCs w:val="18"/>
        </w:rPr>
      </w:pPr>
      <w:r w:rsidRPr="00F05580">
        <w:rPr>
          <w:rFonts w:ascii="Tahoma" w:hAnsi="Tahoma" w:cs="Tahoma"/>
          <w:b/>
          <w:bCs/>
          <w:sz w:val="18"/>
          <w:szCs w:val="18"/>
        </w:rPr>
        <w:t>zdolności do występowania w obrocie gospodarczym:</w:t>
      </w:r>
    </w:p>
    <w:p w14:paraId="1B47F960" w14:textId="77777777" w:rsidR="0040363C" w:rsidRPr="00F05580" w:rsidRDefault="0040363C" w:rsidP="0040363C">
      <w:pPr>
        <w:ind w:left="143" w:right="23" w:firstLine="708"/>
        <w:jc w:val="both"/>
        <w:textAlignment w:val="baseline"/>
        <w:rPr>
          <w:rFonts w:ascii="Tahoma" w:hAnsi="Tahoma" w:cs="Tahoma"/>
          <w:sz w:val="18"/>
          <w:szCs w:val="18"/>
        </w:rPr>
      </w:pPr>
      <w:r w:rsidRPr="00F05580">
        <w:rPr>
          <w:rFonts w:ascii="Tahoma" w:hAnsi="Tahoma" w:cs="Tahoma"/>
          <w:sz w:val="18"/>
          <w:szCs w:val="18"/>
        </w:rPr>
        <w:t>Zamawiający nie stawia warunku w powyższym zakresie.</w:t>
      </w:r>
    </w:p>
    <w:p w14:paraId="33368BA7" w14:textId="77777777" w:rsidR="0040363C" w:rsidRPr="00F05580" w:rsidRDefault="0040363C" w:rsidP="00591710">
      <w:pPr>
        <w:numPr>
          <w:ilvl w:val="0"/>
          <w:numId w:val="22"/>
        </w:numPr>
        <w:tabs>
          <w:tab w:val="left" w:pos="851"/>
        </w:tabs>
        <w:ind w:left="851" w:right="23" w:hanging="425"/>
        <w:jc w:val="both"/>
        <w:textAlignment w:val="baseline"/>
        <w:rPr>
          <w:rFonts w:ascii="Tahoma" w:hAnsi="Tahoma" w:cs="Tahoma"/>
          <w:b/>
          <w:bCs/>
          <w:sz w:val="18"/>
          <w:szCs w:val="18"/>
        </w:rPr>
      </w:pPr>
      <w:r w:rsidRPr="00F05580">
        <w:rPr>
          <w:rFonts w:ascii="Tahoma" w:hAnsi="Tahoma" w:cs="Tahoma"/>
          <w:b/>
          <w:bCs/>
          <w:sz w:val="18"/>
          <w:szCs w:val="18"/>
        </w:rPr>
        <w:t>uprawnień do prowadzenia określonej działalności gospodarczej lub zawodowej, o ile wynika to z odrębnych przepisów:</w:t>
      </w:r>
    </w:p>
    <w:p w14:paraId="4E984CD9" w14:textId="77777777" w:rsidR="0040363C" w:rsidRPr="00F05580" w:rsidRDefault="0040363C" w:rsidP="0040363C">
      <w:pPr>
        <w:ind w:left="143" w:right="23" w:firstLine="708"/>
        <w:jc w:val="both"/>
        <w:rPr>
          <w:rFonts w:ascii="Tahoma" w:hAnsi="Tahoma" w:cs="Tahoma"/>
          <w:sz w:val="18"/>
          <w:szCs w:val="18"/>
        </w:rPr>
      </w:pPr>
      <w:r w:rsidRPr="00F05580">
        <w:rPr>
          <w:rFonts w:ascii="Tahoma" w:hAnsi="Tahoma" w:cs="Tahoma"/>
          <w:sz w:val="18"/>
          <w:szCs w:val="18"/>
        </w:rPr>
        <w:t>Zamawiający nie stawia warunku w powyższym zakresie.</w:t>
      </w:r>
    </w:p>
    <w:p w14:paraId="43C9101A" w14:textId="77777777" w:rsidR="0040363C" w:rsidRPr="00F05580" w:rsidRDefault="0040363C" w:rsidP="00591710">
      <w:pPr>
        <w:numPr>
          <w:ilvl w:val="0"/>
          <w:numId w:val="22"/>
        </w:numPr>
        <w:tabs>
          <w:tab w:val="left" w:pos="851"/>
        </w:tabs>
        <w:ind w:left="851" w:right="23" w:hanging="425"/>
        <w:jc w:val="both"/>
        <w:textAlignment w:val="baseline"/>
        <w:rPr>
          <w:rFonts w:ascii="Tahoma" w:hAnsi="Tahoma" w:cs="Tahoma"/>
          <w:b/>
          <w:bCs/>
          <w:sz w:val="18"/>
          <w:szCs w:val="18"/>
        </w:rPr>
      </w:pPr>
      <w:r w:rsidRPr="00F05580">
        <w:rPr>
          <w:rFonts w:ascii="Tahoma" w:hAnsi="Tahoma" w:cs="Tahoma"/>
          <w:b/>
          <w:bCs/>
          <w:sz w:val="18"/>
          <w:szCs w:val="18"/>
        </w:rPr>
        <w:t>sytuacji ekonomicznej lub finansowej:</w:t>
      </w:r>
    </w:p>
    <w:p w14:paraId="137B852C" w14:textId="77777777" w:rsidR="0040363C" w:rsidRPr="00F05580" w:rsidRDefault="0040363C" w:rsidP="0040363C">
      <w:pPr>
        <w:ind w:left="143" w:right="23" w:firstLine="708"/>
        <w:jc w:val="both"/>
        <w:rPr>
          <w:rFonts w:ascii="Tahoma" w:hAnsi="Tahoma" w:cs="Tahoma"/>
          <w:sz w:val="18"/>
          <w:szCs w:val="18"/>
        </w:rPr>
      </w:pPr>
      <w:r w:rsidRPr="00F05580">
        <w:rPr>
          <w:rFonts w:ascii="Tahoma" w:hAnsi="Tahoma" w:cs="Tahoma"/>
          <w:sz w:val="18"/>
          <w:szCs w:val="18"/>
        </w:rPr>
        <w:t>Zamawiający nie stawia warunku w powyższym zakresie.</w:t>
      </w:r>
    </w:p>
    <w:p w14:paraId="04B0A6A8" w14:textId="77777777" w:rsidR="0040363C" w:rsidRPr="00F05580" w:rsidRDefault="0040363C" w:rsidP="00591710">
      <w:pPr>
        <w:numPr>
          <w:ilvl w:val="0"/>
          <w:numId w:val="22"/>
        </w:numPr>
        <w:tabs>
          <w:tab w:val="left" w:pos="851"/>
        </w:tabs>
        <w:ind w:left="851" w:right="23" w:hanging="425"/>
        <w:jc w:val="both"/>
        <w:textAlignment w:val="baseline"/>
        <w:rPr>
          <w:rFonts w:ascii="Tahoma" w:hAnsi="Tahoma" w:cs="Tahoma"/>
          <w:b/>
          <w:bCs/>
          <w:sz w:val="18"/>
          <w:szCs w:val="18"/>
        </w:rPr>
      </w:pPr>
      <w:r w:rsidRPr="00F05580">
        <w:rPr>
          <w:rFonts w:ascii="Tahoma" w:hAnsi="Tahoma" w:cs="Tahoma"/>
          <w:b/>
          <w:bCs/>
          <w:sz w:val="18"/>
          <w:szCs w:val="18"/>
        </w:rPr>
        <w:t>zdolności technicznej lub zawodowej:</w:t>
      </w:r>
    </w:p>
    <w:p w14:paraId="07F61AF4" w14:textId="77777777" w:rsidR="0040363C" w:rsidRPr="00F05580" w:rsidRDefault="0040363C" w:rsidP="0040363C">
      <w:pPr>
        <w:ind w:left="143" w:right="23" w:firstLine="708"/>
        <w:jc w:val="both"/>
        <w:rPr>
          <w:rFonts w:ascii="Tahoma" w:hAnsi="Tahoma" w:cs="Tahoma"/>
          <w:b/>
          <w:sz w:val="18"/>
          <w:szCs w:val="18"/>
        </w:rPr>
      </w:pPr>
    </w:p>
    <w:p w14:paraId="0774C4A8" w14:textId="77777777" w:rsidR="0040363C" w:rsidRPr="00F05580" w:rsidRDefault="0040363C" w:rsidP="0040363C">
      <w:pPr>
        <w:ind w:left="143" w:right="23" w:firstLine="708"/>
        <w:jc w:val="both"/>
        <w:rPr>
          <w:rFonts w:ascii="Tahoma" w:hAnsi="Tahoma" w:cs="Tahoma"/>
          <w:b/>
          <w:sz w:val="18"/>
          <w:szCs w:val="18"/>
          <w:u w:val="single"/>
        </w:rPr>
      </w:pPr>
      <w:r w:rsidRPr="00F05580">
        <w:rPr>
          <w:rFonts w:ascii="Tahoma" w:hAnsi="Tahoma" w:cs="Tahoma"/>
          <w:b/>
          <w:sz w:val="18"/>
          <w:szCs w:val="18"/>
          <w:u w:val="single"/>
        </w:rPr>
        <w:t>Zamawiający stawia następujące warunki w powyższym zakresie:</w:t>
      </w:r>
    </w:p>
    <w:p w14:paraId="62A9EF37" w14:textId="2925BDB3" w:rsidR="0040363C" w:rsidRPr="00F05580" w:rsidRDefault="0040363C" w:rsidP="0040363C">
      <w:pPr>
        <w:numPr>
          <w:ilvl w:val="0"/>
          <w:numId w:val="17"/>
        </w:numPr>
        <w:ind w:left="1134" w:hanging="283"/>
        <w:jc w:val="both"/>
        <w:rPr>
          <w:rFonts w:ascii="Tahoma" w:hAnsi="Tahoma" w:cs="Tahoma"/>
          <w:sz w:val="18"/>
          <w:szCs w:val="18"/>
        </w:rPr>
      </w:pPr>
      <w:r w:rsidRPr="00F05580">
        <w:rPr>
          <w:rFonts w:ascii="Tahoma" w:hAnsi="Tahoma" w:cs="Tahoma"/>
          <w:sz w:val="18"/>
          <w:szCs w:val="18"/>
        </w:rPr>
        <w:t>Wykonawca zobowiązany jest do wykazania należytego wykonania, a w przypadku świadczeń powtarzających się lub ciągłych również należytego wykonywania, w okresie ostatnich trzech lat*, a jeżeli okres prowadzenia działalności jest krótszy – w tym okresie</w:t>
      </w:r>
      <w:r w:rsidRPr="00F05580">
        <w:rPr>
          <w:rFonts w:ascii="Tahoma" w:hAnsi="Tahoma" w:cs="Tahoma"/>
          <w:b/>
          <w:sz w:val="18"/>
          <w:szCs w:val="18"/>
        </w:rPr>
        <w:t xml:space="preserve"> przynajmniej </w:t>
      </w:r>
      <w:r w:rsidRPr="00F05580">
        <w:rPr>
          <w:rFonts w:ascii="Tahoma" w:hAnsi="Tahoma" w:cs="Tahoma"/>
          <w:b/>
          <w:kern w:val="2"/>
          <w:sz w:val="18"/>
          <w:szCs w:val="18"/>
        </w:rPr>
        <w:t xml:space="preserve">jednej usługi </w:t>
      </w:r>
      <w:r w:rsidRPr="00F05580">
        <w:rPr>
          <w:rFonts w:ascii="Tahoma" w:hAnsi="Tahoma" w:cs="Tahoma"/>
          <w:b/>
          <w:sz w:val="18"/>
          <w:szCs w:val="18"/>
        </w:rPr>
        <w:t xml:space="preserve">polegającej na serwisowaniu </w:t>
      </w:r>
      <w:r w:rsidRPr="00F05580">
        <w:rPr>
          <w:rFonts w:ascii="Tahoma" w:hAnsi="Tahoma" w:cs="Tahoma"/>
          <w:b/>
          <w:sz w:val="18"/>
          <w:szCs w:val="18"/>
          <w:shd w:val="clear" w:color="auto" w:fill="FFFFFF"/>
        </w:rPr>
        <w:t xml:space="preserve">(tj. przeglądy i naprawy)  </w:t>
      </w:r>
      <w:r w:rsidRPr="00F05580">
        <w:rPr>
          <w:rFonts w:ascii="Tahoma" w:hAnsi="Tahoma" w:cs="Tahoma"/>
          <w:b/>
          <w:sz w:val="18"/>
          <w:szCs w:val="18"/>
        </w:rPr>
        <w:t>aparatury medycznej zgodnej z tą, na którą Wykonawca składa ofertę.</w:t>
      </w:r>
    </w:p>
    <w:p w14:paraId="548644C6" w14:textId="609410F7" w:rsidR="0040363C" w:rsidRPr="00F05580" w:rsidRDefault="0040363C" w:rsidP="00087535">
      <w:pPr>
        <w:ind w:left="426" w:firstLine="708"/>
        <w:jc w:val="both"/>
        <w:rPr>
          <w:rFonts w:ascii="Tahoma" w:hAnsi="Tahoma" w:cs="Tahoma"/>
          <w:sz w:val="18"/>
          <w:szCs w:val="18"/>
        </w:rPr>
      </w:pPr>
      <w:r w:rsidRPr="00F05580">
        <w:rPr>
          <w:rFonts w:ascii="Tahoma" w:hAnsi="Tahoma" w:cs="Tahoma"/>
          <w:sz w:val="18"/>
          <w:szCs w:val="18"/>
          <w:u w:val="single"/>
        </w:rPr>
        <w:t>* Okres wyrażony w latach liczy się wstecz od dnia w którym upływa termin składania ofert</w:t>
      </w:r>
    </w:p>
    <w:p w14:paraId="0580CF25" w14:textId="2B5BC852" w:rsidR="0040363C" w:rsidRPr="00F05580" w:rsidRDefault="0040363C" w:rsidP="00591710">
      <w:pPr>
        <w:numPr>
          <w:ilvl w:val="0"/>
          <w:numId w:val="17"/>
        </w:numPr>
        <w:ind w:left="1134" w:hanging="283"/>
        <w:jc w:val="both"/>
        <w:rPr>
          <w:rFonts w:ascii="Tahoma" w:hAnsi="Tahoma" w:cs="Tahoma"/>
          <w:sz w:val="18"/>
          <w:szCs w:val="18"/>
        </w:rPr>
      </w:pPr>
      <w:r w:rsidRPr="00F05580">
        <w:rPr>
          <w:rFonts w:ascii="Tahoma" w:hAnsi="Tahoma" w:cs="Tahoma"/>
          <w:sz w:val="18"/>
          <w:szCs w:val="18"/>
        </w:rPr>
        <w:t>Wymagane jest dysponowanie przez Wykonawcę przynajmniej jedną osobą zdolną do wykonania zamówienia, tj. osobą, która posiada świadectwa</w:t>
      </w:r>
      <w:r w:rsidRPr="00F05580">
        <w:rPr>
          <w:rFonts w:ascii="Tahoma" w:hAnsi="Tahoma" w:cs="Tahoma"/>
          <w:sz w:val="18"/>
          <w:szCs w:val="18"/>
          <w:shd w:val="clear" w:color="auto" w:fill="FFFFFF"/>
        </w:rPr>
        <w:t xml:space="preserve"> kwalifikacyjne „E” </w:t>
      </w:r>
      <w:r w:rsidRPr="00F05580">
        <w:rPr>
          <w:rFonts w:ascii="Tahoma" w:hAnsi="Tahoma" w:cs="Tahoma"/>
          <w:sz w:val="18"/>
          <w:szCs w:val="18"/>
        </w:rPr>
        <w:t xml:space="preserve">do 1 </w:t>
      </w:r>
      <w:proofErr w:type="spellStart"/>
      <w:r w:rsidRPr="00F05580">
        <w:rPr>
          <w:rFonts w:ascii="Tahoma" w:hAnsi="Tahoma" w:cs="Tahoma"/>
          <w:sz w:val="18"/>
          <w:szCs w:val="18"/>
        </w:rPr>
        <w:t>kV</w:t>
      </w:r>
      <w:proofErr w:type="spellEnd"/>
      <w:r w:rsidRPr="00F05580">
        <w:rPr>
          <w:rFonts w:ascii="Tahoma" w:hAnsi="Tahoma" w:cs="Tahoma"/>
          <w:sz w:val="18"/>
          <w:szCs w:val="18"/>
          <w:shd w:val="clear" w:color="auto" w:fill="FFFFFF"/>
        </w:rPr>
        <w:t>.</w:t>
      </w:r>
    </w:p>
    <w:p w14:paraId="00EEC213" w14:textId="2442B3C4" w:rsidR="0040363C" w:rsidRPr="00F05580" w:rsidRDefault="0040363C" w:rsidP="00591710">
      <w:pPr>
        <w:numPr>
          <w:ilvl w:val="0"/>
          <w:numId w:val="17"/>
        </w:numPr>
        <w:ind w:left="1134" w:hanging="283"/>
        <w:jc w:val="both"/>
        <w:rPr>
          <w:rFonts w:ascii="Tahoma" w:hAnsi="Tahoma" w:cs="Tahoma"/>
          <w:sz w:val="18"/>
          <w:szCs w:val="18"/>
        </w:rPr>
      </w:pPr>
      <w:r w:rsidRPr="00F05580">
        <w:rPr>
          <w:rFonts w:ascii="Tahoma" w:hAnsi="Tahoma" w:cs="Tahoma"/>
          <w:b/>
          <w:sz w:val="18"/>
          <w:szCs w:val="18"/>
          <w:u w:val="single"/>
        </w:rPr>
        <w:t xml:space="preserve">Dotyczy </w:t>
      </w:r>
      <w:r w:rsidR="00087535" w:rsidRPr="00F05580">
        <w:rPr>
          <w:rFonts w:ascii="Tahoma" w:hAnsi="Tahoma" w:cs="Tahoma"/>
          <w:b/>
          <w:sz w:val="18"/>
          <w:szCs w:val="18"/>
          <w:u w:val="single"/>
        </w:rPr>
        <w:t xml:space="preserve">Pakietów </w:t>
      </w:r>
      <w:r w:rsidR="009738A2" w:rsidRPr="00F05580">
        <w:rPr>
          <w:rFonts w:ascii="Tahoma" w:hAnsi="Tahoma" w:cs="Tahoma"/>
          <w:b/>
          <w:sz w:val="18"/>
          <w:szCs w:val="18"/>
          <w:u w:val="single"/>
        </w:rPr>
        <w:t>oznaczonych literą A w formularzu asortymentowo-cenowym</w:t>
      </w:r>
      <w:r w:rsidRPr="00F05580">
        <w:rPr>
          <w:rFonts w:ascii="Tahoma" w:hAnsi="Tahoma" w:cs="Tahoma"/>
          <w:b/>
          <w:bCs/>
          <w:sz w:val="18"/>
          <w:szCs w:val="18"/>
        </w:rPr>
        <w:t xml:space="preserve">. </w:t>
      </w:r>
      <w:r w:rsidRPr="00F05580">
        <w:rPr>
          <w:rFonts w:ascii="Tahoma" w:hAnsi="Tahoma" w:cs="Tahoma"/>
          <w:sz w:val="18"/>
          <w:szCs w:val="18"/>
        </w:rPr>
        <w:t xml:space="preserve">Wymagane jest dysponowanie przez Wykonawcę przynajmniej jedną osobą zdolną do wykonania zamówienia, tj. osobą, która posiada </w:t>
      </w:r>
      <w:r w:rsidRPr="00F05580">
        <w:rPr>
          <w:rFonts w:ascii="Tahoma" w:hAnsi="Tahoma" w:cs="Tahoma"/>
          <w:bCs/>
          <w:sz w:val="18"/>
          <w:szCs w:val="18"/>
        </w:rPr>
        <w:t xml:space="preserve">aktualny certyfikat szkolenia poświadczony przez producenta lub autoryzowany serwis </w:t>
      </w:r>
      <w:r w:rsidRPr="00F05580">
        <w:rPr>
          <w:rFonts w:ascii="Tahoma" w:hAnsi="Tahoma" w:cs="Tahoma"/>
          <w:sz w:val="18"/>
          <w:szCs w:val="18"/>
          <w:shd w:val="clear" w:color="auto" w:fill="FFFFFF"/>
        </w:rPr>
        <w:t xml:space="preserve">(tj. przeglądów i napraw) </w:t>
      </w:r>
      <w:r w:rsidRPr="00F05580">
        <w:rPr>
          <w:rFonts w:ascii="Tahoma" w:hAnsi="Tahoma" w:cs="Tahoma"/>
          <w:bCs/>
          <w:sz w:val="18"/>
          <w:szCs w:val="18"/>
        </w:rPr>
        <w:t>na dany rodzaj</w:t>
      </w:r>
      <w:r w:rsidRPr="00F05580">
        <w:rPr>
          <w:rFonts w:ascii="Tahoma" w:hAnsi="Tahoma" w:cs="Tahoma"/>
          <w:sz w:val="18"/>
          <w:szCs w:val="18"/>
          <w:shd w:val="clear" w:color="auto" w:fill="FFFFFF"/>
        </w:rPr>
        <w:t xml:space="preserve"> aparatury medycznej, zgodnej z tą, na którą Wykonawca składa ofertę.</w:t>
      </w:r>
    </w:p>
    <w:p w14:paraId="6298058D" w14:textId="52BA468C" w:rsidR="0040363C" w:rsidRPr="00F05580" w:rsidRDefault="0040363C" w:rsidP="00591710">
      <w:pPr>
        <w:numPr>
          <w:ilvl w:val="0"/>
          <w:numId w:val="17"/>
        </w:numPr>
        <w:ind w:left="1134" w:hanging="283"/>
        <w:jc w:val="both"/>
        <w:rPr>
          <w:rFonts w:ascii="Tahoma" w:hAnsi="Tahoma" w:cs="Tahoma"/>
          <w:sz w:val="18"/>
          <w:szCs w:val="18"/>
        </w:rPr>
      </w:pPr>
      <w:r w:rsidRPr="00F05580">
        <w:rPr>
          <w:rFonts w:ascii="Tahoma" w:hAnsi="Tahoma" w:cs="Tahoma"/>
          <w:b/>
          <w:sz w:val="18"/>
          <w:szCs w:val="18"/>
          <w:u w:val="single"/>
        </w:rPr>
        <w:t xml:space="preserve">Dotyczy Pakietów </w:t>
      </w:r>
      <w:r w:rsidR="009738A2" w:rsidRPr="00F05580">
        <w:rPr>
          <w:rFonts w:ascii="Tahoma" w:hAnsi="Tahoma" w:cs="Tahoma"/>
          <w:b/>
          <w:sz w:val="18"/>
          <w:szCs w:val="18"/>
          <w:u w:val="single"/>
        </w:rPr>
        <w:t xml:space="preserve">oznaczonych literą </w:t>
      </w:r>
      <w:r w:rsidR="001F3091" w:rsidRPr="00F05580">
        <w:rPr>
          <w:rFonts w:ascii="Tahoma" w:hAnsi="Tahoma" w:cs="Tahoma"/>
          <w:b/>
          <w:sz w:val="18"/>
          <w:szCs w:val="18"/>
          <w:u w:val="single"/>
        </w:rPr>
        <w:t>B</w:t>
      </w:r>
      <w:r w:rsidR="009738A2" w:rsidRPr="00F05580">
        <w:rPr>
          <w:rFonts w:ascii="Tahoma" w:hAnsi="Tahoma" w:cs="Tahoma"/>
          <w:b/>
          <w:sz w:val="18"/>
          <w:szCs w:val="18"/>
          <w:u w:val="single"/>
        </w:rPr>
        <w:t xml:space="preserve"> w formularzu asortymentowo-cenowym. </w:t>
      </w:r>
      <w:r w:rsidRPr="00F05580">
        <w:rPr>
          <w:rFonts w:ascii="Tahoma" w:hAnsi="Tahoma" w:cs="Tahoma"/>
          <w:sz w:val="18"/>
          <w:szCs w:val="18"/>
        </w:rPr>
        <w:t xml:space="preserve">Wymagane jest dysponowanie przez Wykonawcę przynajmniej jedną osobą zdolną do wykonania zamówienia, tj. osobą, która posiada </w:t>
      </w:r>
      <w:r w:rsidRPr="00F05580">
        <w:rPr>
          <w:rFonts w:ascii="Tahoma" w:hAnsi="Tahoma" w:cs="Tahoma"/>
          <w:sz w:val="18"/>
          <w:szCs w:val="18"/>
          <w:shd w:val="clear" w:color="auto" w:fill="FFFFFF"/>
        </w:rPr>
        <w:t>certyfikat ze szkolenia w zakresie serwisowania (tj. przeglądów i napraw)  aparatury medycznej, zgodnej z tą, na którą Wykonawca składa ofertę.</w:t>
      </w:r>
    </w:p>
    <w:p w14:paraId="7D19EA55" w14:textId="77777777" w:rsidR="0040363C" w:rsidRPr="00F05580" w:rsidRDefault="0040363C" w:rsidP="0040363C">
      <w:pPr>
        <w:ind w:left="1134" w:hanging="283"/>
        <w:jc w:val="both"/>
        <w:rPr>
          <w:rFonts w:ascii="Tahoma" w:hAnsi="Tahoma" w:cs="Tahoma"/>
          <w:sz w:val="18"/>
          <w:szCs w:val="18"/>
        </w:rPr>
      </w:pPr>
    </w:p>
    <w:p w14:paraId="33847D8E"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7CD172F8"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A3491C1"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b/>
          <w:sz w:val="18"/>
          <w:szCs w:val="18"/>
        </w:rPr>
        <w:t>Wykonawca, który polega na zdolnościach lub sytuacji podmiotów udostępniających zasoby, składa, wraz z ofertą, zobowiązanie podmiotu udostępniającego zasoby</w:t>
      </w:r>
      <w:r w:rsidRPr="00F05580">
        <w:rPr>
          <w:rFonts w:ascii="Tahoma" w:hAnsi="Tahoma" w:cs="Tahoma"/>
          <w:sz w:val="18"/>
          <w:szCs w:val="18"/>
        </w:rPr>
        <w:t xml:space="preserve"> do oddania mu do dyspozycji niezbędnych zasobów na potrzeby realizacji danego zamówienia </w:t>
      </w:r>
      <w:r w:rsidRPr="00F05580">
        <w:rPr>
          <w:rFonts w:ascii="Tahoma" w:hAnsi="Tahoma" w:cs="Tahoma"/>
          <w:b/>
          <w:sz w:val="18"/>
          <w:szCs w:val="18"/>
        </w:rPr>
        <w:t>lub inny podmiotowy środek dowodowy</w:t>
      </w:r>
      <w:r w:rsidRPr="00F05580">
        <w:rPr>
          <w:rFonts w:ascii="Tahoma" w:hAnsi="Tahoma" w:cs="Tahoma"/>
          <w:sz w:val="18"/>
          <w:szCs w:val="18"/>
        </w:rPr>
        <w:t xml:space="preserve"> potwierdzający, że wykonawca realizując zamówienie, będzie dysponował niezbędnymi zasobami tych podmiotów.</w:t>
      </w:r>
    </w:p>
    <w:p w14:paraId="1DC83DC1"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25F5E823" w14:textId="77777777" w:rsidR="0040363C" w:rsidRPr="00F05580" w:rsidRDefault="0040363C" w:rsidP="00591710">
      <w:pPr>
        <w:pStyle w:val="Default"/>
        <w:numPr>
          <w:ilvl w:val="0"/>
          <w:numId w:val="23"/>
        </w:numPr>
        <w:tabs>
          <w:tab w:val="left" w:pos="993"/>
        </w:tabs>
        <w:ind w:left="993" w:hanging="567"/>
        <w:rPr>
          <w:rFonts w:ascii="Tahoma" w:hAnsi="Tahoma" w:cs="Tahoma"/>
          <w:color w:val="auto"/>
          <w:sz w:val="18"/>
          <w:szCs w:val="18"/>
        </w:rPr>
      </w:pPr>
      <w:r w:rsidRPr="00F05580">
        <w:rPr>
          <w:rFonts w:ascii="Tahoma" w:hAnsi="Tahoma" w:cs="Tahoma"/>
          <w:color w:val="auto"/>
          <w:sz w:val="18"/>
          <w:szCs w:val="18"/>
        </w:rPr>
        <w:t xml:space="preserve">zakres dostępnych wykonawcy zasobów podmiotu udostępniającego zasoby; </w:t>
      </w:r>
    </w:p>
    <w:p w14:paraId="65D74414" w14:textId="77777777" w:rsidR="0040363C" w:rsidRPr="00F05580" w:rsidRDefault="0040363C" w:rsidP="00591710">
      <w:pPr>
        <w:pStyle w:val="Default"/>
        <w:numPr>
          <w:ilvl w:val="0"/>
          <w:numId w:val="23"/>
        </w:numPr>
        <w:tabs>
          <w:tab w:val="left" w:pos="993"/>
        </w:tabs>
        <w:ind w:left="993" w:hanging="567"/>
        <w:jc w:val="both"/>
        <w:rPr>
          <w:rFonts w:ascii="Tahoma" w:hAnsi="Tahoma" w:cs="Tahoma"/>
          <w:color w:val="auto"/>
          <w:sz w:val="18"/>
          <w:szCs w:val="18"/>
        </w:rPr>
      </w:pPr>
      <w:r w:rsidRPr="00F05580">
        <w:rPr>
          <w:rFonts w:ascii="Tahoma" w:hAnsi="Tahoma" w:cs="Tahoma"/>
          <w:color w:val="auto"/>
          <w:sz w:val="18"/>
          <w:szCs w:val="18"/>
        </w:rPr>
        <w:t xml:space="preserve">sposób i okres udostępnienia wykonawcy i wykorzystania przez niego zasobów podmiotu udostępniającego te zasoby przy wykonywaniu zamówienia; </w:t>
      </w:r>
    </w:p>
    <w:p w14:paraId="0E5BAA68" w14:textId="77777777" w:rsidR="0040363C" w:rsidRPr="00F05580" w:rsidRDefault="0040363C" w:rsidP="00591710">
      <w:pPr>
        <w:numPr>
          <w:ilvl w:val="0"/>
          <w:numId w:val="23"/>
        </w:numPr>
        <w:tabs>
          <w:tab w:val="left" w:pos="360"/>
          <w:tab w:val="left" w:pos="993"/>
        </w:tabs>
        <w:suppressAutoHyphens/>
        <w:ind w:left="993" w:hanging="567"/>
        <w:jc w:val="both"/>
        <w:rPr>
          <w:rFonts w:ascii="Tahoma" w:hAnsi="Tahoma" w:cs="Tahoma"/>
          <w:sz w:val="18"/>
          <w:szCs w:val="18"/>
        </w:rPr>
      </w:pPr>
      <w:r w:rsidRPr="00F05580">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DA503E9"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lastRenderedPageBreak/>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6E940152" w14:textId="77777777" w:rsidR="0040363C" w:rsidRPr="00F05580" w:rsidRDefault="0040363C" w:rsidP="00591710">
      <w:pPr>
        <w:numPr>
          <w:ilvl w:val="1"/>
          <w:numId w:val="14"/>
        </w:numPr>
        <w:tabs>
          <w:tab w:val="num" w:pos="426"/>
        </w:tabs>
        <w:suppressAutoHyphens/>
        <w:ind w:left="426" w:hanging="426"/>
        <w:jc w:val="both"/>
        <w:rPr>
          <w:rFonts w:ascii="Tahoma" w:hAnsi="Tahoma" w:cs="Tahoma"/>
          <w:sz w:val="18"/>
          <w:szCs w:val="18"/>
        </w:rPr>
      </w:pPr>
      <w:r w:rsidRPr="00F05580">
        <w:rPr>
          <w:rFonts w:ascii="Tahoma" w:hAnsi="Tahoma" w:cs="Tahoma"/>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F039469" w14:textId="77777777" w:rsidR="0040363C" w:rsidRPr="00F05580" w:rsidRDefault="0040363C" w:rsidP="00591710">
      <w:pPr>
        <w:numPr>
          <w:ilvl w:val="1"/>
          <w:numId w:val="14"/>
        </w:numPr>
        <w:tabs>
          <w:tab w:val="num" w:pos="426"/>
        </w:tabs>
        <w:suppressAutoHyphens/>
        <w:ind w:left="426" w:hanging="426"/>
        <w:jc w:val="both"/>
        <w:rPr>
          <w:rFonts w:ascii="Tahoma" w:hAnsi="Tahoma" w:cs="Tahoma"/>
          <w:b/>
          <w:sz w:val="18"/>
          <w:szCs w:val="18"/>
        </w:rPr>
      </w:pPr>
      <w:r w:rsidRPr="00F05580">
        <w:rPr>
          <w:rFonts w:ascii="Tahoma" w:hAnsi="Tahoma" w:cs="Tahoma"/>
          <w:b/>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615019" w14:textId="77777777" w:rsidR="0040363C" w:rsidRPr="00F05580" w:rsidRDefault="0040363C" w:rsidP="0040363C">
      <w:pPr>
        <w:suppressAutoHyphens/>
        <w:jc w:val="both"/>
        <w:rPr>
          <w:rFonts w:ascii="Tahoma" w:hAnsi="Tahoma" w:cs="Tahoma"/>
          <w:b/>
          <w:sz w:val="18"/>
          <w:szCs w:val="18"/>
        </w:rPr>
      </w:pPr>
    </w:p>
    <w:p w14:paraId="3B4A7B4A" w14:textId="77777777" w:rsidR="0040363C" w:rsidRPr="00F05580" w:rsidRDefault="0040363C" w:rsidP="0040363C">
      <w:pPr>
        <w:suppressAutoHyphens/>
        <w:jc w:val="both"/>
        <w:rPr>
          <w:rFonts w:ascii="Tahoma" w:hAnsi="Tahoma" w:cs="Tahoma"/>
          <w:b/>
          <w:sz w:val="18"/>
          <w:szCs w:val="18"/>
        </w:rPr>
      </w:pPr>
    </w:p>
    <w:p w14:paraId="3368A62B" w14:textId="77777777" w:rsidR="0040363C" w:rsidRPr="00F05580" w:rsidRDefault="0040363C" w:rsidP="0040363C">
      <w:pPr>
        <w:suppressAutoHyphens/>
        <w:jc w:val="both"/>
        <w:rPr>
          <w:rFonts w:ascii="Tahoma" w:hAnsi="Tahoma" w:cs="Tahoma"/>
          <w:b/>
          <w:sz w:val="18"/>
          <w:szCs w:val="18"/>
        </w:rPr>
      </w:pPr>
      <w:r w:rsidRPr="00F05580">
        <w:rPr>
          <w:rFonts w:ascii="Tahoma" w:hAnsi="Tahoma" w:cs="Tahoma"/>
          <w:b/>
          <w:sz w:val="18"/>
          <w:szCs w:val="18"/>
        </w:rPr>
        <w:t xml:space="preserve">V. </w:t>
      </w:r>
      <w:r w:rsidRPr="00F05580">
        <w:rPr>
          <w:rFonts w:ascii="Tahoma" w:hAnsi="Tahoma" w:cs="Tahoma"/>
          <w:b/>
          <w:bCs/>
          <w:sz w:val="18"/>
          <w:szCs w:val="18"/>
        </w:rPr>
        <w:t xml:space="preserve">PODSTAWY WYKLUCZENIA </w:t>
      </w:r>
    </w:p>
    <w:p w14:paraId="50BB82C2" w14:textId="77777777" w:rsidR="0040363C" w:rsidRPr="00F05580" w:rsidRDefault="0040363C" w:rsidP="0040363C">
      <w:pPr>
        <w:suppressAutoHyphens/>
        <w:jc w:val="both"/>
        <w:rPr>
          <w:rFonts w:ascii="Tahoma" w:hAnsi="Tahoma" w:cs="Tahoma"/>
          <w:bCs/>
          <w:sz w:val="18"/>
          <w:szCs w:val="18"/>
        </w:rPr>
      </w:pPr>
    </w:p>
    <w:p w14:paraId="6A96422C"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Z postępowania o udzielenie zamówienia wyklucza się, z zastrzeżeniem art. 110 ust. 2 </w:t>
      </w:r>
      <w:proofErr w:type="spellStart"/>
      <w:r w:rsidRPr="00F05580">
        <w:rPr>
          <w:rFonts w:ascii="Tahoma" w:eastAsia="Calibri" w:hAnsi="Tahoma" w:cs="Tahoma"/>
          <w:sz w:val="18"/>
          <w:szCs w:val="18"/>
          <w:lang w:eastAsia="ar-SA"/>
        </w:rPr>
        <w:t>pzp</w:t>
      </w:r>
      <w:proofErr w:type="spellEnd"/>
      <w:r w:rsidRPr="00F05580">
        <w:rPr>
          <w:rFonts w:ascii="Tahoma" w:eastAsia="Calibri" w:hAnsi="Tahoma" w:cs="Tahoma"/>
          <w:sz w:val="18"/>
          <w:szCs w:val="18"/>
          <w:lang w:eastAsia="ar-SA"/>
        </w:rPr>
        <w:t>, Wykonawcę:</w:t>
      </w:r>
    </w:p>
    <w:p w14:paraId="2175914A" w14:textId="77777777" w:rsidR="0018165E" w:rsidRPr="00F05580" w:rsidRDefault="0018165E" w:rsidP="00035F0F">
      <w:pPr>
        <w:numPr>
          <w:ilvl w:val="1"/>
          <w:numId w:val="79"/>
        </w:numPr>
        <w:tabs>
          <w:tab w:val="left" w:pos="851"/>
        </w:tabs>
        <w:suppressAutoHyphens/>
        <w:spacing w:line="100" w:lineRule="atLeast"/>
        <w:ind w:left="567" w:hanging="141"/>
        <w:jc w:val="both"/>
        <w:rPr>
          <w:rFonts w:ascii="Tahoma" w:eastAsia="Calibri" w:hAnsi="Tahoma" w:cs="Tahoma"/>
          <w:sz w:val="18"/>
          <w:szCs w:val="18"/>
          <w:lang w:eastAsia="ar-SA"/>
        </w:rPr>
      </w:pPr>
      <w:r w:rsidRPr="00F05580">
        <w:rPr>
          <w:rFonts w:ascii="Tahoma" w:eastAsia="Calibri" w:hAnsi="Tahoma" w:cs="Tahoma"/>
          <w:sz w:val="18"/>
          <w:szCs w:val="18"/>
          <w:lang w:eastAsia="ar-SA"/>
        </w:rPr>
        <w:t>będącego osobą fizyczną, którego prawomocnie skazano za przestępstwo:</w:t>
      </w:r>
    </w:p>
    <w:p w14:paraId="36538EAA"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udziału w zorganizowanej grupie przestępczej albo związku mającym na celu popełnienie przestępstwa lub przestępstwa skarbowego, o którym mowa w art. 258 Kodeksu karnego, </w:t>
      </w:r>
    </w:p>
    <w:p w14:paraId="3E94CDE0"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 handlu ludźmi, o którym mowa w art. 189a Kodeksu karnego, </w:t>
      </w:r>
    </w:p>
    <w:p w14:paraId="6DAAD41A"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hAnsi="Tahoma" w:cs="Tahoma"/>
          <w:sz w:val="18"/>
          <w:szCs w:val="18"/>
          <w:lang w:eastAsia="ar-SA"/>
        </w:rPr>
        <w:t xml:space="preserve">o którym mowa w art. 228–230a, art. 250a Kodeksu karnego, w art. 46–48 ustawy z dnia 25 czerwca 2010 r. o sporcie (Dz. U. z 2024 r. poz. 1488 t. j. ze zm.) lub w art. 54 ust. 1–4 ustawy z dnia 12 maja 2011 r. o refundacji leków, środków spożywczych specjalnego przeznaczenia żywieniowego oraz wyrobów medycznych (Dz. U. z 2024 r. poz. 930), </w:t>
      </w:r>
    </w:p>
    <w:p w14:paraId="4D97DF75"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66468A4"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o charakterze terrorystycznym, o którym mowa w art. 115 § 20 Kodeksu karnego, lub mające na celu popełnienie tego przestępstwa, </w:t>
      </w:r>
    </w:p>
    <w:p w14:paraId="650F2CF3"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 ze zm.),</w:t>
      </w:r>
    </w:p>
    <w:p w14:paraId="123C4A29"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DF5BF3E" w14:textId="77777777" w:rsidR="0018165E" w:rsidRPr="00F05580" w:rsidRDefault="0018165E" w:rsidP="00035F0F">
      <w:pPr>
        <w:numPr>
          <w:ilvl w:val="0"/>
          <w:numId w:val="80"/>
        </w:numPr>
        <w:tabs>
          <w:tab w:val="left" w:pos="1134"/>
        </w:tabs>
        <w:suppressAutoHyphens/>
        <w:spacing w:line="100" w:lineRule="atLeast"/>
        <w:ind w:left="1134"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7B677C7"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3E1DE75B"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4174A3"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wobec którego prawomocnie orzeczono zakaz ubiegania się o zamówienia publiczne;</w:t>
      </w:r>
    </w:p>
    <w:p w14:paraId="16245E3E"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C403FE0"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7DF3591" w14:textId="77777777" w:rsidR="0018165E" w:rsidRPr="00F05580" w:rsidRDefault="0018165E" w:rsidP="00035F0F">
      <w:pPr>
        <w:numPr>
          <w:ilvl w:val="1"/>
          <w:numId w:val="79"/>
        </w:numPr>
        <w:tabs>
          <w:tab w:val="left" w:pos="851"/>
        </w:tabs>
        <w:suppressAutoHyphens/>
        <w:spacing w:line="100" w:lineRule="atLeast"/>
        <w:ind w:left="851"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6916B033"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Wykonawca może zostać wykluczony przez Zamawiającego na każdym etapie postępowania o udzielenie zamówienia.</w:t>
      </w:r>
    </w:p>
    <w:p w14:paraId="26727B08"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Wykonawca nie podlega wykluczeniu w okolicznościach określonych w art. 108 ust. 1 pkt 1, 2 i 5 i art. 109 ust. 1 pkt 4 </w:t>
      </w:r>
      <w:proofErr w:type="spellStart"/>
      <w:r w:rsidRPr="00F05580">
        <w:rPr>
          <w:rFonts w:ascii="Tahoma" w:eastAsia="Calibri" w:hAnsi="Tahoma" w:cs="Tahoma"/>
          <w:sz w:val="18"/>
          <w:szCs w:val="18"/>
          <w:lang w:eastAsia="ar-SA"/>
        </w:rPr>
        <w:t>pzp</w:t>
      </w:r>
      <w:proofErr w:type="spellEnd"/>
      <w:r w:rsidRPr="00F05580">
        <w:rPr>
          <w:rFonts w:ascii="Tahoma" w:eastAsia="Calibri" w:hAnsi="Tahoma" w:cs="Tahoma"/>
          <w:sz w:val="18"/>
          <w:szCs w:val="18"/>
          <w:lang w:eastAsia="ar-SA"/>
        </w:rPr>
        <w:t>, jeżeli udowodni zamawiającemu, że spełnił łącznie następujące przesłanki:</w:t>
      </w:r>
    </w:p>
    <w:p w14:paraId="10E6A7F8" w14:textId="77777777" w:rsidR="0018165E" w:rsidRPr="00F05580" w:rsidRDefault="0018165E" w:rsidP="00035F0F">
      <w:pPr>
        <w:numPr>
          <w:ilvl w:val="0"/>
          <w:numId w:val="81"/>
        </w:numPr>
        <w:suppressAutoHyphens/>
        <w:spacing w:line="100" w:lineRule="atLeast"/>
        <w:ind w:left="709"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naprawił lub zobowiązał się do naprawienia szkody wyrządzonej przestępstwem, wykroczeniem lub swoim nieprawidłowym postępowaniem, w tym poprzez zadośćuczynienie pieniężne; </w:t>
      </w:r>
    </w:p>
    <w:p w14:paraId="7BC68232" w14:textId="77777777" w:rsidR="0018165E" w:rsidRPr="00F05580" w:rsidRDefault="0018165E" w:rsidP="00035F0F">
      <w:pPr>
        <w:numPr>
          <w:ilvl w:val="0"/>
          <w:numId w:val="81"/>
        </w:numPr>
        <w:suppressAutoHyphens/>
        <w:spacing w:line="100" w:lineRule="atLeast"/>
        <w:ind w:left="709"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097DC5B5" w14:textId="77777777" w:rsidR="0018165E" w:rsidRPr="00F05580" w:rsidRDefault="0018165E" w:rsidP="00035F0F">
      <w:pPr>
        <w:numPr>
          <w:ilvl w:val="0"/>
          <w:numId w:val="81"/>
        </w:numPr>
        <w:suppressAutoHyphens/>
        <w:spacing w:line="100" w:lineRule="atLeast"/>
        <w:ind w:left="709" w:hanging="425"/>
        <w:jc w:val="both"/>
        <w:rPr>
          <w:rFonts w:ascii="Tahoma" w:eastAsia="Calibri" w:hAnsi="Tahoma" w:cs="Tahoma"/>
          <w:sz w:val="18"/>
          <w:szCs w:val="18"/>
          <w:lang w:eastAsia="ar-SA"/>
        </w:rPr>
      </w:pPr>
      <w:r w:rsidRPr="00F05580">
        <w:rPr>
          <w:rFonts w:ascii="Tahoma" w:eastAsia="Calibri" w:hAnsi="Tahoma" w:cs="Tahoma"/>
          <w:sz w:val="18"/>
          <w:szCs w:val="18"/>
          <w:lang w:eastAsia="ar-SA"/>
        </w:rPr>
        <w:lastRenderedPageBreak/>
        <w:t xml:space="preserve">podjął konkretne środki techniczne, organizacyjne i kadrowe, odpowiednie dla zapobiegania dalszym przestępstwom, wykroczeniom lub nieprawidłowemu postępowaniu, w szczególności: </w:t>
      </w:r>
    </w:p>
    <w:p w14:paraId="391668E0" w14:textId="77777777" w:rsidR="0018165E" w:rsidRPr="00F05580" w:rsidRDefault="0018165E" w:rsidP="00035F0F">
      <w:pPr>
        <w:numPr>
          <w:ilvl w:val="0"/>
          <w:numId w:val="82"/>
        </w:numPr>
        <w:suppressAutoHyphens/>
        <w:spacing w:line="100" w:lineRule="atLeast"/>
        <w:ind w:left="1418"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zerwał wszelkie powiązania z osobami lub podmiotami odpowiedzialnymi za nieprawidłowe postępowanie wykonawcy, </w:t>
      </w:r>
    </w:p>
    <w:p w14:paraId="2BC23517" w14:textId="77777777" w:rsidR="0018165E" w:rsidRPr="00F05580" w:rsidRDefault="0018165E" w:rsidP="00035F0F">
      <w:pPr>
        <w:numPr>
          <w:ilvl w:val="0"/>
          <w:numId w:val="82"/>
        </w:numPr>
        <w:suppressAutoHyphens/>
        <w:spacing w:line="100" w:lineRule="atLeast"/>
        <w:ind w:left="1418"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zreorganizował personel, </w:t>
      </w:r>
    </w:p>
    <w:p w14:paraId="547B736B" w14:textId="77777777" w:rsidR="0018165E" w:rsidRPr="00F05580" w:rsidRDefault="0018165E" w:rsidP="00035F0F">
      <w:pPr>
        <w:numPr>
          <w:ilvl w:val="0"/>
          <w:numId w:val="82"/>
        </w:numPr>
        <w:suppressAutoHyphens/>
        <w:spacing w:line="100" w:lineRule="atLeast"/>
        <w:ind w:left="1418"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wdrożył system sprawozdawczości i kontroli,</w:t>
      </w:r>
    </w:p>
    <w:p w14:paraId="1F07B554" w14:textId="77777777" w:rsidR="0018165E" w:rsidRPr="00F05580" w:rsidRDefault="0018165E" w:rsidP="00035F0F">
      <w:pPr>
        <w:numPr>
          <w:ilvl w:val="0"/>
          <w:numId w:val="82"/>
        </w:numPr>
        <w:suppressAutoHyphens/>
        <w:spacing w:line="100" w:lineRule="atLeast"/>
        <w:ind w:left="1418"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utworzył struktury audytu wewnętrznego do monitorowania przestrzegania przepisów, wewnętrznych regulacji lub standardów, </w:t>
      </w:r>
    </w:p>
    <w:p w14:paraId="05C408BF" w14:textId="77777777" w:rsidR="0018165E" w:rsidRPr="00F05580" w:rsidRDefault="0018165E" w:rsidP="00035F0F">
      <w:pPr>
        <w:numPr>
          <w:ilvl w:val="0"/>
          <w:numId w:val="82"/>
        </w:numPr>
        <w:suppressAutoHyphens/>
        <w:spacing w:line="100" w:lineRule="atLeast"/>
        <w:ind w:left="1418"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wprowadził wewnętrzne regulacje dotyczące odpowiedzialności i odszkodowań za nieprzestrzeganie przepisów, wewnętrznych regulacji lub standardów.</w:t>
      </w:r>
    </w:p>
    <w:p w14:paraId="4C9047D3"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56204B95"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30007C7B"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(tj. Dz. U. z 2025 r., poz. 514) z postępowania o udzielenie zamówienia publicznego lub konkursu prowadzonego na podstawie </w:t>
      </w:r>
      <w:hyperlink w:anchor="/document/18903829?cm=DOCUMENT" w:history="1">
        <w:r w:rsidRPr="00F05580">
          <w:rPr>
            <w:rFonts w:ascii="Tahoma" w:eastAsia="Calibri" w:hAnsi="Tahoma" w:cs="Tahoma"/>
            <w:sz w:val="18"/>
            <w:szCs w:val="18"/>
            <w:lang w:eastAsia="ar-SA"/>
          </w:rPr>
          <w:t>ustawy</w:t>
        </w:r>
      </w:hyperlink>
      <w:r w:rsidRPr="00F05580">
        <w:rPr>
          <w:rFonts w:ascii="Tahoma" w:eastAsia="Calibri" w:hAnsi="Tahoma" w:cs="Tahoma"/>
          <w:sz w:val="18"/>
          <w:szCs w:val="18"/>
          <w:lang w:eastAsia="ar-SA"/>
        </w:rPr>
        <w:t xml:space="preserve"> z dnia 11 września 2019 r. - Prawo zamówień publicznych wyklucza się:</w:t>
      </w:r>
    </w:p>
    <w:p w14:paraId="1DB43CFF" w14:textId="77777777" w:rsidR="0018165E" w:rsidRPr="00F05580" w:rsidRDefault="0018165E" w:rsidP="00035F0F">
      <w:pPr>
        <w:numPr>
          <w:ilvl w:val="0"/>
          <w:numId w:val="83"/>
        </w:numPr>
        <w:shd w:val="clear" w:color="auto" w:fill="FFFFFF"/>
        <w:suppressAutoHyphens/>
        <w:spacing w:line="100" w:lineRule="atLeast"/>
        <w:ind w:left="1134" w:hanging="425"/>
        <w:jc w:val="both"/>
        <w:rPr>
          <w:rFonts w:ascii="Tahoma" w:hAnsi="Tahoma" w:cs="Tahoma"/>
          <w:sz w:val="18"/>
          <w:szCs w:val="18"/>
          <w:lang w:eastAsia="ar-SA"/>
        </w:rPr>
      </w:pPr>
      <w:r w:rsidRPr="00F05580">
        <w:rPr>
          <w:rFonts w:ascii="Tahoma" w:hAnsi="Tahoma" w:cs="Tahoma"/>
          <w:sz w:val="18"/>
          <w:szCs w:val="18"/>
          <w:lang w:eastAsia="ar-SA"/>
        </w:rPr>
        <w:t xml:space="preserve">wykonawcę oraz uczestnika konkursu wymienionego w wykazach określonych w </w:t>
      </w:r>
      <w:hyperlink w:anchor="/document/67607987?cm=DOCUMENT" w:history="1">
        <w:r w:rsidRPr="00F05580">
          <w:rPr>
            <w:rFonts w:ascii="Tahoma" w:eastAsia="Calibri" w:hAnsi="Tahoma" w:cs="Tahoma"/>
            <w:sz w:val="18"/>
            <w:szCs w:val="18"/>
            <w:u w:val="single"/>
          </w:rPr>
          <w:t>rozporządzeniu</w:t>
        </w:r>
      </w:hyperlink>
      <w:r w:rsidRPr="00F05580">
        <w:rPr>
          <w:rFonts w:ascii="Tahoma" w:hAnsi="Tahoma" w:cs="Tahoma"/>
          <w:sz w:val="18"/>
          <w:szCs w:val="18"/>
          <w:lang w:eastAsia="ar-SA"/>
        </w:rPr>
        <w:t xml:space="preserve"> 765/2006 i </w:t>
      </w:r>
      <w:hyperlink w:anchor="/document/68410867?cm=DOCUMENT" w:history="1">
        <w:r w:rsidRPr="00F05580">
          <w:rPr>
            <w:rFonts w:ascii="Tahoma" w:eastAsia="Calibri" w:hAnsi="Tahoma" w:cs="Tahoma"/>
            <w:sz w:val="18"/>
            <w:szCs w:val="18"/>
            <w:u w:val="single"/>
          </w:rPr>
          <w:t>rozporządzeniu</w:t>
        </w:r>
      </w:hyperlink>
      <w:r w:rsidRPr="00F05580">
        <w:rPr>
          <w:rFonts w:ascii="Tahoma" w:hAnsi="Tahoma" w:cs="Tahoma"/>
          <w:sz w:val="18"/>
          <w:szCs w:val="18"/>
          <w:lang w:eastAsia="ar-SA"/>
        </w:rPr>
        <w:t xml:space="preserve"> 269/2014 albo wpisanego na listę na podstawie decyzji w sprawie wpisu na listę rozstrzygającej o zastosowaniu środka, o którym mowa w art. 1 pkt 3;</w:t>
      </w:r>
    </w:p>
    <w:p w14:paraId="2694D2F6" w14:textId="77777777" w:rsidR="0018165E" w:rsidRPr="00F05580" w:rsidRDefault="0018165E" w:rsidP="00035F0F">
      <w:pPr>
        <w:numPr>
          <w:ilvl w:val="0"/>
          <w:numId w:val="83"/>
        </w:numPr>
        <w:shd w:val="clear" w:color="auto" w:fill="FFFFFF"/>
        <w:suppressAutoHyphens/>
        <w:spacing w:line="100" w:lineRule="atLeast"/>
        <w:ind w:left="1134" w:hanging="425"/>
        <w:jc w:val="both"/>
        <w:rPr>
          <w:rFonts w:ascii="Tahoma" w:hAnsi="Tahoma" w:cs="Tahoma"/>
          <w:sz w:val="18"/>
          <w:szCs w:val="18"/>
          <w:lang w:eastAsia="ar-SA"/>
        </w:rPr>
      </w:pPr>
      <w:r w:rsidRPr="00F05580">
        <w:rPr>
          <w:rFonts w:ascii="Tahoma" w:hAnsi="Tahoma" w:cs="Tahoma"/>
          <w:sz w:val="18"/>
          <w:szCs w:val="18"/>
          <w:lang w:eastAsia="ar-SA"/>
        </w:rPr>
        <w:t xml:space="preserve">wykonawcę oraz uczestnika konkursu, którego beneficjentem rzeczywistym w rozumieniu </w:t>
      </w:r>
      <w:hyperlink w:anchor="/document/18708093?cm=DOCUMENT" w:history="1">
        <w:r w:rsidRPr="00F05580">
          <w:rPr>
            <w:rFonts w:ascii="Calibri" w:eastAsia="Calibri" w:hAnsi="Calibri"/>
            <w:sz w:val="22"/>
            <w:szCs w:val="22"/>
            <w:u w:val="single"/>
          </w:rPr>
          <w:t>ustawy</w:t>
        </w:r>
      </w:hyperlink>
      <w:r w:rsidRPr="00F05580">
        <w:rPr>
          <w:rFonts w:ascii="Tahoma" w:hAnsi="Tahoma" w:cs="Tahoma"/>
          <w:sz w:val="18"/>
          <w:szCs w:val="18"/>
          <w:lang w:eastAsia="ar-SA"/>
        </w:rPr>
        <w:t xml:space="preserve"> z dnia 1 marca 2018 r. o przeciwdziałaniu praniu pieniędzy oraz finansowaniu terroryzmu (Dz. U. z 2023 r. poz. 1124, 1285, 1723 i 1843) jest osoba wymieniona w wykazach określonych w </w:t>
      </w:r>
      <w:hyperlink w:anchor="/document/67607987?cm=DOCUMENT" w:history="1">
        <w:r w:rsidRPr="00F05580">
          <w:rPr>
            <w:rFonts w:ascii="Calibri" w:eastAsia="Calibri" w:hAnsi="Calibri"/>
            <w:sz w:val="22"/>
            <w:szCs w:val="22"/>
            <w:u w:val="single"/>
          </w:rPr>
          <w:t>rozporządzeniu</w:t>
        </w:r>
      </w:hyperlink>
      <w:r w:rsidRPr="00F05580">
        <w:rPr>
          <w:rFonts w:ascii="Tahoma" w:hAnsi="Tahoma" w:cs="Tahoma"/>
          <w:sz w:val="18"/>
          <w:szCs w:val="18"/>
          <w:lang w:eastAsia="ar-SA"/>
        </w:rPr>
        <w:t xml:space="preserve"> 765/2006 i </w:t>
      </w:r>
      <w:hyperlink w:anchor="/document/68410867?cm=DOCUMENT" w:history="1">
        <w:r w:rsidRPr="00F05580">
          <w:rPr>
            <w:rFonts w:ascii="Calibri" w:eastAsia="Calibri" w:hAnsi="Calibri"/>
            <w:sz w:val="22"/>
            <w:szCs w:val="22"/>
            <w:u w:val="single"/>
          </w:rPr>
          <w:t>rozporządzeniu</w:t>
        </w:r>
      </w:hyperlink>
      <w:r w:rsidRPr="00F05580">
        <w:rPr>
          <w:rFonts w:ascii="Tahoma" w:hAnsi="Tahoma" w:cs="Tahoma"/>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66DF66B" w14:textId="77777777" w:rsidR="0018165E" w:rsidRPr="00F05580" w:rsidRDefault="0018165E" w:rsidP="00035F0F">
      <w:pPr>
        <w:numPr>
          <w:ilvl w:val="0"/>
          <w:numId w:val="83"/>
        </w:numPr>
        <w:shd w:val="clear" w:color="auto" w:fill="FFFFFF"/>
        <w:suppressAutoHyphens/>
        <w:spacing w:line="100" w:lineRule="atLeast"/>
        <w:ind w:left="1134" w:hanging="425"/>
        <w:jc w:val="both"/>
        <w:rPr>
          <w:rFonts w:ascii="Tahoma" w:eastAsia="Calibri" w:hAnsi="Tahoma" w:cs="Tahoma"/>
          <w:sz w:val="18"/>
          <w:szCs w:val="18"/>
          <w:lang w:eastAsia="ar-SA"/>
        </w:rPr>
      </w:pPr>
      <w:r w:rsidRPr="00F05580">
        <w:rPr>
          <w:rFonts w:ascii="Tahoma" w:hAnsi="Tahoma" w:cs="Tahoma"/>
          <w:sz w:val="18"/>
          <w:szCs w:val="18"/>
          <w:lang w:eastAsia="ar-SA"/>
        </w:rPr>
        <w:t xml:space="preserve">wykonawcę oraz uczestnika konkursu, którego jednostką dominującą w rozumieniu </w:t>
      </w:r>
      <w:hyperlink w:anchor="/document/16796295?unitId=art(3)ust(1)pkt(37)&amp;cm=DOCUMENT" w:history="1">
        <w:r w:rsidRPr="00F05580">
          <w:rPr>
            <w:rFonts w:ascii="Calibri" w:eastAsia="Calibri" w:hAnsi="Calibri"/>
            <w:sz w:val="22"/>
            <w:szCs w:val="22"/>
            <w:u w:val="single"/>
          </w:rPr>
          <w:t>art. 3 ust. 1 pkt 37</w:t>
        </w:r>
      </w:hyperlink>
      <w:r w:rsidRPr="00F05580">
        <w:rPr>
          <w:rFonts w:ascii="Tahoma" w:hAnsi="Tahoma" w:cs="Tahoma"/>
          <w:sz w:val="18"/>
          <w:szCs w:val="18"/>
          <w:lang w:eastAsia="ar-SA"/>
        </w:rPr>
        <w:t xml:space="preserve"> ustawy z dnia 29 września 1994 r. o rachunkowości (Dz. U. z 2023 r. poz. 120, 295 i 1598) jest podmiot wymieniony w wykazach określonych w </w:t>
      </w:r>
      <w:hyperlink w:anchor="/document/67607987?cm=DOCUMENT" w:history="1">
        <w:r w:rsidRPr="00F05580">
          <w:rPr>
            <w:rFonts w:ascii="Calibri" w:eastAsia="Calibri" w:hAnsi="Calibri"/>
            <w:sz w:val="22"/>
            <w:szCs w:val="22"/>
            <w:u w:val="single"/>
          </w:rPr>
          <w:t>rozporządzeniu</w:t>
        </w:r>
      </w:hyperlink>
      <w:r w:rsidRPr="00F05580">
        <w:rPr>
          <w:rFonts w:ascii="Tahoma" w:hAnsi="Tahoma" w:cs="Tahoma"/>
          <w:sz w:val="18"/>
          <w:szCs w:val="18"/>
          <w:lang w:eastAsia="ar-SA"/>
        </w:rPr>
        <w:t xml:space="preserve"> 765/2006 i </w:t>
      </w:r>
      <w:hyperlink w:anchor="/document/68410867?cm=DOCUMENT" w:history="1">
        <w:r w:rsidRPr="00F05580">
          <w:rPr>
            <w:rFonts w:ascii="Calibri" w:eastAsia="Calibri" w:hAnsi="Calibri"/>
            <w:sz w:val="22"/>
            <w:szCs w:val="22"/>
            <w:u w:val="single"/>
          </w:rPr>
          <w:t>rozporządzeniu</w:t>
        </w:r>
      </w:hyperlink>
      <w:r w:rsidRPr="00F05580">
        <w:rPr>
          <w:rFonts w:ascii="Tahoma" w:hAnsi="Tahoma" w:cs="Tahoma"/>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3393328D"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Wykluczenie, o którym mowa w ust. 6 następuje na okres trwania określonych w nim okoliczności.</w:t>
      </w:r>
    </w:p>
    <w:p w14:paraId="3107103C"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7068C6F" w14:textId="77777777" w:rsidR="0018165E" w:rsidRPr="00F05580" w:rsidRDefault="0018165E" w:rsidP="00035F0F">
      <w:pPr>
        <w:numPr>
          <w:ilvl w:val="0"/>
          <w:numId w:val="79"/>
        </w:numPr>
        <w:tabs>
          <w:tab w:val="num" w:pos="284"/>
        </w:tabs>
        <w:suppressAutoHyphens/>
        <w:spacing w:line="100" w:lineRule="atLeast"/>
        <w:ind w:left="284" w:hanging="284"/>
        <w:jc w:val="both"/>
        <w:rPr>
          <w:rFonts w:ascii="Tahoma" w:eastAsia="Calibri" w:hAnsi="Tahoma" w:cs="Tahoma"/>
          <w:sz w:val="18"/>
          <w:szCs w:val="18"/>
          <w:lang w:eastAsia="ar-SA"/>
        </w:rPr>
      </w:pPr>
      <w:r w:rsidRPr="00F05580">
        <w:rPr>
          <w:rFonts w:ascii="Tahoma" w:eastAsia="Calibri" w:hAnsi="Tahoma" w:cs="Tahoma"/>
          <w:sz w:val="18"/>
          <w:szCs w:val="18"/>
          <w:lang w:eastAsia="ar-SA"/>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14678D5" w14:textId="77777777" w:rsidR="0018165E" w:rsidRPr="00F05580" w:rsidRDefault="0018165E" w:rsidP="00035F0F">
      <w:pPr>
        <w:numPr>
          <w:ilvl w:val="0"/>
          <w:numId w:val="84"/>
        </w:numPr>
        <w:shd w:val="clear" w:color="auto" w:fill="FFFFFF"/>
        <w:suppressAutoHyphens/>
        <w:spacing w:line="100" w:lineRule="atLeast"/>
        <w:ind w:left="567"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obywateli rosyjskich lub osób fizycznych lub prawnych, podmiotów lub organów z siedzibą w Rosji;</w:t>
      </w:r>
    </w:p>
    <w:p w14:paraId="17965C9F" w14:textId="77777777" w:rsidR="0018165E" w:rsidRPr="00F05580" w:rsidRDefault="0018165E" w:rsidP="00035F0F">
      <w:pPr>
        <w:numPr>
          <w:ilvl w:val="0"/>
          <w:numId w:val="84"/>
        </w:numPr>
        <w:shd w:val="clear" w:color="auto" w:fill="FFFFFF"/>
        <w:suppressAutoHyphens/>
        <w:spacing w:line="100" w:lineRule="atLeast"/>
        <w:ind w:left="567"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osób prawnych, podmiotów lub organów, do których prawa własności bezpośrednio lub pośrednio w ponad 50 % należą do podmiotu, o którym mowa w lit. a) niniejszego ustępu; lub</w:t>
      </w:r>
    </w:p>
    <w:p w14:paraId="7E6C000C" w14:textId="77777777" w:rsidR="0018165E" w:rsidRPr="00F05580" w:rsidRDefault="0018165E" w:rsidP="00035F0F">
      <w:pPr>
        <w:numPr>
          <w:ilvl w:val="0"/>
          <w:numId w:val="84"/>
        </w:numPr>
        <w:shd w:val="clear" w:color="auto" w:fill="FFFFFF"/>
        <w:suppressAutoHyphens/>
        <w:spacing w:line="100" w:lineRule="atLeast"/>
        <w:ind w:left="567" w:hanging="283"/>
        <w:jc w:val="both"/>
        <w:rPr>
          <w:rFonts w:ascii="Tahoma" w:eastAsia="Calibri" w:hAnsi="Tahoma" w:cs="Tahoma"/>
          <w:sz w:val="18"/>
          <w:szCs w:val="18"/>
          <w:lang w:eastAsia="ar-SA"/>
        </w:rPr>
      </w:pPr>
      <w:r w:rsidRPr="00F05580">
        <w:rPr>
          <w:rFonts w:ascii="Tahoma" w:eastAsia="Calibri" w:hAnsi="Tahoma" w:cs="Tahoma"/>
          <w:sz w:val="18"/>
          <w:szCs w:val="18"/>
          <w:lang w:eastAsia="ar-SA"/>
        </w:rPr>
        <w:t>osób fizycznych lub prawnych, podmiotów lub organów działających w imieniu lub pod kierunkiem podmiotu, o którym mowa w lit. a) lub b) niniejszego ustępu,</w:t>
      </w:r>
    </w:p>
    <w:p w14:paraId="104AC6B8" w14:textId="77777777" w:rsidR="0018165E" w:rsidRPr="00F05580" w:rsidRDefault="0018165E" w:rsidP="0018165E">
      <w:pPr>
        <w:shd w:val="clear" w:color="auto" w:fill="FFFFFF"/>
        <w:suppressAutoHyphens/>
        <w:ind w:left="426"/>
        <w:jc w:val="both"/>
        <w:rPr>
          <w:rFonts w:ascii="Tahoma" w:eastAsia="Calibri" w:hAnsi="Tahoma" w:cs="Tahoma"/>
          <w:sz w:val="18"/>
          <w:szCs w:val="18"/>
          <w:lang w:eastAsia="ar-SA"/>
        </w:rPr>
      </w:pPr>
      <w:r w:rsidRPr="00F05580">
        <w:rPr>
          <w:rFonts w:ascii="Tahoma" w:eastAsia="Calibri" w:hAnsi="Tahoma" w:cs="Tahoma"/>
          <w:sz w:val="18"/>
          <w:szCs w:val="18"/>
          <w:lang w:eastAsia="ar-SA"/>
        </w:rPr>
        <w:t>w tym podwykonawców, dostawców lub podmiotów, na których zdolności polega się w rozumieniu dyrektyw w sprawie zamówień publicznych, w przypadku gdy przypada na nich ponad 10 % wartości zamówienia.</w:t>
      </w:r>
    </w:p>
    <w:p w14:paraId="5FDCC04C" w14:textId="77777777" w:rsidR="0040363C" w:rsidRPr="00F05580" w:rsidRDefault="0040363C" w:rsidP="0040363C">
      <w:pPr>
        <w:suppressAutoHyphens/>
        <w:jc w:val="both"/>
        <w:rPr>
          <w:rFonts w:ascii="Tahoma" w:hAnsi="Tahoma" w:cs="Tahoma"/>
          <w:sz w:val="18"/>
          <w:szCs w:val="18"/>
        </w:rPr>
      </w:pPr>
    </w:p>
    <w:p w14:paraId="32CA1FB1" w14:textId="77777777" w:rsidR="0040363C" w:rsidRPr="00F05580" w:rsidRDefault="0040363C" w:rsidP="0040363C">
      <w:pPr>
        <w:suppressAutoHyphens/>
        <w:jc w:val="both"/>
        <w:rPr>
          <w:rFonts w:ascii="Tahoma" w:hAnsi="Tahoma" w:cs="Tahoma"/>
          <w:sz w:val="18"/>
          <w:szCs w:val="18"/>
        </w:rPr>
      </w:pPr>
    </w:p>
    <w:p w14:paraId="0F2E9B5A" w14:textId="77777777" w:rsidR="0040363C" w:rsidRPr="00F05580" w:rsidRDefault="0040363C" w:rsidP="0040363C">
      <w:pPr>
        <w:suppressAutoHyphens/>
        <w:jc w:val="both"/>
        <w:rPr>
          <w:rFonts w:ascii="Tahoma" w:hAnsi="Tahoma" w:cs="Tahoma"/>
          <w:b/>
          <w:bCs/>
          <w:sz w:val="18"/>
          <w:szCs w:val="18"/>
        </w:rPr>
      </w:pPr>
      <w:r w:rsidRPr="00F05580">
        <w:rPr>
          <w:rFonts w:ascii="Tahoma" w:hAnsi="Tahoma" w:cs="Tahoma"/>
          <w:b/>
          <w:bCs/>
          <w:sz w:val="18"/>
          <w:szCs w:val="18"/>
        </w:rPr>
        <w:t xml:space="preserve">VI. </w:t>
      </w:r>
      <w:r w:rsidRPr="00F05580">
        <w:rPr>
          <w:rFonts w:ascii="Tahoma" w:hAnsi="Tahoma" w:cs="Tahoma"/>
          <w:b/>
          <w:bCs/>
          <w:caps/>
          <w:sz w:val="18"/>
          <w:szCs w:val="18"/>
        </w:rPr>
        <w:t>Podmiotowe środki dowodowe. Oświadczenia i dokumenty, jakie zobowiązani są            dostarczyć Wykonawcy w celu potwierdzenia spełniania warunków udziału w postępowaniu oraz wykazania braku podstaw wykluczenia</w:t>
      </w:r>
    </w:p>
    <w:p w14:paraId="0A0A7B34" w14:textId="77777777" w:rsidR="0040363C" w:rsidRPr="00F05580" w:rsidRDefault="0040363C" w:rsidP="0040363C">
      <w:pPr>
        <w:suppressAutoHyphens/>
        <w:jc w:val="both"/>
        <w:rPr>
          <w:rFonts w:ascii="Tahoma" w:hAnsi="Tahoma" w:cs="Tahoma"/>
          <w:b/>
          <w:bCs/>
          <w:sz w:val="18"/>
          <w:szCs w:val="18"/>
        </w:rPr>
      </w:pPr>
    </w:p>
    <w:p w14:paraId="4F253383"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
          <w:bCs/>
          <w:sz w:val="18"/>
          <w:szCs w:val="18"/>
        </w:rPr>
        <w:t>Do oferty</w:t>
      </w:r>
      <w:r w:rsidRPr="00F05580">
        <w:rPr>
          <w:rFonts w:ascii="Tahoma" w:hAnsi="Tahoma" w:cs="Tahoma"/>
          <w:sz w:val="18"/>
          <w:szCs w:val="18"/>
        </w:rPr>
        <w:t xml:space="preserve"> </w:t>
      </w:r>
      <w:r w:rsidRPr="00F05580">
        <w:rPr>
          <w:rFonts w:ascii="Tahoma" w:hAnsi="Tahoma" w:cs="Tahoma"/>
          <w:b/>
          <w:sz w:val="18"/>
          <w:szCs w:val="18"/>
        </w:rPr>
        <w:t>Wykonawca</w:t>
      </w:r>
      <w:r w:rsidRPr="00F05580">
        <w:rPr>
          <w:rFonts w:ascii="Tahoma" w:hAnsi="Tahoma" w:cs="Tahoma"/>
          <w:sz w:val="18"/>
          <w:szCs w:val="18"/>
        </w:rPr>
        <w:t xml:space="preserve">, zgodnie z art. 125 ust. 1 Ustawy, </w:t>
      </w:r>
      <w:r w:rsidRPr="00F05580">
        <w:rPr>
          <w:rFonts w:ascii="Tahoma" w:hAnsi="Tahoma" w:cs="Tahoma"/>
          <w:b/>
          <w:sz w:val="18"/>
          <w:szCs w:val="18"/>
        </w:rPr>
        <w:t>dołącza oświadczenie o niepodleganiu wykluczeniu oraz spełnianiu warunków udziału w postępowaniu w zakresie wskazanym przez Zamawiającego (Załącznik nr 3 do SWZ – tj. JEDZ)</w:t>
      </w:r>
      <w:r w:rsidRPr="00F05580">
        <w:rPr>
          <w:rFonts w:ascii="Tahoma" w:hAnsi="Tahoma" w:cs="Tahoma"/>
          <w:sz w:val="18"/>
          <w:szCs w:val="18"/>
        </w:rPr>
        <w:t>.</w:t>
      </w:r>
    </w:p>
    <w:p w14:paraId="6135F637" w14:textId="77777777" w:rsidR="0040363C" w:rsidRPr="00F05580" w:rsidRDefault="0040363C" w:rsidP="0040363C">
      <w:pPr>
        <w:pStyle w:val="Akapitzlist"/>
        <w:spacing w:after="0" w:line="240" w:lineRule="auto"/>
        <w:ind w:left="851" w:hanging="425"/>
        <w:contextualSpacing w:val="0"/>
        <w:jc w:val="both"/>
        <w:rPr>
          <w:rFonts w:ascii="Tahoma" w:hAnsi="Tahoma" w:cs="Tahoma"/>
          <w:sz w:val="18"/>
          <w:szCs w:val="18"/>
        </w:rPr>
      </w:pPr>
      <w:r w:rsidRPr="00F05580">
        <w:rPr>
          <w:rFonts w:ascii="Tahoma" w:hAnsi="Tahoma" w:cs="Tahoma"/>
          <w:sz w:val="18"/>
          <w:szCs w:val="18"/>
        </w:rPr>
        <w:t>1.1</w:t>
      </w:r>
      <w:r w:rsidRPr="00F05580">
        <w:rPr>
          <w:rFonts w:ascii="Tahoma" w:hAnsi="Tahoma" w:cs="Tahoma"/>
          <w:b/>
          <w:bCs/>
          <w:sz w:val="18"/>
          <w:szCs w:val="18"/>
        </w:rPr>
        <w:t xml:space="preserve"> </w:t>
      </w:r>
      <w:r w:rsidRPr="00F05580">
        <w:rPr>
          <w:rFonts w:ascii="Tahoma" w:hAnsi="Tahoma" w:cs="Tahoma"/>
          <w:sz w:val="18"/>
          <w:szCs w:val="18"/>
        </w:rPr>
        <w:t>W celu potwierdzenia braku podstaw wykluczenia</w:t>
      </w:r>
      <w:r w:rsidRPr="00F05580">
        <w:rPr>
          <w:rFonts w:ascii="Tahoma" w:hAnsi="Tahoma" w:cs="Tahoma"/>
          <w:sz w:val="18"/>
          <w:szCs w:val="18"/>
          <w:lang w:val="pl-PL"/>
        </w:rPr>
        <w:t xml:space="preserve"> i braku zakazu udzielenia zamówienia publicznego podmiotom związanych z Federacją Rosyjską, </w:t>
      </w:r>
      <w:r w:rsidRPr="00F05580">
        <w:rPr>
          <w:rFonts w:ascii="Tahoma" w:hAnsi="Tahoma" w:cs="Tahoma"/>
          <w:sz w:val="18"/>
          <w:szCs w:val="18"/>
          <w:u w:val="single"/>
        </w:rPr>
        <w:t xml:space="preserve"> </w:t>
      </w:r>
      <w:r w:rsidRPr="00F05580">
        <w:rPr>
          <w:rFonts w:ascii="Tahoma" w:hAnsi="Tahoma" w:cs="Tahoma"/>
          <w:b/>
          <w:sz w:val="18"/>
          <w:szCs w:val="18"/>
          <w:u w:val="single"/>
        </w:rPr>
        <w:t>Wykonawca</w:t>
      </w:r>
      <w:r w:rsidRPr="00F05580">
        <w:rPr>
          <w:rFonts w:ascii="Tahoma" w:hAnsi="Tahoma" w:cs="Tahoma"/>
          <w:b/>
          <w:sz w:val="18"/>
          <w:szCs w:val="18"/>
          <w:u w:val="single"/>
          <w:lang w:val="pl-PL"/>
        </w:rPr>
        <w:t xml:space="preserve">/Wykonawca wspólnie ubiegający się o udzielenie zamówienia publicznego oraz jeżeli bierze udział w przedmiotowym postępowaniu - Podmiot udostepniający zasoby </w:t>
      </w:r>
      <w:r w:rsidRPr="00F05580">
        <w:rPr>
          <w:rFonts w:ascii="Tahoma" w:hAnsi="Tahoma" w:cs="Tahoma"/>
          <w:b/>
          <w:sz w:val="18"/>
          <w:szCs w:val="18"/>
          <w:u w:val="single"/>
        </w:rPr>
        <w:t xml:space="preserve"> </w:t>
      </w:r>
      <w:r w:rsidRPr="00F05580">
        <w:rPr>
          <w:rFonts w:ascii="Tahoma" w:hAnsi="Tahoma" w:cs="Tahoma"/>
          <w:b/>
          <w:sz w:val="18"/>
          <w:szCs w:val="18"/>
        </w:rPr>
        <w:t>zobowiązany jest dołączyć do oferty aktualne na dzień składania ofert</w:t>
      </w:r>
      <w:r w:rsidRPr="00F05580">
        <w:rPr>
          <w:rFonts w:ascii="Tahoma" w:hAnsi="Tahoma" w:cs="Tahoma"/>
          <w:b/>
          <w:sz w:val="18"/>
          <w:szCs w:val="18"/>
          <w:lang w:val="pl-PL"/>
        </w:rPr>
        <w:t>:</w:t>
      </w:r>
    </w:p>
    <w:p w14:paraId="6E337CB6" w14:textId="77777777" w:rsidR="0040363C" w:rsidRPr="00F05580" w:rsidRDefault="0040363C" w:rsidP="0040363C">
      <w:pPr>
        <w:pStyle w:val="Akapitzlist"/>
        <w:spacing w:after="0" w:line="240" w:lineRule="auto"/>
        <w:ind w:left="1418" w:hanging="426"/>
        <w:jc w:val="both"/>
        <w:rPr>
          <w:rFonts w:ascii="Tahoma" w:hAnsi="Tahoma" w:cs="Tahoma"/>
          <w:sz w:val="18"/>
          <w:szCs w:val="18"/>
          <w:lang w:val="pl-PL"/>
        </w:rPr>
      </w:pPr>
      <w:r w:rsidRPr="00F05580">
        <w:rPr>
          <w:rFonts w:ascii="Tahoma" w:hAnsi="Tahoma" w:cs="Tahoma"/>
          <w:sz w:val="18"/>
          <w:szCs w:val="18"/>
          <w:lang w:val="pl-PL"/>
        </w:rPr>
        <w:t xml:space="preserve">1.1.1 </w:t>
      </w:r>
      <w:r w:rsidRPr="00F05580">
        <w:rPr>
          <w:rFonts w:ascii="Tahoma" w:hAnsi="Tahoma" w:cs="Tahoma"/>
          <w:b/>
          <w:sz w:val="18"/>
          <w:szCs w:val="18"/>
          <w:lang w:val="pl-PL"/>
        </w:rPr>
        <w:t>Oświadczenia</w:t>
      </w:r>
      <w:r w:rsidRPr="00F05580">
        <w:rPr>
          <w:rFonts w:ascii="Tahoma" w:hAnsi="Tahoma" w:cs="Tahoma"/>
          <w:sz w:val="18"/>
          <w:szCs w:val="18"/>
          <w:lang w:val="pl-PL"/>
        </w:rPr>
        <w:t xml:space="preserve"> </w:t>
      </w:r>
      <w:r w:rsidRPr="00F05580">
        <w:rPr>
          <w:rFonts w:ascii="Tahoma" w:hAnsi="Tahoma" w:cs="Tahoma"/>
          <w:b/>
          <w:sz w:val="18"/>
          <w:szCs w:val="18"/>
          <w:lang w:val="pl-PL"/>
        </w:rPr>
        <w:t>dotyczące przesłanek wykluczenia z art. 5k Rozporządzenia 833/2014 oraz art. 7 ust.</w:t>
      </w:r>
      <w:r w:rsidRPr="00F05580">
        <w:rPr>
          <w:rFonts w:ascii="Tahoma" w:hAnsi="Tahoma" w:cs="Tahoma"/>
          <w:sz w:val="18"/>
          <w:szCs w:val="18"/>
          <w:lang w:val="pl-PL"/>
        </w:rPr>
        <w:t xml:space="preserve"> </w:t>
      </w:r>
      <w:r w:rsidRPr="00F05580">
        <w:rPr>
          <w:rFonts w:ascii="Tahoma" w:hAnsi="Tahoma" w:cs="Tahoma"/>
          <w:b/>
          <w:sz w:val="18"/>
          <w:szCs w:val="18"/>
          <w:lang w:val="pl-PL"/>
        </w:rPr>
        <w:t>1</w:t>
      </w:r>
      <w:r w:rsidRPr="00F05580">
        <w:rPr>
          <w:rFonts w:ascii="Tahoma" w:hAnsi="Tahoma" w:cs="Tahoma"/>
          <w:sz w:val="18"/>
          <w:szCs w:val="18"/>
          <w:lang w:val="pl-PL"/>
        </w:rPr>
        <w:t xml:space="preserve"> Ustawy o szczególnych rozwiązaniach w zakresie przeciwdziałania wspieraniu agresji na Ukrainę oraz </w:t>
      </w:r>
      <w:r w:rsidRPr="00F05580">
        <w:rPr>
          <w:rFonts w:ascii="Tahoma" w:hAnsi="Tahoma" w:cs="Tahoma"/>
          <w:sz w:val="18"/>
          <w:szCs w:val="18"/>
          <w:lang w:val="pl-PL"/>
        </w:rPr>
        <w:lastRenderedPageBreak/>
        <w:t>służących ochronie bezpieczeństwa narodowego</w:t>
      </w:r>
      <w:r w:rsidRPr="00F05580">
        <w:rPr>
          <w:rFonts w:ascii="Tahoma" w:hAnsi="Tahoma" w:cs="Tahoma"/>
          <w:sz w:val="18"/>
          <w:szCs w:val="18"/>
        </w:rPr>
        <w:t xml:space="preserve"> </w:t>
      </w:r>
      <w:r w:rsidRPr="00F05580">
        <w:rPr>
          <w:rFonts w:ascii="Tahoma" w:hAnsi="Tahoma" w:cs="Tahoma"/>
          <w:sz w:val="18"/>
          <w:szCs w:val="18"/>
          <w:lang w:val="pl-PL"/>
        </w:rPr>
        <w:t xml:space="preserve">przygotowane zgodnie ze wzorem podanym </w:t>
      </w:r>
      <w:r w:rsidRPr="00F05580">
        <w:rPr>
          <w:rFonts w:ascii="Tahoma" w:hAnsi="Tahoma" w:cs="Tahoma"/>
          <w:b/>
          <w:sz w:val="18"/>
          <w:szCs w:val="18"/>
          <w:lang w:val="pl-PL"/>
        </w:rPr>
        <w:t>w Załączniku nr 3a do SWZ.</w:t>
      </w:r>
    </w:p>
    <w:p w14:paraId="48443F10" w14:textId="77777777" w:rsidR="0040363C" w:rsidRPr="00F05580" w:rsidRDefault="0040363C" w:rsidP="0040363C">
      <w:pPr>
        <w:ind w:left="1418" w:hanging="425"/>
        <w:jc w:val="both"/>
        <w:rPr>
          <w:rFonts w:ascii="Tahoma" w:hAnsi="Tahoma" w:cs="Tahoma"/>
          <w:sz w:val="18"/>
          <w:szCs w:val="18"/>
        </w:rPr>
      </w:pPr>
      <w:r w:rsidRPr="00F05580">
        <w:rPr>
          <w:rFonts w:ascii="Tahoma" w:hAnsi="Tahoma" w:cs="Tahoma"/>
          <w:bCs/>
          <w:sz w:val="18"/>
          <w:szCs w:val="18"/>
        </w:rPr>
        <w:t>1.1.2</w:t>
      </w:r>
      <w:r w:rsidRPr="00F05580">
        <w:rPr>
          <w:rFonts w:ascii="Tahoma" w:hAnsi="Tahoma" w:cs="Tahoma"/>
          <w:b/>
          <w:sz w:val="18"/>
          <w:szCs w:val="18"/>
        </w:rPr>
        <w:t xml:space="preserve"> Oświadczenia</w:t>
      </w:r>
      <w:r w:rsidRPr="00F05580">
        <w:rPr>
          <w:rFonts w:ascii="Tahoma" w:hAnsi="Tahoma" w:cs="Tahoma"/>
          <w:sz w:val="18"/>
          <w:szCs w:val="18"/>
        </w:rPr>
        <w:t xml:space="preserve"> </w:t>
      </w:r>
      <w:r w:rsidRPr="00F05580">
        <w:rPr>
          <w:rFonts w:ascii="Tahoma" w:hAnsi="Tahoma" w:cs="Tahoma"/>
          <w:b/>
          <w:sz w:val="18"/>
          <w:szCs w:val="18"/>
        </w:rPr>
        <w:t>dotyczące przesłanek wykluczenia z art. 5k Rozporządzenia 833/2014 oraz art. 7 ust. 1</w:t>
      </w:r>
      <w:r w:rsidRPr="00F05580">
        <w:rPr>
          <w:rFonts w:ascii="Tahoma" w:hAnsi="Tahoma" w:cs="Tahoma"/>
          <w:sz w:val="18"/>
          <w:szCs w:val="18"/>
        </w:rPr>
        <w:t xml:space="preserve"> Ustawy o szczególnych rozwiązaniach w zakresie przeciwdziałania wspieraniu agresji na Ukrainę oraz służących ochronie bezpieczeństwa narodowego przygotowane zgodnie ze wzorem podanym w </w:t>
      </w:r>
      <w:r w:rsidRPr="00F05580">
        <w:rPr>
          <w:rFonts w:ascii="Tahoma" w:hAnsi="Tahoma" w:cs="Tahoma"/>
          <w:b/>
          <w:sz w:val="18"/>
          <w:szCs w:val="18"/>
        </w:rPr>
        <w:t>Załączniku nr 3b do SWZ – dotyczy podmiotu udostępniającego zasoby.</w:t>
      </w:r>
    </w:p>
    <w:p w14:paraId="7D3426D8" w14:textId="77777777" w:rsidR="0040363C" w:rsidRPr="00F05580" w:rsidRDefault="0040363C" w:rsidP="0040363C">
      <w:pPr>
        <w:jc w:val="both"/>
        <w:rPr>
          <w:rFonts w:ascii="Tahoma" w:hAnsi="Tahoma" w:cs="Tahoma"/>
          <w:sz w:val="18"/>
          <w:szCs w:val="18"/>
        </w:rPr>
      </w:pPr>
    </w:p>
    <w:p w14:paraId="54C32B19"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Oświadczenie o którym mowa w ust. 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p>
    <w:p w14:paraId="5E593705" w14:textId="77777777" w:rsidR="0040363C" w:rsidRPr="00F05580" w:rsidRDefault="0040363C" w:rsidP="0040363C">
      <w:pPr>
        <w:spacing w:after="40"/>
        <w:ind w:left="426"/>
        <w:jc w:val="both"/>
        <w:rPr>
          <w:rFonts w:ascii="Tahoma" w:hAnsi="Tahoma" w:cs="Tahoma"/>
          <w:b/>
          <w:sz w:val="18"/>
          <w:szCs w:val="18"/>
        </w:rPr>
      </w:pPr>
      <w:r w:rsidRPr="00F05580">
        <w:rPr>
          <w:rFonts w:ascii="Tahoma" w:hAnsi="Tahoma" w:cs="Tahoma"/>
          <w:b/>
          <w:sz w:val="18"/>
          <w:szCs w:val="18"/>
        </w:rPr>
        <w:t xml:space="preserve">UWAGA! W części IV Jednolitego Europejskiego Dokumentu Zamówienia (załącznik nr 3 do SWZ) Wykonawca może ograniczyć się do wypełnienia sekcji </w:t>
      </w:r>
      <w:r w:rsidRPr="00F05580">
        <w:rPr>
          <w:rFonts w:ascii="Tahoma" w:hAnsi="Tahoma" w:cs="Tahoma"/>
          <w:b/>
          <w:sz w:val="18"/>
          <w:szCs w:val="18"/>
        </w:rPr>
        <w:sym w:font="Symbol" w:char="F061"/>
      </w:r>
      <w:r w:rsidRPr="00F05580">
        <w:rPr>
          <w:rFonts w:ascii="Tahoma" w:hAnsi="Tahoma" w:cs="Tahoma"/>
          <w:b/>
          <w:sz w:val="18"/>
          <w:szCs w:val="18"/>
        </w:rPr>
        <w:t>: Ogólne oświadczenie dotyczące wszystkich kryteriów kwalifikacji i nie musi wypełniać żadnej z pozostałych sekcji (A-D) w części IV.</w:t>
      </w:r>
    </w:p>
    <w:p w14:paraId="1FA0ABF6" w14:textId="77777777" w:rsidR="0040363C" w:rsidRPr="00F05580" w:rsidRDefault="0040363C" w:rsidP="0040363C">
      <w:pPr>
        <w:spacing w:after="40"/>
        <w:ind w:left="426"/>
        <w:jc w:val="both"/>
        <w:rPr>
          <w:rFonts w:ascii="Tahoma" w:hAnsi="Tahoma" w:cs="Tahoma"/>
          <w:sz w:val="18"/>
          <w:szCs w:val="18"/>
        </w:rPr>
      </w:pPr>
      <w:r w:rsidRPr="00F05580">
        <w:rPr>
          <w:rFonts w:ascii="Tahoma" w:hAnsi="Tahoma" w:cs="Tahoma"/>
          <w:sz w:val="18"/>
          <w:szCs w:val="18"/>
        </w:rPr>
        <w:t>W Jednolitym Europejskim Dokumencie Zamówienia Wykonawca nie wypełnia części / sekcji, które nie dotyczą niniejszego postępowania i zostały skreślone.</w:t>
      </w:r>
    </w:p>
    <w:p w14:paraId="71F1BA7B" w14:textId="77777777" w:rsidR="0040363C" w:rsidRPr="00F05580" w:rsidRDefault="0040363C" w:rsidP="0040363C">
      <w:pPr>
        <w:spacing w:after="40"/>
        <w:ind w:left="426"/>
        <w:jc w:val="both"/>
        <w:rPr>
          <w:rFonts w:ascii="Tahoma" w:hAnsi="Tahoma" w:cs="Tahoma"/>
          <w:sz w:val="18"/>
          <w:szCs w:val="18"/>
        </w:rPr>
      </w:pPr>
      <w:r w:rsidRPr="00F05580">
        <w:rPr>
          <w:rFonts w:ascii="Tahoma" w:hAnsi="Tahoma" w:cs="Tahoma"/>
          <w:sz w:val="18"/>
          <w:szCs w:val="18"/>
        </w:rPr>
        <w:t xml:space="preserve">Informujemy, że na stronie Urzędu Zamówień Publicznych znajduje się Instrukcja wypełniania Jednolitego Europejskiego Dokumentu Zamówienia pod adresem: </w:t>
      </w:r>
    </w:p>
    <w:p w14:paraId="618BF0C6" w14:textId="77777777" w:rsidR="0040363C" w:rsidRPr="00F05580" w:rsidRDefault="0040363C" w:rsidP="0040363C">
      <w:pPr>
        <w:spacing w:after="40"/>
        <w:ind w:left="426"/>
        <w:jc w:val="both"/>
        <w:rPr>
          <w:rFonts w:ascii="Tahoma" w:hAnsi="Tahoma" w:cs="Tahoma"/>
          <w:sz w:val="18"/>
          <w:szCs w:val="18"/>
        </w:rPr>
      </w:pPr>
      <w:hyperlink r:id="rId13" w:history="1">
        <w:r w:rsidRPr="00F05580">
          <w:rPr>
            <w:rStyle w:val="Hipercze"/>
            <w:rFonts w:ascii="Tahoma" w:hAnsi="Tahoma" w:cs="Tahoma"/>
            <w:color w:val="auto"/>
            <w:sz w:val="18"/>
            <w:szCs w:val="18"/>
          </w:rPr>
          <w:t>https://www.uzp.gov.pl/__data/assets/pdf_file/0026/45557/Jednolity-Europejski-Dokument-Zamowienia-instrukcja-2021.01.20.pdf</w:t>
        </w:r>
      </w:hyperlink>
    </w:p>
    <w:p w14:paraId="50A0D1F1"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
          <w:sz w:val="18"/>
          <w:szCs w:val="18"/>
        </w:rPr>
        <w:t>Wykonawca, w przypadku polegania na zdolnościach lub sytuacji podmiotów udostępniających zasoby, przedstawia, wraz z oświadczeniem, o którym mowa w ust. 1, także oświadczenie podmiotu udostępniającego zasoby</w:t>
      </w:r>
      <w:r w:rsidRPr="00F05580">
        <w:rPr>
          <w:rFonts w:ascii="Tahoma" w:hAnsi="Tahoma" w:cs="Tahoma"/>
          <w:sz w:val="18"/>
          <w:szCs w:val="18"/>
        </w:rPr>
        <w:t>, potwierdzające brak podstaw wykluczenia tego podmiotu oraz odpowiednio spełnianie warunków udziału w postępowaniu lub kryteriów selekcji, w zakresie, w jakim wykonawca powołuje się na jego zasoby.</w:t>
      </w:r>
    </w:p>
    <w:p w14:paraId="44A2E79D"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
          <w:sz w:val="18"/>
          <w:szCs w:val="18"/>
        </w:rPr>
        <w:t>W przypadku wspólnego ubiegania się</w:t>
      </w:r>
      <w:r w:rsidRPr="00F05580">
        <w:rPr>
          <w:rFonts w:ascii="Tahoma" w:hAnsi="Tahoma" w:cs="Tahoma"/>
          <w:sz w:val="18"/>
          <w:szCs w:val="18"/>
        </w:rPr>
        <w:t xml:space="preserve"> o zamówienie przez Wykonawców, </w:t>
      </w:r>
      <w:r w:rsidRPr="00F05580">
        <w:rPr>
          <w:rFonts w:ascii="Tahoma" w:hAnsi="Tahoma" w:cs="Tahoma"/>
          <w:b/>
          <w:sz w:val="18"/>
          <w:szCs w:val="18"/>
        </w:rPr>
        <w:t>oświadczenie, o którym mowa w ust. 1 składa każdy z Wykonawców</w:t>
      </w:r>
      <w:r w:rsidRPr="00F05580">
        <w:rPr>
          <w:rFonts w:ascii="Tahoma" w:hAnsi="Tahoma" w:cs="Tahoma"/>
          <w:sz w:val="18"/>
          <w:szCs w:val="18"/>
        </w:rPr>
        <w:t>. Oświadczenia te potwierdzają brak podstaw wykluczenia oraz spełnianie warunków udziału w postępowaniu, w jakim każdy z wykonawców wykazuje spełnianie warunków udziału.</w:t>
      </w:r>
    </w:p>
    <w:p w14:paraId="389C3C71"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Wykonawca może wykorzystać jednolity dokument złożony w odrębnym postępowaniu o udzielenie zamówienia, jeżeli potwierdzi, że informacje w nim zawarte pozostają prawidłowe.</w:t>
      </w:r>
    </w:p>
    <w:p w14:paraId="5CC77CB0" w14:textId="2BD859B9"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
          <w:bCs/>
          <w:iCs/>
          <w:sz w:val="18"/>
          <w:szCs w:val="18"/>
        </w:rPr>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6C074A45"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Cs/>
          <w:iCs/>
          <w:sz w:val="18"/>
          <w:szCs w:val="18"/>
        </w:rPr>
        <w:t>Jeżeli wobec Wykonawcy, o którym mowa w ust. 6 powyżej,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6EB92D34"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bCs/>
          <w:iCs/>
          <w:sz w:val="18"/>
          <w:szCs w:val="18"/>
        </w:rPr>
        <w:t>Zamawiający będzie kontynuował  procedurę ponownego badania i oceny ofert, o której mowa w pkt. 7 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p>
    <w:p w14:paraId="510812B5" w14:textId="77777777" w:rsidR="0040363C" w:rsidRPr="00F05580" w:rsidRDefault="0040363C" w:rsidP="0040363C">
      <w:pPr>
        <w:numPr>
          <w:ilvl w:val="1"/>
          <w:numId w:val="2"/>
        </w:numPr>
        <w:tabs>
          <w:tab w:val="clear" w:pos="1440"/>
        </w:tabs>
        <w:ind w:left="426" w:hanging="426"/>
        <w:jc w:val="both"/>
        <w:rPr>
          <w:rFonts w:ascii="Tahoma" w:hAnsi="Tahoma" w:cs="Tahoma"/>
          <w:b/>
          <w:sz w:val="18"/>
          <w:szCs w:val="18"/>
        </w:rPr>
      </w:pPr>
      <w:r w:rsidRPr="00F05580">
        <w:rPr>
          <w:rFonts w:ascii="Tahoma" w:hAnsi="Tahoma" w:cs="Tahoma"/>
          <w:b/>
          <w:sz w:val="18"/>
          <w:szCs w:val="18"/>
        </w:rPr>
        <w:t xml:space="preserve">Zamawiający przed wyborem najkorzystniejszej oferty </w:t>
      </w:r>
      <w:r w:rsidRPr="00F05580">
        <w:rPr>
          <w:rFonts w:ascii="Tahoma" w:hAnsi="Tahoma" w:cs="Tahoma"/>
          <w:b/>
          <w:bCs/>
          <w:sz w:val="18"/>
          <w:szCs w:val="18"/>
        </w:rPr>
        <w:t>wezwie Wykonawcę, którego oferta została najwyżej oceniona</w:t>
      </w:r>
      <w:r w:rsidRPr="00F05580">
        <w:rPr>
          <w:rFonts w:ascii="Tahoma" w:hAnsi="Tahoma" w:cs="Tahoma"/>
          <w:b/>
          <w:sz w:val="18"/>
          <w:szCs w:val="18"/>
        </w:rPr>
        <w:t>, do złożenia w wyznaczonym terminie, nie krótszym niż 10 dni, aktualnych na dzień złożenia niżej wymienionych podmiotowych środków dowodowych:</w:t>
      </w:r>
    </w:p>
    <w:p w14:paraId="3DC29C78" w14:textId="77777777" w:rsidR="0040363C" w:rsidRPr="00F05580" w:rsidRDefault="0040363C" w:rsidP="0040363C">
      <w:pPr>
        <w:pStyle w:val="Akapitzlist"/>
        <w:spacing w:after="0"/>
        <w:ind w:left="993" w:hanging="567"/>
        <w:jc w:val="both"/>
        <w:rPr>
          <w:rFonts w:ascii="Tahoma" w:hAnsi="Tahoma" w:cs="Tahoma"/>
          <w:b/>
          <w:sz w:val="18"/>
          <w:szCs w:val="18"/>
        </w:rPr>
      </w:pPr>
      <w:r w:rsidRPr="00F05580">
        <w:rPr>
          <w:rFonts w:ascii="Tahoma" w:hAnsi="Tahoma" w:cs="Tahoma"/>
          <w:b/>
          <w:sz w:val="18"/>
          <w:szCs w:val="18"/>
          <w:lang w:val="pl-PL"/>
        </w:rPr>
        <w:t>9</w:t>
      </w:r>
      <w:r w:rsidRPr="00F05580">
        <w:rPr>
          <w:rFonts w:ascii="Tahoma" w:hAnsi="Tahoma" w:cs="Tahoma"/>
          <w:b/>
          <w:sz w:val="18"/>
          <w:szCs w:val="18"/>
        </w:rPr>
        <w:t>.1.</w:t>
      </w:r>
      <w:r w:rsidRPr="00F05580">
        <w:rPr>
          <w:rFonts w:ascii="Tahoma" w:hAnsi="Tahoma" w:cs="Tahoma"/>
          <w:b/>
          <w:sz w:val="18"/>
          <w:szCs w:val="18"/>
        </w:rPr>
        <w:tab/>
        <w:t xml:space="preserve">W celu </w:t>
      </w:r>
      <w:r w:rsidRPr="00F05580">
        <w:rPr>
          <w:rFonts w:ascii="Tahoma" w:hAnsi="Tahoma" w:cs="Tahoma"/>
          <w:b/>
          <w:sz w:val="18"/>
          <w:szCs w:val="18"/>
          <w:lang w:val="pl-PL"/>
        </w:rPr>
        <w:t>potwierdzenia</w:t>
      </w:r>
      <w:r w:rsidRPr="00F05580">
        <w:rPr>
          <w:rFonts w:ascii="Tahoma" w:hAnsi="Tahoma" w:cs="Tahoma"/>
          <w:b/>
          <w:sz w:val="18"/>
          <w:szCs w:val="18"/>
        </w:rPr>
        <w:t xml:space="preserve"> spełniania </w:t>
      </w:r>
      <w:r w:rsidRPr="00F05580">
        <w:rPr>
          <w:rFonts w:ascii="Tahoma" w:hAnsi="Tahoma" w:cs="Tahoma"/>
          <w:b/>
          <w:sz w:val="18"/>
          <w:szCs w:val="18"/>
          <w:lang w:val="pl-PL"/>
        </w:rPr>
        <w:t xml:space="preserve">przez Wykonawcę </w:t>
      </w:r>
      <w:r w:rsidRPr="00F05580">
        <w:rPr>
          <w:rFonts w:ascii="Tahoma" w:hAnsi="Tahoma" w:cs="Tahoma"/>
          <w:b/>
          <w:sz w:val="18"/>
          <w:szCs w:val="18"/>
        </w:rPr>
        <w:t xml:space="preserve">warunków udziału w postępowaniu określonych w rozdziale IV </w:t>
      </w:r>
      <w:r w:rsidRPr="00F05580">
        <w:rPr>
          <w:rFonts w:ascii="Tahoma" w:hAnsi="Tahoma" w:cs="Tahoma"/>
          <w:b/>
          <w:sz w:val="18"/>
          <w:szCs w:val="18"/>
          <w:lang w:val="pl-PL"/>
        </w:rPr>
        <w:t xml:space="preserve">ust. 2 </w:t>
      </w:r>
      <w:r w:rsidRPr="00F05580">
        <w:rPr>
          <w:rFonts w:ascii="Tahoma" w:hAnsi="Tahoma" w:cs="Tahoma"/>
          <w:b/>
          <w:sz w:val="18"/>
          <w:szCs w:val="18"/>
        </w:rPr>
        <w:t xml:space="preserve">pkt. </w:t>
      </w:r>
      <w:r w:rsidRPr="00F05580">
        <w:rPr>
          <w:rFonts w:ascii="Tahoma" w:hAnsi="Tahoma" w:cs="Tahoma"/>
          <w:b/>
          <w:sz w:val="18"/>
          <w:szCs w:val="18"/>
          <w:lang w:val="pl-PL"/>
        </w:rPr>
        <w:t>4</w:t>
      </w:r>
      <w:r w:rsidRPr="00F05580">
        <w:rPr>
          <w:rFonts w:ascii="Tahoma" w:hAnsi="Tahoma" w:cs="Tahoma"/>
          <w:b/>
          <w:sz w:val="18"/>
          <w:szCs w:val="18"/>
        </w:rPr>
        <w:t>:</w:t>
      </w:r>
    </w:p>
    <w:p w14:paraId="6DF984F4" w14:textId="77777777" w:rsidR="0040363C" w:rsidRPr="00F05580" w:rsidRDefault="0040363C" w:rsidP="0040363C">
      <w:pPr>
        <w:pStyle w:val="Akapitzlist"/>
        <w:spacing w:after="0" w:line="240" w:lineRule="auto"/>
        <w:ind w:left="1701" w:hanging="708"/>
        <w:jc w:val="both"/>
        <w:rPr>
          <w:rFonts w:ascii="Tahoma" w:hAnsi="Tahoma" w:cs="Tahoma"/>
          <w:sz w:val="18"/>
          <w:szCs w:val="18"/>
          <w:lang w:val="pl-PL"/>
        </w:rPr>
      </w:pPr>
      <w:r w:rsidRPr="00F05580">
        <w:rPr>
          <w:rFonts w:ascii="Tahoma" w:hAnsi="Tahoma" w:cs="Tahoma"/>
          <w:sz w:val="18"/>
          <w:szCs w:val="18"/>
          <w:lang w:val="pl-PL"/>
        </w:rPr>
        <w:t>9</w:t>
      </w:r>
      <w:r w:rsidRPr="00F05580">
        <w:rPr>
          <w:rFonts w:ascii="Tahoma" w:hAnsi="Tahoma" w:cs="Tahoma"/>
          <w:sz w:val="18"/>
          <w:szCs w:val="18"/>
        </w:rPr>
        <w:t xml:space="preserve">.1.1 </w:t>
      </w:r>
      <w:r w:rsidRPr="00F05580">
        <w:rPr>
          <w:rFonts w:ascii="Tahoma" w:hAnsi="Tahoma" w:cs="Tahoma"/>
          <w:sz w:val="18"/>
          <w:szCs w:val="18"/>
          <w:lang w:val="pl-PL"/>
        </w:rPr>
        <w:tab/>
      </w:r>
      <w:r w:rsidRPr="00F05580">
        <w:rPr>
          <w:rFonts w:ascii="Tahoma" w:hAnsi="Tahoma" w:cs="Tahoma"/>
          <w:b/>
          <w:sz w:val="18"/>
          <w:szCs w:val="18"/>
        </w:rPr>
        <w:t>wykazu usług</w:t>
      </w:r>
      <w:r w:rsidRPr="00F05580">
        <w:rPr>
          <w:rFonts w:ascii="Tahoma" w:hAnsi="Tahoma" w:cs="Tahoma"/>
          <w:sz w:val="18"/>
          <w:szCs w:val="18"/>
        </w:rPr>
        <w:t xml:space="preserve"> wykonanych, a w przypadku świadczeń powtarzających się lub ciągłych również wykonywanych, w okresie ostatnich 3 lat</w:t>
      </w:r>
      <w:r w:rsidRPr="00F05580">
        <w:rPr>
          <w:rFonts w:ascii="Tahoma" w:hAnsi="Tahoma" w:cs="Tahoma"/>
          <w:sz w:val="18"/>
          <w:szCs w:val="18"/>
          <w:lang w:val="pl-PL"/>
        </w:rPr>
        <w:t xml:space="preserve"> *</w:t>
      </w:r>
      <w:r w:rsidRPr="00F05580">
        <w:rPr>
          <w:rFonts w:ascii="Tahoma" w:hAnsi="Tahoma" w:cs="Tahoma"/>
          <w:sz w:val="18"/>
          <w:szCs w:val="18"/>
        </w:rPr>
        <w:t xml:space="preserve">, a jeżeli okres prowadzenia działalności jest krótszy – w tym okresie, wraz z podaniem ich przedmiotu, dat wykonania i podmiotów, na rzecz których usługi zostały wykonane lub są wykonywane, </w:t>
      </w:r>
      <w:r w:rsidRPr="00F05580">
        <w:rPr>
          <w:rFonts w:ascii="Tahoma" w:hAnsi="Tahoma" w:cs="Tahoma"/>
          <w:b/>
          <w:sz w:val="18"/>
          <w:szCs w:val="18"/>
        </w:rPr>
        <w:t>oraz załączeniem dowodów</w:t>
      </w:r>
      <w:r w:rsidRPr="00F05580">
        <w:rPr>
          <w:rFonts w:ascii="Tahoma" w:hAnsi="Tahoma" w:cs="Tahoma"/>
          <w:sz w:val="18"/>
          <w:szCs w:val="18"/>
        </w:rPr>
        <w:t xml:space="preserve">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w:t>
      </w:r>
      <w:r w:rsidRPr="00F05580">
        <w:rPr>
          <w:rFonts w:ascii="Tahoma" w:hAnsi="Tahoma" w:cs="Tahoma"/>
          <w:sz w:val="18"/>
          <w:szCs w:val="18"/>
          <w:lang w:val="pl-PL"/>
        </w:rPr>
        <w:t> </w:t>
      </w:r>
      <w:r w:rsidRPr="00F05580">
        <w:rPr>
          <w:rFonts w:ascii="Tahoma" w:hAnsi="Tahoma" w:cs="Tahoma"/>
          <w:sz w:val="18"/>
          <w:szCs w:val="18"/>
        </w:rPr>
        <w:t>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F05580">
        <w:rPr>
          <w:rFonts w:ascii="Tahoma" w:hAnsi="Tahoma" w:cs="Tahoma"/>
          <w:sz w:val="18"/>
          <w:szCs w:val="18"/>
          <w:lang w:val="pl-PL"/>
        </w:rPr>
        <w:t xml:space="preserve"> *.</w:t>
      </w:r>
    </w:p>
    <w:p w14:paraId="186E6AEC" w14:textId="77777777" w:rsidR="0040363C" w:rsidRPr="00F05580" w:rsidRDefault="0040363C" w:rsidP="0040363C">
      <w:pPr>
        <w:pStyle w:val="Akapitzlist"/>
        <w:spacing w:after="0" w:line="240" w:lineRule="auto"/>
        <w:ind w:left="1701" w:hanging="708"/>
        <w:jc w:val="both"/>
        <w:rPr>
          <w:rFonts w:ascii="Tahoma" w:hAnsi="Tahoma" w:cs="Tahoma"/>
          <w:sz w:val="18"/>
          <w:szCs w:val="18"/>
          <w:lang w:val="pl-PL"/>
        </w:rPr>
      </w:pPr>
      <w:r w:rsidRPr="00F05580">
        <w:rPr>
          <w:rFonts w:ascii="Tahoma" w:hAnsi="Tahoma" w:cs="Tahoma"/>
          <w:sz w:val="18"/>
          <w:szCs w:val="18"/>
          <w:lang w:val="pl-PL"/>
        </w:rPr>
        <w:tab/>
      </w:r>
      <w:r w:rsidRPr="00F05580">
        <w:rPr>
          <w:rFonts w:ascii="Tahoma" w:hAnsi="Tahoma" w:cs="Tahoma"/>
          <w:sz w:val="18"/>
          <w:szCs w:val="18"/>
        </w:rPr>
        <w:t xml:space="preserve">* </w:t>
      </w:r>
      <w:r w:rsidRPr="00F05580">
        <w:rPr>
          <w:rFonts w:ascii="Tahoma" w:hAnsi="Tahoma" w:cs="Tahoma"/>
          <w:sz w:val="18"/>
          <w:szCs w:val="18"/>
          <w:u w:val="single"/>
        </w:rPr>
        <w:t>Okres wyrażony w latach lub miesiącach liczy się wstecz od dnia, w którym upływa termin składania ofert</w:t>
      </w:r>
      <w:r w:rsidRPr="00F05580">
        <w:rPr>
          <w:rFonts w:ascii="Tahoma" w:hAnsi="Tahoma" w:cs="Tahoma"/>
          <w:sz w:val="18"/>
          <w:szCs w:val="18"/>
          <w:u w:val="single"/>
          <w:lang w:val="pl-PL"/>
        </w:rPr>
        <w:t>.</w:t>
      </w:r>
    </w:p>
    <w:p w14:paraId="5F0890F6" w14:textId="77777777" w:rsidR="0040363C" w:rsidRPr="00F05580" w:rsidRDefault="0040363C" w:rsidP="0040363C">
      <w:pPr>
        <w:pStyle w:val="Akapitzlist"/>
        <w:spacing w:after="0" w:line="240" w:lineRule="auto"/>
        <w:ind w:left="1701"/>
        <w:jc w:val="both"/>
        <w:rPr>
          <w:rFonts w:ascii="Tahoma" w:hAnsi="Tahoma" w:cs="Tahoma"/>
          <w:sz w:val="18"/>
          <w:szCs w:val="18"/>
        </w:rPr>
      </w:pPr>
      <w:r w:rsidRPr="00F05580">
        <w:rPr>
          <w:rFonts w:ascii="Tahoma" w:hAnsi="Tahoma" w:cs="Tahoma"/>
          <w:sz w:val="18"/>
          <w:szCs w:val="18"/>
          <w:u w:val="single"/>
        </w:rPr>
        <w:t>Jeżeli Wykonawca powołuje się na doświadczenie w realizacji usług, wykonywanych wspólnie z innymi Wykonawcami, wykaz, o którym mowa powyżej, dotyczy usług, w których wykonaniu Wykonawca ten bezpośrednio uczestniczył, a w przypadku świadczeń powtarzających się lub ciągłych, w których wykonywaniu bezpośrednio uczestniczył lub uczestniczy</w:t>
      </w:r>
      <w:r w:rsidRPr="00F05580">
        <w:rPr>
          <w:rFonts w:ascii="Tahoma" w:hAnsi="Tahoma" w:cs="Tahoma"/>
          <w:sz w:val="18"/>
          <w:szCs w:val="18"/>
        </w:rPr>
        <w:t>.</w:t>
      </w:r>
    </w:p>
    <w:p w14:paraId="66AE142B" w14:textId="77777777" w:rsidR="0040363C" w:rsidRPr="00F05580" w:rsidRDefault="0040363C" w:rsidP="0040363C">
      <w:pPr>
        <w:pStyle w:val="Akapitzlist"/>
        <w:spacing w:after="0" w:line="240" w:lineRule="auto"/>
        <w:ind w:left="1701"/>
        <w:jc w:val="both"/>
        <w:rPr>
          <w:rFonts w:ascii="Tahoma" w:hAnsi="Tahoma" w:cs="Tahoma"/>
          <w:sz w:val="18"/>
          <w:szCs w:val="18"/>
          <w:lang w:val="pl-PL"/>
        </w:rPr>
      </w:pPr>
      <w:r w:rsidRPr="00F05580">
        <w:rPr>
          <w:rFonts w:ascii="Tahoma" w:hAnsi="Tahoma" w:cs="Tahoma"/>
          <w:sz w:val="18"/>
          <w:szCs w:val="18"/>
          <w:u w:val="single"/>
        </w:rPr>
        <w:t xml:space="preserve">Podane w wykazie </w:t>
      </w:r>
      <w:r w:rsidRPr="00F05580">
        <w:rPr>
          <w:rFonts w:ascii="Tahoma" w:hAnsi="Tahoma" w:cs="Tahoma"/>
          <w:sz w:val="18"/>
          <w:szCs w:val="18"/>
          <w:u w:val="single"/>
          <w:lang w:val="pl-PL"/>
        </w:rPr>
        <w:t>usługi</w:t>
      </w:r>
      <w:r w:rsidRPr="00F05580">
        <w:rPr>
          <w:rFonts w:ascii="Tahoma" w:hAnsi="Tahoma" w:cs="Tahoma"/>
          <w:sz w:val="18"/>
          <w:szCs w:val="18"/>
          <w:u w:val="single"/>
        </w:rPr>
        <w:t xml:space="preserve"> winny spełniać szczegółowe warunki udziału w Postępowaniu określone w rozdz. IV </w:t>
      </w:r>
      <w:r w:rsidRPr="00F05580">
        <w:rPr>
          <w:rFonts w:ascii="Tahoma" w:hAnsi="Tahoma" w:cs="Tahoma"/>
          <w:sz w:val="18"/>
          <w:szCs w:val="18"/>
          <w:u w:val="single"/>
          <w:lang w:val="pl-PL"/>
        </w:rPr>
        <w:t xml:space="preserve">ust. 2 </w:t>
      </w:r>
      <w:r w:rsidRPr="00F05580">
        <w:rPr>
          <w:rFonts w:ascii="Tahoma" w:hAnsi="Tahoma" w:cs="Tahoma"/>
          <w:sz w:val="18"/>
          <w:szCs w:val="18"/>
          <w:u w:val="single"/>
        </w:rPr>
        <w:t>pkt</w:t>
      </w:r>
      <w:r w:rsidRPr="00F05580">
        <w:rPr>
          <w:rFonts w:ascii="Tahoma" w:hAnsi="Tahoma" w:cs="Tahoma"/>
          <w:sz w:val="18"/>
          <w:szCs w:val="18"/>
          <w:u w:val="single"/>
          <w:lang w:val="pl-PL"/>
        </w:rPr>
        <w:t>.</w:t>
      </w:r>
      <w:r w:rsidRPr="00F05580">
        <w:rPr>
          <w:rFonts w:ascii="Tahoma" w:hAnsi="Tahoma" w:cs="Tahoma"/>
          <w:sz w:val="18"/>
          <w:szCs w:val="18"/>
          <w:u w:val="single"/>
        </w:rPr>
        <w:t xml:space="preserve"> </w:t>
      </w:r>
      <w:r w:rsidRPr="00F05580">
        <w:rPr>
          <w:rFonts w:ascii="Tahoma" w:hAnsi="Tahoma" w:cs="Tahoma"/>
          <w:sz w:val="18"/>
          <w:szCs w:val="18"/>
          <w:u w:val="single"/>
          <w:lang w:val="pl-PL"/>
        </w:rPr>
        <w:t>4</w:t>
      </w:r>
      <w:r w:rsidRPr="00F05580">
        <w:rPr>
          <w:rFonts w:ascii="Tahoma" w:hAnsi="Tahoma" w:cs="Tahoma"/>
          <w:sz w:val="18"/>
          <w:szCs w:val="18"/>
          <w:u w:val="single"/>
        </w:rPr>
        <w:t xml:space="preserve"> a).</w:t>
      </w:r>
      <w:r w:rsidRPr="00F05580">
        <w:rPr>
          <w:rFonts w:ascii="Tahoma" w:hAnsi="Tahoma" w:cs="Tahoma"/>
          <w:sz w:val="18"/>
          <w:szCs w:val="18"/>
        </w:rPr>
        <w:t xml:space="preserve"> Wzór wykazu</w:t>
      </w:r>
      <w:r w:rsidRPr="00F05580">
        <w:rPr>
          <w:rFonts w:ascii="Tahoma" w:hAnsi="Tahoma" w:cs="Tahoma"/>
          <w:sz w:val="18"/>
          <w:szCs w:val="18"/>
          <w:lang w:val="pl-PL"/>
        </w:rPr>
        <w:t xml:space="preserve"> usług</w:t>
      </w:r>
      <w:r w:rsidRPr="00F05580">
        <w:rPr>
          <w:rFonts w:ascii="Tahoma" w:hAnsi="Tahoma" w:cs="Tahoma"/>
          <w:sz w:val="18"/>
          <w:szCs w:val="18"/>
        </w:rPr>
        <w:t xml:space="preserve"> stanowi załącznik nr </w:t>
      </w:r>
      <w:r w:rsidRPr="00F05580">
        <w:rPr>
          <w:rFonts w:ascii="Tahoma" w:hAnsi="Tahoma" w:cs="Tahoma"/>
          <w:sz w:val="18"/>
          <w:szCs w:val="18"/>
          <w:lang w:val="pl-PL"/>
        </w:rPr>
        <w:t>7</w:t>
      </w:r>
      <w:r w:rsidRPr="00F05580">
        <w:rPr>
          <w:rFonts w:ascii="Tahoma" w:hAnsi="Tahoma" w:cs="Tahoma"/>
          <w:sz w:val="18"/>
          <w:szCs w:val="18"/>
        </w:rPr>
        <w:t>do SWZ</w:t>
      </w:r>
      <w:r w:rsidRPr="00F05580">
        <w:rPr>
          <w:rFonts w:ascii="Tahoma" w:hAnsi="Tahoma" w:cs="Tahoma"/>
          <w:sz w:val="18"/>
          <w:szCs w:val="18"/>
          <w:lang w:val="pl-PL"/>
        </w:rPr>
        <w:t>.</w:t>
      </w:r>
    </w:p>
    <w:p w14:paraId="3F48978E" w14:textId="77777777" w:rsidR="0040363C" w:rsidRPr="00F05580" w:rsidRDefault="0040363C" w:rsidP="0040363C">
      <w:pPr>
        <w:pStyle w:val="Akapitzlist"/>
        <w:spacing w:after="0" w:line="240" w:lineRule="auto"/>
        <w:ind w:left="1701"/>
        <w:jc w:val="both"/>
        <w:rPr>
          <w:rFonts w:ascii="Tahoma" w:hAnsi="Tahoma" w:cs="Tahoma"/>
          <w:sz w:val="18"/>
          <w:szCs w:val="18"/>
          <w:lang w:val="pl-PL"/>
        </w:rPr>
      </w:pPr>
    </w:p>
    <w:p w14:paraId="5EEAE592" w14:textId="77777777" w:rsidR="0040363C" w:rsidRPr="00F05580" w:rsidRDefault="0040363C" w:rsidP="0040363C">
      <w:pPr>
        <w:pStyle w:val="Akapitzlist"/>
        <w:spacing w:after="0" w:line="240" w:lineRule="auto"/>
        <w:ind w:left="1701" w:hanging="708"/>
        <w:jc w:val="both"/>
        <w:rPr>
          <w:rFonts w:ascii="Tahoma" w:hAnsi="Tahoma" w:cs="Tahoma"/>
          <w:sz w:val="18"/>
          <w:szCs w:val="18"/>
          <w:lang w:val="pl-PL"/>
        </w:rPr>
      </w:pPr>
      <w:r w:rsidRPr="00F05580">
        <w:rPr>
          <w:rFonts w:ascii="Tahoma" w:hAnsi="Tahoma" w:cs="Tahoma"/>
          <w:sz w:val="18"/>
          <w:szCs w:val="18"/>
          <w:lang w:val="pl-PL"/>
        </w:rPr>
        <w:t xml:space="preserve">9.1.2. </w:t>
      </w:r>
      <w:r w:rsidRPr="00F05580">
        <w:rPr>
          <w:rFonts w:ascii="Tahoma" w:hAnsi="Tahoma" w:cs="Tahoma"/>
          <w:b/>
          <w:sz w:val="18"/>
          <w:szCs w:val="18"/>
          <w:lang w:val="pl-PL"/>
        </w:rPr>
        <w:t>wykazu osób</w:t>
      </w:r>
      <w:r w:rsidRPr="00F05580">
        <w:rPr>
          <w:rFonts w:ascii="Tahoma" w:hAnsi="Tahoma" w:cs="Tahoma"/>
          <w:sz w:val="18"/>
          <w:szCs w:val="18"/>
          <w:lang w:val="pl-PL"/>
        </w:rPr>
        <w:t xml:space="preserve">, skierowanych przez wykonawcę do realizacji zamówienia publicznego, w szczególności odpowiedzialnych za świadczenie usług, o których mowa w rozdziale IV ust. 2 pkt. 4) b), c) i d) SWZ, wraz </w:t>
      </w:r>
      <w:r w:rsidRPr="00F05580">
        <w:rPr>
          <w:rFonts w:ascii="Tahoma" w:hAnsi="Tahoma" w:cs="Tahoma"/>
          <w:sz w:val="18"/>
          <w:szCs w:val="18"/>
          <w:lang w:val="pl-PL"/>
        </w:rPr>
        <w:lastRenderedPageBreak/>
        <w:t>z informacjami na temat ich kwalifikacji zawodowych, uprawnień, niezbędnych do wykonania zamówienia publicznego, a także zakresu wykonywanych przez nie czynności, oraz informacją o podstawie do dysponowania tymi osobami. Wzór wykazu osób stanowi załącznik nr 8 do SWZ.</w:t>
      </w:r>
    </w:p>
    <w:p w14:paraId="7475FAB6" w14:textId="77777777" w:rsidR="0040363C" w:rsidRPr="00F05580" w:rsidRDefault="0040363C" w:rsidP="0040363C">
      <w:pPr>
        <w:pStyle w:val="Akapitzlist"/>
        <w:spacing w:after="0"/>
        <w:ind w:left="993" w:hanging="567"/>
        <w:jc w:val="both"/>
        <w:rPr>
          <w:rFonts w:ascii="Tahoma" w:hAnsi="Tahoma" w:cs="Tahoma"/>
          <w:b/>
          <w:sz w:val="18"/>
          <w:szCs w:val="18"/>
          <w:lang w:val="pl-PL"/>
        </w:rPr>
      </w:pPr>
      <w:r w:rsidRPr="00F05580">
        <w:rPr>
          <w:rFonts w:ascii="Tahoma" w:hAnsi="Tahoma" w:cs="Tahoma"/>
          <w:b/>
          <w:sz w:val="18"/>
          <w:szCs w:val="18"/>
          <w:lang w:val="pl-PL"/>
        </w:rPr>
        <w:t>9.2.</w:t>
      </w:r>
      <w:r w:rsidRPr="00F05580">
        <w:rPr>
          <w:rFonts w:ascii="Tahoma" w:hAnsi="Tahoma" w:cs="Tahoma"/>
          <w:b/>
          <w:sz w:val="18"/>
          <w:szCs w:val="18"/>
          <w:lang w:val="pl-PL"/>
        </w:rPr>
        <w:tab/>
        <w:t>W celu potwierdzenia braku podstaw wykluczenia Wykonawcy z udziału w postępowaniu o udzielenie zamówienia:</w:t>
      </w:r>
    </w:p>
    <w:p w14:paraId="6D200ECD" w14:textId="77777777" w:rsidR="0040363C" w:rsidRPr="00F05580" w:rsidRDefault="0040363C" w:rsidP="0040363C">
      <w:pPr>
        <w:suppressAutoHyphens/>
        <w:ind w:left="1701" w:hanging="708"/>
        <w:jc w:val="both"/>
        <w:rPr>
          <w:rFonts w:ascii="Tahoma" w:hAnsi="Tahoma" w:cs="Tahoma"/>
          <w:sz w:val="18"/>
          <w:szCs w:val="18"/>
        </w:rPr>
      </w:pPr>
      <w:r w:rsidRPr="00F05580">
        <w:rPr>
          <w:rFonts w:ascii="Tahoma" w:hAnsi="Tahoma" w:cs="Tahoma"/>
          <w:sz w:val="18"/>
          <w:szCs w:val="18"/>
        </w:rPr>
        <w:t xml:space="preserve">9.2.1.  </w:t>
      </w:r>
      <w:r w:rsidRPr="00F05580">
        <w:rPr>
          <w:rFonts w:ascii="Tahoma" w:hAnsi="Tahoma" w:cs="Tahoma"/>
          <w:b/>
          <w:sz w:val="18"/>
          <w:szCs w:val="18"/>
        </w:rPr>
        <w:t>Informacji z Krajowego Rejestru Karnego</w:t>
      </w:r>
      <w:r w:rsidRPr="00F05580">
        <w:rPr>
          <w:rFonts w:ascii="Tahoma" w:hAnsi="Tahoma" w:cs="Tahoma"/>
          <w:sz w:val="18"/>
          <w:szCs w:val="18"/>
        </w:rPr>
        <w:t xml:space="preserve"> </w:t>
      </w:r>
      <w:r w:rsidRPr="00F05580">
        <w:rPr>
          <w:rFonts w:ascii="Tahoma" w:hAnsi="Tahoma" w:cs="Tahoma"/>
          <w:b/>
          <w:sz w:val="18"/>
          <w:szCs w:val="18"/>
        </w:rPr>
        <w:t>sporządzonej nie wcześniej niż 6 miesięcy przed jej złożeniem</w:t>
      </w:r>
      <w:r w:rsidRPr="00F05580">
        <w:rPr>
          <w:rFonts w:ascii="Tahoma" w:hAnsi="Tahoma" w:cs="Tahoma"/>
          <w:sz w:val="18"/>
          <w:szCs w:val="18"/>
        </w:rPr>
        <w:t xml:space="preserve"> w zakresie:</w:t>
      </w:r>
    </w:p>
    <w:p w14:paraId="01E4C3E4" w14:textId="77777777" w:rsidR="0040363C" w:rsidRPr="00F05580" w:rsidRDefault="0040363C" w:rsidP="00591710">
      <w:pPr>
        <w:pStyle w:val="BodyTextIndentZnak"/>
        <w:numPr>
          <w:ilvl w:val="2"/>
          <w:numId w:val="24"/>
        </w:numPr>
        <w:spacing w:line="240" w:lineRule="auto"/>
        <w:ind w:left="2127" w:hanging="426"/>
        <w:rPr>
          <w:rFonts w:ascii="Tahoma" w:hAnsi="Tahoma" w:cs="Tahoma"/>
          <w:sz w:val="18"/>
          <w:szCs w:val="18"/>
        </w:rPr>
      </w:pPr>
      <w:r w:rsidRPr="00F05580">
        <w:rPr>
          <w:rFonts w:ascii="Tahoma" w:hAnsi="Tahoma" w:cs="Tahoma"/>
          <w:sz w:val="18"/>
          <w:szCs w:val="18"/>
        </w:rPr>
        <w:t>art. 108 ust. 1 pkt. 1 i 2 Ustawy;</w:t>
      </w:r>
    </w:p>
    <w:p w14:paraId="403BA738" w14:textId="77777777" w:rsidR="0040363C" w:rsidRPr="00F05580" w:rsidRDefault="0040363C" w:rsidP="00591710">
      <w:pPr>
        <w:pStyle w:val="BodyTextIndentZnak"/>
        <w:numPr>
          <w:ilvl w:val="2"/>
          <w:numId w:val="24"/>
        </w:numPr>
        <w:spacing w:line="240" w:lineRule="auto"/>
        <w:ind w:left="2127" w:hanging="426"/>
        <w:rPr>
          <w:rFonts w:ascii="Tahoma" w:hAnsi="Tahoma" w:cs="Tahoma"/>
          <w:sz w:val="18"/>
          <w:szCs w:val="18"/>
        </w:rPr>
      </w:pPr>
      <w:r w:rsidRPr="00F05580">
        <w:rPr>
          <w:rFonts w:ascii="Tahoma" w:hAnsi="Tahoma" w:cs="Tahoma"/>
          <w:sz w:val="18"/>
          <w:szCs w:val="18"/>
        </w:rPr>
        <w:t>art. 108 ust 1 pkt. 4 ustawy, dotyczącej orzeczenia zakazu ubiegania się o zamówienie publiczne tytułem środka  karnego;</w:t>
      </w:r>
    </w:p>
    <w:p w14:paraId="4B8ADB53" w14:textId="600C3B0B" w:rsidR="0040363C" w:rsidRPr="00F05580" w:rsidRDefault="0040363C" w:rsidP="0040363C">
      <w:pPr>
        <w:suppressAutoHyphens/>
        <w:ind w:left="1701" w:hanging="708"/>
        <w:jc w:val="both"/>
        <w:rPr>
          <w:rFonts w:ascii="Tahoma" w:hAnsi="Tahoma" w:cs="Tahoma"/>
          <w:sz w:val="18"/>
          <w:szCs w:val="18"/>
        </w:rPr>
      </w:pPr>
      <w:r w:rsidRPr="00F05580">
        <w:rPr>
          <w:rFonts w:ascii="Tahoma" w:hAnsi="Tahoma" w:cs="Tahoma"/>
          <w:sz w:val="18"/>
          <w:szCs w:val="18"/>
        </w:rPr>
        <w:t xml:space="preserve">9.2.2. </w:t>
      </w:r>
      <w:r w:rsidRPr="00F05580">
        <w:rPr>
          <w:rFonts w:ascii="Tahoma" w:hAnsi="Tahoma" w:cs="Tahoma"/>
          <w:b/>
          <w:bCs/>
          <w:sz w:val="18"/>
          <w:szCs w:val="18"/>
        </w:rPr>
        <w:t>Oświadczenia Wykonawcy, w zakresie art. 108 ust. 1 pkt. 5 ustawy PZP, o braku przynależności do tej samej grupy kapitałowej</w:t>
      </w:r>
      <w:r w:rsidRPr="00F05580">
        <w:rPr>
          <w:rFonts w:ascii="Tahoma" w:hAnsi="Tahoma" w:cs="Tahoma"/>
          <w:sz w:val="18"/>
          <w:szCs w:val="18"/>
        </w:rPr>
        <w:t>, w rozumieniu ustawy z dnia 16 lutego 2007 r. o ochronie konkurencji i konsumentów (Dz. U. z 202</w:t>
      </w:r>
      <w:r w:rsidR="0018165E" w:rsidRPr="00F05580">
        <w:rPr>
          <w:rFonts w:ascii="Tahoma" w:hAnsi="Tahoma" w:cs="Tahoma"/>
          <w:sz w:val="18"/>
          <w:szCs w:val="18"/>
        </w:rPr>
        <w:t>4</w:t>
      </w:r>
      <w:r w:rsidRPr="00F05580">
        <w:rPr>
          <w:rFonts w:ascii="Tahoma" w:hAnsi="Tahoma" w:cs="Tahoma"/>
          <w:sz w:val="18"/>
          <w:szCs w:val="18"/>
        </w:rPr>
        <w:t xml:space="preserve">r., poz. </w:t>
      </w:r>
      <w:r w:rsidR="0018165E" w:rsidRPr="00F05580">
        <w:rPr>
          <w:rFonts w:ascii="Tahoma" w:hAnsi="Tahoma" w:cs="Tahoma"/>
          <w:sz w:val="18"/>
          <w:szCs w:val="18"/>
        </w:rPr>
        <w:t>1616</w:t>
      </w:r>
      <w:r w:rsidRPr="00F05580">
        <w:rPr>
          <w:rFonts w:ascii="Tahoma" w:hAnsi="Tahoma" w:cs="Tahoma"/>
          <w:sz w:val="18"/>
          <w:szCs w:val="18"/>
        </w:rPr>
        <w:t xml:space="preserve">, </w:t>
      </w:r>
      <w:proofErr w:type="spellStart"/>
      <w:r w:rsidRPr="00F05580">
        <w:rPr>
          <w:rFonts w:ascii="Tahoma" w:hAnsi="Tahoma" w:cs="Tahoma"/>
          <w:sz w:val="18"/>
          <w:szCs w:val="18"/>
        </w:rPr>
        <w:t>t.j</w:t>
      </w:r>
      <w:proofErr w:type="spellEnd"/>
      <w:r w:rsidRPr="00F05580">
        <w:rPr>
          <w:rFonts w:ascii="Tahoma" w:hAnsi="Tahoma" w:cs="Tahoma"/>
          <w:sz w:val="18"/>
          <w:szCs w:val="18"/>
        </w:rPr>
        <w:t xml:space="preserve">. ze </w:t>
      </w:r>
      <w:proofErr w:type="spellStart"/>
      <w:r w:rsidRPr="00F05580">
        <w:rPr>
          <w:rFonts w:ascii="Tahoma" w:hAnsi="Tahoma" w:cs="Tahoma"/>
          <w:sz w:val="18"/>
          <w:szCs w:val="18"/>
        </w:rPr>
        <w:t>zm</w:t>
      </w:r>
      <w:proofErr w:type="spellEnd"/>
      <w:r w:rsidRPr="00F05580">
        <w:rPr>
          <w:rFonts w:ascii="Tahoma" w:hAnsi="Tahoma" w:cs="Tahoma"/>
          <w:sz w:val="18"/>
          <w:szCs w:val="18"/>
        </w:rPr>
        <w:t xml:space="preserve">)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F05580">
        <w:rPr>
          <w:rFonts w:ascii="Tahoma" w:hAnsi="Tahoma" w:cs="Tahoma"/>
          <w:iCs/>
          <w:sz w:val="18"/>
          <w:szCs w:val="18"/>
          <w:bdr w:val="none" w:sz="0" w:space="0" w:color="auto" w:frame="1"/>
          <w:shd w:val="clear" w:color="auto" w:fill="FFFFFF"/>
        </w:rPr>
        <w:t>SWZ);</w:t>
      </w:r>
    </w:p>
    <w:p w14:paraId="290CD0AD" w14:textId="77777777" w:rsidR="0040363C" w:rsidRPr="00F05580" w:rsidRDefault="0040363C" w:rsidP="0040363C">
      <w:pPr>
        <w:suppressAutoHyphens/>
        <w:ind w:left="1701" w:hanging="708"/>
        <w:jc w:val="both"/>
        <w:rPr>
          <w:rFonts w:ascii="Tahoma" w:hAnsi="Tahoma" w:cs="Tahoma"/>
          <w:sz w:val="18"/>
          <w:szCs w:val="18"/>
        </w:rPr>
      </w:pPr>
      <w:r w:rsidRPr="00F05580">
        <w:rPr>
          <w:rFonts w:ascii="Tahoma" w:hAnsi="Tahoma" w:cs="Tahoma"/>
          <w:sz w:val="18"/>
          <w:szCs w:val="18"/>
        </w:rPr>
        <w:t xml:space="preserve">9.2.3.  </w:t>
      </w:r>
      <w:r w:rsidRPr="00F05580">
        <w:rPr>
          <w:rFonts w:ascii="Tahoma" w:hAnsi="Tahoma" w:cs="Tahoma"/>
          <w:b/>
          <w:sz w:val="18"/>
          <w:szCs w:val="18"/>
        </w:rPr>
        <w:t>Odpisu lub informacji z Krajowego Rejestru Sądowego lub z Centralnej Ewidencji i Informacji o Działalności Gospodarczej</w:t>
      </w:r>
      <w:r w:rsidRPr="00F05580">
        <w:rPr>
          <w:rFonts w:ascii="Tahoma" w:hAnsi="Tahoma" w:cs="Tahoma"/>
          <w:sz w:val="18"/>
          <w:szCs w:val="18"/>
        </w:rPr>
        <w:t xml:space="preserve">, w zakresie art. 109 ust. 1 pkt. 4 Ustawy, </w:t>
      </w:r>
      <w:r w:rsidRPr="00F05580">
        <w:rPr>
          <w:rFonts w:ascii="Tahoma" w:hAnsi="Tahoma" w:cs="Tahoma"/>
          <w:b/>
          <w:sz w:val="18"/>
          <w:szCs w:val="18"/>
        </w:rPr>
        <w:t>sporządzonej nie wcześniej niż 3 miesiące przed jej złożeniem</w:t>
      </w:r>
      <w:r w:rsidRPr="00F05580">
        <w:rPr>
          <w:rFonts w:ascii="Tahoma" w:hAnsi="Tahoma" w:cs="Tahoma"/>
          <w:sz w:val="18"/>
          <w:szCs w:val="18"/>
        </w:rPr>
        <w:t>, jeżeli odrębne przepisy wymagają wpisu do rejestru lub ewidencji;</w:t>
      </w:r>
    </w:p>
    <w:p w14:paraId="6BAE484C" w14:textId="77777777" w:rsidR="0040363C" w:rsidRPr="00F05580" w:rsidRDefault="0040363C" w:rsidP="0040363C">
      <w:pPr>
        <w:suppressAutoHyphens/>
        <w:ind w:left="1701" w:hanging="708"/>
        <w:jc w:val="both"/>
        <w:rPr>
          <w:rFonts w:ascii="Tahoma" w:hAnsi="Tahoma" w:cs="Tahoma"/>
          <w:sz w:val="18"/>
          <w:szCs w:val="18"/>
        </w:rPr>
      </w:pPr>
      <w:r w:rsidRPr="00F05580">
        <w:rPr>
          <w:rFonts w:ascii="Tahoma" w:hAnsi="Tahoma" w:cs="Tahoma"/>
          <w:sz w:val="18"/>
          <w:szCs w:val="18"/>
        </w:rPr>
        <w:t xml:space="preserve">9.2.4. </w:t>
      </w:r>
      <w:r w:rsidRPr="00F05580">
        <w:rPr>
          <w:rFonts w:ascii="Tahoma" w:hAnsi="Tahoma" w:cs="Tahoma"/>
          <w:b/>
          <w:bCs/>
          <w:sz w:val="18"/>
          <w:szCs w:val="18"/>
        </w:rPr>
        <w:t xml:space="preserve">Oświadczenia Wykonawcy o aktualności informacji zawartych w oświadczeniu, </w:t>
      </w:r>
      <w:r w:rsidRPr="00F05580">
        <w:rPr>
          <w:rFonts w:ascii="Tahoma" w:hAnsi="Tahoma" w:cs="Tahoma"/>
          <w:b/>
          <w:bCs/>
          <w:sz w:val="18"/>
          <w:szCs w:val="18"/>
        </w:rPr>
        <w:br/>
        <w:t>o którym mowa w art. 125 ust. 1 Ustawy PZP</w:t>
      </w:r>
      <w:r w:rsidRPr="00F05580">
        <w:rPr>
          <w:rFonts w:ascii="Tahoma" w:hAnsi="Tahoma" w:cs="Tahoma"/>
          <w:sz w:val="18"/>
          <w:szCs w:val="18"/>
        </w:rPr>
        <w:t xml:space="preserve"> w zakresie podstaw wykluczenia z postępowania, o których mowa w:</w:t>
      </w:r>
    </w:p>
    <w:p w14:paraId="18188871" w14:textId="77777777" w:rsidR="0040363C" w:rsidRPr="00F05580" w:rsidRDefault="0040363C" w:rsidP="00591710">
      <w:pPr>
        <w:pStyle w:val="BodyTextIndentZnak"/>
        <w:numPr>
          <w:ilvl w:val="0"/>
          <w:numId w:val="25"/>
        </w:numPr>
        <w:spacing w:line="240" w:lineRule="auto"/>
        <w:ind w:left="2127" w:hanging="426"/>
        <w:rPr>
          <w:rFonts w:ascii="Tahoma" w:hAnsi="Tahoma" w:cs="Tahoma"/>
          <w:sz w:val="18"/>
          <w:szCs w:val="18"/>
        </w:rPr>
      </w:pPr>
      <w:r w:rsidRPr="00F05580">
        <w:rPr>
          <w:rFonts w:ascii="Tahoma" w:hAnsi="Tahoma" w:cs="Tahoma"/>
          <w:sz w:val="18"/>
          <w:szCs w:val="18"/>
        </w:rPr>
        <w:t>art. 108 ust 1 pkt. 3 Ustawy</w:t>
      </w:r>
    </w:p>
    <w:p w14:paraId="00372235" w14:textId="77777777" w:rsidR="0040363C" w:rsidRPr="00F05580" w:rsidRDefault="0040363C" w:rsidP="00591710">
      <w:pPr>
        <w:pStyle w:val="BodyTextIndentZnak"/>
        <w:numPr>
          <w:ilvl w:val="0"/>
          <w:numId w:val="25"/>
        </w:numPr>
        <w:spacing w:line="240" w:lineRule="auto"/>
        <w:ind w:left="2127" w:hanging="426"/>
        <w:rPr>
          <w:rFonts w:ascii="Tahoma" w:hAnsi="Tahoma" w:cs="Tahoma"/>
          <w:sz w:val="18"/>
          <w:szCs w:val="18"/>
        </w:rPr>
      </w:pPr>
      <w:r w:rsidRPr="00F05580">
        <w:rPr>
          <w:rFonts w:ascii="Tahoma" w:hAnsi="Tahoma" w:cs="Tahoma"/>
          <w:sz w:val="18"/>
          <w:szCs w:val="18"/>
        </w:rPr>
        <w:t>art. 108 ust. 1 pkt. 4 ustawy, dotyczących orzeczenia zakazu ubiegania się o zamówienie publiczne tytułem środka zapobiegawczego,</w:t>
      </w:r>
    </w:p>
    <w:p w14:paraId="5E2805D9" w14:textId="77777777" w:rsidR="0040363C" w:rsidRPr="00F05580" w:rsidRDefault="0040363C" w:rsidP="00591710">
      <w:pPr>
        <w:pStyle w:val="BodyTextIndentZnak"/>
        <w:numPr>
          <w:ilvl w:val="0"/>
          <w:numId w:val="25"/>
        </w:numPr>
        <w:spacing w:line="240" w:lineRule="auto"/>
        <w:ind w:left="2127" w:hanging="426"/>
        <w:rPr>
          <w:rFonts w:ascii="Tahoma" w:hAnsi="Tahoma" w:cs="Tahoma"/>
          <w:sz w:val="18"/>
          <w:szCs w:val="18"/>
        </w:rPr>
      </w:pPr>
      <w:r w:rsidRPr="00F05580">
        <w:rPr>
          <w:rFonts w:ascii="Tahoma" w:hAnsi="Tahoma" w:cs="Tahoma"/>
          <w:sz w:val="18"/>
          <w:szCs w:val="18"/>
        </w:rPr>
        <w:t>art. 108 ust. 1 pkt. 5 ustawy, dotyczących zawarcia z innymi wykonawcami porozumienia mającego na celu zakłócenie konkurencji,</w:t>
      </w:r>
    </w:p>
    <w:p w14:paraId="40753152" w14:textId="77777777" w:rsidR="0040363C" w:rsidRPr="00F05580" w:rsidRDefault="0040363C" w:rsidP="00591710">
      <w:pPr>
        <w:pStyle w:val="BodyTextIndentZnak"/>
        <w:numPr>
          <w:ilvl w:val="0"/>
          <w:numId w:val="25"/>
        </w:numPr>
        <w:spacing w:line="240" w:lineRule="auto"/>
        <w:ind w:left="2127" w:hanging="426"/>
        <w:rPr>
          <w:rFonts w:ascii="Tahoma" w:hAnsi="Tahoma" w:cs="Tahoma"/>
          <w:sz w:val="18"/>
          <w:szCs w:val="18"/>
        </w:rPr>
      </w:pPr>
      <w:r w:rsidRPr="00F05580">
        <w:rPr>
          <w:rFonts w:ascii="Tahoma" w:hAnsi="Tahoma" w:cs="Tahoma"/>
          <w:sz w:val="18"/>
          <w:szCs w:val="18"/>
        </w:rPr>
        <w:t>art. 108 ust. 1 pkt. 6 Ustawy.</w:t>
      </w:r>
    </w:p>
    <w:p w14:paraId="6AF1F6B2" w14:textId="77777777" w:rsidR="0040363C" w:rsidRPr="00F05580" w:rsidRDefault="0040363C" w:rsidP="0040363C">
      <w:pPr>
        <w:pStyle w:val="BodyTextIndentZnak"/>
        <w:spacing w:line="240" w:lineRule="auto"/>
        <w:ind w:left="1701"/>
        <w:rPr>
          <w:rFonts w:ascii="Tahoma" w:hAnsi="Tahoma" w:cs="Tahoma"/>
          <w:iCs/>
          <w:sz w:val="18"/>
          <w:szCs w:val="18"/>
          <w:bdr w:val="none" w:sz="0" w:space="0" w:color="auto" w:frame="1"/>
          <w:shd w:val="clear" w:color="auto" w:fill="FFFFFF"/>
        </w:rPr>
      </w:pPr>
      <w:r w:rsidRPr="00F05580">
        <w:rPr>
          <w:rFonts w:ascii="Tahoma" w:hAnsi="Tahoma" w:cs="Tahoma"/>
          <w:sz w:val="18"/>
          <w:szCs w:val="18"/>
        </w:rPr>
        <w:t xml:space="preserve">Wzór oświadczenia stanowi załącznik nr 6 do </w:t>
      </w:r>
      <w:r w:rsidRPr="00F05580">
        <w:rPr>
          <w:rFonts w:ascii="Tahoma" w:hAnsi="Tahoma" w:cs="Tahoma"/>
          <w:iCs/>
          <w:sz w:val="18"/>
          <w:szCs w:val="18"/>
          <w:bdr w:val="none" w:sz="0" w:space="0" w:color="auto" w:frame="1"/>
          <w:shd w:val="clear" w:color="auto" w:fill="FFFFFF"/>
        </w:rPr>
        <w:t>SWZ.</w:t>
      </w:r>
    </w:p>
    <w:p w14:paraId="5F91F7AF" w14:textId="77777777" w:rsidR="0040363C" w:rsidRPr="00F05580" w:rsidRDefault="0040363C" w:rsidP="0040363C">
      <w:pPr>
        <w:pStyle w:val="BodyTextIndentZnak"/>
        <w:spacing w:line="240" w:lineRule="auto"/>
        <w:ind w:left="1701" w:hanging="708"/>
        <w:rPr>
          <w:rFonts w:ascii="Tahoma" w:hAnsi="Tahoma" w:cs="Tahoma"/>
          <w:b/>
          <w:bCs/>
          <w:sz w:val="18"/>
          <w:szCs w:val="18"/>
        </w:rPr>
      </w:pPr>
      <w:r w:rsidRPr="00F05580">
        <w:rPr>
          <w:rFonts w:ascii="Tahoma" w:hAnsi="Tahoma" w:cs="Tahoma"/>
          <w:b/>
          <w:sz w:val="18"/>
          <w:szCs w:val="18"/>
        </w:rPr>
        <w:t xml:space="preserve">9.2.5. </w:t>
      </w:r>
      <w:r w:rsidRPr="00F05580">
        <w:rPr>
          <w:rFonts w:ascii="Tahoma" w:hAnsi="Tahoma" w:cs="Tahoma"/>
          <w:b/>
          <w:bCs/>
          <w:sz w:val="18"/>
          <w:szCs w:val="18"/>
        </w:rPr>
        <w:t>Oświadczenia Wykonawcy</w:t>
      </w:r>
      <w:r w:rsidRPr="00F05580">
        <w:rPr>
          <w:rFonts w:ascii="Tahoma" w:hAnsi="Tahoma" w:cs="Tahoma"/>
          <w:b/>
          <w:sz w:val="18"/>
          <w:szCs w:val="18"/>
          <w:u w:val="single"/>
        </w:rPr>
        <w:t>/Wykonawcy wspólnie ubiegającego się o udzielenie zamówienia /Podmiot udostępniający zasoby</w:t>
      </w:r>
      <w:r w:rsidRPr="00F05580">
        <w:rPr>
          <w:rFonts w:ascii="Tahoma" w:hAnsi="Tahoma" w:cs="Tahoma"/>
          <w:b/>
          <w:bCs/>
          <w:sz w:val="18"/>
          <w:szCs w:val="18"/>
        </w:rPr>
        <w:t xml:space="preserve"> o aktualności informacji zawartych w oświadczeniu:</w:t>
      </w:r>
    </w:p>
    <w:p w14:paraId="7DD7D980" w14:textId="77777777" w:rsidR="0040363C" w:rsidRPr="00F05580" w:rsidRDefault="0040363C" w:rsidP="0040363C">
      <w:pPr>
        <w:pStyle w:val="Akapitzlist"/>
        <w:spacing w:after="0" w:line="240" w:lineRule="auto"/>
        <w:ind w:left="2127" w:hanging="426"/>
        <w:jc w:val="both"/>
        <w:rPr>
          <w:rFonts w:ascii="Tahoma" w:hAnsi="Tahoma" w:cs="Tahoma"/>
          <w:sz w:val="18"/>
          <w:szCs w:val="18"/>
          <w:lang w:val="pl-PL"/>
        </w:rPr>
      </w:pPr>
      <w:r w:rsidRPr="00F05580">
        <w:rPr>
          <w:rFonts w:ascii="Tahoma" w:hAnsi="Tahoma" w:cs="Tahoma"/>
          <w:b/>
          <w:bCs/>
          <w:sz w:val="18"/>
          <w:szCs w:val="18"/>
        </w:rPr>
        <w:t xml:space="preserve">a) </w:t>
      </w:r>
      <w:r w:rsidRPr="00F05580">
        <w:rPr>
          <w:rFonts w:ascii="Tahoma" w:hAnsi="Tahoma" w:cs="Tahoma"/>
          <w:b/>
          <w:sz w:val="18"/>
          <w:szCs w:val="18"/>
          <w:lang w:val="pl-PL"/>
        </w:rPr>
        <w:t>Oświadczenia</w:t>
      </w:r>
      <w:r w:rsidRPr="00F05580">
        <w:rPr>
          <w:rFonts w:ascii="Tahoma" w:hAnsi="Tahoma" w:cs="Tahoma"/>
          <w:sz w:val="18"/>
          <w:szCs w:val="18"/>
          <w:lang w:val="pl-PL"/>
        </w:rPr>
        <w:t xml:space="preserve"> </w:t>
      </w:r>
      <w:r w:rsidRPr="00F05580">
        <w:rPr>
          <w:rFonts w:ascii="Tahoma" w:hAnsi="Tahoma" w:cs="Tahoma"/>
          <w:b/>
          <w:sz w:val="18"/>
          <w:szCs w:val="18"/>
          <w:lang w:val="pl-PL"/>
        </w:rPr>
        <w:t>dotyczące przesłanek wykluczenia z art. 5k Rozporządzenia 833/2014 oraz art. 7 ust.</w:t>
      </w:r>
      <w:r w:rsidRPr="00F05580">
        <w:rPr>
          <w:rFonts w:ascii="Tahoma" w:hAnsi="Tahoma" w:cs="Tahoma"/>
          <w:sz w:val="18"/>
          <w:szCs w:val="18"/>
          <w:lang w:val="pl-PL"/>
        </w:rPr>
        <w:t xml:space="preserve"> </w:t>
      </w:r>
      <w:r w:rsidRPr="00F05580">
        <w:rPr>
          <w:rFonts w:ascii="Tahoma" w:hAnsi="Tahoma" w:cs="Tahoma"/>
          <w:b/>
          <w:sz w:val="18"/>
          <w:szCs w:val="18"/>
          <w:lang w:val="pl-PL"/>
        </w:rPr>
        <w:t>1</w:t>
      </w:r>
      <w:r w:rsidRPr="00F05580">
        <w:rPr>
          <w:rFonts w:ascii="Tahoma" w:hAnsi="Tahoma" w:cs="Tahoma"/>
          <w:sz w:val="18"/>
          <w:szCs w:val="18"/>
          <w:lang w:val="pl-PL"/>
        </w:rPr>
        <w:t xml:space="preserve"> Ustawy o szczególnych rozwiązaniach w zakresie przeciwdziałania wspieraniu agresji na Ukrainę oraz służących ochronie bezpieczeństwa narodowego</w:t>
      </w:r>
      <w:r w:rsidRPr="00F05580">
        <w:rPr>
          <w:rFonts w:ascii="Tahoma" w:hAnsi="Tahoma" w:cs="Tahoma"/>
          <w:sz w:val="18"/>
          <w:szCs w:val="18"/>
        </w:rPr>
        <w:t xml:space="preserve"> </w:t>
      </w:r>
      <w:r w:rsidRPr="00F05580">
        <w:rPr>
          <w:rFonts w:ascii="Tahoma" w:hAnsi="Tahoma" w:cs="Tahoma"/>
          <w:sz w:val="18"/>
          <w:szCs w:val="18"/>
          <w:lang w:val="pl-PL"/>
        </w:rPr>
        <w:t xml:space="preserve">przygotowane zgodnie ze wzorem podanym </w:t>
      </w:r>
      <w:r w:rsidRPr="00F05580">
        <w:rPr>
          <w:rFonts w:ascii="Tahoma" w:hAnsi="Tahoma" w:cs="Tahoma"/>
          <w:b/>
          <w:sz w:val="18"/>
          <w:szCs w:val="18"/>
          <w:lang w:val="pl-PL"/>
        </w:rPr>
        <w:t>w Załączniku nr 6a do SWZ.</w:t>
      </w:r>
    </w:p>
    <w:p w14:paraId="5CBFF70A" w14:textId="77777777" w:rsidR="0040363C" w:rsidRPr="00F05580" w:rsidRDefault="0040363C" w:rsidP="0040363C">
      <w:pPr>
        <w:ind w:left="2127" w:hanging="426"/>
        <w:jc w:val="both"/>
        <w:rPr>
          <w:rFonts w:ascii="Tahoma" w:hAnsi="Tahoma" w:cs="Tahoma"/>
          <w:sz w:val="18"/>
          <w:szCs w:val="18"/>
        </w:rPr>
      </w:pPr>
      <w:r w:rsidRPr="00F05580">
        <w:rPr>
          <w:rFonts w:ascii="Tahoma" w:hAnsi="Tahoma" w:cs="Tahoma"/>
          <w:b/>
          <w:sz w:val="18"/>
          <w:szCs w:val="18"/>
        </w:rPr>
        <w:t>b) Oświadczenia</w:t>
      </w:r>
      <w:r w:rsidRPr="00F05580">
        <w:rPr>
          <w:rFonts w:ascii="Tahoma" w:hAnsi="Tahoma" w:cs="Tahoma"/>
          <w:sz w:val="18"/>
          <w:szCs w:val="18"/>
        </w:rPr>
        <w:t xml:space="preserve"> </w:t>
      </w:r>
      <w:r w:rsidRPr="00F05580">
        <w:rPr>
          <w:rFonts w:ascii="Tahoma" w:hAnsi="Tahoma" w:cs="Tahoma"/>
          <w:b/>
          <w:sz w:val="18"/>
          <w:szCs w:val="18"/>
        </w:rPr>
        <w:t>dotyczące przesłanek wykluczenia z art. 5k Rozporządzenia 833/2014 oraz art. 7 ust. 1</w:t>
      </w:r>
      <w:r w:rsidRPr="00F05580">
        <w:rPr>
          <w:rFonts w:ascii="Tahoma" w:hAnsi="Tahoma" w:cs="Tahoma"/>
          <w:sz w:val="18"/>
          <w:szCs w:val="18"/>
        </w:rPr>
        <w:t xml:space="preserve"> Ustawy o szczególnych rozwiązaniach w zakresie przeciwdziałania wspieraniu agresji na Ukrainę oraz służących ochronie bezpieczeństwa narodowego przygotowane zgodnie ze wzorem podanym w </w:t>
      </w:r>
      <w:r w:rsidRPr="00F05580">
        <w:rPr>
          <w:rFonts w:ascii="Tahoma" w:hAnsi="Tahoma" w:cs="Tahoma"/>
          <w:b/>
          <w:sz w:val="18"/>
          <w:szCs w:val="18"/>
        </w:rPr>
        <w:t>Załączniku nr 6b do SWZ – dotyczy podmiotu udostępniającego zasoby.</w:t>
      </w:r>
    </w:p>
    <w:p w14:paraId="4B751811" w14:textId="77777777" w:rsidR="0040363C" w:rsidRPr="00F05580" w:rsidRDefault="0040363C" w:rsidP="0040363C">
      <w:pPr>
        <w:suppressAutoHyphens/>
        <w:jc w:val="both"/>
        <w:rPr>
          <w:rFonts w:ascii="Tahoma" w:hAnsi="Tahoma" w:cs="Tahoma"/>
          <w:sz w:val="18"/>
          <w:szCs w:val="18"/>
        </w:rPr>
      </w:pPr>
    </w:p>
    <w:p w14:paraId="6629316B" w14:textId="77777777" w:rsidR="0040363C" w:rsidRPr="00F05580" w:rsidRDefault="0040363C" w:rsidP="0040363C">
      <w:pPr>
        <w:pStyle w:val="Bezodstpw"/>
        <w:ind w:left="360"/>
        <w:jc w:val="both"/>
        <w:rPr>
          <w:rFonts w:ascii="Tahoma" w:hAnsi="Tahoma" w:cs="Tahoma"/>
          <w:b/>
          <w:sz w:val="18"/>
          <w:szCs w:val="18"/>
        </w:rPr>
      </w:pPr>
      <w:r w:rsidRPr="00F05580">
        <w:rPr>
          <w:rFonts w:ascii="Tahoma" w:hAnsi="Tahoma" w:cs="Tahoma"/>
          <w:b/>
          <w:sz w:val="18"/>
          <w:szCs w:val="18"/>
        </w:rPr>
        <w:t>Wykonawca, który polega na zdolnościach technicznych lub zawodowych podmiotów udostępniających zasoby na zasadach określonych w art. 118 Ustawy, jest zobowiązany do przedstawienia w odniesieniu do tych podmiotów dokumentów wymienionych w ust. 9.2.</w:t>
      </w:r>
    </w:p>
    <w:p w14:paraId="5559CFA1" w14:textId="77777777" w:rsidR="0040363C" w:rsidRPr="00F05580" w:rsidRDefault="0040363C" w:rsidP="0040363C">
      <w:pPr>
        <w:suppressAutoHyphens/>
        <w:jc w:val="both"/>
        <w:rPr>
          <w:rFonts w:ascii="Tahoma" w:hAnsi="Tahoma" w:cs="Tahoma"/>
          <w:sz w:val="18"/>
          <w:szCs w:val="18"/>
        </w:rPr>
      </w:pPr>
    </w:p>
    <w:p w14:paraId="717F33B2"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Jeżeli Wykonawca ma siedzibę lub miejsce zamieszkania poza granicami Rzeczypospolitej Polskiej, zamiast dokumentów, o których mowa:</w:t>
      </w:r>
    </w:p>
    <w:p w14:paraId="37EF1632" w14:textId="77777777" w:rsidR="0040363C" w:rsidRPr="00F05580" w:rsidRDefault="0040363C" w:rsidP="0040363C">
      <w:pPr>
        <w:ind w:left="993" w:hanging="567"/>
        <w:jc w:val="both"/>
        <w:rPr>
          <w:rFonts w:ascii="Tahoma" w:hAnsi="Tahoma" w:cs="Tahoma"/>
          <w:sz w:val="18"/>
          <w:szCs w:val="18"/>
        </w:rPr>
      </w:pPr>
      <w:r w:rsidRPr="00F05580">
        <w:rPr>
          <w:rFonts w:ascii="Tahoma" w:hAnsi="Tahoma" w:cs="Tahoma"/>
          <w:sz w:val="18"/>
          <w:szCs w:val="18"/>
        </w:rPr>
        <w:t xml:space="preserve">10.1. </w:t>
      </w:r>
      <w:r w:rsidRPr="00F05580">
        <w:rPr>
          <w:rFonts w:ascii="Tahoma" w:hAnsi="Tahoma" w:cs="Tahoma"/>
          <w:sz w:val="18"/>
          <w:szCs w:val="18"/>
        </w:rPr>
        <w:tab/>
        <w:t>w pkt. 9.2.1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9.2.1;</w:t>
      </w:r>
    </w:p>
    <w:p w14:paraId="6A33509B" w14:textId="77777777" w:rsidR="0040363C" w:rsidRPr="00F05580" w:rsidRDefault="0040363C" w:rsidP="0040363C">
      <w:pPr>
        <w:ind w:left="993" w:hanging="567"/>
        <w:jc w:val="both"/>
        <w:rPr>
          <w:rFonts w:ascii="Tahoma" w:hAnsi="Tahoma" w:cs="Tahoma"/>
          <w:sz w:val="18"/>
          <w:szCs w:val="18"/>
        </w:rPr>
      </w:pPr>
      <w:r w:rsidRPr="00F05580">
        <w:rPr>
          <w:rFonts w:ascii="Tahoma" w:hAnsi="Tahoma" w:cs="Tahoma"/>
          <w:sz w:val="18"/>
          <w:szCs w:val="18"/>
        </w:rPr>
        <w:t xml:space="preserve">10.2. </w:t>
      </w:r>
      <w:r w:rsidRPr="00F05580">
        <w:rPr>
          <w:rFonts w:ascii="Tahoma" w:hAnsi="Tahoma" w:cs="Tahoma"/>
          <w:sz w:val="18"/>
          <w:szCs w:val="18"/>
        </w:rPr>
        <w:tab/>
        <w:t>w pkt. 9.2.3. niniejszego rozdziału składa dokument lub dokumenty wystawione w kraju, w którym Wykonawca ma siedzibę lub miejsce zamieszkania, potwierdzające, że nie otarto jego likwidacji ani nie ogłoszono upadłości, ,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DA83F59"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Dokument, o którym mowa w pkt. 10.1. powinien być wystawiony nie wcześniej niż 6 miesięcy przed jego złożeniem. Dokumenty, o których mowa w pkt. 10.2. powinny  być wystawione nie wcześniej niż 3 miesiące przed ich złożeniem.</w:t>
      </w:r>
    </w:p>
    <w:p w14:paraId="4A930888"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Jeżeli w kraju, w którym Wykonawca ma siedzibę lub miejsce zamieszkania, nie wydaje się dokumentów, o których mowa w pkt. 10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 pkt. 11 powyżej stosuje się.</w:t>
      </w:r>
    </w:p>
    <w:p w14:paraId="05BB2306"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73B59F2"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lastRenderedPageBreak/>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AF67EAB"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Zamawiający nie będzie wzywał do złożenia podmiotowych środków dowodowych jeżeli:</w:t>
      </w:r>
    </w:p>
    <w:p w14:paraId="1D663360" w14:textId="77777777" w:rsidR="0040363C" w:rsidRPr="00F05580" w:rsidRDefault="0040363C" w:rsidP="0040363C">
      <w:pPr>
        <w:ind w:left="993" w:hanging="567"/>
        <w:jc w:val="both"/>
        <w:rPr>
          <w:rFonts w:ascii="Tahoma" w:hAnsi="Tahoma" w:cs="Tahoma"/>
          <w:sz w:val="18"/>
          <w:szCs w:val="18"/>
        </w:rPr>
      </w:pPr>
      <w:r w:rsidRPr="00F05580">
        <w:rPr>
          <w:rFonts w:ascii="Tahoma" w:hAnsi="Tahoma" w:cs="Tahoma"/>
          <w:sz w:val="18"/>
          <w:szCs w:val="18"/>
        </w:rPr>
        <w:t>15.1</w:t>
      </w:r>
      <w:r w:rsidRPr="00F05580">
        <w:rPr>
          <w:rFonts w:ascii="Tahoma" w:hAnsi="Tahoma" w:cs="Tahoma"/>
          <w:sz w:val="18"/>
          <w:szCs w:val="18"/>
        </w:rPr>
        <w:tab/>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p>
    <w:p w14:paraId="74CDA7C3" w14:textId="77777777" w:rsidR="0040363C" w:rsidRPr="00F05580" w:rsidRDefault="0040363C" w:rsidP="0040363C">
      <w:pPr>
        <w:ind w:left="993" w:hanging="567"/>
        <w:jc w:val="both"/>
        <w:rPr>
          <w:rFonts w:ascii="Tahoma" w:hAnsi="Tahoma" w:cs="Tahoma"/>
          <w:sz w:val="18"/>
          <w:szCs w:val="18"/>
        </w:rPr>
      </w:pPr>
      <w:r w:rsidRPr="00F05580">
        <w:rPr>
          <w:rFonts w:ascii="Tahoma" w:hAnsi="Tahoma" w:cs="Tahoma"/>
          <w:sz w:val="18"/>
          <w:szCs w:val="18"/>
        </w:rPr>
        <w:t>15.2.</w:t>
      </w:r>
      <w:r w:rsidRPr="00F05580">
        <w:rPr>
          <w:rFonts w:ascii="Tahoma" w:hAnsi="Tahoma" w:cs="Tahoma"/>
          <w:sz w:val="18"/>
          <w:szCs w:val="18"/>
        </w:rPr>
        <w:tab/>
        <w:t>podmiotowym środkiem dowodowym jest oświadczenie, którego treść odpowiada zakresowi oświadczenia, o którym mowa w art. 125 ust. 1 Ustawy.</w:t>
      </w:r>
    </w:p>
    <w:p w14:paraId="10A9E565"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60D2096A"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74C00A69"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Jeżeli Wykonawca nie złożył oświadczenia, o którym mowa w art. 125 ust. 1 Ustawy,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065C555C"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 xml:space="preserve">Zamawiający może żądać od Wykonawców wyjaśnień dotyczących treści oświadczenia, o którym mowa w art. 125 ust.1 Ustawy, lub złożonych podmiotowych środków dowodowych lub innych dokumentów lub oświadczeń składanych w postępowaniu. </w:t>
      </w:r>
    </w:p>
    <w:p w14:paraId="1F435D9A" w14:textId="77777777" w:rsidR="0040363C" w:rsidRPr="00F05580" w:rsidRDefault="0040363C" w:rsidP="0040363C">
      <w:pPr>
        <w:numPr>
          <w:ilvl w:val="1"/>
          <w:numId w:val="2"/>
        </w:numPr>
        <w:tabs>
          <w:tab w:val="clear" w:pos="1440"/>
        </w:tabs>
        <w:ind w:left="426" w:hanging="426"/>
        <w:jc w:val="both"/>
        <w:rPr>
          <w:rFonts w:ascii="Tahoma" w:hAnsi="Tahoma" w:cs="Tahoma"/>
          <w:sz w:val="18"/>
          <w:szCs w:val="18"/>
        </w:rPr>
      </w:pPr>
      <w:r w:rsidRPr="00F05580">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oraz rozporządzenia Prezesa Rady Ministrów z dnia </w:t>
      </w:r>
      <w:r w:rsidRPr="00F05580">
        <w:rPr>
          <w:rFonts w:ascii="Tahoma" w:hAnsi="Tahoma" w:cs="Tahoma"/>
          <w:smallCaps/>
          <w:sz w:val="18"/>
          <w:szCs w:val="18"/>
        </w:rPr>
        <w:t> </w:t>
      </w:r>
      <w:r w:rsidRPr="00F05580">
        <w:rPr>
          <w:rFonts w:ascii="Tahoma" w:hAnsi="Tahoma" w:cs="Tahoma"/>
          <w:smallCaps/>
          <w:sz w:val="18"/>
          <w:szCs w:val="18"/>
        </w:rPr>
        <w:t xml:space="preserve">30 </w:t>
      </w:r>
      <w:r w:rsidRPr="00F05580">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66A92BE" w14:textId="77777777" w:rsidR="0040363C" w:rsidRPr="00F05580" w:rsidRDefault="0040363C" w:rsidP="0040363C">
      <w:pPr>
        <w:suppressAutoHyphens/>
        <w:jc w:val="both"/>
        <w:rPr>
          <w:rFonts w:ascii="Tahoma" w:hAnsi="Tahoma" w:cs="Tahoma"/>
          <w:sz w:val="18"/>
          <w:szCs w:val="18"/>
        </w:rPr>
      </w:pPr>
    </w:p>
    <w:p w14:paraId="718C6CE5" w14:textId="77777777" w:rsidR="0040363C" w:rsidRPr="00F05580" w:rsidRDefault="0040363C" w:rsidP="0040363C">
      <w:pPr>
        <w:jc w:val="both"/>
        <w:outlineLvl w:val="1"/>
        <w:rPr>
          <w:rFonts w:ascii="Tahoma" w:hAnsi="Tahoma" w:cs="Tahoma"/>
          <w:b/>
          <w:caps/>
          <w:sz w:val="18"/>
          <w:szCs w:val="18"/>
        </w:rPr>
      </w:pPr>
    </w:p>
    <w:p w14:paraId="333A805B" w14:textId="77777777" w:rsidR="0040363C" w:rsidRPr="00F05580" w:rsidRDefault="0040363C" w:rsidP="0040363C">
      <w:pPr>
        <w:jc w:val="both"/>
        <w:outlineLvl w:val="1"/>
        <w:rPr>
          <w:rFonts w:ascii="Tahoma" w:hAnsi="Tahoma" w:cs="Tahoma"/>
          <w:b/>
          <w:caps/>
          <w:sz w:val="18"/>
          <w:szCs w:val="18"/>
        </w:rPr>
      </w:pPr>
      <w:r w:rsidRPr="00F05580">
        <w:rPr>
          <w:rFonts w:ascii="Tahoma" w:hAnsi="Tahoma" w:cs="Tahoma"/>
          <w:b/>
          <w:caps/>
          <w:sz w:val="18"/>
          <w:szCs w:val="18"/>
        </w:rPr>
        <w:t>VII. Informacja dla Wykonawców wspólnie ubiegających się o udzielenie zamówienia</w:t>
      </w:r>
    </w:p>
    <w:p w14:paraId="665B03F0" w14:textId="77777777" w:rsidR="0040363C" w:rsidRPr="00F05580" w:rsidRDefault="0040363C" w:rsidP="0040363C">
      <w:pPr>
        <w:jc w:val="both"/>
        <w:outlineLvl w:val="1"/>
        <w:rPr>
          <w:rFonts w:ascii="Tahoma" w:hAnsi="Tahoma" w:cs="Tahoma"/>
          <w:b/>
          <w:caps/>
          <w:sz w:val="18"/>
          <w:szCs w:val="18"/>
        </w:rPr>
      </w:pPr>
    </w:p>
    <w:p w14:paraId="4CB30912"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B6FCD30"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W przypadku Wykonawców wspólnie ubiegających się o udzielenie zamówienia, żaden z nich nie może podlegać wykluczeniu z powodu niespełniania warunków, o których mowa w art. 108 ust. 1 oraz art. 109 ust. 1 pkt. 4 Ustawy PZP oraz nie może podlegać wykluczeniu na podstawie z art. 5k Rozporządzenia Rady (UE) nr 833/2014 w brzmieniu nadanym Rozporządzeniem Rady (UE) nr 2022/576 i</w:t>
      </w:r>
      <w:r w:rsidRPr="00F05580">
        <w:rPr>
          <w:rFonts w:ascii="Tahoma" w:hAnsi="Tahoma" w:cs="Tahoma"/>
          <w:b/>
          <w:sz w:val="18"/>
          <w:szCs w:val="18"/>
        </w:rPr>
        <w:t xml:space="preserve"> </w:t>
      </w:r>
      <w:r w:rsidRPr="00F05580">
        <w:rPr>
          <w:rFonts w:ascii="Tahoma" w:hAnsi="Tahoma" w:cs="Tahoma"/>
          <w:sz w:val="18"/>
          <w:szCs w:val="18"/>
        </w:rPr>
        <w:t>na podstawie art. 7 ust. 1 Ustawy z dnia 13 kwietnia 2022 r. o szczególnych rozwiązaniach w zakresie przeciwdziałania wspieraniu agresji na Ukrainę oraz służących ochronie bezpieczeństwa narodowego (Dz. U. z 2022r., poz. 835). Spełnianie warunków udziału w postępowaniu Wykonawcy wykazują zgodnie z ust. 2 rozdziału IV SWZ.</w:t>
      </w:r>
    </w:p>
    <w:p w14:paraId="5B1F4F27"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 xml:space="preserve">W przypadku Wykonawców wspólnie ubiegających się o udzielenie zamówienia, </w:t>
      </w:r>
      <w:r w:rsidRPr="00F05580">
        <w:rPr>
          <w:rFonts w:ascii="Tahoma" w:hAnsi="Tahoma" w:cs="Tahoma"/>
          <w:b/>
          <w:sz w:val="18"/>
          <w:szCs w:val="18"/>
        </w:rPr>
        <w:t>oświadczenia, o których mowa w Rozdziale VI ust. 1 SWZ, składa każdy z Wykonawców</w:t>
      </w:r>
      <w:r w:rsidRPr="00F05580">
        <w:rPr>
          <w:rFonts w:ascii="Tahoma" w:hAnsi="Tahoma" w:cs="Tahoma"/>
          <w:sz w:val="18"/>
          <w:szCs w:val="18"/>
        </w:rPr>
        <w:t>. Oświadczenia te potwierdzają brak podstaw wykluczenia oraz spełnianie warunków udziału w postępowaniu w zakresie, w jakim każdy z Wykonawców wykazuje spełnianie warunków udziału w postępowaniu.</w:t>
      </w:r>
    </w:p>
    <w:p w14:paraId="5B2C6528"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 xml:space="preserve">Podmiotowe środki dowodowe o których mowa w rozdziale VI ust. 9.2. (9.2.1 – 9.2.4., 9.2.5 a)) składa </w:t>
      </w:r>
      <w:r w:rsidRPr="00F05580">
        <w:rPr>
          <w:rFonts w:ascii="Tahoma" w:hAnsi="Tahoma" w:cs="Tahoma"/>
          <w:b/>
          <w:bCs/>
          <w:sz w:val="18"/>
          <w:szCs w:val="18"/>
        </w:rPr>
        <w:t>na wezwanie Zamawiającego</w:t>
      </w:r>
      <w:r w:rsidRPr="00F05580">
        <w:rPr>
          <w:rFonts w:ascii="Tahoma" w:hAnsi="Tahoma" w:cs="Tahoma"/>
          <w:sz w:val="18"/>
          <w:szCs w:val="18"/>
        </w:rPr>
        <w:t xml:space="preserve"> każdy z Wykonawców wspólnie ubiegających się o udzielenie zamówienia.</w:t>
      </w:r>
    </w:p>
    <w:p w14:paraId="51318F24"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 xml:space="preserve">Warunek dotyczący uprawnień do prowadzenia określonej działalności gospodarczej lub zawodowej, o którym mowa w art. 112 ust. 2 pkt. 2 (tj. w rozdziale IV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r w:rsidRPr="00F05580">
        <w:rPr>
          <w:rFonts w:ascii="Tahoma" w:hAnsi="Tahoma" w:cs="Tahoma"/>
          <w:b/>
          <w:sz w:val="18"/>
          <w:szCs w:val="18"/>
        </w:rPr>
        <w:t>– nie dotyczy przedmiotowego postępowania.</w:t>
      </w:r>
    </w:p>
    <w:p w14:paraId="754D2939" w14:textId="77777777"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2C33650C" w14:textId="169AA182" w:rsidR="0040363C" w:rsidRPr="00F05580" w:rsidRDefault="0040363C" w:rsidP="00591710">
      <w:pPr>
        <w:numPr>
          <w:ilvl w:val="0"/>
          <w:numId w:val="26"/>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 xml:space="preserve">W przypadku, o którym mowa w ust. 6, Wykonawcy wspólnie ubiegający się o udzielenie zamówienia dołączają do oferty </w:t>
      </w:r>
      <w:r w:rsidRPr="00F05580">
        <w:rPr>
          <w:rFonts w:ascii="Tahoma" w:hAnsi="Tahoma" w:cs="Tahoma"/>
          <w:b/>
          <w:sz w:val="18"/>
          <w:szCs w:val="18"/>
        </w:rPr>
        <w:t>oświadczenie</w:t>
      </w:r>
      <w:r w:rsidRPr="00F05580">
        <w:rPr>
          <w:rFonts w:ascii="Tahoma" w:hAnsi="Tahoma" w:cs="Tahoma"/>
          <w:sz w:val="18"/>
          <w:szCs w:val="18"/>
        </w:rPr>
        <w:t>, z którego wynika, które usługi wykonają poszczególni Wykonawcy (</w:t>
      </w:r>
      <w:r w:rsidRPr="00F05580">
        <w:rPr>
          <w:rFonts w:ascii="Tahoma" w:hAnsi="Tahoma" w:cs="Tahoma"/>
          <w:b/>
          <w:sz w:val="18"/>
          <w:szCs w:val="18"/>
        </w:rPr>
        <w:t xml:space="preserve">zgodnie z załącznikiem nr </w:t>
      </w:r>
      <w:r w:rsidR="00201191" w:rsidRPr="00F05580">
        <w:rPr>
          <w:rFonts w:ascii="Tahoma" w:hAnsi="Tahoma" w:cs="Tahoma"/>
          <w:b/>
          <w:sz w:val="18"/>
          <w:szCs w:val="18"/>
        </w:rPr>
        <w:t>9</w:t>
      </w:r>
      <w:r w:rsidRPr="00F05580">
        <w:rPr>
          <w:rFonts w:ascii="Tahoma" w:hAnsi="Tahoma" w:cs="Tahoma"/>
          <w:b/>
          <w:sz w:val="18"/>
          <w:szCs w:val="18"/>
        </w:rPr>
        <w:t xml:space="preserve"> do SWZ</w:t>
      </w:r>
      <w:r w:rsidRPr="00F05580">
        <w:rPr>
          <w:rFonts w:ascii="Tahoma" w:hAnsi="Tahoma" w:cs="Tahoma"/>
          <w:sz w:val="18"/>
          <w:szCs w:val="18"/>
        </w:rPr>
        <w:t>).</w:t>
      </w:r>
    </w:p>
    <w:p w14:paraId="4AB84238" w14:textId="77777777" w:rsidR="0040363C" w:rsidRPr="00F05580" w:rsidRDefault="0040363C" w:rsidP="0040363C">
      <w:pPr>
        <w:suppressAutoHyphens/>
        <w:jc w:val="both"/>
        <w:rPr>
          <w:rFonts w:ascii="Tahoma" w:hAnsi="Tahoma" w:cs="Tahoma"/>
          <w:sz w:val="18"/>
          <w:szCs w:val="18"/>
        </w:rPr>
      </w:pPr>
    </w:p>
    <w:p w14:paraId="19D1356A" w14:textId="77777777" w:rsidR="0040363C" w:rsidRPr="00F05580" w:rsidRDefault="0040363C" w:rsidP="0040363C">
      <w:pPr>
        <w:suppressAutoHyphens/>
        <w:jc w:val="both"/>
        <w:rPr>
          <w:rFonts w:ascii="Tahoma" w:hAnsi="Tahoma" w:cs="Tahoma"/>
          <w:sz w:val="18"/>
          <w:szCs w:val="18"/>
        </w:rPr>
      </w:pPr>
    </w:p>
    <w:p w14:paraId="09FAD989" w14:textId="77777777" w:rsidR="0040363C" w:rsidRPr="00F05580" w:rsidRDefault="0040363C" w:rsidP="0040363C">
      <w:pPr>
        <w:suppressAutoHyphens/>
        <w:jc w:val="both"/>
        <w:rPr>
          <w:rFonts w:ascii="Tahoma" w:eastAsia="MS Mincho" w:hAnsi="Tahoma" w:cs="Tahoma"/>
          <w:b/>
          <w:bCs/>
          <w:sz w:val="18"/>
          <w:szCs w:val="18"/>
        </w:rPr>
      </w:pPr>
      <w:r w:rsidRPr="00F05580">
        <w:rPr>
          <w:rFonts w:ascii="Tahoma" w:hAnsi="Tahoma" w:cs="Tahoma"/>
          <w:b/>
          <w:bCs/>
          <w:sz w:val="18"/>
          <w:szCs w:val="18"/>
        </w:rPr>
        <w:t>VIII.  INFORMACJE O SPOSOBIE KOMUNIKOWANIA SIĘ ZAMAWIAJĄCEGO Z WYKONAWCAMI ORAZ O WYMAGANIACH TECHNICZNYCH I ORGANIZACYJNYCH SPORZĄDZANIA, WYSYŁANIA I ODBIERANIA KORESPONDENCJI ELEKTRONICZNEJ ORAZ WSKAZANIE OSÓB UPRAWNIONYCH DO KOMUNIKOWANA SIĘ Z WYKONAWCAMI</w:t>
      </w:r>
    </w:p>
    <w:p w14:paraId="77780ED2" w14:textId="77777777" w:rsidR="0040363C" w:rsidRPr="00F05580" w:rsidRDefault="0040363C" w:rsidP="0040363C">
      <w:pPr>
        <w:spacing w:after="40"/>
        <w:jc w:val="both"/>
        <w:rPr>
          <w:rFonts w:ascii="Tahoma" w:eastAsia="MS Mincho" w:hAnsi="Tahoma" w:cs="Tahoma"/>
          <w:sz w:val="18"/>
          <w:szCs w:val="18"/>
        </w:rPr>
      </w:pPr>
    </w:p>
    <w:p w14:paraId="6A4675CB" w14:textId="77777777" w:rsidR="009D5E31" w:rsidRPr="00F05580" w:rsidRDefault="009D5E31" w:rsidP="00591710">
      <w:pPr>
        <w:numPr>
          <w:ilvl w:val="0"/>
          <w:numId w:val="27"/>
        </w:numPr>
        <w:autoSpaceDN w:val="0"/>
        <w:spacing w:after="160"/>
        <w:ind w:left="426" w:hanging="426"/>
        <w:contextualSpacing/>
        <w:textAlignment w:val="baseline"/>
        <w:rPr>
          <w:rFonts w:ascii="Tahoma" w:hAnsi="Tahoma" w:cs="Tahoma"/>
          <w:sz w:val="18"/>
          <w:szCs w:val="18"/>
          <w:lang w:eastAsia="en-US"/>
        </w:rPr>
      </w:pPr>
      <w:r w:rsidRPr="00F05580">
        <w:rPr>
          <w:rFonts w:ascii="Tahoma" w:hAnsi="Tahoma" w:cs="Tahoma"/>
          <w:sz w:val="18"/>
          <w:szCs w:val="18"/>
          <w:lang w:eastAsia="en-US"/>
        </w:rPr>
        <w:t xml:space="preserve">W postępowaniu o udzielenie zamówienia komunikacja między Zamawiającym a Wykonawcami odbywa się elektronicznie przy użyciu  Platformy Zakupowej dostępnej pod adresem: </w:t>
      </w:r>
      <w:r w:rsidRPr="00F05580">
        <w:rPr>
          <w:rFonts w:ascii="Tahoma" w:hAnsi="Tahoma" w:cs="Tahoma"/>
          <w:b/>
          <w:sz w:val="18"/>
          <w:szCs w:val="18"/>
          <w:u w:val="single"/>
          <w:lang w:eastAsia="en-US"/>
        </w:rPr>
        <w:t>https://platformazakupowa.pl/pn/barlicki</w:t>
      </w:r>
      <w:r w:rsidRPr="00F05580">
        <w:rPr>
          <w:rFonts w:ascii="Tahoma" w:hAnsi="Tahoma" w:cs="Tahoma"/>
          <w:sz w:val="18"/>
          <w:szCs w:val="18"/>
          <w:lang w:eastAsia="en-US"/>
        </w:rPr>
        <w:t>.</w:t>
      </w:r>
      <w:r w:rsidRPr="00F05580">
        <w:rPr>
          <w:rFonts w:ascii="Calibri" w:hAnsi="Calibri"/>
          <w:sz w:val="18"/>
          <w:szCs w:val="18"/>
          <w:lang w:eastAsia="en-US"/>
        </w:rPr>
        <w:t xml:space="preserve"> </w:t>
      </w:r>
      <w:r w:rsidRPr="00F05580">
        <w:rPr>
          <w:rFonts w:ascii="Arial" w:eastAsia="Tahoma" w:hAnsi="Arial" w:cs="Arial"/>
          <w:sz w:val="18"/>
          <w:szCs w:val="18"/>
          <w:lang w:eastAsia="zh-CN"/>
        </w:rPr>
        <w:t xml:space="preserve"> </w:t>
      </w:r>
    </w:p>
    <w:p w14:paraId="2C21E229" w14:textId="77777777" w:rsidR="009D5E31" w:rsidRPr="00F05580" w:rsidRDefault="009D5E31" w:rsidP="00591710">
      <w:pPr>
        <w:numPr>
          <w:ilvl w:val="0"/>
          <w:numId w:val="27"/>
        </w:numPr>
        <w:autoSpaceDN w:val="0"/>
        <w:ind w:left="426" w:hanging="426"/>
        <w:contextualSpacing/>
        <w:jc w:val="both"/>
        <w:textAlignment w:val="baseline"/>
        <w:rPr>
          <w:rFonts w:ascii="Tahoma" w:hAnsi="Tahoma" w:cs="Tahoma"/>
          <w:b/>
          <w:sz w:val="18"/>
          <w:szCs w:val="18"/>
          <w:lang w:eastAsia="en-US"/>
        </w:rPr>
      </w:pPr>
      <w:r w:rsidRPr="00F05580">
        <w:rPr>
          <w:rFonts w:ascii="Tahoma" w:hAnsi="Tahoma" w:cs="Tahoma"/>
          <w:b/>
          <w:sz w:val="18"/>
          <w:szCs w:val="18"/>
          <w:lang w:eastAsia="en-US"/>
        </w:rPr>
        <w:t>Zamawiający wyznacza następujące osoby do kontaktu z Wykonawcami:</w:t>
      </w:r>
    </w:p>
    <w:p w14:paraId="2AEE0A93" w14:textId="77777777" w:rsidR="009D5E31" w:rsidRPr="00F05580" w:rsidRDefault="009D5E31" w:rsidP="009D5E31">
      <w:pPr>
        <w:pStyle w:val="Akapitzlist"/>
        <w:tabs>
          <w:tab w:val="left" w:pos="1276"/>
        </w:tabs>
        <w:suppressAutoHyphens/>
        <w:autoSpaceDN w:val="0"/>
        <w:spacing w:after="0" w:line="240" w:lineRule="auto"/>
        <w:ind w:left="426"/>
        <w:contextualSpacing w:val="0"/>
        <w:textAlignment w:val="baseline"/>
        <w:rPr>
          <w:rFonts w:ascii="Tahoma" w:hAnsi="Tahoma" w:cs="Tahoma"/>
          <w:vanish/>
          <w:sz w:val="18"/>
          <w:szCs w:val="18"/>
        </w:rPr>
      </w:pPr>
    </w:p>
    <w:p w14:paraId="09186E6A" w14:textId="77777777" w:rsidR="009D5E31" w:rsidRPr="00F05580" w:rsidRDefault="009D5E31" w:rsidP="009D5E31">
      <w:pPr>
        <w:pStyle w:val="Akapitzlist"/>
        <w:tabs>
          <w:tab w:val="left" w:pos="1276"/>
        </w:tabs>
        <w:suppressAutoHyphens/>
        <w:autoSpaceDN w:val="0"/>
        <w:spacing w:after="0" w:line="240" w:lineRule="auto"/>
        <w:ind w:left="426"/>
        <w:contextualSpacing w:val="0"/>
        <w:textAlignment w:val="baseline"/>
        <w:rPr>
          <w:rFonts w:ascii="Tahoma" w:hAnsi="Tahoma" w:cs="Tahoma"/>
          <w:vanish/>
          <w:sz w:val="18"/>
          <w:szCs w:val="18"/>
        </w:rPr>
      </w:pPr>
    </w:p>
    <w:p w14:paraId="09509727" w14:textId="77777777" w:rsidR="009D5E31" w:rsidRPr="00F05580" w:rsidRDefault="009D5E31" w:rsidP="009D5E31">
      <w:pPr>
        <w:tabs>
          <w:tab w:val="left" w:pos="851"/>
        </w:tabs>
        <w:suppressAutoHyphens/>
        <w:autoSpaceDN w:val="0"/>
        <w:ind w:left="709"/>
        <w:textAlignment w:val="baseline"/>
        <w:rPr>
          <w:rFonts w:ascii="Tahoma" w:hAnsi="Tahoma" w:cs="Tahoma"/>
          <w:b/>
          <w:sz w:val="18"/>
          <w:szCs w:val="18"/>
          <w:lang w:eastAsia="en-US"/>
        </w:rPr>
      </w:pPr>
      <w:r w:rsidRPr="00F05580">
        <w:rPr>
          <w:rFonts w:ascii="Tahoma" w:hAnsi="Tahoma" w:cs="Tahoma"/>
          <w:b/>
          <w:sz w:val="18"/>
          <w:szCs w:val="18"/>
          <w:lang w:eastAsia="en-US"/>
        </w:rPr>
        <w:t>2.1. w sprawach merytorycznych:</w:t>
      </w:r>
    </w:p>
    <w:p w14:paraId="5775EF73" w14:textId="77777777" w:rsidR="00EC46B7" w:rsidRPr="00F05580" w:rsidRDefault="009D5E31" w:rsidP="00EC46B7">
      <w:pPr>
        <w:ind w:left="709" w:firstLine="48"/>
        <w:rPr>
          <w:rFonts w:ascii="Arial" w:hAnsi="Arial" w:cs="Arial"/>
          <w:sz w:val="18"/>
          <w:szCs w:val="18"/>
        </w:rPr>
      </w:pPr>
      <w:r w:rsidRPr="00F05580">
        <w:rPr>
          <w:rFonts w:ascii="Arial" w:hAnsi="Arial" w:cs="Arial"/>
          <w:sz w:val="18"/>
          <w:szCs w:val="18"/>
        </w:rPr>
        <w:t xml:space="preserve">        </w:t>
      </w:r>
      <w:r w:rsidR="00EC46B7" w:rsidRPr="00F05580">
        <w:rPr>
          <w:rFonts w:ascii="Arial" w:hAnsi="Arial" w:cs="Arial"/>
          <w:sz w:val="18"/>
          <w:szCs w:val="18"/>
        </w:rPr>
        <w:t>mgr Agnieszka Frontczak – p.o. Kierownika Sekcji Aparatury Medycznej</w:t>
      </w:r>
    </w:p>
    <w:p w14:paraId="626FE146" w14:textId="77777777" w:rsidR="00EC46B7" w:rsidRPr="00F05580" w:rsidRDefault="00EC46B7" w:rsidP="00EC46B7">
      <w:pPr>
        <w:ind w:left="709" w:firstLine="48"/>
        <w:rPr>
          <w:rFonts w:ascii="Arial" w:hAnsi="Arial" w:cs="Arial"/>
          <w:sz w:val="18"/>
          <w:szCs w:val="18"/>
        </w:rPr>
      </w:pPr>
      <w:r w:rsidRPr="00F05580">
        <w:rPr>
          <w:rFonts w:ascii="Arial" w:hAnsi="Arial" w:cs="Arial"/>
          <w:sz w:val="18"/>
          <w:szCs w:val="18"/>
        </w:rPr>
        <w:t xml:space="preserve">        mgr Martyna Woźniak -  Sekcja Aparatury Medycznej</w:t>
      </w:r>
    </w:p>
    <w:p w14:paraId="5AE203E0" w14:textId="4CE85E4B" w:rsidR="00EC46B7" w:rsidRPr="00F05580" w:rsidRDefault="00EC46B7" w:rsidP="00EC46B7">
      <w:pPr>
        <w:ind w:left="709" w:firstLine="48"/>
        <w:rPr>
          <w:rFonts w:ascii="Arial" w:hAnsi="Arial" w:cs="Arial"/>
          <w:sz w:val="18"/>
          <w:szCs w:val="18"/>
        </w:rPr>
      </w:pPr>
      <w:r w:rsidRPr="00F05580">
        <w:rPr>
          <w:rFonts w:ascii="Arial" w:hAnsi="Arial" w:cs="Arial"/>
          <w:sz w:val="18"/>
          <w:szCs w:val="18"/>
        </w:rPr>
        <w:t xml:space="preserve">        mgr Justyna Olczak – Sekcja Aparatury Medycznej</w:t>
      </w:r>
    </w:p>
    <w:p w14:paraId="296B2372" w14:textId="792213BE" w:rsidR="009D5E31" w:rsidRPr="00F05580" w:rsidRDefault="009D5E31" w:rsidP="00EC46B7">
      <w:pPr>
        <w:ind w:left="709" w:firstLine="48"/>
        <w:rPr>
          <w:rFonts w:ascii="Tahoma" w:hAnsi="Tahoma" w:cs="Tahoma"/>
          <w:b/>
          <w:sz w:val="18"/>
          <w:szCs w:val="18"/>
          <w:lang w:eastAsia="en-US"/>
        </w:rPr>
      </w:pPr>
      <w:r w:rsidRPr="00F05580">
        <w:rPr>
          <w:rFonts w:ascii="Tahoma" w:hAnsi="Tahoma" w:cs="Tahoma"/>
          <w:b/>
          <w:sz w:val="18"/>
          <w:szCs w:val="18"/>
          <w:lang w:eastAsia="en-US"/>
        </w:rPr>
        <w:t xml:space="preserve">2.2. w sprawach </w:t>
      </w:r>
      <w:proofErr w:type="spellStart"/>
      <w:r w:rsidRPr="00F05580">
        <w:rPr>
          <w:rFonts w:ascii="Tahoma" w:hAnsi="Tahoma" w:cs="Tahoma"/>
          <w:b/>
          <w:sz w:val="18"/>
          <w:szCs w:val="18"/>
          <w:lang w:eastAsia="en-US"/>
        </w:rPr>
        <w:t>formalno</w:t>
      </w:r>
      <w:proofErr w:type="spellEnd"/>
      <w:r w:rsidRPr="00F05580">
        <w:rPr>
          <w:rFonts w:ascii="Tahoma" w:hAnsi="Tahoma" w:cs="Tahoma"/>
          <w:b/>
          <w:sz w:val="18"/>
          <w:szCs w:val="18"/>
          <w:lang w:eastAsia="en-US"/>
        </w:rPr>
        <w:t xml:space="preserve"> – prawnych:</w:t>
      </w:r>
      <w:r w:rsidRPr="00F05580">
        <w:rPr>
          <w:rFonts w:ascii="Tahoma" w:hAnsi="Tahoma" w:cs="Tahoma"/>
          <w:sz w:val="18"/>
          <w:szCs w:val="18"/>
          <w:lang w:eastAsia="en-US"/>
        </w:rPr>
        <w:t xml:space="preserve"> </w:t>
      </w:r>
    </w:p>
    <w:p w14:paraId="1C8C1528" w14:textId="1E4A91FD" w:rsidR="009D5E31" w:rsidRPr="00F05580" w:rsidRDefault="009D5E31" w:rsidP="009D5E31">
      <w:pPr>
        <w:tabs>
          <w:tab w:val="left" w:pos="851"/>
        </w:tabs>
        <w:autoSpaceDN w:val="0"/>
        <w:ind w:left="426" w:firstLine="708"/>
        <w:textAlignment w:val="baseline"/>
        <w:rPr>
          <w:rFonts w:ascii="Tahoma" w:hAnsi="Tahoma" w:cs="Tahoma"/>
          <w:sz w:val="18"/>
          <w:szCs w:val="18"/>
          <w:lang w:eastAsia="en-US"/>
        </w:rPr>
      </w:pPr>
      <w:r w:rsidRPr="00F05580">
        <w:rPr>
          <w:rFonts w:ascii="Tahoma" w:hAnsi="Tahoma" w:cs="Tahoma"/>
          <w:sz w:val="18"/>
          <w:szCs w:val="18"/>
          <w:lang w:eastAsia="en-US"/>
        </w:rPr>
        <w:t>mgr Marta Kieras  – Z-ca Kierownika Sekcji Zamówień Publicznych; tel. 42 677-68-24</w:t>
      </w:r>
    </w:p>
    <w:p w14:paraId="66169949" w14:textId="6944FBA3" w:rsidR="009D5E31" w:rsidRPr="00F05580" w:rsidRDefault="009D5E31" w:rsidP="00591710">
      <w:pPr>
        <w:numPr>
          <w:ilvl w:val="0"/>
          <w:numId w:val="27"/>
        </w:numPr>
        <w:autoSpaceDN w:val="0"/>
        <w:spacing w:after="160"/>
        <w:ind w:left="426"/>
        <w:contextualSpacing/>
        <w:jc w:val="both"/>
        <w:textAlignment w:val="baseline"/>
        <w:rPr>
          <w:rFonts w:ascii="Tahoma" w:hAnsi="Tahoma" w:cs="Tahoma"/>
          <w:b/>
          <w:sz w:val="18"/>
          <w:szCs w:val="18"/>
          <w:lang w:eastAsia="en-US"/>
        </w:rPr>
      </w:pPr>
      <w:r w:rsidRPr="00F05580">
        <w:rPr>
          <w:rFonts w:ascii="Tahoma" w:hAnsi="Tahoma" w:cs="Tahoma"/>
          <w:sz w:val="18"/>
          <w:szCs w:val="18"/>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4" w:history="1">
        <w:r w:rsidRPr="00F05580">
          <w:rPr>
            <w:rFonts w:ascii="Arial" w:hAnsi="Arial" w:cs="Arial"/>
            <w:b/>
            <w:sz w:val="20"/>
            <w:szCs w:val="20"/>
            <w:u w:val="single"/>
            <w:lang w:eastAsia="zh-CN"/>
          </w:rPr>
          <w:t>https://platformazakupowa.pl/strona/1-regulamin</w:t>
        </w:r>
      </w:hyperlink>
    </w:p>
    <w:p w14:paraId="45146224" w14:textId="10F94696" w:rsidR="009D5E31" w:rsidRPr="00F05580" w:rsidRDefault="009D5E31" w:rsidP="00591710">
      <w:pPr>
        <w:numPr>
          <w:ilvl w:val="0"/>
          <w:numId w:val="27"/>
        </w:numPr>
        <w:autoSpaceDN w:val="0"/>
        <w:spacing w:after="160"/>
        <w:ind w:left="426" w:hanging="284"/>
        <w:contextualSpacing/>
        <w:jc w:val="both"/>
        <w:textAlignment w:val="baseline"/>
        <w:rPr>
          <w:rFonts w:ascii="Tahoma" w:hAnsi="Tahoma" w:cs="Tahoma"/>
          <w:b/>
          <w:sz w:val="18"/>
          <w:szCs w:val="18"/>
          <w:lang w:eastAsia="en-US"/>
        </w:rPr>
      </w:pPr>
      <w:r w:rsidRPr="00F05580">
        <w:rPr>
          <w:rFonts w:ascii="Tahoma" w:hAnsi="Tahoma" w:cs="Tahoma"/>
          <w:b/>
          <w:sz w:val="18"/>
          <w:szCs w:val="18"/>
          <w:lang w:eastAsia="en-US"/>
        </w:rPr>
        <w:t xml:space="preserve">Maksymalna wielkość plików załączonych za pośrednictwem platformy zakupowej wynosi 1GB, przy maksymalnej liczbie plików (lub spakowanych folderów) równej 20. </w:t>
      </w:r>
    </w:p>
    <w:p w14:paraId="3A05EB46" w14:textId="79B50D34"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hAnsi="Tahoma" w:cs="Tahoma"/>
          <w:sz w:val="18"/>
          <w:szCs w:val="18"/>
          <w:lang w:eastAsia="en-US"/>
        </w:rPr>
        <w:t>Minimalne wymagania techniczne i informacje na temat kodowania i czasu odbioru danych są opisane na Stronie platformazakupowa.pl.</w:t>
      </w:r>
    </w:p>
    <w:p w14:paraId="101FC15D" w14:textId="0B1CC2BD"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hAnsi="Tahoma" w:cs="Tahoma"/>
          <w:sz w:val="18"/>
          <w:szCs w:val="18"/>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2D49B399" w14:textId="2DCF503B"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 xml:space="preserve">Wykonawca na każde żądanie Zamawiającego niezwłocznie potwierdza fakt otrzymania zawiadomienia, wniosku lub informacji. Potwierdzenia należy przesłać również </w:t>
      </w:r>
      <w:r w:rsidRPr="00F05580">
        <w:rPr>
          <w:rFonts w:ascii="Tahoma" w:hAnsi="Tahoma" w:cs="Tahoma"/>
          <w:sz w:val="18"/>
          <w:szCs w:val="18"/>
          <w:lang w:eastAsia="en-US"/>
        </w:rPr>
        <w:t>za pośrednictwem platformy zakupowej.</w:t>
      </w:r>
    </w:p>
    <w:p w14:paraId="7F7BD1DD" w14:textId="7F2C8487"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b/>
          <w:sz w:val="18"/>
          <w:szCs w:val="18"/>
          <w:lang w:eastAsia="en-US"/>
        </w:rPr>
        <w:t>W korespondencji kierowanej do Zamawiającego Wykonawca winien posługiwać się numerem sprawy określonym w SWZ.</w:t>
      </w:r>
    </w:p>
    <w:p w14:paraId="4C2F10F5" w14:textId="6F1078E5"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bookmarkStart w:id="1" w:name="_Ref530396341"/>
      <w:r w:rsidRPr="00F05580">
        <w:rPr>
          <w:rFonts w:ascii="Tahoma" w:eastAsia="Tahoma" w:hAnsi="Tahoma" w:cs="Tahoma"/>
          <w:sz w:val="18"/>
          <w:szCs w:val="18"/>
          <w:lang w:eastAsia="en-US"/>
        </w:rPr>
        <w:t>W kwestiach budzących wątpliwości odnośnie zapisów SWZ Wykonawcom przysługuje prawo do wnoszenia wniosków o wyjaśnienie jej treści.</w:t>
      </w:r>
      <w:bookmarkEnd w:id="1"/>
      <w:r w:rsidRPr="00F05580">
        <w:rPr>
          <w:rFonts w:ascii="Tahoma" w:eastAsia="Tahoma" w:hAnsi="Tahoma" w:cs="Tahoma"/>
          <w:sz w:val="18"/>
          <w:szCs w:val="18"/>
          <w:lang w:eastAsia="en-US"/>
        </w:rPr>
        <w:t xml:space="preserve"> </w:t>
      </w:r>
    </w:p>
    <w:p w14:paraId="44AA62A4" w14:textId="349FF044"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 xml:space="preserve">Składanie wniosków o wyjaśnienie treści SWZ, o których mowa powyżej odbywa się za pośrednictwem platformy zakupowej, poprzez polecenie „WYŚLIJ WIADOMOŚĆ” jako załącznik, dostępne przy zamieszczonym postępowaniu </w:t>
      </w:r>
      <w:r w:rsidRPr="00F05580">
        <w:rPr>
          <w:rFonts w:ascii="Tahoma" w:eastAsia="Tahoma" w:hAnsi="Tahoma" w:cs="Tahoma"/>
          <w:i/>
          <w:sz w:val="18"/>
          <w:szCs w:val="18"/>
          <w:lang w:eastAsia="en-US"/>
        </w:rPr>
        <w:t>(prawy dolny róg strony)</w:t>
      </w:r>
      <w:r w:rsidRPr="00F05580">
        <w:rPr>
          <w:rFonts w:ascii="Tahoma" w:eastAsia="Tahoma" w:hAnsi="Tahoma" w:cs="Tahoma"/>
          <w:sz w:val="18"/>
          <w:szCs w:val="18"/>
          <w:lang w:eastAsia="en-US"/>
        </w:rPr>
        <w:t>.</w:t>
      </w:r>
    </w:p>
    <w:p w14:paraId="57970D09" w14:textId="0A614224"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b/>
          <w:sz w:val="18"/>
          <w:szCs w:val="18"/>
          <w:u w:val="single"/>
          <w:lang w:eastAsia="en-US"/>
        </w:rPr>
        <w:t xml:space="preserve">Zamawiający zwraca się z prośbą, aby zapytania zostały również przesłane drogą elektroniczną w dokumencie edytowalnym (np. </w:t>
      </w:r>
      <w:proofErr w:type="spellStart"/>
      <w:r w:rsidRPr="00F05580">
        <w:rPr>
          <w:rFonts w:ascii="Tahoma" w:eastAsia="Tahoma" w:hAnsi="Tahoma" w:cs="Tahoma"/>
          <w:b/>
          <w:sz w:val="18"/>
          <w:szCs w:val="18"/>
          <w:u w:val="single"/>
          <w:lang w:eastAsia="en-US"/>
        </w:rPr>
        <w:t>word</w:t>
      </w:r>
      <w:proofErr w:type="spellEnd"/>
      <w:r w:rsidRPr="00F05580">
        <w:rPr>
          <w:rFonts w:ascii="Tahoma" w:eastAsia="Tahoma" w:hAnsi="Tahoma" w:cs="Tahoma"/>
          <w:b/>
          <w:sz w:val="18"/>
          <w:szCs w:val="18"/>
          <w:u w:val="single"/>
          <w:lang w:eastAsia="en-US"/>
        </w:rPr>
        <w:t>)</w:t>
      </w:r>
    </w:p>
    <w:p w14:paraId="58DBFBD8" w14:textId="6EA18B1C"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Wyjaśnienia SWZ udzielane będą z zachowaniem zasad określonych w art. 135 PZP</w:t>
      </w:r>
    </w:p>
    <w:p w14:paraId="0A5964B0" w14:textId="02366E93"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Zamawiający udzieli niezwłocznie odpowiedzi, najpóźniej na 6 dni przed upływem terminu składania ofert, pod warunkiem, że wniosek o wyjaśnienie treści SWZ wpłynął do Zamawiającego nie później niż 14 dni przed upływem wyznaczonego terminu składania ofert.</w:t>
      </w:r>
    </w:p>
    <w:p w14:paraId="227877E6" w14:textId="7F5D3EF4"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Jeżeli wniosek o wyjaśnienie treści specyfikacji warunków zamówienia nie wpłynął w terminie wskazanym wyżej zamawiający nie ma obowiązku udzielania wyjaśnień SWZ.</w:t>
      </w:r>
    </w:p>
    <w:p w14:paraId="029C82BB" w14:textId="03603987"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W uzasadnionych przypadkach Zamawiający może przed upływem terminu składania ofert zmienić treść SWZ. Dokonaną zmianę treści SWZ Zamawiający udostępnia na stronie internetowej.</w:t>
      </w:r>
    </w:p>
    <w:p w14:paraId="4950010C" w14:textId="55CC0D25"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1D44FD49" w14:textId="4A0BAA69"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7AB58E6A" w14:textId="105B71A7"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 xml:space="preserve">W przypadku kiedy należy złożyć Jednolity Europejski Dokument Zamówienia musi on być w postaci elektronicznej opatrzonej kwalifikowanym podpisem elektronicznym. </w:t>
      </w:r>
    </w:p>
    <w:p w14:paraId="222581DB" w14:textId="77777777" w:rsidR="009D5E31" w:rsidRPr="00F05580" w:rsidRDefault="009D5E31" w:rsidP="00591710">
      <w:pPr>
        <w:numPr>
          <w:ilvl w:val="0"/>
          <w:numId w:val="27"/>
        </w:numPr>
        <w:autoSpaceDN w:val="0"/>
        <w:ind w:left="426" w:hanging="284"/>
        <w:contextualSpacing/>
        <w:jc w:val="both"/>
        <w:textAlignment w:val="baseline"/>
        <w:rPr>
          <w:rFonts w:ascii="Tahoma" w:hAnsi="Tahoma" w:cs="Tahoma"/>
          <w:sz w:val="18"/>
          <w:szCs w:val="18"/>
          <w:lang w:eastAsia="en-US"/>
        </w:rPr>
      </w:pPr>
      <w:r w:rsidRPr="00F05580">
        <w:rPr>
          <w:rFonts w:ascii="Tahoma" w:hAnsi="Tahoma" w:cs="Tahoma"/>
          <w:sz w:val="18"/>
          <w:szCs w:val="18"/>
          <w:lang w:eastAsia="en-US"/>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osobisty w swojej siedzibie.</w:t>
      </w:r>
    </w:p>
    <w:p w14:paraId="7C9E285D" w14:textId="77777777" w:rsidR="009D5E31" w:rsidRPr="00F05580" w:rsidRDefault="009D5E31" w:rsidP="009D5E31">
      <w:pPr>
        <w:tabs>
          <w:tab w:val="left" w:pos="426"/>
        </w:tabs>
        <w:ind w:left="426"/>
        <w:jc w:val="both"/>
        <w:rPr>
          <w:rFonts w:ascii="Tahoma" w:hAnsi="Tahoma" w:cs="Tahoma"/>
          <w:sz w:val="18"/>
          <w:szCs w:val="18"/>
        </w:rPr>
      </w:pPr>
    </w:p>
    <w:p w14:paraId="654108E3" w14:textId="77777777" w:rsidR="0040363C" w:rsidRPr="00F05580" w:rsidRDefault="0040363C" w:rsidP="0040363C">
      <w:pPr>
        <w:pStyle w:val="Nagwek2"/>
        <w:spacing w:before="0" w:after="0"/>
        <w:jc w:val="both"/>
        <w:rPr>
          <w:rFonts w:ascii="Tahoma" w:hAnsi="Tahoma" w:cs="Tahoma"/>
          <w:i w:val="0"/>
          <w:iCs w:val="0"/>
          <w:caps/>
          <w:sz w:val="18"/>
          <w:szCs w:val="18"/>
        </w:rPr>
      </w:pPr>
      <w:r w:rsidRPr="00F05580">
        <w:rPr>
          <w:rFonts w:ascii="Tahoma" w:hAnsi="Tahoma" w:cs="Tahoma"/>
          <w:i w:val="0"/>
          <w:iCs w:val="0"/>
          <w:caps/>
          <w:sz w:val="18"/>
          <w:szCs w:val="18"/>
        </w:rPr>
        <w:t>IX. Opis sposobu przygotowania ofert oraz dokumentów wymaganych przez Zamawiającego w SWZ</w:t>
      </w:r>
    </w:p>
    <w:p w14:paraId="0AFEE242" w14:textId="77777777" w:rsidR="0040363C" w:rsidRPr="00F05580" w:rsidRDefault="0040363C" w:rsidP="0040363C">
      <w:pPr>
        <w:rPr>
          <w:rFonts w:ascii="Tahoma" w:hAnsi="Tahoma" w:cs="Tahoma"/>
          <w:sz w:val="18"/>
          <w:szCs w:val="18"/>
        </w:rPr>
      </w:pPr>
    </w:p>
    <w:p w14:paraId="6F3AB6C5" w14:textId="77777777" w:rsidR="0040363C" w:rsidRPr="00F05580" w:rsidRDefault="0040363C" w:rsidP="00591710">
      <w:pPr>
        <w:numPr>
          <w:ilvl w:val="0"/>
          <w:numId w:val="31"/>
        </w:numPr>
        <w:ind w:left="426" w:hanging="426"/>
        <w:jc w:val="both"/>
        <w:rPr>
          <w:rFonts w:ascii="Tahoma" w:eastAsia="Calibri" w:hAnsi="Tahoma" w:cs="Tahoma"/>
          <w:sz w:val="18"/>
          <w:szCs w:val="18"/>
        </w:rPr>
      </w:pPr>
      <w:r w:rsidRPr="00F05580">
        <w:rPr>
          <w:rFonts w:ascii="Tahoma" w:hAnsi="Tahoma" w:cs="Tahoma"/>
          <w:sz w:val="18"/>
          <w:szCs w:val="18"/>
        </w:rPr>
        <w:t xml:space="preserve">Oferta oraz przedmiotowe środki dowodowe (jeżeli były wymagane)  muszą być składane elektronicznie i muszą zostać podpisane </w:t>
      </w:r>
      <w:r w:rsidRPr="00F05580">
        <w:rPr>
          <w:rFonts w:ascii="Tahoma" w:hAnsi="Tahoma" w:cs="Tahoma"/>
          <w:b/>
          <w:sz w:val="18"/>
          <w:szCs w:val="18"/>
        </w:rPr>
        <w:t>elektronicznym kwalifikowanym podpisem</w:t>
      </w:r>
      <w:r w:rsidRPr="00F05580">
        <w:rPr>
          <w:rFonts w:ascii="Tahoma" w:hAnsi="Tahoma" w:cs="Tahoma"/>
          <w:sz w:val="18"/>
          <w:szCs w:val="18"/>
        </w:rPr>
        <w:t xml:space="preserve">. W procesie składania oferty w tym przedmiotowych środków dowodowych na platformie, </w:t>
      </w:r>
      <w:r w:rsidRPr="00F05580">
        <w:rPr>
          <w:rFonts w:ascii="Tahoma" w:hAnsi="Tahoma" w:cs="Tahoma"/>
          <w:b/>
          <w:sz w:val="18"/>
          <w:szCs w:val="18"/>
        </w:rPr>
        <w:t>kwalifikowany podpis elektroniczny</w:t>
      </w:r>
      <w:r w:rsidRPr="00F05580">
        <w:rPr>
          <w:rFonts w:ascii="Tahoma" w:hAnsi="Tahoma" w:cs="Tahoma"/>
          <w:sz w:val="18"/>
          <w:szCs w:val="18"/>
        </w:rPr>
        <w:t xml:space="preserve"> Wykonawca składa bezpośrednio na dokumencie, który następnie przesyła do systemu.</w:t>
      </w:r>
    </w:p>
    <w:p w14:paraId="3A8297A2" w14:textId="77777777" w:rsidR="0040363C" w:rsidRPr="00F05580" w:rsidRDefault="0040363C" w:rsidP="00591710">
      <w:pPr>
        <w:numPr>
          <w:ilvl w:val="0"/>
          <w:numId w:val="31"/>
        </w:numPr>
        <w:ind w:left="426" w:hanging="426"/>
        <w:jc w:val="both"/>
        <w:rPr>
          <w:rFonts w:ascii="Tahoma" w:eastAsia="Calibri" w:hAnsi="Tahoma" w:cs="Tahoma"/>
          <w:sz w:val="18"/>
          <w:szCs w:val="18"/>
        </w:rPr>
      </w:pPr>
      <w:r w:rsidRPr="00F05580">
        <w:rPr>
          <w:rFonts w:ascii="Tahoma" w:hAnsi="Tahoma" w:cs="Tahoma"/>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3EFFE344" w14:textId="77777777" w:rsidR="0040363C" w:rsidRPr="00F05580" w:rsidRDefault="0040363C" w:rsidP="00591710">
      <w:pPr>
        <w:pStyle w:val="Nagwek5"/>
        <w:keepNext/>
        <w:keepLines/>
        <w:numPr>
          <w:ilvl w:val="0"/>
          <w:numId w:val="31"/>
        </w:numPr>
        <w:spacing w:before="0" w:after="0"/>
        <w:ind w:left="426" w:hanging="426"/>
        <w:jc w:val="both"/>
        <w:rPr>
          <w:rFonts w:ascii="Tahoma" w:hAnsi="Tahoma" w:cs="Tahoma"/>
          <w:i w:val="0"/>
          <w:sz w:val="18"/>
          <w:szCs w:val="18"/>
        </w:rPr>
      </w:pPr>
      <w:bookmarkStart w:id="2" w:name="_21eeoojwb3nb" w:colFirst="0" w:colLast="0"/>
      <w:bookmarkEnd w:id="2"/>
      <w:r w:rsidRPr="00F05580">
        <w:rPr>
          <w:rFonts w:ascii="Tahoma" w:hAnsi="Tahoma" w:cs="Tahoma"/>
          <w:i w:val="0"/>
          <w:sz w:val="18"/>
          <w:szCs w:val="18"/>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F05580">
        <w:rPr>
          <w:rFonts w:ascii="Tahoma" w:hAnsi="Tahoma" w:cs="Tahoma"/>
          <w:i w:val="0"/>
          <w:sz w:val="18"/>
          <w:szCs w:val="18"/>
          <w:vertAlign w:val="superscript"/>
        </w:rPr>
        <w:footnoteReference w:id="1"/>
      </w:r>
    </w:p>
    <w:p w14:paraId="79BE7121"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b/>
          <w:sz w:val="18"/>
          <w:szCs w:val="18"/>
          <w:u w:val="single"/>
        </w:rPr>
      </w:pPr>
      <w:r w:rsidRPr="00F05580">
        <w:rPr>
          <w:rFonts w:ascii="Tahoma" w:hAnsi="Tahoma" w:cs="Tahoma"/>
          <w:b/>
          <w:sz w:val="18"/>
          <w:szCs w:val="18"/>
          <w:u w:val="single"/>
        </w:rPr>
        <w:t>Oferta musi być:</w:t>
      </w:r>
    </w:p>
    <w:p w14:paraId="1A06FF7E" w14:textId="77777777" w:rsidR="0040363C" w:rsidRPr="00F05580" w:rsidRDefault="0040363C" w:rsidP="00591710">
      <w:pPr>
        <w:numPr>
          <w:ilvl w:val="1"/>
          <w:numId w:val="30"/>
        </w:numPr>
        <w:tabs>
          <w:tab w:val="left" w:pos="851"/>
        </w:tabs>
        <w:ind w:left="851" w:hanging="425"/>
        <w:jc w:val="both"/>
        <w:rPr>
          <w:rFonts w:ascii="Tahoma" w:hAnsi="Tahoma" w:cs="Tahoma"/>
          <w:sz w:val="18"/>
          <w:szCs w:val="18"/>
        </w:rPr>
      </w:pPr>
      <w:r w:rsidRPr="00F05580">
        <w:rPr>
          <w:rFonts w:ascii="Tahoma" w:hAnsi="Tahoma" w:cs="Tahoma"/>
          <w:sz w:val="18"/>
          <w:szCs w:val="18"/>
        </w:rPr>
        <w:t>sporządzona na podstawie załączników niniejszej SWZ w języku polskim,</w:t>
      </w:r>
    </w:p>
    <w:p w14:paraId="19844C08" w14:textId="77777777" w:rsidR="0040363C" w:rsidRPr="00F05580" w:rsidRDefault="0040363C" w:rsidP="00591710">
      <w:pPr>
        <w:numPr>
          <w:ilvl w:val="1"/>
          <w:numId w:val="30"/>
        </w:numPr>
        <w:tabs>
          <w:tab w:val="left" w:pos="851"/>
        </w:tabs>
        <w:ind w:left="851" w:hanging="425"/>
        <w:jc w:val="both"/>
        <w:rPr>
          <w:rFonts w:ascii="Tahoma" w:hAnsi="Tahoma" w:cs="Tahoma"/>
          <w:sz w:val="18"/>
          <w:szCs w:val="18"/>
        </w:rPr>
      </w:pPr>
      <w:r w:rsidRPr="00F05580">
        <w:rPr>
          <w:rFonts w:ascii="Tahoma" w:hAnsi="Tahoma" w:cs="Tahoma"/>
          <w:sz w:val="18"/>
          <w:szCs w:val="18"/>
        </w:rPr>
        <w:t xml:space="preserve">złożona przy użyciu środków komunikacji elektronicznej tzn. za pośrednictwem </w:t>
      </w:r>
      <w:hyperlink r:id="rId15">
        <w:r w:rsidRPr="00F05580">
          <w:rPr>
            <w:rFonts w:ascii="Tahoma" w:hAnsi="Tahoma" w:cs="Tahoma"/>
            <w:sz w:val="18"/>
            <w:szCs w:val="18"/>
            <w:u w:val="single"/>
          </w:rPr>
          <w:t>platformazakupowa.pl</w:t>
        </w:r>
      </w:hyperlink>
      <w:r w:rsidRPr="00F05580">
        <w:rPr>
          <w:rFonts w:ascii="Tahoma" w:hAnsi="Tahoma" w:cs="Tahoma"/>
          <w:sz w:val="18"/>
          <w:szCs w:val="18"/>
        </w:rPr>
        <w:t>,</w:t>
      </w:r>
    </w:p>
    <w:p w14:paraId="03659EC9" w14:textId="77777777" w:rsidR="0040363C" w:rsidRPr="00F05580" w:rsidRDefault="0040363C" w:rsidP="00591710">
      <w:pPr>
        <w:numPr>
          <w:ilvl w:val="1"/>
          <w:numId w:val="30"/>
        </w:numPr>
        <w:tabs>
          <w:tab w:val="left" w:pos="851"/>
        </w:tabs>
        <w:ind w:left="851" w:hanging="425"/>
        <w:jc w:val="both"/>
        <w:rPr>
          <w:rFonts w:ascii="Tahoma" w:eastAsia="Calibri" w:hAnsi="Tahoma" w:cs="Tahoma"/>
          <w:sz w:val="18"/>
          <w:szCs w:val="18"/>
        </w:rPr>
      </w:pPr>
      <w:r w:rsidRPr="00F05580">
        <w:rPr>
          <w:rFonts w:ascii="Tahoma" w:hAnsi="Tahoma" w:cs="Tahoma"/>
          <w:sz w:val="18"/>
          <w:szCs w:val="18"/>
        </w:rPr>
        <w:t xml:space="preserve">podpisana </w:t>
      </w:r>
      <w:hyperlink r:id="rId16">
        <w:r w:rsidRPr="00F05580">
          <w:rPr>
            <w:rFonts w:ascii="Tahoma" w:hAnsi="Tahoma" w:cs="Tahoma"/>
            <w:b/>
            <w:sz w:val="18"/>
            <w:szCs w:val="18"/>
            <w:u w:val="single"/>
          </w:rPr>
          <w:t>kwalifikowanym podpisem elektronicznym</w:t>
        </w:r>
      </w:hyperlink>
      <w:r w:rsidRPr="00F05580">
        <w:rPr>
          <w:rFonts w:ascii="Tahoma" w:hAnsi="Tahoma" w:cs="Tahoma"/>
          <w:sz w:val="18"/>
          <w:szCs w:val="18"/>
        </w:rPr>
        <w:t xml:space="preserve"> przez osobę/osoby upoważnioną / upoważnione.</w:t>
      </w:r>
    </w:p>
    <w:p w14:paraId="6C892A42"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F05580">
        <w:rPr>
          <w:rFonts w:ascii="Tahoma" w:hAnsi="Tahoma" w:cs="Tahoma"/>
          <w:sz w:val="18"/>
          <w:szCs w:val="18"/>
        </w:rPr>
        <w:t>eIDAS</w:t>
      </w:r>
      <w:proofErr w:type="spellEnd"/>
      <w:r w:rsidRPr="00F05580">
        <w:rPr>
          <w:rFonts w:ascii="Tahoma" w:hAnsi="Tahoma" w:cs="Tahoma"/>
          <w:sz w:val="18"/>
          <w:szCs w:val="18"/>
        </w:rPr>
        <w:t>) (UE) nr 910/2014 - od 1 lipca 2016 roku”.</w:t>
      </w:r>
    </w:p>
    <w:p w14:paraId="65270A61"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 xml:space="preserve">W przypadku wykorzystania formatu podpisu </w:t>
      </w:r>
      <w:proofErr w:type="spellStart"/>
      <w:r w:rsidRPr="00F05580">
        <w:rPr>
          <w:rFonts w:ascii="Tahoma" w:hAnsi="Tahoma" w:cs="Tahoma"/>
          <w:sz w:val="18"/>
          <w:szCs w:val="18"/>
        </w:rPr>
        <w:t>XAdES</w:t>
      </w:r>
      <w:proofErr w:type="spellEnd"/>
      <w:r w:rsidRPr="00F05580">
        <w:rPr>
          <w:rFonts w:ascii="Tahoma" w:hAnsi="Tahoma" w:cs="Tahoma"/>
          <w:sz w:val="18"/>
          <w:szCs w:val="18"/>
        </w:rPr>
        <w:t xml:space="preserve"> zewnętrzny Zamawiający wymaga dołączenia odpowiedniej ilości plików tj. podpisywanych plików z danymi oraz plików </w:t>
      </w:r>
      <w:proofErr w:type="spellStart"/>
      <w:r w:rsidRPr="00F05580">
        <w:rPr>
          <w:rFonts w:ascii="Tahoma" w:hAnsi="Tahoma" w:cs="Tahoma"/>
          <w:sz w:val="18"/>
          <w:szCs w:val="18"/>
        </w:rPr>
        <w:t>XAdES</w:t>
      </w:r>
      <w:proofErr w:type="spellEnd"/>
      <w:r w:rsidRPr="00F05580">
        <w:rPr>
          <w:rFonts w:ascii="Tahoma" w:hAnsi="Tahoma" w:cs="Tahoma"/>
          <w:sz w:val="18"/>
          <w:szCs w:val="18"/>
        </w:rPr>
        <w:t>.</w:t>
      </w:r>
    </w:p>
    <w:p w14:paraId="25C6145D"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B08078E"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 xml:space="preserve">Wykonawca, za pośrednictwem </w:t>
      </w:r>
      <w:hyperlink r:id="rId17">
        <w:r w:rsidRPr="00F05580">
          <w:rPr>
            <w:rFonts w:ascii="Tahoma" w:hAnsi="Tahoma" w:cs="Tahoma"/>
            <w:sz w:val="18"/>
            <w:szCs w:val="18"/>
            <w:u w:val="single"/>
          </w:rPr>
          <w:t>platformazakupowa.pl</w:t>
        </w:r>
      </w:hyperlink>
      <w:r w:rsidRPr="00F05580">
        <w:rPr>
          <w:rFonts w:ascii="Tahoma" w:hAnsi="Tahoma" w:cs="Tahoma"/>
          <w:sz w:val="18"/>
          <w:szCs w:val="18"/>
        </w:rPr>
        <w:t xml:space="preserve"> może przed upływem terminu do składania ofert zmienić lub wycofać ofertę. Sposób dokonywania zmiany lub wycofania oferty zamieszczono w instrukcji zamieszczonej na stronie internetowej pod adresem:</w:t>
      </w:r>
    </w:p>
    <w:p w14:paraId="3E16AF46" w14:textId="77777777" w:rsidR="0040363C" w:rsidRPr="00F05580" w:rsidRDefault="0040363C" w:rsidP="0040363C">
      <w:pPr>
        <w:ind w:left="720"/>
        <w:jc w:val="both"/>
        <w:rPr>
          <w:rFonts w:ascii="Tahoma" w:hAnsi="Tahoma" w:cs="Tahoma"/>
          <w:sz w:val="18"/>
          <w:szCs w:val="18"/>
        </w:rPr>
      </w:pPr>
      <w:hyperlink r:id="rId18">
        <w:r w:rsidRPr="00F05580">
          <w:rPr>
            <w:rFonts w:ascii="Tahoma" w:hAnsi="Tahoma" w:cs="Tahoma"/>
            <w:sz w:val="18"/>
            <w:szCs w:val="18"/>
            <w:u w:val="single"/>
          </w:rPr>
          <w:t>https://platformazakupowa.pl/strona/45-instrukcje</w:t>
        </w:r>
      </w:hyperlink>
    </w:p>
    <w:p w14:paraId="074EDE5C"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Każdy z Wykonawców może złożyć tylko jedną ofertę. Złożenie większej liczby ofert lub oferty zawierającej propozycje wariantowe skutkować będzie ich odrzuceniem.</w:t>
      </w:r>
    </w:p>
    <w:p w14:paraId="77B51F4C"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Ceny oferty muszą zawierać wszystkie koszty, jakie musi ponieść Wykonawca, aby zrealizować zamówienie z najwyższą starannością oraz ewentualne rabaty.</w:t>
      </w:r>
    </w:p>
    <w:p w14:paraId="7A7EA96E"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6836E6DB"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D43502E" w14:textId="77777777" w:rsidR="0040363C" w:rsidRPr="00F05580" w:rsidRDefault="0040363C" w:rsidP="00591710">
      <w:pPr>
        <w:numPr>
          <w:ilvl w:val="0"/>
          <w:numId w:val="31"/>
        </w:numPr>
        <w:pBdr>
          <w:top w:val="nil"/>
          <w:left w:val="nil"/>
          <w:bottom w:val="nil"/>
          <w:right w:val="nil"/>
          <w:between w:val="nil"/>
        </w:pBdr>
        <w:ind w:left="426" w:hanging="426"/>
        <w:jc w:val="both"/>
        <w:rPr>
          <w:rFonts w:ascii="Tahoma" w:hAnsi="Tahoma" w:cs="Tahoma"/>
          <w:sz w:val="18"/>
          <w:szCs w:val="18"/>
        </w:rPr>
      </w:pPr>
      <w:r w:rsidRPr="00F05580">
        <w:rPr>
          <w:rFonts w:ascii="Tahoma" w:hAnsi="Tahoma" w:cs="Tahoma"/>
          <w:sz w:val="18"/>
          <w:szCs w:val="18"/>
        </w:rPr>
        <w:t>Maksymalny rozmiar jednego pliku przesyłanego za pośrednictwem dedykowanych formularzy do: złożenia, zmiany, wycofania oferty wynosi 150 MB natomiast przy komunikacji wielkość pliku to maksymalnie 500 MB.</w:t>
      </w:r>
    </w:p>
    <w:p w14:paraId="3A67A86A" w14:textId="77777777" w:rsidR="0040363C" w:rsidRPr="00F05580" w:rsidRDefault="0040363C" w:rsidP="00591710">
      <w:pPr>
        <w:numPr>
          <w:ilvl w:val="0"/>
          <w:numId w:val="31"/>
        </w:numPr>
        <w:ind w:left="426" w:hanging="426"/>
        <w:jc w:val="both"/>
        <w:rPr>
          <w:rFonts w:ascii="Tahoma" w:eastAsia="Calibri" w:hAnsi="Tahoma" w:cs="Tahoma"/>
          <w:sz w:val="18"/>
          <w:szCs w:val="18"/>
        </w:rPr>
      </w:pPr>
      <w:r w:rsidRPr="00F05580">
        <w:rPr>
          <w:rFonts w:ascii="Tahoma" w:hAnsi="Tahoma" w:cs="Tahoma"/>
          <w:b/>
          <w:sz w:val="18"/>
          <w:szCs w:val="18"/>
        </w:rPr>
        <w:t>Rozszerzenia plików wykorzystywanych przez Wykonawców powinny być zgodne z</w:t>
      </w:r>
      <w:r w:rsidRPr="00F05580">
        <w:rPr>
          <w:rFonts w:ascii="Tahoma" w:hAnsi="Tahoma" w:cs="Tahoma"/>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5B4AAB9" w14:textId="77777777" w:rsidR="0040363C" w:rsidRPr="00F05580" w:rsidRDefault="0040363C" w:rsidP="00591710">
      <w:pPr>
        <w:numPr>
          <w:ilvl w:val="0"/>
          <w:numId w:val="31"/>
        </w:numPr>
        <w:ind w:left="426" w:hanging="426"/>
        <w:jc w:val="both"/>
        <w:rPr>
          <w:rFonts w:ascii="Tahoma" w:eastAsia="Calibri" w:hAnsi="Tahoma" w:cs="Tahoma"/>
          <w:sz w:val="18"/>
          <w:szCs w:val="18"/>
        </w:rPr>
      </w:pPr>
      <w:r w:rsidRPr="00F05580">
        <w:rPr>
          <w:rFonts w:ascii="Tahoma" w:hAnsi="Tahoma" w:cs="Tahoma"/>
          <w:sz w:val="18"/>
          <w:szCs w:val="18"/>
        </w:rPr>
        <w:t>Zamawiający rekomenduje wykorzystanie formatów: .pdf .</w:t>
      </w:r>
      <w:proofErr w:type="spellStart"/>
      <w:r w:rsidRPr="00F05580">
        <w:rPr>
          <w:rFonts w:ascii="Tahoma" w:hAnsi="Tahoma" w:cs="Tahoma"/>
          <w:sz w:val="18"/>
          <w:szCs w:val="18"/>
        </w:rPr>
        <w:t>doc</w:t>
      </w:r>
      <w:proofErr w:type="spellEnd"/>
      <w:r w:rsidRPr="00F05580">
        <w:rPr>
          <w:rFonts w:ascii="Tahoma" w:hAnsi="Tahoma" w:cs="Tahoma"/>
          <w:sz w:val="18"/>
          <w:szCs w:val="18"/>
        </w:rPr>
        <w:t xml:space="preserve"> .</w:t>
      </w:r>
      <w:proofErr w:type="spellStart"/>
      <w:r w:rsidRPr="00F05580">
        <w:rPr>
          <w:rFonts w:ascii="Tahoma" w:hAnsi="Tahoma" w:cs="Tahoma"/>
          <w:sz w:val="18"/>
          <w:szCs w:val="18"/>
        </w:rPr>
        <w:t>docx</w:t>
      </w:r>
      <w:proofErr w:type="spellEnd"/>
      <w:r w:rsidRPr="00F05580">
        <w:rPr>
          <w:rFonts w:ascii="Tahoma" w:hAnsi="Tahoma" w:cs="Tahoma"/>
          <w:sz w:val="18"/>
          <w:szCs w:val="18"/>
        </w:rPr>
        <w:t xml:space="preserve"> .xls .</w:t>
      </w:r>
      <w:proofErr w:type="spellStart"/>
      <w:r w:rsidRPr="00F05580">
        <w:rPr>
          <w:rFonts w:ascii="Tahoma" w:hAnsi="Tahoma" w:cs="Tahoma"/>
          <w:sz w:val="18"/>
          <w:szCs w:val="18"/>
        </w:rPr>
        <w:t>xlsx</w:t>
      </w:r>
      <w:proofErr w:type="spellEnd"/>
      <w:r w:rsidRPr="00F05580">
        <w:rPr>
          <w:rFonts w:ascii="Tahoma" w:hAnsi="Tahoma" w:cs="Tahoma"/>
          <w:sz w:val="18"/>
          <w:szCs w:val="18"/>
        </w:rPr>
        <w:t xml:space="preserve"> .jpg (.</w:t>
      </w:r>
      <w:proofErr w:type="spellStart"/>
      <w:r w:rsidRPr="00F05580">
        <w:rPr>
          <w:rFonts w:ascii="Tahoma" w:hAnsi="Tahoma" w:cs="Tahoma"/>
          <w:sz w:val="18"/>
          <w:szCs w:val="18"/>
        </w:rPr>
        <w:t>jpeg</w:t>
      </w:r>
      <w:proofErr w:type="spellEnd"/>
      <w:r w:rsidRPr="00F05580">
        <w:rPr>
          <w:rFonts w:ascii="Tahoma" w:hAnsi="Tahoma" w:cs="Tahoma"/>
          <w:sz w:val="18"/>
          <w:szCs w:val="18"/>
        </w:rPr>
        <w:t xml:space="preserve">) </w:t>
      </w:r>
      <w:r w:rsidRPr="00F05580">
        <w:rPr>
          <w:rFonts w:ascii="Tahoma" w:hAnsi="Tahoma" w:cs="Tahoma"/>
          <w:b/>
          <w:sz w:val="18"/>
          <w:szCs w:val="18"/>
          <w:u w:val="single"/>
        </w:rPr>
        <w:t>ze szczególnym wskazaniem na .pdf</w:t>
      </w:r>
    </w:p>
    <w:p w14:paraId="6F06483B"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W celu ewentualnej kompresji danych Zamawiający rekomenduje wykorzystanie jednego z rozszerzeń:</w:t>
      </w:r>
    </w:p>
    <w:p w14:paraId="5F0DF525" w14:textId="77777777" w:rsidR="0040363C" w:rsidRPr="00F05580" w:rsidRDefault="0040363C" w:rsidP="00591710">
      <w:pPr>
        <w:numPr>
          <w:ilvl w:val="1"/>
          <w:numId w:val="29"/>
        </w:numPr>
        <w:tabs>
          <w:tab w:val="left" w:pos="851"/>
        </w:tabs>
        <w:ind w:left="851" w:hanging="425"/>
        <w:jc w:val="both"/>
        <w:rPr>
          <w:rFonts w:ascii="Tahoma" w:hAnsi="Tahoma" w:cs="Tahoma"/>
          <w:sz w:val="18"/>
          <w:szCs w:val="18"/>
        </w:rPr>
      </w:pPr>
      <w:r w:rsidRPr="00F05580">
        <w:rPr>
          <w:rFonts w:ascii="Tahoma" w:hAnsi="Tahoma" w:cs="Tahoma"/>
          <w:sz w:val="18"/>
          <w:szCs w:val="18"/>
        </w:rPr>
        <w:t xml:space="preserve">.zip </w:t>
      </w:r>
    </w:p>
    <w:p w14:paraId="35827411" w14:textId="77777777" w:rsidR="0040363C" w:rsidRPr="00F05580" w:rsidRDefault="0040363C" w:rsidP="00591710">
      <w:pPr>
        <w:numPr>
          <w:ilvl w:val="1"/>
          <w:numId w:val="29"/>
        </w:numPr>
        <w:tabs>
          <w:tab w:val="left" w:pos="851"/>
        </w:tabs>
        <w:ind w:left="851" w:hanging="425"/>
        <w:jc w:val="both"/>
        <w:rPr>
          <w:rFonts w:ascii="Tahoma" w:hAnsi="Tahoma" w:cs="Tahoma"/>
          <w:sz w:val="18"/>
          <w:szCs w:val="18"/>
        </w:rPr>
      </w:pPr>
      <w:r w:rsidRPr="00F05580">
        <w:rPr>
          <w:rFonts w:ascii="Tahoma" w:hAnsi="Tahoma" w:cs="Tahoma"/>
          <w:sz w:val="18"/>
          <w:szCs w:val="18"/>
        </w:rPr>
        <w:t>.7Z</w:t>
      </w:r>
    </w:p>
    <w:p w14:paraId="68AB9208" w14:textId="77777777" w:rsidR="0040363C" w:rsidRPr="00F05580" w:rsidRDefault="0040363C" w:rsidP="00591710">
      <w:pPr>
        <w:numPr>
          <w:ilvl w:val="0"/>
          <w:numId w:val="31"/>
        </w:numPr>
        <w:ind w:left="426" w:hanging="426"/>
        <w:jc w:val="both"/>
        <w:rPr>
          <w:rFonts w:ascii="Tahoma" w:eastAsia="Calibri" w:hAnsi="Tahoma" w:cs="Tahoma"/>
          <w:sz w:val="18"/>
          <w:szCs w:val="18"/>
        </w:rPr>
      </w:pPr>
      <w:r w:rsidRPr="00F05580">
        <w:rPr>
          <w:rFonts w:ascii="Tahoma" w:hAnsi="Tahoma" w:cs="Tahoma"/>
          <w:sz w:val="18"/>
          <w:szCs w:val="18"/>
        </w:rPr>
        <w:t xml:space="preserve">Wśród rozszerzeń powszechnych a </w:t>
      </w:r>
      <w:r w:rsidRPr="00F05580">
        <w:rPr>
          <w:rFonts w:ascii="Tahoma" w:hAnsi="Tahoma" w:cs="Tahoma"/>
          <w:b/>
          <w:sz w:val="18"/>
          <w:szCs w:val="18"/>
        </w:rPr>
        <w:t>niewystępujących</w:t>
      </w:r>
      <w:r w:rsidRPr="00F05580">
        <w:rPr>
          <w:rFonts w:ascii="Tahoma" w:hAnsi="Tahoma" w:cs="Tahoma"/>
          <w:sz w:val="18"/>
          <w:szCs w:val="18"/>
        </w:rPr>
        <w:t xml:space="preserve"> w Rozporządzeniu KRI występują: .gif .</w:t>
      </w:r>
      <w:proofErr w:type="spellStart"/>
      <w:r w:rsidRPr="00F05580">
        <w:rPr>
          <w:rFonts w:ascii="Tahoma" w:hAnsi="Tahoma" w:cs="Tahoma"/>
          <w:sz w:val="18"/>
          <w:szCs w:val="18"/>
        </w:rPr>
        <w:t>bmp</w:t>
      </w:r>
      <w:proofErr w:type="spellEnd"/>
      <w:r w:rsidRPr="00F05580">
        <w:rPr>
          <w:rFonts w:ascii="Tahoma" w:hAnsi="Tahoma" w:cs="Tahoma"/>
          <w:sz w:val="18"/>
          <w:szCs w:val="18"/>
        </w:rPr>
        <w:t xml:space="preserve"> .</w:t>
      </w:r>
      <w:proofErr w:type="spellStart"/>
      <w:r w:rsidRPr="00F05580">
        <w:rPr>
          <w:rFonts w:ascii="Tahoma" w:hAnsi="Tahoma" w:cs="Tahoma"/>
          <w:sz w:val="18"/>
          <w:szCs w:val="18"/>
        </w:rPr>
        <w:t>numbers</w:t>
      </w:r>
      <w:proofErr w:type="spellEnd"/>
      <w:r w:rsidRPr="00F05580">
        <w:rPr>
          <w:rFonts w:ascii="Tahoma" w:hAnsi="Tahoma" w:cs="Tahoma"/>
          <w:sz w:val="18"/>
          <w:szCs w:val="18"/>
        </w:rPr>
        <w:t xml:space="preserve"> .</w:t>
      </w:r>
      <w:proofErr w:type="spellStart"/>
      <w:r w:rsidRPr="00F05580">
        <w:rPr>
          <w:rFonts w:ascii="Tahoma" w:hAnsi="Tahoma" w:cs="Tahoma"/>
          <w:sz w:val="18"/>
          <w:szCs w:val="18"/>
        </w:rPr>
        <w:t>pages</w:t>
      </w:r>
      <w:proofErr w:type="spellEnd"/>
      <w:r w:rsidRPr="00F05580">
        <w:rPr>
          <w:rFonts w:ascii="Tahoma" w:hAnsi="Tahoma" w:cs="Tahoma"/>
          <w:sz w:val="18"/>
          <w:szCs w:val="18"/>
        </w:rPr>
        <w:t xml:space="preserve">. </w:t>
      </w:r>
      <w:r w:rsidRPr="00F05580">
        <w:rPr>
          <w:rFonts w:ascii="Tahoma" w:hAnsi="Tahoma" w:cs="Tahoma"/>
          <w:b/>
          <w:sz w:val="18"/>
          <w:szCs w:val="18"/>
        </w:rPr>
        <w:t>Dokumenty złożone w takich plikach zostaną uznane za złożone nieskutecznie.</w:t>
      </w:r>
    </w:p>
    <w:p w14:paraId="190E1F4A"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W przypadku stosowania przez wykonawcę kwalifikowanego podpisu elektronicznego:</w:t>
      </w:r>
    </w:p>
    <w:p w14:paraId="4DD32051" w14:textId="77777777" w:rsidR="0040363C" w:rsidRPr="00F05580" w:rsidRDefault="0040363C" w:rsidP="00591710">
      <w:pPr>
        <w:numPr>
          <w:ilvl w:val="0"/>
          <w:numId w:val="28"/>
        </w:numPr>
        <w:tabs>
          <w:tab w:val="left" w:pos="851"/>
        </w:tabs>
        <w:ind w:left="851" w:hanging="425"/>
        <w:jc w:val="both"/>
        <w:rPr>
          <w:rFonts w:ascii="Tahoma" w:eastAsia="Calibri" w:hAnsi="Tahoma" w:cs="Tahoma"/>
          <w:sz w:val="18"/>
          <w:szCs w:val="18"/>
        </w:rPr>
      </w:pPr>
      <w:r w:rsidRPr="00F05580">
        <w:rPr>
          <w:rFonts w:ascii="Tahoma" w:hAnsi="Tahoma" w:cs="Tahoma"/>
          <w:sz w:val="18"/>
          <w:szCs w:val="18"/>
        </w:rPr>
        <w:t xml:space="preserve">Ze względu na niskie ryzyko naruszenia integralności pliku oraz łatwiejszą weryfikację podpisu zamawiający zaleca, w miarę możliwości, </w:t>
      </w:r>
      <w:r w:rsidRPr="00F05580">
        <w:rPr>
          <w:rFonts w:ascii="Tahoma" w:hAnsi="Tahoma" w:cs="Tahoma"/>
          <w:b/>
          <w:sz w:val="18"/>
          <w:szCs w:val="18"/>
        </w:rPr>
        <w:t xml:space="preserve">przekonwertowanie plików składających się na ofertę na rozszerzenie .pdf  i opatrzenie ich podpisem kwalifikowanym w formacie </w:t>
      </w:r>
      <w:proofErr w:type="spellStart"/>
      <w:r w:rsidRPr="00F05580">
        <w:rPr>
          <w:rFonts w:ascii="Tahoma" w:hAnsi="Tahoma" w:cs="Tahoma"/>
          <w:b/>
          <w:sz w:val="18"/>
          <w:szCs w:val="18"/>
        </w:rPr>
        <w:t>PAdES</w:t>
      </w:r>
      <w:proofErr w:type="spellEnd"/>
      <w:r w:rsidRPr="00F05580">
        <w:rPr>
          <w:rFonts w:ascii="Tahoma" w:hAnsi="Tahoma" w:cs="Tahoma"/>
          <w:b/>
          <w:sz w:val="18"/>
          <w:szCs w:val="18"/>
        </w:rPr>
        <w:t xml:space="preserve">. </w:t>
      </w:r>
    </w:p>
    <w:p w14:paraId="378B9360" w14:textId="77777777" w:rsidR="0040363C" w:rsidRPr="00F05580" w:rsidRDefault="0040363C" w:rsidP="00591710">
      <w:pPr>
        <w:numPr>
          <w:ilvl w:val="0"/>
          <w:numId w:val="28"/>
        </w:numPr>
        <w:tabs>
          <w:tab w:val="left" w:pos="851"/>
        </w:tabs>
        <w:ind w:left="851" w:hanging="425"/>
        <w:jc w:val="both"/>
        <w:rPr>
          <w:rFonts w:ascii="Tahoma" w:hAnsi="Tahoma" w:cs="Tahoma"/>
          <w:sz w:val="18"/>
          <w:szCs w:val="18"/>
        </w:rPr>
      </w:pPr>
      <w:r w:rsidRPr="00F05580">
        <w:rPr>
          <w:rFonts w:ascii="Tahoma" w:hAnsi="Tahoma" w:cs="Tahoma"/>
          <w:sz w:val="18"/>
          <w:szCs w:val="18"/>
        </w:rPr>
        <w:t xml:space="preserve">Pliki w innych formatach niż PDF </w:t>
      </w:r>
      <w:r w:rsidRPr="00F05580">
        <w:rPr>
          <w:rFonts w:ascii="Tahoma" w:hAnsi="Tahoma" w:cs="Tahoma"/>
          <w:b/>
          <w:sz w:val="18"/>
          <w:szCs w:val="18"/>
        </w:rPr>
        <w:t xml:space="preserve">zaleca się opatrzyć podpisem w formacie </w:t>
      </w:r>
      <w:proofErr w:type="spellStart"/>
      <w:r w:rsidRPr="00F05580">
        <w:rPr>
          <w:rFonts w:ascii="Tahoma" w:hAnsi="Tahoma" w:cs="Tahoma"/>
          <w:b/>
          <w:sz w:val="18"/>
          <w:szCs w:val="18"/>
        </w:rPr>
        <w:t>XAdES</w:t>
      </w:r>
      <w:proofErr w:type="spellEnd"/>
      <w:r w:rsidRPr="00F05580">
        <w:rPr>
          <w:rFonts w:ascii="Tahoma" w:hAnsi="Tahoma" w:cs="Tahoma"/>
          <w:b/>
          <w:sz w:val="18"/>
          <w:szCs w:val="18"/>
        </w:rPr>
        <w:t xml:space="preserve"> o typie zewnętrznym</w:t>
      </w:r>
      <w:r w:rsidRPr="00F05580">
        <w:rPr>
          <w:rFonts w:ascii="Tahoma" w:hAnsi="Tahoma" w:cs="Tahoma"/>
          <w:sz w:val="18"/>
          <w:szCs w:val="18"/>
        </w:rPr>
        <w:t>. Wykonawca powinien pamiętać, aby plik z podpisem przekazywać łącznie z dokumentem podpisywanym.</w:t>
      </w:r>
    </w:p>
    <w:p w14:paraId="00A19C73" w14:textId="77777777" w:rsidR="0040363C" w:rsidRPr="00F05580" w:rsidRDefault="0040363C" w:rsidP="00591710">
      <w:pPr>
        <w:numPr>
          <w:ilvl w:val="0"/>
          <w:numId w:val="28"/>
        </w:numPr>
        <w:tabs>
          <w:tab w:val="left" w:pos="851"/>
        </w:tabs>
        <w:ind w:left="851" w:hanging="425"/>
        <w:jc w:val="both"/>
        <w:rPr>
          <w:rFonts w:ascii="Tahoma" w:hAnsi="Tahoma" w:cs="Tahoma"/>
          <w:sz w:val="18"/>
          <w:szCs w:val="18"/>
        </w:rPr>
      </w:pPr>
      <w:r w:rsidRPr="00F05580">
        <w:rPr>
          <w:rFonts w:ascii="Tahoma" w:hAnsi="Tahoma" w:cs="Tahoma"/>
          <w:sz w:val="18"/>
          <w:szCs w:val="18"/>
        </w:rPr>
        <w:t>Zamawiający rekomenduje wykorzystanie podpisu z kwalifikowanym znacznikiem czasu.</w:t>
      </w:r>
    </w:p>
    <w:p w14:paraId="52FBA1B2"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Zamawiający zaleca aby</w:t>
      </w:r>
      <w:r w:rsidRPr="00F05580">
        <w:rPr>
          <w:rFonts w:ascii="Tahoma" w:hAnsi="Tahoma" w:cs="Tahoma"/>
          <w:b/>
          <w:sz w:val="18"/>
          <w:szCs w:val="18"/>
        </w:rPr>
        <w:t xml:space="preserve"> w przypadku podpisywania pliku przez kilka osób, stosować podpisy tego samego rodzaju.</w:t>
      </w:r>
      <w:r w:rsidRPr="00F05580">
        <w:rPr>
          <w:rFonts w:ascii="Tahoma" w:hAnsi="Tahoma" w:cs="Tahoma"/>
          <w:sz w:val="18"/>
          <w:szCs w:val="18"/>
        </w:rPr>
        <w:t xml:space="preserve"> Podpisywanie różnymi rodzajami podpisów może doprowadzić do problemów w weryfikacji plików. </w:t>
      </w:r>
    </w:p>
    <w:p w14:paraId="1A77132B"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Zamawiający zaleca, aby Wykonawca z odpowiednim wyprzedzeniem przetestował możliwość prawidłowego wykorzystania wybranej metody podpisania plików oferty.</w:t>
      </w:r>
    </w:p>
    <w:p w14:paraId="65270DF8"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Osobą składającą ofertę powinna być osoba kontaktowa podawana w dokumentacji.</w:t>
      </w:r>
    </w:p>
    <w:p w14:paraId="264FC986"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5DF2D8C5"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 xml:space="preserve">Jeśli Wykonawca pakuje dokumenty np. w plik o rozszerzeniu .zip, zaleca się wcześniejsze podpisanie każdego ze skompresowanych plików. </w:t>
      </w:r>
    </w:p>
    <w:p w14:paraId="4872D528" w14:textId="77777777" w:rsidR="0040363C" w:rsidRPr="00F05580" w:rsidRDefault="0040363C" w:rsidP="00591710">
      <w:pPr>
        <w:numPr>
          <w:ilvl w:val="0"/>
          <w:numId w:val="31"/>
        </w:numPr>
        <w:ind w:left="426" w:hanging="426"/>
        <w:jc w:val="both"/>
        <w:rPr>
          <w:rFonts w:ascii="Tahoma" w:hAnsi="Tahoma" w:cs="Tahoma"/>
          <w:sz w:val="18"/>
          <w:szCs w:val="18"/>
        </w:rPr>
      </w:pPr>
      <w:r w:rsidRPr="00F05580">
        <w:rPr>
          <w:rFonts w:ascii="Tahoma" w:hAnsi="Tahoma" w:cs="Tahoma"/>
          <w:sz w:val="18"/>
          <w:szCs w:val="18"/>
        </w:rPr>
        <w:t xml:space="preserve">Zamawiający zaleca aby </w:t>
      </w:r>
      <w:r w:rsidRPr="00F05580">
        <w:rPr>
          <w:rFonts w:ascii="Tahoma" w:hAnsi="Tahoma" w:cs="Tahoma"/>
          <w:b/>
          <w:sz w:val="18"/>
          <w:szCs w:val="18"/>
          <w:u w:val="single"/>
        </w:rPr>
        <w:t>nie</w:t>
      </w:r>
      <w:r w:rsidRPr="00F05580">
        <w:rPr>
          <w:rFonts w:ascii="Tahoma" w:hAnsi="Tahoma" w:cs="Tahoma"/>
          <w:b/>
          <w:sz w:val="18"/>
          <w:szCs w:val="18"/>
        </w:rPr>
        <w:t xml:space="preserve"> </w:t>
      </w:r>
      <w:r w:rsidRPr="00F05580">
        <w:rPr>
          <w:rFonts w:ascii="Tahoma" w:hAnsi="Tahoma" w:cs="Tahoma"/>
          <w:sz w:val="18"/>
          <w:szCs w:val="18"/>
        </w:rPr>
        <w:t>wprowadzać jakichkolwiek zmian w plikach po podpisaniu ich podpisem kwalifikowanym. Może to skutkować naruszeniem integralności plików co równoważne będzie z koniecznością odrzucenia oferty.</w:t>
      </w:r>
    </w:p>
    <w:p w14:paraId="78684654" w14:textId="77777777" w:rsidR="0040363C" w:rsidRPr="00F05580" w:rsidRDefault="0040363C" w:rsidP="00591710">
      <w:pPr>
        <w:numPr>
          <w:ilvl w:val="0"/>
          <w:numId w:val="31"/>
        </w:numPr>
        <w:suppressAutoHyphens/>
        <w:ind w:left="426" w:hanging="426"/>
        <w:jc w:val="both"/>
        <w:rPr>
          <w:rFonts w:ascii="Tahoma" w:hAnsi="Tahoma" w:cs="Tahoma"/>
          <w:b/>
          <w:sz w:val="18"/>
          <w:szCs w:val="18"/>
        </w:rPr>
      </w:pPr>
      <w:r w:rsidRPr="00F05580">
        <w:rPr>
          <w:rFonts w:ascii="Tahoma" w:hAnsi="Tahoma" w:cs="Tahoma"/>
          <w:b/>
          <w:sz w:val="18"/>
          <w:szCs w:val="18"/>
        </w:rPr>
        <w:lastRenderedPageBreak/>
        <w:t>Na ofertę składają się następujące dokumenty:</w:t>
      </w:r>
    </w:p>
    <w:p w14:paraId="535F0CCF"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sz w:val="18"/>
          <w:szCs w:val="18"/>
        </w:rPr>
        <w:t>„Formularz Oferty”</w:t>
      </w:r>
      <w:r w:rsidRPr="00F05580">
        <w:rPr>
          <w:rFonts w:ascii="Tahoma" w:hAnsi="Tahoma" w:cs="Tahoma"/>
          <w:sz w:val="18"/>
          <w:szCs w:val="18"/>
        </w:rPr>
        <w:t xml:space="preserve"> przygotowany zgodnie ze wzorem podanym w Załączniku nr 1 do SWZ.</w:t>
      </w:r>
    </w:p>
    <w:p w14:paraId="007B4AA1"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bCs/>
          <w:sz w:val="18"/>
          <w:szCs w:val="18"/>
        </w:rPr>
        <w:t>„</w:t>
      </w:r>
      <w:r w:rsidRPr="00F05580">
        <w:rPr>
          <w:rFonts w:ascii="Tahoma" w:eastAsia="Calibri" w:hAnsi="Tahoma" w:cs="Tahoma"/>
          <w:b/>
          <w:bCs/>
          <w:sz w:val="18"/>
          <w:szCs w:val="18"/>
        </w:rPr>
        <w:t>Formularz cenowy”</w:t>
      </w:r>
      <w:r w:rsidRPr="00F05580">
        <w:rPr>
          <w:rFonts w:ascii="Tahoma" w:eastAsia="Calibri" w:hAnsi="Tahoma" w:cs="Tahoma"/>
          <w:sz w:val="18"/>
          <w:szCs w:val="18"/>
        </w:rPr>
        <w:t xml:space="preserve"> </w:t>
      </w:r>
      <w:r w:rsidRPr="00F05580">
        <w:rPr>
          <w:rFonts w:ascii="Tahoma" w:eastAsia="Calibri" w:hAnsi="Tahoma" w:cs="Tahoma"/>
          <w:sz w:val="18"/>
          <w:szCs w:val="18"/>
          <w:lang w:eastAsia="en-US"/>
        </w:rPr>
        <w:t>przygotowany zgodnie ze wzorem podanym w Załączniku nr 2 do SWZ.</w:t>
      </w:r>
    </w:p>
    <w:p w14:paraId="14EAA568"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bCs/>
          <w:sz w:val="18"/>
          <w:szCs w:val="18"/>
        </w:rPr>
        <w:t>Jednolity Europejski Dokument Zamówienia,</w:t>
      </w:r>
      <w:r w:rsidRPr="00F05580">
        <w:rPr>
          <w:rFonts w:ascii="Tahoma" w:hAnsi="Tahoma" w:cs="Tahoma"/>
          <w:bCs/>
          <w:sz w:val="18"/>
          <w:szCs w:val="18"/>
        </w:rPr>
        <w:t xml:space="preserve"> o którym mowa w rozdziale VI ust. 1-5,</w:t>
      </w:r>
      <w:r w:rsidRPr="00F05580">
        <w:rPr>
          <w:rFonts w:ascii="Tahoma" w:hAnsi="Tahoma" w:cs="Tahoma"/>
          <w:sz w:val="18"/>
          <w:szCs w:val="18"/>
        </w:rPr>
        <w:t xml:space="preserve"> przygotowany zgodnie ze wzorem podanym w Załączniku nr 3 do SWZ</w:t>
      </w:r>
      <w:r w:rsidRPr="00F05580">
        <w:rPr>
          <w:rFonts w:ascii="Tahoma" w:hAnsi="Tahoma" w:cs="Tahoma"/>
          <w:bCs/>
          <w:sz w:val="18"/>
          <w:szCs w:val="18"/>
        </w:rPr>
        <w:t>.</w:t>
      </w:r>
    </w:p>
    <w:p w14:paraId="08D852FD"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sz w:val="18"/>
          <w:szCs w:val="18"/>
        </w:rPr>
        <w:t xml:space="preserve">Oświadczenie Wykonawcy / </w:t>
      </w:r>
      <w:r w:rsidRPr="00F05580">
        <w:rPr>
          <w:rFonts w:ascii="Tahoma" w:hAnsi="Tahoma" w:cs="Tahoma"/>
          <w:b/>
          <w:sz w:val="18"/>
          <w:szCs w:val="18"/>
          <w:u w:val="single"/>
        </w:rPr>
        <w:t>Wykonawcy wspólnie ubiegającego się o udzielenie zamówienia publicznego</w:t>
      </w:r>
      <w:r w:rsidRPr="00F05580">
        <w:rPr>
          <w:rFonts w:ascii="Tahoma" w:hAnsi="Tahoma" w:cs="Tahoma"/>
          <w:b/>
          <w:sz w:val="18"/>
          <w:szCs w:val="18"/>
        </w:rPr>
        <w:t xml:space="preserve"> </w:t>
      </w:r>
      <w:r w:rsidRPr="00F05580">
        <w:rPr>
          <w:rFonts w:ascii="Tahoma" w:hAnsi="Tahoma" w:cs="Tahoma"/>
          <w:sz w:val="18"/>
          <w:szCs w:val="18"/>
        </w:rPr>
        <w:t>w celu potwierdzenia braku podstaw wykluczenia i braku zakazu udzielenia zamówienia publicznego podmiotom związanych z Federacją Rosyjską zgodnie ze wzorem podanym w Załączniku nr 3a do SWZ.</w:t>
      </w:r>
    </w:p>
    <w:p w14:paraId="6DF46878"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sz w:val="18"/>
          <w:szCs w:val="18"/>
        </w:rPr>
        <w:t xml:space="preserve">Oświadczenie </w:t>
      </w:r>
      <w:r w:rsidRPr="00F05580">
        <w:rPr>
          <w:rFonts w:ascii="Tahoma" w:hAnsi="Tahoma" w:cs="Tahoma"/>
          <w:b/>
          <w:bCs/>
          <w:sz w:val="18"/>
          <w:szCs w:val="18"/>
        </w:rPr>
        <w:t>podmiotu udostępniającego zasoby</w:t>
      </w:r>
      <w:r w:rsidRPr="00F05580">
        <w:rPr>
          <w:rFonts w:ascii="Tahoma" w:hAnsi="Tahoma" w:cs="Tahoma"/>
          <w:sz w:val="18"/>
          <w:szCs w:val="18"/>
        </w:rPr>
        <w:t xml:space="preserve"> w celu potwierdzenia braku podstaw wykluczenia i braku zakazu udzielenia zamówienia publicznego podmiotom związanych z Federacją Rosyjską zgodnie ze wzorem podanym w Załączniku nr 3b do SWZ </w:t>
      </w:r>
      <w:r w:rsidRPr="00F05580">
        <w:rPr>
          <w:rFonts w:ascii="Tahoma" w:hAnsi="Tahoma" w:cs="Tahoma"/>
          <w:b/>
          <w:sz w:val="18"/>
          <w:szCs w:val="18"/>
        </w:rPr>
        <w:t>(jeżeli dotyczy)</w:t>
      </w:r>
      <w:r w:rsidRPr="00F05580">
        <w:rPr>
          <w:rFonts w:ascii="Tahoma" w:hAnsi="Tahoma" w:cs="Tahoma"/>
          <w:sz w:val="18"/>
          <w:szCs w:val="18"/>
        </w:rPr>
        <w:t>.</w:t>
      </w:r>
    </w:p>
    <w:p w14:paraId="5458C0C3"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sz w:val="18"/>
          <w:szCs w:val="18"/>
        </w:rPr>
        <w:t>Zobowiązanie podmiotu udostępniającego zasoby</w:t>
      </w:r>
      <w:r w:rsidRPr="00F05580">
        <w:rPr>
          <w:rFonts w:ascii="Tahoma" w:hAnsi="Tahoma" w:cs="Tahoma"/>
          <w:sz w:val="18"/>
          <w:szCs w:val="18"/>
        </w:rPr>
        <w:t xml:space="preserve"> do oddania mu do dyspozycji niezbędnych zasobów na potrzeby realizacji danego zamówienia </w:t>
      </w:r>
      <w:r w:rsidRPr="00F05580">
        <w:rPr>
          <w:rFonts w:ascii="Tahoma" w:hAnsi="Tahoma" w:cs="Tahoma"/>
          <w:b/>
          <w:sz w:val="18"/>
          <w:szCs w:val="18"/>
        </w:rPr>
        <w:t>lub inny podmiotowy środek dowodowy</w:t>
      </w:r>
      <w:r w:rsidRPr="00F05580">
        <w:rPr>
          <w:rFonts w:ascii="Tahoma" w:hAnsi="Tahoma" w:cs="Tahoma"/>
          <w:sz w:val="18"/>
          <w:szCs w:val="18"/>
        </w:rPr>
        <w:t xml:space="preserve"> potwierdzający, że wykonawca realizując zamówienie, będzie dysponował niezbędnymi zasobami tych podmiotów, zgodnie z ust. 5 i 6 rozdziału IV SWZ </w:t>
      </w:r>
      <w:r w:rsidRPr="00F05580">
        <w:rPr>
          <w:rFonts w:ascii="Tahoma" w:hAnsi="Tahoma" w:cs="Tahoma"/>
          <w:b/>
          <w:sz w:val="18"/>
          <w:szCs w:val="18"/>
        </w:rPr>
        <w:t>(o ile dotyczy)</w:t>
      </w:r>
      <w:r w:rsidRPr="00F05580">
        <w:rPr>
          <w:rFonts w:ascii="Tahoma" w:hAnsi="Tahoma" w:cs="Tahoma"/>
          <w:sz w:val="18"/>
          <w:szCs w:val="18"/>
        </w:rPr>
        <w:t>.</w:t>
      </w:r>
    </w:p>
    <w:p w14:paraId="6BE7D021" w14:textId="468CCC0F" w:rsidR="0040363C" w:rsidRPr="00F05580" w:rsidRDefault="0040363C" w:rsidP="00591710">
      <w:pPr>
        <w:numPr>
          <w:ilvl w:val="1"/>
          <w:numId w:val="31"/>
        </w:numPr>
        <w:tabs>
          <w:tab w:val="left" w:pos="851"/>
        </w:tabs>
        <w:ind w:left="851" w:hanging="425"/>
        <w:jc w:val="both"/>
        <w:rPr>
          <w:rFonts w:ascii="Tahoma" w:hAnsi="Tahoma" w:cs="Tahoma"/>
          <w:b/>
          <w:sz w:val="18"/>
          <w:szCs w:val="18"/>
        </w:rPr>
      </w:pPr>
      <w:r w:rsidRPr="00F05580">
        <w:rPr>
          <w:rFonts w:ascii="Tahoma" w:hAnsi="Tahoma" w:cs="Tahoma"/>
          <w:b/>
          <w:sz w:val="18"/>
          <w:szCs w:val="18"/>
        </w:rPr>
        <w:t>Oświadczenie Wykonawcy z art. 117 ust. 4</w:t>
      </w:r>
      <w:r w:rsidRPr="00F05580">
        <w:rPr>
          <w:rFonts w:ascii="Tahoma" w:hAnsi="Tahoma" w:cs="Tahoma"/>
          <w:sz w:val="18"/>
          <w:szCs w:val="18"/>
        </w:rPr>
        <w:t xml:space="preserve">, o którym mowa w rozdziale VII ust. 4 SWZ </w:t>
      </w:r>
      <w:r w:rsidRPr="00F05580">
        <w:rPr>
          <w:rFonts w:ascii="Tahoma" w:hAnsi="Tahoma" w:cs="Tahoma"/>
          <w:sz w:val="18"/>
          <w:szCs w:val="18"/>
          <w:u w:val="single"/>
        </w:rPr>
        <w:t>w przypadku Wykonawców wspólnie ubiegających się o udzielenie zamówienia</w:t>
      </w:r>
      <w:r w:rsidRPr="00F05580">
        <w:rPr>
          <w:rFonts w:ascii="Tahoma" w:hAnsi="Tahoma" w:cs="Tahoma"/>
          <w:sz w:val="18"/>
          <w:szCs w:val="18"/>
        </w:rPr>
        <w:t xml:space="preserve"> - załącznik nr </w:t>
      </w:r>
      <w:r w:rsidR="00201191" w:rsidRPr="00F05580">
        <w:rPr>
          <w:rFonts w:ascii="Tahoma" w:hAnsi="Tahoma" w:cs="Tahoma"/>
          <w:sz w:val="18"/>
          <w:szCs w:val="18"/>
        </w:rPr>
        <w:t>9</w:t>
      </w:r>
      <w:r w:rsidRPr="00F05580">
        <w:rPr>
          <w:rFonts w:ascii="Tahoma" w:hAnsi="Tahoma" w:cs="Tahoma"/>
          <w:sz w:val="18"/>
          <w:szCs w:val="18"/>
        </w:rPr>
        <w:t xml:space="preserve"> do SWZ.</w:t>
      </w:r>
    </w:p>
    <w:p w14:paraId="6AC3E550" w14:textId="3FB8479F" w:rsidR="00DB3F65" w:rsidRPr="00F05580" w:rsidRDefault="00DB3F65" w:rsidP="00591710">
      <w:pPr>
        <w:numPr>
          <w:ilvl w:val="1"/>
          <w:numId w:val="31"/>
        </w:numPr>
        <w:tabs>
          <w:tab w:val="left" w:pos="851"/>
        </w:tabs>
        <w:ind w:left="851" w:hanging="425"/>
        <w:jc w:val="both"/>
        <w:rPr>
          <w:rFonts w:ascii="Tahoma" w:hAnsi="Tahoma" w:cs="Tahoma"/>
          <w:b/>
          <w:sz w:val="18"/>
          <w:szCs w:val="18"/>
        </w:rPr>
      </w:pPr>
      <w:r w:rsidRPr="00F05580">
        <w:rPr>
          <w:rFonts w:ascii="Tahoma" w:hAnsi="Tahoma" w:cs="Tahoma"/>
          <w:b/>
          <w:sz w:val="18"/>
          <w:szCs w:val="18"/>
        </w:rPr>
        <w:t>Potwierdzenie wniesienia wadium</w:t>
      </w:r>
    </w:p>
    <w:p w14:paraId="37287348" w14:textId="77777777" w:rsidR="0040363C" w:rsidRPr="00F05580" w:rsidRDefault="0040363C" w:rsidP="00591710">
      <w:pPr>
        <w:numPr>
          <w:ilvl w:val="1"/>
          <w:numId w:val="31"/>
        </w:numPr>
        <w:tabs>
          <w:tab w:val="left" w:pos="851"/>
        </w:tabs>
        <w:ind w:left="851" w:hanging="425"/>
        <w:jc w:val="both"/>
        <w:rPr>
          <w:rFonts w:ascii="Tahoma" w:hAnsi="Tahoma" w:cs="Tahoma"/>
          <w:sz w:val="18"/>
          <w:szCs w:val="18"/>
        </w:rPr>
      </w:pPr>
      <w:r w:rsidRPr="00F05580">
        <w:rPr>
          <w:rFonts w:ascii="Tahoma" w:hAnsi="Tahoma" w:cs="Tahoma"/>
          <w:b/>
          <w:sz w:val="18"/>
          <w:szCs w:val="18"/>
        </w:rPr>
        <w:t>Pełnomocnictwo</w:t>
      </w:r>
      <w:r w:rsidRPr="00F05580">
        <w:rPr>
          <w:rFonts w:ascii="Tahoma" w:hAnsi="Tahoma" w:cs="Tahoma"/>
          <w:sz w:val="18"/>
          <w:szCs w:val="18"/>
        </w:rPr>
        <w:t xml:space="preserve"> do podpisania oferty, oświadczeń i dokumentów składających się na ofertę, o ile upoważnienie to nie wynika z innych dokumentów dołączonych do oferty.</w:t>
      </w:r>
    </w:p>
    <w:p w14:paraId="25DB5D36" w14:textId="77777777" w:rsidR="0040363C" w:rsidRPr="00F05580" w:rsidRDefault="0040363C" w:rsidP="00591710">
      <w:pPr>
        <w:numPr>
          <w:ilvl w:val="1"/>
          <w:numId w:val="31"/>
        </w:numPr>
        <w:tabs>
          <w:tab w:val="left" w:pos="851"/>
        </w:tabs>
        <w:suppressAutoHyphens/>
        <w:ind w:left="851" w:hanging="425"/>
        <w:jc w:val="both"/>
        <w:rPr>
          <w:rFonts w:ascii="Tahoma" w:hAnsi="Tahoma" w:cs="Tahoma"/>
          <w:b/>
          <w:bCs/>
          <w:sz w:val="18"/>
          <w:szCs w:val="18"/>
        </w:rPr>
      </w:pPr>
      <w:r w:rsidRPr="00F05580">
        <w:rPr>
          <w:rFonts w:ascii="Tahoma" w:hAnsi="Tahoma" w:cs="Tahoma"/>
          <w:sz w:val="18"/>
          <w:szCs w:val="18"/>
        </w:rPr>
        <w:t xml:space="preserve">W przypadku oferty składanej przez Wykonawców wspólnie ubiegających się o udzielenie zamówienia (np. konsorcjum), do oferty powinno zostać załączone </w:t>
      </w:r>
      <w:r w:rsidRPr="00F05580">
        <w:rPr>
          <w:rFonts w:ascii="Tahoma" w:hAnsi="Tahoma" w:cs="Tahoma"/>
          <w:b/>
          <w:sz w:val="18"/>
          <w:szCs w:val="18"/>
        </w:rPr>
        <w:t>pełnomocnictwo</w:t>
      </w:r>
      <w:r w:rsidRPr="00F05580">
        <w:rPr>
          <w:rFonts w:ascii="Tahoma" w:hAnsi="Tahoma" w:cs="Tahoma"/>
          <w:sz w:val="18"/>
          <w:szCs w:val="18"/>
        </w:rPr>
        <w:t xml:space="preserve"> dla Osoby Uprawnionej do reprezentowania ich w postępowaniu albo do reprezentowania ich w postępowaniu i zawarcia umowy. </w:t>
      </w:r>
    </w:p>
    <w:p w14:paraId="6B93A21A" w14:textId="77777777" w:rsidR="0040363C" w:rsidRPr="00F05580" w:rsidRDefault="0040363C" w:rsidP="0040363C">
      <w:pPr>
        <w:suppressAutoHyphens/>
        <w:rPr>
          <w:rFonts w:ascii="Tahoma" w:hAnsi="Tahoma" w:cs="Tahoma"/>
          <w:b/>
          <w:bCs/>
          <w:sz w:val="18"/>
          <w:szCs w:val="18"/>
        </w:rPr>
      </w:pPr>
    </w:p>
    <w:p w14:paraId="19BEB636" w14:textId="77777777" w:rsidR="0040363C" w:rsidRPr="00F05580" w:rsidRDefault="0040363C" w:rsidP="00591710">
      <w:pPr>
        <w:numPr>
          <w:ilvl w:val="0"/>
          <w:numId w:val="31"/>
        </w:numPr>
        <w:suppressAutoHyphens/>
        <w:ind w:left="426" w:hanging="426"/>
        <w:jc w:val="both"/>
        <w:rPr>
          <w:rFonts w:ascii="Tahoma" w:hAnsi="Tahoma" w:cs="Tahoma"/>
          <w:b/>
          <w:sz w:val="18"/>
          <w:szCs w:val="18"/>
        </w:rPr>
      </w:pPr>
      <w:r w:rsidRPr="00F05580">
        <w:rPr>
          <w:rFonts w:ascii="Tahoma" w:hAnsi="Tahoma" w:cs="Tahoma"/>
          <w:b/>
          <w:sz w:val="18"/>
          <w:szCs w:val="18"/>
        </w:rPr>
        <w:t xml:space="preserve">Podmiotowe środki dowodowe oraz inne dokumenty lub oświadczenia, o których mowa w SWZ, składa się w formie elektronicznej,  w zakresie i w sposób określony w przepisach wydanych na podstawie art. 70 ustawy PZP, tj. </w:t>
      </w:r>
      <w:r w:rsidRPr="00F05580">
        <w:rPr>
          <w:rFonts w:ascii="Tahoma" w:hAnsi="Tahoma" w:cs="Tahoma"/>
          <w:sz w:val="18"/>
          <w:szCs w:val="18"/>
        </w:rPr>
        <w:t xml:space="preserve">rozporządzenia Prezesa Rady Ministrów z dnia </w:t>
      </w:r>
      <w:r w:rsidRPr="00F05580">
        <w:rPr>
          <w:rFonts w:ascii="Tahoma" w:hAnsi="Tahoma" w:cs="Tahoma"/>
          <w:smallCaps/>
          <w:sz w:val="18"/>
          <w:szCs w:val="18"/>
        </w:rPr>
        <w:t> </w:t>
      </w:r>
      <w:r w:rsidRPr="00F05580">
        <w:rPr>
          <w:rFonts w:ascii="Tahoma" w:hAnsi="Tahoma" w:cs="Tahoma"/>
          <w:smallCaps/>
          <w:sz w:val="18"/>
          <w:szCs w:val="18"/>
        </w:rPr>
        <w:t xml:space="preserve">30 </w:t>
      </w:r>
      <w:r w:rsidRPr="00F05580">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4460E559" w14:textId="77777777" w:rsidR="0040363C" w:rsidRPr="00F05580" w:rsidRDefault="0040363C" w:rsidP="00591710">
      <w:pPr>
        <w:numPr>
          <w:ilvl w:val="0"/>
          <w:numId w:val="31"/>
        </w:numPr>
        <w:suppressAutoHyphens/>
        <w:ind w:left="426" w:hanging="426"/>
        <w:jc w:val="both"/>
        <w:rPr>
          <w:rFonts w:ascii="Tahoma" w:hAnsi="Tahoma" w:cs="Tahoma"/>
          <w:b/>
          <w:sz w:val="18"/>
          <w:szCs w:val="18"/>
        </w:rPr>
      </w:pPr>
      <w:r w:rsidRPr="00F05580">
        <w:rPr>
          <w:rFonts w:ascii="Tahoma" w:hAnsi="Tahoma" w:cs="Tahoma"/>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544B55DB" w14:textId="77777777" w:rsidR="0040363C" w:rsidRPr="00F05580" w:rsidRDefault="0040363C" w:rsidP="00591710">
      <w:pPr>
        <w:numPr>
          <w:ilvl w:val="0"/>
          <w:numId w:val="31"/>
        </w:numPr>
        <w:suppressAutoHyphens/>
        <w:ind w:left="426" w:hanging="426"/>
        <w:jc w:val="both"/>
        <w:rPr>
          <w:rFonts w:ascii="Tahoma" w:hAnsi="Tahoma" w:cs="Tahoma"/>
          <w:b/>
          <w:sz w:val="18"/>
          <w:szCs w:val="18"/>
        </w:rPr>
      </w:pPr>
      <w:r w:rsidRPr="00F05580">
        <w:rPr>
          <w:rFonts w:ascii="Tahoma" w:hAnsi="Tahoma" w:cs="Tahoma"/>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69299A2F" w14:textId="77777777" w:rsidR="0040363C" w:rsidRPr="00F05580" w:rsidRDefault="0040363C" w:rsidP="0040363C">
      <w:pPr>
        <w:suppressAutoHyphens/>
        <w:rPr>
          <w:rFonts w:ascii="Tahoma" w:hAnsi="Tahoma" w:cs="Tahoma"/>
          <w:b/>
          <w:bCs/>
          <w:sz w:val="18"/>
          <w:szCs w:val="18"/>
        </w:rPr>
      </w:pPr>
    </w:p>
    <w:p w14:paraId="7C0CDEED" w14:textId="77777777" w:rsidR="0040363C" w:rsidRPr="00F05580" w:rsidRDefault="0040363C" w:rsidP="0040363C">
      <w:pPr>
        <w:suppressAutoHyphens/>
        <w:rPr>
          <w:rFonts w:ascii="Tahoma" w:hAnsi="Tahoma" w:cs="Tahoma"/>
          <w:b/>
          <w:sz w:val="18"/>
          <w:szCs w:val="18"/>
        </w:rPr>
      </w:pPr>
      <w:r w:rsidRPr="00F05580">
        <w:rPr>
          <w:rFonts w:ascii="Tahoma" w:hAnsi="Tahoma" w:cs="Tahoma"/>
          <w:b/>
          <w:sz w:val="18"/>
          <w:szCs w:val="18"/>
        </w:rPr>
        <w:t>X. DODATKOWE ZOBOWIĄZANIA WYKONAWCY</w:t>
      </w:r>
    </w:p>
    <w:p w14:paraId="14D132D8" w14:textId="77777777" w:rsidR="0040363C" w:rsidRPr="00F05580" w:rsidRDefault="0040363C" w:rsidP="0040363C">
      <w:pPr>
        <w:suppressAutoHyphens/>
        <w:rPr>
          <w:rFonts w:ascii="Tahoma" w:hAnsi="Tahoma" w:cs="Tahoma"/>
          <w:b/>
          <w:sz w:val="18"/>
          <w:szCs w:val="18"/>
        </w:rPr>
      </w:pPr>
    </w:p>
    <w:p w14:paraId="461AA3BD" w14:textId="47C86D28" w:rsidR="0040363C" w:rsidRPr="00F05580" w:rsidRDefault="0040363C" w:rsidP="00591710">
      <w:pPr>
        <w:numPr>
          <w:ilvl w:val="0"/>
          <w:numId w:val="3"/>
        </w:numPr>
        <w:tabs>
          <w:tab w:val="clear" w:pos="720"/>
          <w:tab w:val="num" w:pos="426"/>
        </w:tabs>
        <w:ind w:left="426" w:hanging="426"/>
        <w:jc w:val="both"/>
        <w:rPr>
          <w:rFonts w:ascii="Tahoma" w:hAnsi="Tahoma" w:cs="Tahoma"/>
          <w:sz w:val="18"/>
          <w:szCs w:val="18"/>
          <w:lang w:eastAsia="zh-CN"/>
        </w:rPr>
      </w:pPr>
      <w:r w:rsidRPr="00F05580">
        <w:rPr>
          <w:rFonts w:ascii="Tahoma" w:hAnsi="Tahoma" w:cs="Tahoma"/>
          <w:sz w:val="18"/>
          <w:szCs w:val="18"/>
        </w:rPr>
        <w:t xml:space="preserve">Wykonawca, w przypadku wyboru jego oferty jako najkorzystniejszej, jest zobowiązany najpóźniej w dniu przystąpienia do realizacji usługi, będącej przedmiotem niniejszego postępowania, przedłożyć przedstawicielowi Zamawiającego – Sekcji </w:t>
      </w:r>
      <w:r w:rsidR="0062527E" w:rsidRPr="00F05580">
        <w:rPr>
          <w:rFonts w:ascii="Tahoma" w:hAnsi="Tahoma" w:cs="Tahoma"/>
          <w:sz w:val="18"/>
          <w:szCs w:val="18"/>
        </w:rPr>
        <w:t>Aparatury Medycznej</w:t>
      </w:r>
      <w:r w:rsidRPr="00F05580">
        <w:rPr>
          <w:rFonts w:ascii="Tahoma" w:hAnsi="Tahoma" w:cs="Tahoma"/>
          <w:sz w:val="18"/>
          <w:szCs w:val="18"/>
        </w:rPr>
        <w:t xml:space="preserve"> opłaconą polisę, a w przypadku jej braku inny opłacony dokument ubezpieczenia potwierdzający, że Wykonawca jest ubezpieczony od odpowiedzialności cywilnej w zakresie prowadzonej działalności zgodnej z przedmiotem zamówienia. Wykonawca jest zobowiązany posiadać przedmiotowe ubezpieczenie przez cały okres trwania umowy. W przypadku zakończenia terminu, na jaki polisa lub inny dokument ubezpieczenia został/a zawarta/y, w trakcie obowiązywania umowy, Wykonawca jest zobowiązany się do przedłożenia nowej opłaconej polisy lub innego opłaconego dokumentu ubezpieczenia najpóźniej następnego dnia po zakończeniu obowiązywania poprzedniej, bez wezwania ze strony Zamawiającego.</w:t>
      </w:r>
    </w:p>
    <w:p w14:paraId="66290AD4" w14:textId="77777777" w:rsidR="0040363C" w:rsidRPr="00F05580" w:rsidRDefault="0040363C" w:rsidP="0040363C">
      <w:pPr>
        <w:suppressAutoHyphens/>
        <w:jc w:val="both"/>
        <w:rPr>
          <w:rFonts w:ascii="Tahoma" w:hAnsi="Tahoma" w:cs="Tahoma"/>
          <w:b/>
          <w:sz w:val="18"/>
          <w:szCs w:val="18"/>
        </w:rPr>
      </w:pPr>
    </w:p>
    <w:p w14:paraId="4F914CFE" w14:textId="77777777" w:rsidR="0040363C" w:rsidRPr="00F05580" w:rsidRDefault="0040363C" w:rsidP="0040363C">
      <w:pPr>
        <w:jc w:val="both"/>
        <w:rPr>
          <w:rFonts w:ascii="Tahoma" w:hAnsi="Tahoma" w:cs="Tahoma"/>
          <w:b/>
          <w:sz w:val="18"/>
          <w:szCs w:val="18"/>
        </w:rPr>
      </w:pPr>
      <w:r w:rsidRPr="00F05580">
        <w:rPr>
          <w:rFonts w:ascii="Tahoma" w:hAnsi="Tahoma" w:cs="Tahoma"/>
          <w:b/>
          <w:sz w:val="18"/>
          <w:szCs w:val="18"/>
        </w:rPr>
        <w:t>XI.  WYMAGANIA DOTYCZĄCE WADIUM</w:t>
      </w:r>
    </w:p>
    <w:p w14:paraId="14438E48" w14:textId="77777777" w:rsidR="0040363C" w:rsidRPr="00F05580" w:rsidRDefault="0040363C" w:rsidP="0040363C">
      <w:pPr>
        <w:jc w:val="both"/>
        <w:rPr>
          <w:rFonts w:ascii="Tahoma" w:hAnsi="Tahoma" w:cs="Tahoma"/>
          <w:b/>
          <w:sz w:val="18"/>
          <w:szCs w:val="18"/>
        </w:rPr>
      </w:pPr>
    </w:p>
    <w:p w14:paraId="7F87A8B0" w14:textId="45F9EECB" w:rsidR="0062527E" w:rsidRPr="00F05580" w:rsidRDefault="0062527E" w:rsidP="00035F0F">
      <w:pPr>
        <w:numPr>
          <w:ilvl w:val="0"/>
          <w:numId w:val="67"/>
        </w:numPr>
        <w:suppressAutoHyphens/>
        <w:autoSpaceDN w:val="0"/>
        <w:jc w:val="both"/>
        <w:textAlignment w:val="baseline"/>
        <w:rPr>
          <w:rFonts w:ascii="Tahoma" w:hAnsi="Tahoma" w:cs="Tahoma"/>
          <w:b/>
          <w:sz w:val="18"/>
          <w:szCs w:val="18"/>
          <w:lang w:eastAsia="en-US"/>
        </w:rPr>
      </w:pPr>
      <w:r w:rsidRPr="00F05580">
        <w:rPr>
          <w:rFonts w:ascii="Tahoma" w:hAnsi="Tahoma" w:cs="Tahoma"/>
          <w:b/>
          <w:sz w:val="18"/>
          <w:szCs w:val="18"/>
          <w:lang w:eastAsia="en-US"/>
        </w:rPr>
        <w:t xml:space="preserve">Przystępując do przetargu wykonawca obowiązany jest wnieść wadium w łącznej wysokości </w:t>
      </w:r>
      <w:r w:rsidR="00EA3184">
        <w:rPr>
          <w:rFonts w:ascii="Tahoma" w:hAnsi="Tahoma" w:cs="Tahoma"/>
          <w:b/>
          <w:sz w:val="18"/>
          <w:szCs w:val="18"/>
          <w:lang w:eastAsia="en-US"/>
        </w:rPr>
        <w:t>65 370,00</w:t>
      </w:r>
      <w:r w:rsidRPr="00F05580">
        <w:rPr>
          <w:rFonts w:ascii="Tahoma" w:hAnsi="Tahoma" w:cs="Tahoma"/>
          <w:b/>
          <w:sz w:val="18"/>
          <w:szCs w:val="18"/>
          <w:lang w:eastAsia="en-US"/>
        </w:rPr>
        <w:t xml:space="preserve"> zł (słownie: </w:t>
      </w:r>
      <w:r w:rsidR="00EA3184">
        <w:rPr>
          <w:rFonts w:ascii="Tahoma" w:hAnsi="Tahoma" w:cs="Tahoma"/>
          <w:b/>
          <w:sz w:val="18"/>
          <w:szCs w:val="18"/>
          <w:lang w:eastAsia="en-US"/>
        </w:rPr>
        <w:t>sześćdziesiąt pięć tysięcy trzysta siedemdziesiąt zł 00/100</w:t>
      </w:r>
      <w:r w:rsidRPr="00F05580">
        <w:rPr>
          <w:rFonts w:ascii="Tahoma" w:hAnsi="Tahoma" w:cs="Tahoma"/>
          <w:b/>
          <w:sz w:val="18"/>
          <w:szCs w:val="18"/>
          <w:lang w:eastAsia="en-US"/>
        </w:rPr>
        <w:t>).</w:t>
      </w:r>
    </w:p>
    <w:p w14:paraId="125F6D2A" w14:textId="77777777" w:rsidR="0062527E" w:rsidRPr="00F05580" w:rsidRDefault="0062527E" w:rsidP="00035F0F">
      <w:pPr>
        <w:numPr>
          <w:ilvl w:val="0"/>
          <w:numId w:val="67"/>
        </w:numPr>
        <w:suppressAutoHyphens/>
        <w:autoSpaceDN w:val="0"/>
        <w:jc w:val="both"/>
        <w:textAlignment w:val="baseline"/>
        <w:rPr>
          <w:rFonts w:ascii="Tahoma" w:hAnsi="Tahoma" w:cs="Tahoma"/>
          <w:b/>
          <w:sz w:val="18"/>
          <w:szCs w:val="18"/>
          <w:lang w:eastAsia="en-US"/>
        </w:rPr>
      </w:pPr>
      <w:r w:rsidRPr="00F05580">
        <w:rPr>
          <w:rFonts w:ascii="Tahoma" w:hAnsi="Tahoma" w:cs="Tahoma"/>
          <w:sz w:val="18"/>
          <w:szCs w:val="18"/>
          <w:lang w:eastAsia="en-US"/>
        </w:rPr>
        <w:t xml:space="preserve">Wartość wadium dla całej oferty danego Wykonawcy  stanowi suma wadiów poszczególnych oferowanych pakietów/pozycji. </w:t>
      </w:r>
      <w:r w:rsidRPr="00F05580">
        <w:rPr>
          <w:rFonts w:ascii="Tahoma" w:hAnsi="Tahoma" w:cs="Tahoma"/>
          <w:b/>
          <w:sz w:val="18"/>
          <w:szCs w:val="18"/>
          <w:lang w:eastAsia="en-US"/>
        </w:rPr>
        <w:t>Wykonawca składający ofertę częściową wnosi wadium w niżej podanej wysokości, odpowiednio:</w:t>
      </w:r>
    </w:p>
    <w:p w14:paraId="71EB963B" w14:textId="77777777" w:rsidR="0062527E" w:rsidRDefault="0062527E" w:rsidP="0062527E">
      <w:pPr>
        <w:jc w:val="both"/>
        <w:rPr>
          <w:rFonts w:ascii="Tahoma" w:hAnsi="Tahoma" w:cs="Tahoma"/>
          <w:b/>
          <w:sz w:val="20"/>
          <w:szCs w:val="20"/>
        </w:rPr>
      </w:pPr>
    </w:p>
    <w:tbl>
      <w:tblPr>
        <w:tblW w:w="2920" w:type="dxa"/>
        <w:tblCellMar>
          <w:left w:w="70" w:type="dxa"/>
          <w:right w:w="70" w:type="dxa"/>
        </w:tblCellMar>
        <w:tblLook w:val="04A0" w:firstRow="1" w:lastRow="0" w:firstColumn="1" w:lastColumn="0" w:noHBand="0" w:noVBand="1"/>
      </w:tblPr>
      <w:tblGrid>
        <w:gridCol w:w="1380"/>
        <w:gridCol w:w="1540"/>
      </w:tblGrid>
      <w:tr w:rsidR="00EA3184" w14:paraId="538EB423" w14:textId="77777777" w:rsidTr="00EA3184">
        <w:trPr>
          <w:trHeight w:val="315"/>
        </w:trPr>
        <w:tc>
          <w:tcPr>
            <w:tcW w:w="1380" w:type="dxa"/>
            <w:tcBorders>
              <w:top w:val="single" w:sz="8" w:space="0" w:color="auto"/>
              <w:left w:val="single" w:sz="4" w:space="0" w:color="auto"/>
              <w:bottom w:val="single" w:sz="8" w:space="0" w:color="auto"/>
              <w:right w:val="single" w:sz="4" w:space="0" w:color="auto"/>
            </w:tcBorders>
            <w:noWrap/>
            <w:vAlign w:val="center"/>
            <w:hideMark/>
          </w:tcPr>
          <w:p w14:paraId="74EDA053" w14:textId="77777777" w:rsidR="00EA3184" w:rsidRDefault="00EA3184">
            <w:pPr>
              <w:jc w:val="center"/>
              <w:rPr>
                <w:rFonts w:ascii="Tahoma" w:hAnsi="Tahoma" w:cs="Tahoma"/>
                <w:b/>
                <w:bCs/>
                <w:sz w:val="16"/>
                <w:szCs w:val="16"/>
              </w:rPr>
            </w:pPr>
            <w:r>
              <w:rPr>
                <w:rFonts w:ascii="Tahoma" w:hAnsi="Tahoma" w:cs="Tahoma"/>
                <w:b/>
                <w:bCs/>
                <w:sz w:val="16"/>
                <w:szCs w:val="16"/>
              </w:rPr>
              <w:t>nr Pakietu</w:t>
            </w:r>
          </w:p>
        </w:tc>
        <w:tc>
          <w:tcPr>
            <w:tcW w:w="1540" w:type="dxa"/>
            <w:tcBorders>
              <w:top w:val="single" w:sz="8" w:space="0" w:color="auto"/>
              <w:left w:val="nil"/>
              <w:bottom w:val="single" w:sz="8" w:space="0" w:color="auto"/>
              <w:right w:val="single" w:sz="4" w:space="0" w:color="auto"/>
            </w:tcBorders>
            <w:vAlign w:val="center"/>
            <w:hideMark/>
          </w:tcPr>
          <w:p w14:paraId="5B2C74EE" w14:textId="77777777" w:rsidR="00EA3184" w:rsidRDefault="00EA3184">
            <w:pPr>
              <w:jc w:val="center"/>
              <w:rPr>
                <w:rFonts w:ascii="Tahoma" w:hAnsi="Tahoma" w:cs="Tahoma"/>
                <w:b/>
                <w:bCs/>
                <w:sz w:val="16"/>
                <w:szCs w:val="16"/>
              </w:rPr>
            </w:pPr>
            <w:r>
              <w:rPr>
                <w:rFonts w:ascii="Tahoma" w:hAnsi="Tahoma" w:cs="Tahoma"/>
                <w:b/>
                <w:bCs/>
                <w:sz w:val="16"/>
                <w:szCs w:val="16"/>
              </w:rPr>
              <w:t>Wartość</w:t>
            </w:r>
          </w:p>
        </w:tc>
      </w:tr>
      <w:tr w:rsidR="00EA3184" w14:paraId="48032D2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4A18F37" w14:textId="77777777" w:rsidR="00EA3184" w:rsidRDefault="00EA3184">
            <w:pPr>
              <w:rPr>
                <w:rFonts w:ascii="Tahoma" w:hAnsi="Tahoma" w:cs="Tahoma"/>
                <w:b/>
                <w:bCs/>
                <w:sz w:val="16"/>
                <w:szCs w:val="16"/>
              </w:rPr>
            </w:pPr>
            <w:r>
              <w:rPr>
                <w:rFonts w:ascii="Tahoma" w:hAnsi="Tahoma" w:cs="Tahoma"/>
                <w:b/>
                <w:bCs/>
                <w:sz w:val="16"/>
                <w:szCs w:val="16"/>
              </w:rPr>
              <w:t>Pakiet 1</w:t>
            </w:r>
          </w:p>
        </w:tc>
        <w:tc>
          <w:tcPr>
            <w:tcW w:w="1540" w:type="dxa"/>
            <w:tcBorders>
              <w:top w:val="nil"/>
              <w:left w:val="nil"/>
              <w:bottom w:val="single" w:sz="4" w:space="0" w:color="auto"/>
              <w:right w:val="single" w:sz="4" w:space="0" w:color="auto"/>
            </w:tcBorders>
            <w:noWrap/>
            <w:vAlign w:val="center"/>
            <w:hideMark/>
          </w:tcPr>
          <w:p w14:paraId="64FFE50E"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004FA02C"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CE79CDD" w14:textId="77777777" w:rsidR="00EA3184" w:rsidRDefault="00EA3184">
            <w:pPr>
              <w:rPr>
                <w:rFonts w:ascii="Tahoma" w:hAnsi="Tahoma" w:cs="Tahoma"/>
                <w:b/>
                <w:bCs/>
                <w:sz w:val="16"/>
                <w:szCs w:val="16"/>
              </w:rPr>
            </w:pPr>
            <w:r>
              <w:rPr>
                <w:rFonts w:ascii="Tahoma" w:hAnsi="Tahoma" w:cs="Tahoma"/>
                <w:b/>
                <w:bCs/>
                <w:sz w:val="16"/>
                <w:szCs w:val="16"/>
              </w:rPr>
              <w:t>Pakiet 2</w:t>
            </w:r>
          </w:p>
        </w:tc>
        <w:tc>
          <w:tcPr>
            <w:tcW w:w="1540" w:type="dxa"/>
            <w:tcBorders>
              <w:top w:val="nil"/>
              <w:left w:val="nil"/>
              <w:bottom w:val="single" w:sz="4" w:space="0" w:color="auto"/>
              <w:right w:val="single" w:sz="4" w:space="0" w:color="auto"/>
            </w:tcBorders>
            <w:noWrap/>
            <w:vAlign w:val="center"/>
            <w:hideMark/>
          </w:tcPr>
          <w:p w14:paraId="1C799B83"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6A6B7BC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9C07894" w14:textId="77777777" w:rsidR="00EA3184" w:rsidRDefault="00EA3184">
            <w:pPr>
              <w:rPr>
                <w:rFonts w:ascii="Tahoma" w:hAnsi="Tahoma" w:cs="Tahoma"/>
                <w:b/>
                <w:bCs/>
                <w:sz w:val="16"/>
                <w:szCs w:val="16"/>
              </w:rPr>
            </w:pPr>
            <w:r>
              <w:rPr>
                <w:rFonts w:ascii="Tahoma" w:hAnsi="Tahoma" w:cs="Tahoma"/>
                <w:b/>
                <w:bCs/>
                <w:sz w:val="16"/>
                <w:szCs w:val="16"/>
              </w:rPr>
              <w:t>Pakiet 3</w:t>
            </w:r>
          </w:p>
        </w:tc>
        <w:tc>
          <w:tcPr>
            <w:tcW w:w="1540" w:type="dxa"/>
            <w:tcBorders>
              <w:top w:val="nil"/>
              <w:left w:val="nil"/>
              <w:bottom w:val="single" w:sz="4" w:space="0" w:color="auto"/>
              <w:right w:val="single" w:sz="4" w:space="0" w:color="auto"/>
            </w:tcBorders>
            <w:noWrap/>
            <w:vAlign w:val="center"/>
            <w:hideMark/>
          </w:tcPr>
          <w:p w14:paraId="37DE68E9"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30FE0B1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877E38C" w14:textId="77777777" w:rsidR="00EA3184" w:rsidRDefault="00EA3184">
            <w:pPr>
              <w:rPr>
                <w:rFonts w:ascii="Tahoma" w:hAnsi="Tahoma" w:cs="Tahoma"/>
                <w:b/>
                <w:bCs/>
                <w:sz w:val="16"/>
                <w:szCs w:val="16"/>
              </w:rPr>
            </w:pPr>
            <w:r>
              <w:rPr>
                <w:rFonts w:ascii="Tahoma" w:hAnsi="Tahoma" w:cs="Tahoma"/>
                <w:b/>
                <w:bCs/>
                <w:sz w:val="16"/>
                <w:szCs w:val="16"/>
              </w:rPr>
              <w:t>Pakiet 4</w:t>
            </w:r>
          </w:p>
        </w:tc>
        <w:tc>
          <w:tcPr>
            <w:tcW w:w="1540" w:type="dxa"/>
            <w:tcBorders>
              <w:top w:val="nil"/>
              <w:left w:val="nil"/>
              <w:bottom w:val="single" w:sz="4" w:space="0" w:color="auto"/>
              <w:right w:val="single" w:sz="4" w:space="0" w:color="auto"/>
            </w:tcBorders>
            <w:noWrap/>
            <w:vAlign w:val="center"/>
            <w:hideMark/>
          </w:tcPr>
          <w:p w14:paraId="6A61476D" w14:textId="77777777" w:rsidR="00EA3184" w:rsidRDefault="00EA3184">
            <w:pPr>
              <w:jc w:val="center"/>
              <w:rPr>
                <w:rFonts w:ascii="Tahoma" w:hAnsi="Tahoma" w:cs="Tahoma"/>
                <w:sz w:val="16"/>
                <w:szCs w:val="16"/>
              </w:rPr>
            </w:pPr>
            <w:r>
              <w:rPr>
                <w:rFonts w:ascii="Tahoma" w:hAnsi="Tahoma" w:cs="Tahoma"/>
                <w:sz w:val="16"/>
                <w:szCs w:val="16"/>
              </w:rPr>
              <w:t xml:space="preserve">                 250,00    </w:t>
            </w:r>
          </w:p>
        </w:tc>
      </w:tr>
      <w:tr w:rsidR="00EA3184" w14:paraId="3D482CC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CFB8FA7" w14:textId="77777777" w:rsidR="00EA3184" w:rsidRDefault="00EA3184">
            <w:pPr>
              <w:rPr>
                <w:rFonts w:ascii="Tahoma" w:hAnsi="Tahoma" w:cs="Tahoma"/>
                <w:b/>
                <w:bCs/>
                <w:sz w:val="16"/>
                <w:szCs w:val="16"/>
              </w:rPr>
            </w:pPr>
            <w:r>
              <w:rPr>
                <w:rFonts w:ascii="Tahoma" w:hAnsi="Tahoma" w:cs="Tahoma"/>
                <w:b/>
                <w:bCs/>
                <w:sz w:val="16"/>
                <w:szCs w:val="16"/>
              </w:rPr>
              <w:t>Pakiet 5</w:t>
            </w:r>
          </w:p>
        </w:tc>
        <w:tc>
          <w:tcPr>
            <w:tcW w:w="1540" w:type="dxa"/>
            <w:tcBorders>
              <w:top w:val="nil"/>
              <w:left w:val="nil"/>
              <w:bottom w:val="single" w:sz="4" w:space="0" w:color="auto"/>
              <w:right w:val="single" w:sz="4" w:space="0" w:color="auto"/>
            </w:tcBorders>
            <w:noWrap/>
            <w:vAlign w:val="center"/>
            <w:hideMark/>
          </w:tcPr>
          <w:p w14:paraId="79C2B289"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44D6F34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4EB9835" w14:textId="77777777" w:rsidR="00EA3184" w:rsidRDefault="00EA3184">
            <w:pPr>
              <w:rPr>
                <w:rFonts w:ascii="Tahoma" w:hAnsi="Tahoma" w:cs="Tahoma"/>
                <w:b/>
                <w:bCs/>
                <w:sz w:val="16"/>
                <w:szCs w:val="16"/>
              </w:rPr>
            </w:pPr>
            <w:r>
              <w:rPr>
                <w:rFonts w:ascii="Tahoma" w:hAnsi="Tahoma" w:cs="Tahoma"/>
                <w:b/>
                <w:bCs/>
                <w:sz w:val="16"/>
                <w:szCs w:val="16"/>
              </w:rPr>
              <w:t>Pakiet 6</w:t>
            </w:r>
          </w:p>
        </w:tc>
        <w:tc>
          <w:tcPr>
            <w:tcW w:w="1540" w:type="dxa"/>
            <w:tcBorders>
              <w:top w:val="nil"/>
              <w:left w:val="nil"/>
              <w:bottom w:val="single" w:sz="4" w:space="0" w:color="auto"/>
              <w:right w:val="single" w:sz="4" w:space="0" w:color="auto"/>
            </w:tcBorders>
            <w:noWrap/>
            <w:vAlign w:val="center"/>
            <w:hideMark/>
          </w:tcPr>
          <w:p w14:paraId="2D3AD3AA"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170BF4B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53EDDEF" w14:textId="77777777" w:rsidR="00EA3184" w:rsidRDefault="00EA3184">
            <w:pPr>
              <w:rPr>
                <w:rFonts w:ascii="Tahoma" w:hAnsi="Tahoma" w:cs="Tahoma"/>
                <w:b/>
                <w:bCs/>
                <w:sz w:val="16"/>
                <w:szCs w:val="16"/>
              </w:rPr>
            </w:pPr>
            <w:r>
              <w:rPr>
                <w:rFonts w:ascii="Tahoma" w:hAnsi="Tahoma" w:cs="Tahoma"/>
                <w:b/>
                <w:bCs/>
                <w:sz w:val="16"/>
                <w:szCs w:val="16"/>
              </w:rPr>
              <w:t>Pakiet 7</w:t>
            </w:r>
          </w:p>
        </w:tc>
        <w:tc>
          <w:tcPr>
            <w:tcW w:w="1540" w:type="dxa"/>
            <w:tcBorders>
              <w:top w:val="nil"/>
              <w:left w:val="nil"/>
              <w:bottom w:val="single" w:sz="4" w:space="0" w:color="auto"/>
              <w:right w:val="single" w:sz="4" w:space="0" w:color="auto"/>
            </w:tcBorders>
            <w:noWrap/>
            <w:vAlign w:val="center"/>
            <w:hideMark/>
          </w:tcPr>
          <w:p w14:paraId="57D4BAB7"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0FF9420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0B80272" w14:textId="77777777" w:rsidR="00EA3184" w:rsidRDefault="00EA3184">
            <w:pPr>
              <w:rPr>
                <w:rFonts w:ascii="Tahoma" w:hAnsi="Tahoma" w:cs="Tahoma"/>
                <w:b/>
                <w:bCs/>
                <w:sz w:val="16"/>
                <w:szCs w:val="16"/>
              </w:rPr>
            </w:pPr>
            <w:r>
              <w:rPr>
                <w:rFonts w:ascii="Tahoma" w:hAnsi="Tahoma" w:cs="Tahoma"/>
                <w:b/>
                <w:bCs/>
                <w:sz w:val="16"/>
                <w:szCs w:val="16"/>
              </w:rPr>
              <w:t>Pakiet 8</w:t>
            </w:r>
          </w:p>
        </w:tc>
        <w:tc>
          <w:tcPr>
            <w:tcW w:w="1540" w:type="dxa"/>
            <w:tcBorders>
              <w:top w:val="nil"/>
              <w:left w:val="nil"/>
              <w:bottom w:val="single" w:sz="4" w:space="0" w:color="auto"/>
              <w:right w:val="single" w:sz="4" w:space="0" w:color="auto"/>
            </w:tcBorders>
            <w:noWrap/>
            <w:vAlign w:val="center"/>
            <w:hideMark/>
          </w:tcPr>
          <w:p w14:paraId="6E42B3D1" w14:textId="77777777" w:rsidR="00EA3184" w:rsidRDefault="00EA3184">
            <w:pPr>
              <w:jc w:val="center"/>
              <w:rPr>
                <w:rFonts w:ascii="Tahoma" w:hAnsi="Tahoma" w:cs="Tahoma"/>
                <w:sz w:val="16"/>
                <w:szCs w:val="16"/>
              </w:rPr>
            </w:pPr>
            <w:r>
              <w:rPr>
                <w:rFonts w:ascii="Tahoma" w:hAnsi="Tahoma" w:cs="Tahoma"/>
                <w:sz w:val="16"/>
                <w:szCs w:val="16"/>
              </w:rPr>
              <w:t xml:space="preserve">                 150,00    </w:t>
            </w:r>
          </w:p>
        </w:tc>
      </w:tr>
      <w:tr w:rsidR="00EA3184" w14:paraId="6C56ACA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867C091" w14:textId="77777777" w:rsidR="00EA3184" w:rsidRDefault="00EA3184">
            <w:pPr>
              <w:rPr>
                <w:rFonts w:ascii="Tahoma" w:hAnsi="Tahoma" w:cs="Tahoma"/>
                <w:b/>
                <w:bCs/>
                <w:sz w:val="16"/>
                <w:szCs w:val="16"/>
              </w:rPr>
            </w:pPr>
            <w:r>
              <w:rPr>
                <w:rFonts w:ascii="Tahoma" w:hAnsi="Tahoma" w:cs="Tahoma"/>
                <w:b/>
                <w:bCs/>
                <w:sz w:val="16"/>
                <w:szCs w:val="16"/>
              </w:rPr>
              <w:lastRenderedPageBreak/>
              <w:t>Pakiet 9</w:t>
            </w:r>
          </w:p>
        </w:tc>
        <w:tc>
          <w:tcPr>
            <w:tcW w:w="1540" w:type="dxa"/>
            <w:tcBorders>
              <w:top w:val="nil"/>
              <w:left w:val="nil"/>
              <w:bottom w:val="single" w:sz="4" w:space="0" w:color="auto"/>
              <w:right w:val="single" w:sz="4" w:space="0" w:color="auto"/>
            </w:tcBorders>
            <w:noWrap/>
            <w:vAlign w:val="center"/>
            <w:hideMark/>
          </w:tcPr>
          <w:p w14:paraId="6F535E54"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0F74E99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42B8C44" w14:textId="77777777" w:rsidR="00EA3184" w:rsidRDefault="00EA3184">
            <w:pPr>
              <w:rPr>
                <w:rFonts w:ascii="Tahoma" w:hAnsi="Tahoma" w:cs="Tahoma"/>
                <w:b/>
                <w:bCs/>
                <w:sz w:val="16"/>
                <w:szCs w:val="16"/>
              </w:rPr>
            </w:pPr>
            <w:r>
              <w:rPr>
                <w:rFonts w:ascii="Tahoma" w:hAnsi="Tahoma" w:cs="Tahoma"/>
                <w:b/>
                <w:bCs/>
                <w:sz w:val="16"/>
                <w:szCs w:val="16"/>
              </w:rPr>
              <w:t>Pakiet 10</w:t>
            </w:r>
          </w:p>
        </w:tc>
        <w:tc>
          <w:tcPr>
            <w:tcW w:w="1540" w:type="dxa"/>
            <w:tcBorders>
              <w:top w:val="nil"/>
              <w:left w:val="nil"/>
              <w:bottom w:val="single" w:sz="4" w:space="0" w:color="auto"/>
              <w:right w:val="single" w:sz="4" w:space="0" w:color="auto"/>
            </w:tcBorders>
            <w:noWrap/>
            <w:vAlign w:val="center"/>
            <w:hideMark/>
          </w:tcPr>
          <w:p w14:paraId="25B0ECB0"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50E76F6F"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3311A0C" w14:textId="77777777" w:rsidR="00EA3184" w:rsidRDefault="00EA3184">
            <w:pPr>
              <w:rPr>
                <w:rFonts w:ascii="Tahoma" w:hAnsi="Tahoma" w:cs="Tahoma"/>
                <w:b/>
                <w:bCs/>
                <w:sz w:val="16"/>
                <w:szCs w:val="16"/>
              </w:rPr>
            </w:pPr>
            <w:r>
              <w:rPr>
                <w:rFonts w:ascii="Tahoma" w:hAnsi="Tahoma" w:cs="Tahoma"/>
                <w:b/>
                <w:bCs/>
                <w:sz w:val="16"/>
                <w:szCs w:val="16"/>
              </w:rPr>
              <w:t>Pakiet 11</w:t>
            </w:r>
          </w:p>
        </w:tc>
        <w:tc>
          <w:tcPr>
            <w:tcW w:w="1540" w:type="dxa"/>
            <w:tcBorders>
              <w:top w:val="nil"/>
              <w:left w:val="nil"/>
              <w:bottom w:val="single" w:sz="4" w:space="0" w:color="auto"/>
              <w:right w:val="single" w:sz="4" w:space="0" w:color="auto"/>
            </w:tcBorders>
            <w:noWrap/>
            <w:vAlign w:val="center"/>
            <w:hideMark/>
          </w:tcPr>
          <w:p w14:paraId="5DC104F1"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1C1D5F8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9AAE604" w14:textId="77777777" w:rsidR="00EA3184" w:rsidRDefault="00EA3184">
            <w:pPr>
              <w:rPr>
                <w:rFonts w:ascii="Tahoma" w:hAnsi="Tahoma" w:cs="Tahoma"/>
                <w:b/>
                <w:bCs/>
                <w:sz w:val="16"/>
                <w:szCs w:val="16"/>
              </w:rPr>
            </w:pPr>
            <w:r>
              <w:rPr>
                <w:rFonts w:ascii="Tahoma" w:hAnsi="Tahoma" w:cs="Tahoma"/>
                <w:b/>
                <w:bCs/>
                <w:sz w:val="16"/>
                <w:szCs w:val="16"/>
              </w:rPr>
              <w:t>Pakiet 12</w:t>
            </w:r>
          </w:p>
        </w:tc>
        <w:tc>
          <w:tcPr>
            <w:tcW w:w="1540" w:type="dxa"/>
            <w:tcBorders>
              <w:top w:val="nil"/>
              <w:left w:val="nil"/>
              <w:bottom w:val="single" w:sz="4" w:space="0" w:color="auto"/>
              <w:right w:val="single" w:sz="4" w:space="0" w:color="auto"/>
            </w:tcBorders>
            <w:noWrap/>
            <w:vAlign w:val="center"/>
            <w:hideMark/>
          </w:tcPr>
          <w:p w14:paraId="0C47087D"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0B024D5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DE5A544" w14:textId="77777777" w:rsidR="00EA3184" w:rsidRDefault="00EA3184">
            <w:pPr>
              <w:rPr>
                <w:rFonts w:ascii="Tahoma" w:hAnsi="Tahoma" w:cs="Tahoma"/>
                <w:b/>
                <w:bCs/>
                <w:sz w:val="16"/>
                <w:szCs w:val="16"/>
              </w:rPr>
            </w:pPr>
            <w:r>
              <w:rPr>
                <w:rFonts w:ascii="Tahoma" w:hAnsi="Tahoma" w:cs="Tahoma"/>
                <w:b/>
                <w:bCs/>
                <w:sz w:val="16"/>
                <w:szCs w:val="16"/>
              </w:rPr>
              <w:t>Pakiet 13</w:t>
            </w:r>
          </w:p>
        </w:tc>
        <w:tc>
          <w:tcPr>
            <w:tcW w:w="1540" w:type="dxa"/>
            <w:tcBorders>
              <w:top w:val="nil"/>
              <w:left w:val="nil"/>
              <w:bottom w:val="single" w:sz="4" w:space="0" w:color="auto"/>
              <w:right w:val="single" w:sz="4" w:space="0" w:color="auto"/>
            </w:tcBorders>
            <w:noWrap/>
            <w:vAlign w:val="center"/>
            <w:hideMark/>
          </w:tcPr>
          <w:p w14:paraId="5E01ED87" w14:textId="77777777" w:rsidR="00EA3184" w:rsidRDefault="00EA3184">
            <w:pPr>
              <w:jc w:val="center"/>
              <w:rPr>
                <w:rFonts w:ascii="Tahoma" w:hAnsi="Tahoma" w:cs="Tahoma"/>
                <w:sz w:val="16"/>
                <w:szCs w:val="16"/>
              </w:rPr>
            </w:pPr>
            <w:r>
              <w:rPr>
                <w:rFonts w:ascii="Tahoma" w:hAnsi="Tahoma" w:cs="Tahoma"/>
                <w:sz w:val="16"/>
                <w:szCs w:val="16"/>
              </w:rPr>
              <w:t xml:space="preserve">                 900,00    </w:t>
            </w:r>
          </w:p>
        </w:tc>
      </w:tr>
      <w:tr w:rsidR="00EA3184" w14:paraId="138A464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25E5274" w14:textId="77777777" w:rsidR="00EA3184" w:rsidRDefault="00EA3184">
            <w:pPr>
              <w:rPr>
                <w:rFonts w:ascii="Tahoma" w:hAnsi="Tahoma" w:cs="Tahoma"/>
                <w:b/>
                <w:bCs/>
                <w:sz w:val="16"/>
                <w:szCs w:val="16"/>
              </w:rPr>
            </w:pPr>
            <w:r>
              <w:rPr>
                <w:rFonts w:ascii="Tahoma" w:hAnsi="Tahoma" w:cs="Tahoma"/>
                <w:b/>
                <w:bCs/>
                <w:sz w:val="16"/>
                <w:szCs w:val="16"/>
              </w:rPr>
              <w:t>Pakiet 14</w:t>
            </w:r>
          </w:p>
        </w:tc>
        <w:tc>
          <w:tcPr>
            <w:tcW w:w="1540" w:type="dxa"/>
            <w:tcBorders>
              <w:top w:val="nil"/>
              <w:left w:val="nil"/>
              <w:bottom w:val="single" w:sz="4" w:space="0" w:color="auto"/>
              <w:right w:val="single" w:sz="4" w:space="0" w:color="auto"/>
            </w:tcBorders>
            <w:noWrap/>
            <w:vAlign w:val="center"/>
            <w:hideMark/>
          </w:tcPr>
          <w:p w14:paraId="278E2766" w14:textId="77777777" w:rsidR="00EA3184" w:rsidRDefault="00EA3184">
            <w:pPr>
              <w:jc w:val="center"/>
              <w:rPr>
                <w:rFonts w:ascii="Tahoma" w:hAnsi="Tahoma" w:cs="Tahoma"/>
                <w:sz w:val="16"/>
                <w:szCs w:val="16"/>
              </w:rPr>
            </w:pPr>
            <w:r>
              <w:rPr>
                <w:rFonts w:ascii="Tahoma" w:hAnsi="Tahoma" w:cs="Tahoma"/>
                <w:sz w:val="16"/>
                <w:szCs w:val="16"/>
              </w:rPr>
              <w:t xml:space="preserve">                 700,00    </w:t>
            </w:r>
          </w:p>
        </w:tc>
      </w:tr>
      <w:tr w:rsidR="00EA3184" w14:paraId="6412B46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AB5E90E" w14:textId="77777777" w:rsidR="00EA3184" w:rsidRDefault="00EA3184">
            <w:pPr>
              <w:rPr>
                <w:rFonts w:ascii="Tahoma" w:hAnsi="Tahoma" w:cs="Tahoma"/>
                <w:b/>
                <w:bCs/>
                <w:sz w:val="16"/>
                <w:szCs w:val="16"/>
              </w:rPr>
            </w:pPr>
            <w:r>
              <w:rPr>
                <w:rFonts w:ascii="Tahoma" w:hAnsi="Tahoma" w:cs="Tahoma"/>
                <w:b/>
                <w:bCs/>
                <w:sz w:val="16"/>
                <w:szCs w:val="16"/>
              </w:rPr>
              <w:t>Pakiet 15</w:t>
            </w:r>
          </w:p>
        </w:tc>
        <w:tc>
          <w:tcPr>
            <w:tcW w:w="1540" w:type="dxa"/>
            <w:tcBorders>
              <w:top w:val="nil"/>
              <w:left w:val="nil"/>
              <w:bottom w:val="single" w:sz="4" w:space="0" w:color="auto"/>
              <w:right w:val="single" w:sz="4" w:space="0" w:color="auto"/>
            </w:tcBorders>
            <w:noWrap/>
            <w:vAlign w:val="center"/>
            <w:hideMark/>
          </w:tcPr>
          <w:p w14:paraId="6FBA95D3"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39DFF7A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C9F3A2B" w14:textId="77777777" w:rsidR="00EA3184" w:rsidRDefault="00EA3184">
            <w:pPr>
              <w:rPr>
                <w:rFonts w:ascii="Tahoma" w:hAnsi="Tahoma" w:cs="Tahoma"/>
                <w:b/>
                <w:bCs/>
                <w:sz w:val="16"/>
                <w:szCs w:val="16"/>
              </w:rPr>
            </w:pPr>
            <w:r>
              <w:rPr>
                <w:rFonts w:ascii="Tahoma" w:hAnsi="Tahoma" w:cs="Tahoma"/>
                <w:b/>
                <w:bCs/>
                <w:sz w:val="16"/>
                <w:szCs w:val="16"/>
              </w:rPr>
              <w:t>Pakiet 16</w:t>
            </w:r>
          </w:p>
        </w:tc>
        <w:tc>
          <w:tcPr>
            <w:tcW w:w="1540" w:type="dxa"/>
            <w:tcBorders>
              <w:top w:val="nil"/>
              <w:left w:val="nil"/>
              <w:bottom w:val="single" w:sz="4" w:space="0" w:color="auto"/>
              <w:right w:val="single" w:sz="4" w:space="0" w:color="auto"/>
            </w:tcBorders>
            <w:noWrap/>
            <w:vAlign w:val="center"/>
            <w:hideMark/>
          </w:tcPr>
          <w:p w14:paraId="4387554B" w14:textId="77777777" w:rsidR="00EA3184" w:rsidRDefault="00EA3184">
            <w:pPr>
              <w:jc w:val="center"/>
              <w:rPr>
                <w:rFonts w:ascii="Tahoma" w:hAnsi="Tahoma" w:cs="Tahoma"/>
                <w:sz w:val="16"/>
                <w:szCs w:val="16"/>
              </w:rPr>
            </w:pPr>
            <w:r>
              <w:rPr>
                <w:rFonts w:ascii="Tahoma" w:hAnsi="Tahoma" w:cs="Tahoma"/>
                <w:sz w:val="16"/>
                <w:szCs w:val="16"/>
              </w:rPr>
              <w:t xml:space="preserve">                 450,00    </w:t>
            </w:r>
          </w:p>
        </w:tc>
      </w:tr>
      <w:tr w:rsidR="00EA3184" w14:paraId="5FB662D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02BF670" w14:textId="77777777" w:rsidR="00EA3184" w:rsidRDefault="00EA3184">
            <w:pPr>
              <w:rPr>
                <w:rFonts w:ascii="Tahoma" w:hAnsi="Tahoma" w:cs="Tahoma"/>
                <w:b/>
                <w:bCs/>
                <w:sz w:val="16"/>
                <w:szCs w:val="16"/>
              </w:rPr>
            </w:pPr>
            <w:r>
              <w:rPr>
                <w:rFonts w:ascii="Tahoma" w:hAnsi="Tahoma" w:cs="Tahoma"/>
                <w:b/>
                <w:bCs/>
                <w:sz w:val="16"/>
                <w:szCs w:val="16"/>
              </w:rPr>
              <w:t>Pakiet 17</w:t>
            </w:r>
          </w:p>
        </w:tc>
        <w:tc>
          <w:tcPr>
            <w:tcW w:w="1540" w:type="dxa"/>
            <w:tcBorders>
              <w:top w:val="nil"/>
              <w:left w:val="nil"/>
              <w:bottom w:val="single" w:sz="4" w:space="0" w:color="auto"/>
              <w:right w:val="single" w:sz="4" w:space="0" w:color="auto"/>
            </w:tcBorders>
            <w:noWrap/>
            <w:vAlign w:val="center"/>
            <w:hideMark/>
          </w:tcPr>
          <w:p w14:paraId="119A18CE" w14:textId="77777777" w:rsidR="00EA3184" w:rsidRDefault="00EA3184">
            <w:pPr>
              <w:jc w:val="center"/>
              <w:rPr>
                <w:rFonts w:ascii="Tahoma" w:hAnsi="Tahoma" w:cs="Tahoma"/>
                <w:sz w:val="16"/>
                <w:szCs w:val="16"/>
              </w:rPr>
            </w:pPr>
            <w:r>
              <w:rPr>
                <w:rFonts w:ascii="Tahoma" w:hAnsi="Tahoma" w:cs="Tahoma"/>
                <w:sz w:val="16"/>
                <w:szCs w:val="16"/>
              </w:rPr>
              <w:t xml:space="preserve">                 250,00    </w:t>
            </w:r>
          </w:p>
        </w:tc>
      </w:tr>
      <w:tr w:rsidR="00EA3184" w14:paraId="5535A17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2F9A671" w14:textId="77777777" w:rsidR="00EA3184" w:rsidRDefault="00EA3184">
            <w:pPr>
              <w:rPr>
                <w:rFonts w:ascii="Tahoma" w:hAnsi="Tahoma" w:cs="Tahoma"/>
                <w:b/>
                <w:bCs/>
                <w:sz w:val="16"/>
                <w:szCs w:val="16"/>
              </w:rPr>
            </w:pPr>
            <w:r>
              <w:rPr>
                <w:rFonts w:ascii="Tahoma" w:hAnsi="Tahoma" w:cs="Tahoma"/>
                <w:b/>
                <w:bCs/>
                <w:sz w:val="16"/>
                <w:szCs w:val="16"/>
              </w:rPr>
              <w:t>Pakiet 18</w:t>
            </w:r>
          </w:p>
        </w:tc>
        <w:tc>
          <w:tcPr>
            <w:tcW w:w="1540" w:type="dxa"/>
            <w:tcBorders>
              <w:top w:val="nil"/>
              <w:left w:val="nil"/>
              <w:bottom w:val="single" w:sz="4" w:space="0" w:color="auto"/>
              <w:right w:val="single" w:sz="4" w:space="0" w:color="auto"/>
            </w:tcBorders>
            <w:noWrap/>
            <w:vAlign w:val="center"/>
            <w:hideMark/>
          </w:tcPr>
          <w:p w14:paraId="6E7337EE" w14:textId="77777777" w:rsidR="00EA3184" w:rsidRDefault="00EA3184">
            <w:pPr>
              <w:jc w:val="center"/>
              <w:rPr>
                <w:rFonts w:ascii="Tahoma" w:hAnsi="Tahoma" w:cs="Tahoma"/>
                <w:sz w:val="16"/>
                <w:szCs w:val="16"/>
              </w:rPr>
            </w:pPr>
            <w:r>
              <w:rPr>
                <w:rFonts w:ascii="Tahoma" w:hAnsi="Tahoma" w:cs="Tahoma"/>
                <w:sz w:val="16"/>
                <w:szCs w:val="16"/>
              </w:rPr>
              <w:t xml:space="preserve">                   70,00    </w:t>
            </w:r>
          </w:p>
        </w:tc>
      </w:tr>
      <w:tr w:rsidR="00EA3184" w14:paraId="2259267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58043C0" w14:textId="77777777" w:rsidR="00EA3184" w:rsidRDefault="00EA3184">
            <w:pPr>
              <w:rPr>
                <w:rFonts w:ascii="Tahoma" w:hAnsi="Tahoma" w:cs="Tahoma"/>
                <w:b/>
                <w:bCs/>
                <w:sz w:val="16"/>
                <w:szCs w:val="16"/>
              </w:rPr>
            </w:pPr>
            <w:r>
              <w:rPr>
                <w:rFonts w:ascii="Tahoma" w:hAnsi="Tahoma" w:cs="Tahoma"/>
                <w:b/>
                <w:bCs/>
                <w:sz w:val="16"/>
                <w:szCs w:val="16"/>
              </w:rPr>
              <w:t>Pakiet 19</w:t>
            </w:r>
          </w:p>
        </w:tc>
        <w:tc>
          <w:tcPr>
            <w:tcW w:w="1540" w:type="dxa"/>
            <w:tcBorders>
              <w:top w:val="nil"/>
              <w:left w:val="nil"/>
              <w:bottom w:val="single" w:sz="4" w:space="0" w:color="auto"/>
              <w:right w:val="single" w:sz="4" w:space="0" w:color="auto"/>
            </w:tcBorders>
            <w:noWrap/>
            <w:vAlign w:val="center"/>
            <w:hideMark/>
          </w:tcPr>
          <w:p w14:paraId="24B3D759"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79D8901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1252806" w14:textId="77777777" w:rsidR="00EA3184" w:rsidRDefault="00EA3184">
            <w:pPr>
              <w:rPr>
                <w:rFonts w:ascii="Tahoma" w:hAnsi="Tahoma" w:cs="Tahoma"/>
                <w:b/>
                <w:bCs/>
                <w:sz w:val="16"/>
                <w:szCs w:val="16"/>
              </w:rPr>
            </w:pPr>
            <w:r>
              <w:rPr>
                <w:rFonts w:ascii="Tahoma" w:hAnsi="Tahoma" w:cs="Tahoma"/>
                <w:b/>
                <w:bCs/>
                <w:sz w:val="16"/>
                <w:szCs w:val="16"/>
              </w:rPr>
              <w:t>Pakiet 20</w:t>
            </w:r>
          </w:p>
        </w:tc>
        <w:tc>
          <w:tcPr>
            <w:tcW w:w="1540" w:type="dxa"/>
            <w:tcBorders>
              <w:top w:val="nil"/>
              <w:left w:val="nil"/>
              <w:bottom w:val="single" w:sz="4" w:space="0" w:color="auto"/>
              <w:right w:val="single" w:sz="4" w:space="0" w:color="auto"/>
            </w:tcBorders>
            <w:noWrap/>
            <w:vAlign w:val="center"/>
            <w:hideMark/>
          </w:tcPr>
          <w:p w14:paraId="197D6000" w14:textId="77777777" w:rsidR="00EA3184" w:rsidRDefault="00EA3184">
            <w:pPr>
              <w:jc w:val="center"/>
              <w:rPr>
                <w:rFonts w:ascii="Tahoma" w:hAnsi="Tahoma" w:cs="Tahoma"/>
                <w:sz w:val="16"/>
                <w:szCs w:val="16"/>
              </w:rPr>
            </w:pPr>
            <w:r>
              <w:rPr>
                <w:rFonts w:ascii="Tahoma" w:hAnsi="Tahoma" w:cs="Tahoma"/>
                <w:sz w:val="16"/>
                <w:szCs w:val="16"/>
              </w:rPr>
              <w:t xml:space="preserve">              2 900,00    </w:t>
            </w:r>
          </w:p>
        </w:tc>
      </w:tr>
      <w:tr w:rsidR="00EA3184" w14:paraId="1BC633B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41D26D1" w14:textId="77777777" w:rsidR="00EA3184" w:rsidRDefault="00EA3184">
            <w:pPr>
              <w:rPr>
                <w:rFonts w:ascii="Tahoma" w:hAnsi="Tahoma" w:cs="Tahoma"/>
                <w:b/>
                <w:bCs/>
                <w:sz w:val="16"/>
                <w:szCs w:val="16"/>
              </w:rPr>
            </w:pPr>
            <w:r>
              <w:rPr>
                <w:rFonts w:ascii="Tahoma" w:hAnsi="Tahoma" w:cs="Tahoma"/>
                <w:b/>
                <w:bCs/>
                <w:sz w:val="16"/>
                <w:szCs w:val="16"/>
              </w:rPr>
              <w:t>Pakiet 21</w:t>
            </w:r>
          </w:p>
        </w:tc>
        <w:tc>
          <w:tcPr>
            <w:tcW w:w="1540" w:type="dxa"/>
            <w:tcBorders>
              <w:top w:val="nil"/>
              <w:left w:val="nil"/>
              <w:bottom w:val="single" w:sz="4" w:space="0" w:color="auto"/>
              <w:right w:val="single" w:sz="4" w:space="0" w:color="auto"/>
            </w:tcBorders>
            <w:noWrap/>
            <w:vAlign w:val="center"/>
            <w:hideMark/>
          </w:tcPr>
          <w:p w14:paraId="6D66CCA8"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44299F9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DBB5996" w14:textId="77777777" w:rsidR="00EA3184" w:rsidRDefault="00EA3184">
            <w:pPr>
              <w:rPr>
                <w:rFonts w:ascii="Tahoma" w:hAnsi="Tahoma" w:cs="Tahoma"/>
                <w:b/>
                <w:bCs/>
                <w:sz w:val="16"/>
                <w:szCs w:val="16"/>
              </w:rPr>
            </w:pPr>
            <w:r>
              <w:rPr>
                <w:rFonts w:ascii="Tahoma" w:hAnsi="Tahoma" w:cs="Tahoma"/>
                <w:b/>
                <w:bCs/>
                <w:sz w:val="16"/>
                <w:szCs w:val="16"/>
              </w:rPr>
              <w:t>Pakiet 22</w:t>
            </w:r>
          </w:p>
        </w:tc>
        <w:tc>
          <w:tcPr>
            <w:tcW w:w="1540" w:type="dxa"/>
            <w:tcBorders>
              <w:top w:val="nil"/>
              <w:left w:val="nil"/>
              <w:bottom w:val="single" w:sz="4" w:space="0" w:color="auto"/>
              <w:right w:val="single" w:sz="4" w:space="0" w:color="auto"/>
            </w:tcBorders>
            <w:noWrap/>
            <w:vAlign w:val="center"/>
            <w:hideMark/>
          </w:tcPr>
          <w:p w14:paraId="3768A25D" w14:textId="77777777" w:rsidR="00EA3184" w:rsidRDefault="00EA3184">
            <w:pPr>
              <w:jc w:val="center"/>
              <w:rPr>
                <w:rFonts w:ascii="Tahoma" w:hAnsi="Tahoma" w:cs="Tahoma"/>
                <w:sz w:val="16"/>
                <w:szCs w:val="16"/>
              </w:rPr>
            </w:pPr>
            <w:r>
              <w:rPr>
                <w:rFonts w:ascii="Tahoma" w:hAnsi="Tahoma" w:cs="Tahoma"/>
                <w:sz w:val="16"/>
                <w:szCs w:val="16"/>
              </w:rPr>
              <w:t xml:space="preserve">              1 800,00    </w:t>
            </w:r>
          </w:p>
        </w:tc>
      </w:tr>
      <w:tr w:rsidR="00EA3184" w14:paraId="5D9982C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BDBC9C9" w14:textId="77777777" w:rsidR="00EA3184" w:rsidRDefault="00EA3184">
            <w:pPr>
              <w:rPr>
                <w:rFonts w:ascii="Tahoma" w:hAnsi="Tahoma" w:cs="Tahoma"/>
                <w:b/>
                <w:bCs/>
                <w:sz w:val="16"/>
                <w:szCs w:val="16"/>
              </w:rPr>
            </w:pPr>
            <w:r>
              <w:rPr>
                <w:rFonts w:ascii="Tahoma" w:hAnsi="Tahoma" w:cs="Tahoma"/>
                <w:b/>
                <w:bCs/>
                <w:sz w:val="16"/>
                <w:szCs w:val="16"/>
              </w:rPr>
              <w:t>Pakiet 23</w:t>
            </w:r>
          </w:p>
        </w:tc>
        <w:tc>
          <w:tcPr>
            <w:tcW w:w="1540" w:type="dxa"/>
            <w:tcBorders>
              <w:top w:val="nil"/>
              <w:left w:val="nil"/>
              <w:bottom w:val="single" w:sz="4" w:space="0" w:color="auto"/>
              <w:right w:val="single" w:sz="4" w:space="0" w:color="auto"/>
            </w:tcBorders>
            <w:noWrap/>
            <w:vAlign w:val="center"/>
            <w:hideMark/>
          </w:tcPr>
          <w:p w14:paraId="09D8CF68"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34957A8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53AD665" w14:textId="77777777" w:rsidR="00EA3184" w:rsidRDefault="00EA3184">
            <w:pPr>
              <w:rPr>
                <w:rFonts w:ascii="Tahoma" w:hAnsi="Tahoma" w:cs="Tahoma"/>
                <w:b/>
                <w:bCs/>
                <w:sz w:val="16"/>
                <w:szCs w:val="16"/>
              </w:rPr>
            </w:pPr>
            <w:r>
              <w:rPr>
                <w:rFonts w:ascii="Tahoma" w:hAnsi="Tahoma" w:cs="Tahoma"/>
                <w:b/>
                <w:bCs/>
                <w:sz w:val="16"/>
                <w:szCs w:val="16"/>
              </w:rPr>
              <w:t>Pakiet 24</w:t>
            </w:r>
          </w:p>
        </w:tc>
        <w:tc>
          <w:tcPr>
            <w:tcW w:w="1540" w:type="dxa"/>
            <w:tcBorders>
              <w:top w:val="nil"/>
              <w:left w:val="nil"/>
              <w:bottom w:val="single" w:sz="4" w:space="0" w:color="auto"/>
              <w:right w:val="single" w:sz="4" w:space="0" w:color="auto"/>
            </w:tcBorders>
            <w:noWrap/>
            <w:vAlign w:val="center"/>
            <w:hideMark/>
          </w:tcPr>
          <w:p w14:paraId="1D3FD32F" w14:textId="77777777" w:rsidR="00EA3184" w:rsidRDefault="00EA3184">
            <w:pPr>
              <w:jc w:val="center"/>
              <w:rPr>
                <w:rFonts w:ascii="Tahoma" w:hAnsi="Tahoma" w:cs="Tahoma"/>
                <w:sz w:val="16"/>
                <w:szCs w:val="16"/>
              </w:rPr>
            </w:pPr>
            <w:r>
              <w:rPr>
                <w:rFonts w:ascii="Tahoma" w:hAnsi="Tahoma" w:cs="Tahoma"/>
                <w:sz w:val="16"/>
                <w:szCs w:val="16"/>
              </w:rPr>
              <w:t xml:space="preserve">                 180,00    </w:t>
            </w:r>
          </w:p>
        </w:tc>
      </w:tr>
      <w:tr w:rsidR="00EA3184" w14:paraId="7F1D182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58A7FAE" w14:textId="77777777" w:rsidR="00EA3184" w:rsidRDefault="00EA3184">
            <w:pPr>
              <w:rPr>
                <w:rFonts w:ascii="Tahoma" w:hAnsi="Tahoma" w:cs="Tahoma"/>
                <w:b/>
                <w:bCs/>
                <w:sz w:val="16"/>
                <w:szCs w:val="16"/>
              </w:rPr>
            </w:pPr>
            <w:r>
              <w:rPr>
                <w:rFonts w:ascii="Tahoma" w:hAnsi="Tahoma" w:cs="Tahoma"/>
                <w:b/>
                <w:bCs/>
                <w:sz w:val="16"/>
                <w:szCs w:val="16"/>
              </w:rPr>
              <w:t>Pakiet 25</w:t>
            </w:r>
          </w:p>
        </w:tc>
        <w:tc>
          <w:tcPr>
            <w:tcW w:w="1540" w:type="dxa"/>
            <w:tcBorders>
              <w:top w:val="nil"/>
              <w:left w:val="nil"/>
              <w:bottom w:val="single" w:sz="4" w:space="0" w:color="auto"/>
              <w:right w:val="single" w:sz="4" w:space="0" w:color="auto"/>
            </w:tcBorders>
            <w:noWrap/>
            <w:vAlign w:val="center"/>
            <w:hideMark/>
          </w:tcPr>
          <w:p w14:paraId="0D5132F8"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6DE28E2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A338122" w14:textId="77777777" w:rsidR="00EA3184" w:rsidRDefault="00EA3184">
            <w:pPr>
              <w:rPr>
                <w:rFonts w:ascii="Tahoma" w:hAnsi="Tahoma" w:cs="Tahoma"/>
                <w:b/>
                <w:bCs/>
                <w:sz w:val="16"/>
                <w:szCs w:val="16"/>
              </w:rPr>
            </w:pPr>
            <w:r>
              <w:rPr>
                <w:rFonts w:ascii="Tahoma" w:hAnsi="Tahoma" w:cs="Tahoma"/>
                <w:b/>
                <w:bCs/>
                <w:sz w:val="16"/>
                <w:szCs w:val="16"/>
              </w:rPr>
              <w:t>Pakiet 26</w:t>
            </w:r>
          </w:p>
        </w:tc>
        <w:tc>
          <w:tcPr>
            <w:tcW w:w="1540" w:type="dxa"/>
            <w:tcBorders>
              <w:top w:val="nil"/>
              <w:left w:val="nil"/>
              <w:bottom w:val="single" w:sz="4" w:space="0" w:color="auto"/>
              <w:right w:val="single" w:sz="4" w:space="0" w:color="auto"/>
            </w:tcBorders>
            <w:noWrap/>
            <w:vAlign w:val="center"/>
            <w:hideMark/>
          </w:tcPr>
          <w:p w14:paraId="44EDB26B"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3A36FEE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7739155" w14:textId="77777777" w:rsidR="00EA3184" w:rsidRDefault="00EA3184">
            <w:pPr>
              <w:rPr>
                <w:rFonts w:ascii="Tahoma" w:hAnsi="Tahoma" w:cs="Tahoma"/>
                <w:b/>
                <w:bCs/>
                <w:sz w:val="16"/>
                <w:szCs w:val="16"/>
              </w:rPr>
            </w:pPr>
            <w:r>
              <w:rPr>
                <w:rFonts w:ascii="Tahoma" w:hAnsi="Tahoma" w:cs="Tahoma"/>
                <w:b/>
                <w:bCs/>
                <w:sz w:val="16"/>
                <w:szCs w:val="16"/>
              </w:rPr>
              <w:t>Pakiet 27</w:t>
            </w:r>
          </w:p>
        </w:tc>
        <w:tc>
          <w:tcPr>
            <w:tcW w:w="1540" w:type="dxa"/>
            <w:tcBorders>
              <w:top w:val="nil"/>
              <w:left w:val="nil"/>
              <w:bottom w:val="single" w:sz="4" w:space="0" w:color="auto"/>
              <w:right w:val="single" w:sz="4" w:space="0" w:color="auto"/>
            </w:tcBorders>
            <w:noWrap/>
            <w:vAlign w:val="center"/>
            <w:hideMark/>
          </w:tcPr>
          <w:p w14:paraId="179B41C6" w14:textId="77777777" w:rsidR="00EA3184" w:rsidRDefault="00EA3184">
            <w:pPr>
              <w:jc w:val="center"/>
              <w:rPr>
                <w:rFonts w:ascii="Tahoma" w:hAnsi="Tahoma" w:cs="Tahoma"/>
                <w:sz w:val="16"/>
                <w:szCs w:val="16"/>
              </w:rPr>
            </w:pPr>
            <w:r>
              <w:rPr>
                <w:rFonts w:ascii="Tahoma" w:hAnsi="Tahoma" w:cs="Tahoma"/>
                <w:sz w:val="16"/>
                <w:szCs w:val="16"/>
              </w:rPr>
              <w:t xml:space="preserve">              4 700,00    </w:t>
            </w:r>
          </w:p>
        </w:tc>
      </w:tr>
      <w:tr w:rsidR="00EA3184" w14:paraId="44FFC07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ADCCF2F" w14:textId="77777777" w:rsidR="00EA3184" w:rsidRDefault="00EA3184">
            <w:pPr>
              <w:rPr>
                <w:rFonts w:ascii="Tahoma" w:hAnsi="Tahoma" w:cs="Tahoma"/>
                <w:b/>
                <w:bCs/>
                <w:sz w:val="16"/>
                <w:szCs w:val="16"/>
              </w:rPr>
            </w:pPr>
            <w:r>
              <w:rPr>
                <w:rFonts w:ascii="Tahoma" w:hAnsi="Tahoma" w:cs="Tahoma"/>
                <w:b/>
                <w:bCs/>
                <w:sz w:val="16"/>
                <w:szCs w:val="16"/>
              </w:rPr>
              <w:t>Pakiet 28</w:t>
            </w:r>
          </w:p>
        </w:tc>
        <w:tc>
          <w:tcPr>
            <w:tcW w:w="1540" w:type="dxa"/>
            <w:tcBorders>
              <w:top w:val="nil"/>
              <w:left w:val="nil"/>
              <w:bottom w:val="single" w:sz="4" w:space="0" w:color="auto"/>
              <w:right w:val="single" w:sz="4" w:space="0" w:color="auto"/>
            </w:tcBorders>
            <w:noWrap/>
            <w:vAlign w:val="center"/>
            <w:hideMark/>
          </w:tcPr>
          <w:p w14:paraId="340528EC"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6E9393E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287BA86" w14:textId="77777777" w:rsidR="00EA3184" w:rsidRDefault="00EA3184">
            <w:pPr>
              <w:rPr>
                <w:rFonts w:ascii="Tahoma" w:hAnsi="Tahoma" w:cs="Tahoma"/>
                <w:b/>
                <w:bCs/>
                <w:sz w:val="16"/>
                <w:szCs w:val="16"/>
              </w:rPr>
            </w:pPr>
            <w:r>
              <w:rPr>
                <w:rFonts w:ascii="Tahoma" w:hAnsi="Tahoma" w:cs="Tahoma"/>
                <w:b/>
                <w:bCs/>
                <w:sz w:val="16"/>
                <w:szCs w:val="16"/>
              </w:rPr>
              <w:t>Pakiet 29</w:t>
            </w:r>
          </w:p>
        </w:tc>
        <w:tc>
          <w:tcPr>
            <w:tcW w:w="1540" w:type="dxa"/>
            <w:tcBorders>
              <w:top w:val="nil"/>
              <w:left w:val="nil"/>
              <w:bottom w:val="single" w:sz="4" w:space="0" w:color="auto"/>
              <w:right w:val="single" w:sz="4" w:space="0" w:color="auto"/>
            </w:tcBorders>
            <w:noWrap/>
            <w:vAlign w:val="center"/>
            <w:hideMark/>
          </w:tcPr>
          <w:p w14:paraId="4C0B74FB"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24CF0F5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E9DF324" w14:textId="77777777" w:rsidR="00EA3184" w:rsidRDefault="00EA3184">
            <w:pPr>
              <w:rPr>
                <w:rFonts w:ascii="Tahoma" w:hAnsi="Tahoma" w:cs="Tahoma"/>
                <w:b/>
                <w:bCs/>
                <w:sz w:val="16"/>
                <w:szCs w:val="16"/>
              </w:rPr>
            </w:pPr>
            <w:r>
              <w:rPr>
                <w:rFonts w:ascii="Tahoma" w:hAnsi="Tahoma" w:cs="Tahoma"/>
                <w:b/>
                <w:bCs/>
                <w:sz w:val="16"/>
                <w:szCs w:val="16"/>
              </w:rPr>
              <w:t>Pakiet 30</w:t>
            </w:r>
          </w:p>
        </w:tc>
        <w:tc>
          <w:tcPr>
            <w:tcW w:w="1540" w:type="dxa"/>
            <w:tcBorders>
              <w:top w:val="nil"/>
              <w:left w:val="nil"/>
              <w:bottom w:val="single" w:sz="4" w:space="0" w:color="auto"/>
              <w:right w:val="single" w:sz="4" w:space="0" w:color="auto"/>
            </w:tcBorders>
            <w:noWrap/>
            <w:vAlign w:val="center"/>
            <w:hideMark/>
          </w:tcPr>
          <w:p w14:paraId="7C85670B"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6ECA684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68BC695" w14:textId="77777777" w:rsidR="00EA3184" w:rsidRDefault="00EA3184">
            <w:pPr>
              <w:rPr>
                <w:rFonts w:ascii="Tahoma" w:hAnsi="Tahoma" w:cs="Tahoma"/>
                <w:b/>
                <w:bCs/>
                <w:sz w:val="16"/>
                <w:szCs w:val="16"/>
              </w:rPr>
            </w:pPr>
            <w:r>
              <w:rPr>
                <w:rFonts w:ascii="Tahoma" w:hAnsi="Tahoma" w:cs="Tahoma"/>
                <w:b/>
                <w:bCs/>
                <w:sz w:val="16"/>
                <w:szCs w:val="16"/>
              </w:rPr>
              <w:t>Pakiet 31</w:t>
            </w:r>
          </w:p>
        </w:tc>
        <w:tc>
          <w:tcPr>
            <w:tcW w:w="1540" w:type="dxa"/>
            <w:tcBorders>
              <w:top w:val="nil"/>
              <w:left w:val="nil"/>
              <w:bottom w:val="single" w:sz="4" w:space="0" w:color="auto"/>
              <w:right w:val="single" w:sz="4" w:space="0" w:color="auto"/>
            </w:tcBorders>
            <w:noWrap/>
            <w:vAlign w:val="center"/>
            <w:hideMark/>
          </w:tcPr>
          <w:p w14:paraId="2B4E1D65"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2149E82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6107683" w14:textId="77777777" w:rsidR="00EA3184" w:rsidRDefault="00EA3184">
            <w:pPr>
              <w:rPr>
                <w:rFonts w:ascii="Tahoma" w:hAnsi="Tahoma" w:cs="Tahoma"/>
                <w:b/>
                <w:bCs/>
                <w:sz w:val="16"/>
                <w:szCs w:val="16"/>
              </w:rPr>
            </w:pPr>
            <w:r>
              <w:rPr>
                <w:rFonts w:ascii="Tahoma" w:hAnsi="Tahoma" w:cs="Tahoma"/>
                <w:b/>
                <w:bCs/>
                <w:sz w:val="16"/>
                <w:szCs w:val="16"/>
              </w:rPr>
              <w:t>Pakiet 32</w:t>
            </w:r>
          </w:p>
        </w:tc>
        <w:tc>
          <w:tcPr>
            <w:tcW w:w="1540" w:type="dxa"/>
            <w:tcBorders>
              <w:top w:val="nil"/>
              <w:left w:val="nil"/>
              <w:bottom w:val="single" w:sz="4" w:space="0" w:color="auto"/>
              <w:right w:val="single" w:sz="4" w:space="0" w:color="auto"/>
            </w:tcBorders>
            <w:noWrap/>
            <w:vAlign w:val="center"/>
            <w:hideMark/>
          </w:tcPr>
          <w:p w14:paraId="209F7B4C"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4823D64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B5CF0D3" w14:textId="77777777" w:rsidR="00EA3184" w:rsidRDefault="00EA3184">
            <w:pPr>
              <w:rPr>
                <w:rFonts w:ascii="Tahoma" w:hAnsi="Tahoma" w:cs="Tahoma"/>
                <w:b/>
                <w:bCs/>
                <w:sz w:val="16"/>
                <w:szCs w:val="16"/>
              </w:rPr>
            </w:pPr>
            <w:r>
              <w:rPr>
                <w:rFonts w:ascii="Tahoma" w:hAnsi="Tahoma" w:cs="Tahoma"/>
                <w:b/>
                <w:bCs/>
                <w:sz w:val="16"/>
                <w:szCs w:val="16"/>
              </w:rPr>
              <w:t>Pakiet 33</w:t>
            </w:r>
          </w:p>
        </w:tc>
        <w:tc>
          <w:tcPr>
            <w:tcW w:w="1540" w:type="dxa"/>
            <w:tcBorders>
              <w:top w:val="nil"/>
              <w:left w:val="nil"/>
              <w:bottom w:val="single" w:sz="4" w:space="0" w:color="auto"/>
              <w:right w:val="single" w:sz="4" w:space="0" w:color="auto"/>
            </w:tcBorders>
            <w:noWrap/>
            <w:vAlign w:val="center"/>
            <w:hideMark/>
          </w:tcPr>
          <w:p w14:paraId="278F8667" w14:textId="77777777" w:rsidR="00EA3184" w:rsidRDefault="00EA3184">
            <w:pPr>
              <w:jc w:val="center"/>
              <w:rPr>
                <w:rFonts w:ascii="Tahoma" w:hAnsi="Tahoma" w:cs="Tahoma"/>
                <w:sz w:val="16"/>
                <w:szCs w:val="16"/>
              </w:rPr>
            </w:pPr>
            <w:r>
              <w:rPr>
                <w:rFonts w:ascii="Tahoma" w:hAnsi="Tahoma" w:cs="Tahoma"/>
                <w:sz w:val="16"/>
                <w:szCs w:val="16"/>
              </w:rPr>
              <w:t xml:space="preserve">              1 500,00    </w:t>
            </w:r>
          </w:p>
        </w:tc>
      </w:tr>
      <w:tr w:rsidR="00EA3184" w14:paraId="1048C6A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1E0A98E" w14:textId="77777777" w:rsidR="00EA3184" w:rsidRDefault="00EA3184">
            <w:pPr>
              <w:rPr>
                <w:rFonts w:ascii="Tahoma" w:hAnsi="Tahoma" w:cs="Tahoma"/>
                <w:b/>
                <w:bCs/>
                <w:sz w:val="16"/>
                <w:szCs w:val="16"/>
              </w:rPr>
            </w:pPr>
            <w:r>
              <w:rPr>
                <w:rFonts w:ascii="Tahoma" w:hAnsi="Tahoma" w:cs="Tahoma"/>
                <w:b/>
                <w:bCs/>
                <w:sz w:val="16"/>
                <w:szCs w:val="16"/>
              </w:rPr>
              <w:t>Pakiet 34</w:t>
            </w:r>
          </w:p>
        </w:tc>
        <w:tc>
          <w:tcPr>
            <w:tcW w:w="1540" w:type="dxa"/>
            <w:tcBorders>
              <w:top w:val="nil"/>
              <w:left w:val="nil"/>
              <w:bottom w:val="single" w:sz="4" w:space="0" w:color="auto"/>
              <w:right w:val="single" w:sz="4" w:space="0" w:color="auto"/>
            </w:tcBorders>
            <w:noWrap/>
            <w:vAlign w:val="center"/>
            <w:hideMark/>
          </w:tcPr>
          <w:p w14:paraId="42D569CD" w14:textId="77777777" w:rsidR="00EA3184" w:rsidRDefault="00EA3184">
            <w:pPr>
              <w:jc w:val="center"/>
              <w:rPr>
                <w:rFonts w:ascii="Tahoma" w:hAnsi="Tahoma" w:cs="Tahoma"/>
                <w:sz w:val="16"/>
                <w:szCs w:val="16"/>
              </w:rPr>
            </w:pPr>
            <w:r>
              <w:rPr>
                <w:rFonts w:ascii="Tahoma" w:hAnsi="Tahoma" w:cs="Tahoma"/>
                <w:sz w:val="16"/>
                <w:szCs w:val="16"/>
              </w:rPr>
              <w:t xml:space="preserve">                 700,00    </w:t>
            </w:r>
          </w:p>
        </w:tc>
      </w:tr>
      <w:tr w:rsidR="00EA3184" w14:paraId="71DB89B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2FA8F39" w14:textId="77777777" w:rsidR="00EA3184" w:rsidRDefault="00EA3184">
            <w:pPr>
              <w:rPr>
                <w:rFonts w:ascii="Tahoma" w:hAnsi="Tahoma" w:cs="Tahoma"/>
                <w:b/>
                <w:bCs/>
                <w:sz w:val="16"/>
                <w:szCs w:val="16"/>
              </w:rPr>
            </w:pPr>
            <w:r>
              <w:rPr>
                <w:rFonts w:ascii="Tahoma" w:hAnsi="Tahoma" w:cs="Tahoma"/>
                <w:b/>
                <w:bCs/>
                <w:sz w:val="16"/>
                <w:szCs w:val="16"/>
              </w:rPr>
              <w:t>Pakiet 35</w:t>
            </w:r>
          </w:p>
        </w:tc>
        <w:tc>
          <w:tcPr>
            <w:tcW w:w="1540" w:type="dxa"/>
            <w:tcBorders>
              <w:top w:val="nil"/>
              <w:left w:val="nil"/>
              <w:bottom w:val="single" w:sz="4" w:space="0" w:color="auto"/>
              <w:right w:val="single" w:sz="4" w:space="0" w:color="auto"/>
            </w:tcBorders>
            <w:noWrap/>
            <w:vAlign w:val="center"/>
            <w:hideMark/>
          </w:tcPr>
          <w:p w14:paraId="71555645"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5255187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E3F9DBC" w14:textId="77777777" w:rsidR="00EA3184" w:rsidRDefault="00EA3184">
            <w:pPr>
              <w:rPr>
                <w:rFonts w:ascii="Tahoma" w:hAnsi="Tahoma" w:cs="Tahoma"/>
                <w:b/>
                <w:bCs/>
                <w:sz w:val="16"/>
                <w:szCs w:val="16"/>
              </w:rPr>
            </w:pPr>
            <w:r>
              <w:rPr>
                <w:rFonts w:ascii="Tahoma" w:hAnsi="Tahoma" w:cs="Tahoma"/>
                <w:b/>
                <w:bCs/>
                <w:sz w:val="16"/>
                <w:szCs w:val="16"/>
              </w:rPr>
              <w:t>Pakiet 36</w:t>
            </w:r>
          </w:p>
        </w:tc>
        <w:tc>
          <w:tcPr>
            <w:tcW w:w="1540" w:type="dxa"/>
            <w:tcBorders>
              <w:top w:val="nil"/>
              <w:left w:val="nil"/>
              <w:bottom w:val="single" w:sz="4" w:space="0" w:color="auto"/>
              <w:right w:val="single" w:sz="4" w:space="0" w:color="auto"/>
            </w:tcBorders>
            <w:noWrap/>
            <w:vAlign w:val="center"/>
            <w:hideMark/>
          </w:tcPr>
          <w:p w14:paraId="3992DDD5"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00F12E7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5991A4D" w14:textId="77777777" w:rsidR="00EA3184" w:rsidRDefault="00EA3184">
            <w:pPr>
              <w:rPr>
                <w:rFonts w:ascii="Tahoma" w:hAnsi="Tahoma" w:cs="Tahoma"/>
                <w:b/>
                <w:bCs/>
                <w:sz w:val="16"/>
                <w:szCs w:val="16"/>
              </w:rPr>
            </w:pPr>
            <w:r>
              <w:rPr>
                <w:rFonts w:ascii="Tahoma" w:hAnsi="Tahoma" w:cs="Tahoma"/>
                <w:b/>
                <w:bCs/>
                <w:sz w:val="16"/>
                <w:szCs w:val="16"/>
              </w:rPr>
              <w:t>Pakiet 37</w:t>
            </w:r>
          </w:p>
        </w:tc>
        <w:tc>
          <w:tcPr>
            <w:tcW w:w="1540" w:type="dxa"/>
            <w:tcBorders>
              <w:top w:val="nil"/>
              <w:left w:val="nil"/>
              <w:bottom w:val="single" w:sz="4" w:space="0" w:color="auto"/>
              <w:right w:val="single" w:sz="4" w:space="0" w:color="auto"/>
            </w:tcBorders>
            <w:noWrap/>
            <w:vAlign w:val="center"/>
            <w:hideMark/>
          </w:tcPr>
          <w:p w14:paraId="7D92B9DC"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2128363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F90B40B" w14:textId="77777777" w:rsidR="00EA3184" w:rsidRDefault="00EA3184">
            <w:pPr>
              <w:rPr>
                <w:rFonts w:ascii="Tahoma" w:hAnsi="Tahoma" w:cs="Tahoma"/>
                <w:b/>
                <w:bCs/>
                <w:sz w:val="16"/>
                <w:szCs w:val="16"/>
              </w:rPr>
            </w:pPr>
            <w:r>
              <w:rPr>
                <w:rFonts w:ascii="Tahoma" w:hAnsi="Tahoma" w:cs="Tahoma"/>
                <w:b/>
                <w:bCs/>
                <w:sz w:val="16"/>
                <w:szCs w:val="16"/>
              </w:rPr>
              <w:t>Pakiet 38</w:t>
            </w:r>
          </w:p>
        </w:tc>
        <w:tc>
          <w:tcPr>
            <w:tcW w:w="1540" w:type="dxa"/>
            <w:tcBorders>
              <w:top w:val="nil"/>
              <w:left w:val="nil"/>
              <w:bottom w:val="single" w:sz="4" w:space="0" w:color="auto"/>
              <w:right w:val="single" w:sz="4" w:space="0" w:color="auto"/>
            </w:tcBorders>
            <w:noWrap/>
            <w:vAlign w:val="center"/>
            <w:hideMark/>
          </w:tcPr>
          <w:p w14:paraId="2D57ECE7"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1222251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EB546E2" w14:textId="77777777" w:rsidR="00EA3184" w:rsidRDefault="00EA3184">
            <w:pPr>
              <w:rPr>
                <w:rFonts w:ascii="Tahoma" w:hAnsi="Tahoma" w:cs="Tahoma"/>
                <w:b/>
                <w:bCs/>
                <w:sz w:val="16"/>
                <w:szCs w:val="16"/>
              </w:rPr>
            </w:pPr>
            <w:r>
              <w:rPr>
                <w:rFonts w:ascii="Tahoma" w:hAnsi="Tahoma" w:cs="Tahoma"/>
                <w:b/>
                <w:bCs/>
                <w:sz w:val="16"/>
                <w:szCs w:val="16"/>
              </w:rPr>
              <w:t>Pakiet 39</w:t>
            </w:r>
          </w:p>
        </w:tc>
        <w:tc>
          <w:tcPr>
            <w:tcW w:w="1540" w:type="dxa"/>
            <w:tcBorders>
              <w:top w:val="nil"/>
              <w:left w:val="nil"/>
              <w:bottom w:val="single" w:sz="4" w:space="0" w:color="auto"/>
              <w:right w:val="single" w:sz="4" w:space="0" w:color="auto"/>
            </w:tcBorders>
            <w:noWrap/>
            <w:vAlign w:val="center"/>
            <w:hideMark/>
          </w:tcPr>
          <w:p w14:paraId="2B6D1096"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6C447B4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2F56142" w14:textId="77777777" w:rsidR="00EA3184" w:rsidRDefault="00EA3184">
            <w:pPr>
              <w:rPr>
                <w:rFonts w:ascii="Tahoma" w:hAnsi="Tahoma" w:cs="Tahoma"/>
                <w:b/>
                <w:bCs/>
                <w:sz w:val="16"/>
                <w:szCs w:val="16"/>
              </w:rPr>
            </w:pPr>
            <w:r>
              <w:rPr>
                <w:rFonts w:ascii="Tahoma" w:hAnsi="Tahoma" w:cs="Tahoma"/>
                <w:b/>
                <w:bCs/>
                <w:sz w:val="16"/>
                <w:szCs w:val="16"/>
              </w:rPr>
              <w:t>Pakiet 40</w:t>
            </w:r>
          </w:p>
        </w:tc>
        <w:tc>
          <w:tcPr>
            <w:tcW w:w="1540" w:type="dxa"/>
            <w:tcBorders>
              <w:top w:val="nil"/>
              <w:left w:val="nil"/>
              <w:bottom w:val="single" w:sz="4" w:space="0" w:color="auto"/>
              <w:right w:val="single" w:sz="4" w:space="0" w:color="auto"/>
            </w:tcBorders>
            <w:noWrap/>
            <w:vAlign w:val="center"/>
            <w:hideMark/>
          </w:tcPr>
          <w:p w14:paraId="5AA0F784"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19A905F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A3A94C9" w14:textId="77777777" w:rsidR="00EA3184" w:rsidRDefault="00EA3184">
            <w:pPr>
              <w:rPr>
                <w:rFonts w:ascii="Tahoma" w:hAnsi="Tahoma" w:cs="Tahoma"/>
                <w:b/>
                <w:bCs/>
                <w:sz w:val="16"/>
                <w:szCs w:val="16"/>
              </w:rPr>
            </w:pPr>
            <w:r>
              <w:rPr>
                <w:rFonts w:ascii="Tahoma" w:hAnsi="Tahoma" w:cs="Tahoma"/>
                <w:b/>
                <w:bCs/>
                <w:sz w:val="16"/>
                <w:szCs w:val="16"/>
              </w:rPr>
              <w:t>Pakiet 41</w:t>
            </w:r>
          </w:p>
        </w:tc>
        <w:tc>
          <w:tcPr>
            <w:tcW w:w="1540" w:type="dxa"/>
            <w:tcBorders>
              <w:top w:val="nil"/>
              <w:left w:val="nil"/>
              <w:bottom w:val="single" w:sz="4" w:space="0" w:color="auto"/>
              <w:right w:val="single" w:sz="4" w:space="0" w:color="auto"/>
            </w:tcBorders>
            <w:noWrap/>
            <w:vAlign w:val="center"/>
            <w:hideMark/>
          </w:tcPr>
          <w:p w14:paraId="546AA0D6" w14:textId="77777777" w:rsidR="00EA3184" w:rsidRDefault="00EA3184">
            <w:pPr>
              <w:jc w:val="center"/>
              <w:rPr>
                <w:rFonts w:ascii="Tahoma" w:hAnsi="Tahoma" w:cs="Tahoma"/>
                <w:sz w:val="16"/>
                <w:szCs w:val="16"/>
              </w:rPr>
            </w:pPr>
            <w:r>
              <w:rPr>
                <w:rFonts w:ascii="Tahoma" w:hAnsi="Tahoma" w:cs="Tahoma"/>
                <w:sz w:val="16"/>
                <w:szCs w:val="16"/>
              </w:rPr>
              <w:t xml:space="preserve">              2 000,00    </w:t>
            </w:r>
          </w:p>
        </w:tc>
      </w:tr>
      <w:tr w:rsidR="00EA3184" w14:paraId="77FA5E4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4568E81" w14:textId="77777777" w:rsidR="00EA3184" w:rsidRDefault="00EA3184">
            <w:pPr>
              <w:rPr>
                <w:rFonts w:ascii="Tahoma" w:hAnsi="Tahoma" w:cs="Tahoma"/>
                <w:b/>
                <w:bCs/>
                <w:sz w:val="16"/>
                <w:szCs w:val="16"/>
              </w:rPr>
            </w:pPr>
            <w:r>
              <w:rPr>
                <w:rFonts w:ascii="Tahoma" w:hAnsi="Tahoma" w:cs="Tahoma"/>
                <w:b/>
                <w:bCs/>
                <w:sz w:val="16"/>
                <w:szCs w:val="16"/>
              </w:rPr>
              <w:t>Pakiet 42</w:t>
            </w:r>
          </w:p>
        </w:tc>
        <w:tc>
          <w:tcPr>
            <w:tcW w:w="1540" w:type="dxa"/>
            <w:tcBorders>
              <w:top w:val="nil"/>
              <w:left w:val="nil"/>
              <w:bottom w:val="single" w:sz="4" w:space="0" w:color="auto"/>
              <w:right w:val="single" w:sz="4" w:space="0" w:color="auto"/>
            </w:tcBorders>
            <w:noWrap/>
            <w:vAlign w:val="center"/>
            <w:hideMark/>
          </w:tcPr>
          <w:p w14:paraId="07A5A011"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3812EE3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B009DAB" w14:textId="77777777" w:rsidR="00EA3184" w:rsidRDefault="00EA3184">
            <w:pPr>
              <w:rPr>
                <w:rFonts w:ascii="Tahoma" w:hAnsi="Tahoma" w:cs="Tahoma"/>
                <w:b/>
                <w:bCs/>
                <w:sz w:val="16"/>
                <w:szCs w:val="16"/>
              </w:rPr>
            </w:pPr>
            <w:r>
              <w:rPr>
                <w:rFonts w:ascii="Tahoma" w:hAnsi="Tahoma" w:cs="Tahoma"/>
                <w:b/>
                <w:bCs/>
                <w:sz w:val="16"/>
                <w:szCs w:val="16"/>
              </w:rPr>
              <w:t>Pakiet 43</w:t>
            </w:r>
          </w:p>
        </w:tc>
        <w:tc>
          <w:tcPr>
            <w:tcW w:w="1540" w:type="dxa"/>
            <w:tcBorders>
              <w:top w:val="nil"/>
              <w:left w:val="nil"/>
              <w:bottom w:val="single" w:sz="4" w:space="0" w:color="auto"/>
              <w:right w:val="single" w:sz="4" w:space="0" w:color="auto"/>
            </w:tcBorders>
            <w:noWrap/>
            <w:vAlign w:val="center"/>
            <w:hideMark/>
          </w:tcPr>
          <w:p w14:paraId="41AD7FF7"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6F4B8CC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9497265" w14:textId="77777777" w:rsidR="00EA3184" w:rsidRDefault="00EA3184">
            <w:pPr>
              <w:rPr>
                <w:rFonts w:ascii="Tahoma" w:hAnsi="Tahoma" w:cs="Tahoma"/>
                <w:b/>
                <w:bCs/>
                <w:sz w:val="16"/>
                <w:szCs w:val="16"/>
              </w:rPr>
            </w:pPr>
            <w:r>
              <w:rPr>
                <w:rFonts w:ascii="Tahoma" w:hAnsi="Tahoma" w:cs="Tahoma"/>
                <w:b/>
                <w:bCs/>
                <w:sz w:val="16"/>
                <w:szCs w:val="16"/>
              </w:rPr>
              <w:t>Pakiet 44</w:t>
            </w:r>
          </w:p>
        </w:tc>
        <w:tc>
          <w:tcPr>
            <w:tcW w:w="1540" w:type="dxa"/>
            <w:tcBorders>
              <w:top w:val="nil"/>
              <w:left w:val="nil"/>
              <w:bottom w:val="single" w:sz="4" w:space="0" w:color="auto"/>
              <w:right w:val="single" w:sz="4" w:space="0" w:color="auto"/>
            </w:tcBorders>
            <w:noWrap/>
            <w:vAlign w:val="center"/>
            <w:hideMark/>
          </w:tcPr>
          <w:p w14:paraId="21B6724C"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6F28906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064667D" w14:textId="77777777" w:rsidR="00EA3184" w:rsidRDefault="00EA3184">
            <w:pPr>
              <w:rPr>
                <w:rFonts w:ascii="Tahoma" w:hAnsi="Tahoma" w:cs="Tahoma"/>
                <w:b/>
                <w:bCs/>
                <w:sz w:val="16"/>
                <w:szCs w:val="16"/>
              </w:rPr>
            </w:pPr>
            <w:r>
              <w:rPr>
                <w:rFonts w:ascii="Tahoma" w:hAnsi="Tahoma" w:cs="Tahoma"/>
                <w:b/>
                <w:bCs/>
                <w:sz w:val="16"/>
                <w:szCs w:val="16"/>
              </w:rPr>
              <w:t>Pakiet 45</w:t>
            </w:r>
          </w:p>
        </w:tc>
        <w:tc>
          <w:tcPr>
            <w:tcW w:w="1540" w:type="dxa"/>
            <w:tcBorders>
              <w:top w:val="nil"/>
              <w:left w:val="nil"/>
              <w:bottom w:val="single" w:sz="4" w:space="0" w:color="auto"/>
              <w:right w:val="single" w:sz="4" w:space="0" w:color="auto"/>
            </w:tcBorders>
            <w:noWrap/>
            <w:vAlign w:val="center"/>
            <w:hideMark/>
          </w:tcPr>
          <w:p w14:paraId="66BCAC3D" w14:textId="77777777" w:rsidR="00EA3184" w:rsidRDefault="00EA3184">
            <w:pPr>
              <w:jc w:val="center"/>
              <w:rPr>
                <w:rFonts w:ascii="Tahoma" w:hAnsi="Tahoma" w:cs="Tahoma"/>
                <w:sz w:val="16"/>
                <w:szCs w:val="16"/>
              </w:rPr>
            </w:pPr>
            <w:r>
              <w:rPr>
                <w:rFonts w:ascii="Tahoma" w:hAnsi="Tahoma" w:cs="Tahoma"/>
                <w:sz w:val="16"/>
                <w:szCs w:val="16"/>
              </w:rPr>
              <w:t xml:space="preserve">                 900,00    </w:t>
            </w:r>
          </w:p>
        </w:tc>
      </w:tr>
      <w:tr w:rsidR="00EA3184" w14:paraId="096C2A1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2389D02" w14:textId="77777777" w:rsidR="00EA3184" w:rsidRDefault="00EA3184">
            <w:pPr>
              <w:rPr>
                <w:rFonts w:ascii="Tahoma" w:hAnsi="Tahoma" w:cs="Tahoma"/>
                <w:b/>
                <w:bCs/>
                <w:sz w:val="16"/>
                <w:szCs w:val="16"/>
              </w:rPr>
            </w:pPr>
            <w:r>
              <w:rPr>
                <w:rFonts w:ascii="Tahoma" w:hAnsi="Tahoma" w:cs="Tahoma"/>
                <w:b/>
                <w:bCs/>
                <w:sz w:val="16"/>
                <w:szCs w:val="16"/>
              </w:rPr>
              <w:t>Pakiet 46</w:t>
            </w:r>
          </w:p>
        </w:tc>
        <w:tc>
          <w:tcPr>
            <w:tcW w:w="1540" w:type="dxa"/>
            <w:tcBorders>
              <w:top w:val="nil"/>
              <w:left w:val="nil"/>
              <w:bottom w:val="single" w:sz="4" w:space="0" w:color="auto"/>
              <w:right w:val="single" w:sz="4" w:space="0" w:color="auto"/>
            </w:tcBorders>
            <w:noWrap/>
            <w:vAlign w:val="center"/>
            <w:hideMark/>
          </w:tcPr>
          <w:p w14:paraId="50EC0442" w14:textId="77777777" w:rsidR="00EA3184" w:rsidRDefault="00EA3184">
            <w:pPr>
              <w:jc w:val="center"/>
              <w:rPr>
                <w:rFonts w:ascii="Tahoma" w:hAnsi="Tahoma" w:cs="Tahoma"/>
                <w:sz w:val="16"/>
                <w:szCs w:val="16"/>
              </w:rPr>
            </w:pPr>
            <w:r>
              <w:rPr>
                <w:rFonts w:ascii="Tahoma" w:hAnsi="Tahoma" w:cs="Tahoma"/>
                <w:sz w:val="16"/>
                <w:szCs w:val="16"/>
              </w:rPr>
              <w:t xml:space="preserve">                 700,00    </w:t>
            </w:r>
          </w:p>
        </w:tc>
      </w:tr>
      <w:tr w:rsidR="00EA3184" w14:paraId="5235343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597F4ED" w14:textId="77777777" w:rsidR="00EA3184" w:rsidRDefault="00EA3184">
            <w:pPr>
              <w:rPr>
                <w:rFonts w:ascii="Tahoma" w:hAnsi="Tahoma" w:cs="Tahoma"/>
                <w:b/>
                <w:bCs/>
                <w:sz w:val="16"/>
                <w:szCs w:val="16"/>
              </w:rPr>
            </w:pPr>
            <w:r>
              <w:rPr>
                <w:rFonts w:ascii="Tahoma" w:hAnsi="Tahoma" w:cs="Tahoma"/>
                <w:b/>
                <w:bCs/>
                <w:sz w:val="16"/>
                <w:szCs w:val="16"/>
              </w:rPr>
              <w:t>Pakiet 47</w:t>
            </w:r>
          </w:p>
        </w:tc>
        <w:tc>
          <w:tcPr>
            <w:tcW w:w="1540" w:type="dxa"/>
            <w:tcBorders>
              <w:top w:val="nil"/>
              <w:left w:val="nil"/>
              <w:bottom w:val="single" w:sz="4" w:space="0" w:color="auto"/>
              <w:right w:val="single" w:sz="4" w:space="0" w:color="auto"/>
            </w:tcBorders>
            <w:noWrap/>
            <w:vAlign w:val="center"/>
            <w:hideMark/>
          </w:tcPr>
          <w:p w14:paraId="019BD489" w14:textId="77777777" w:rsidR="00EA3184" w:rsidRDefault="00EA3184">
            <w:pPr>
              <w:jc w:val="center"/>
              <w:rPr>
                <w:rFonts w:ascii="Tahoma" w:hAnsi="Tahoma" w:cs="Tahoma"/>
                <w:sz w:val="16"/>
                <w:szCs w:val="16"/>
              </w:rPr>
            </w:pPr>
            <w:r>
              <w:rPr>
                <w:rFonts w:ascii="Tahoma" w:hAnsi="Tahoma" w:cs="Tahoma"/>
                <w:sz w:val="16"/>
                <w:szCs w:val="16"/>
              </w:rPr>
              <w:t xml:space="preserve">              2 200,00    </w:t>
            </w:r>
          </w:p>
        </w:tc>
      </w:tr>
      <w:tr w:rsidR="00EA3184" w14:paraId="3C736E3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E219892" w14:textId="77777777" w:rsidR="00EA3184" w:rsidRDefault="00EA3184">
            <w:pPr>
              <w:rPr>
                <w:rFonts w:ascii="Tahoma" w:hAnsi="Tahoma" w:cs="Tahoma"/>
                <w:b/>
                <w:bCs/>
                <w:sz w:val="16"/>
                <w:szCs w:val="16"/>
              </w:rPr>
            </w:pPr>
            <w:r>
              <w:rPr>
                <w:rFonts w:ascii="Tahoma" w:hAnsi="Tahoma" w:cs="Tahoma"/>
                <w:b/>
                <w:bCs/>
                <w:sz w:val="16"/>
                <w:szCs w:val="16"/>
              </w:rPr>
              <w:t>Pakiet 48</w:t>
            </w:r>
          </w:p>
        </w:tc>
        <w:tc>
          <w:tcPr>
            <w:tcW w:w="1540" w:type="dxa"/>
            <w:tcBorders>
              <w:top w:val="nil"/>
              <w:left w:val="nil"/>
              <w:bottom w:val="single" w:sz="4" w:space="0" w:color="auto"/>
              <w:right w:val="single" w:sz="4" w:space="0" w:color="auto"/>
            </w:tcBorders>
            <w:noWrap/>
            <w:vAlign w:val="center"/>
            <w:hideMark/>
          </w:tcPr>
          <w:p w14:paraId="49E6F5E0" w14:textId="77777777" w:rsidR="00EA3184" w:rsidRDefault="00EA3184">
            <w:pPr>
              <w:jc w:val="center"/>
              <w:rPr>
                <w:rFonts w:ascii="Tahoma" w:hAnsi="Tahoma" w:cs="Tahoma"/>
                <w:sz w:val="16"/>
                <w:szCs w:val="16"/>
              </w:rPr>
            </w:pPr>
            <w:r>
              <w:rPr>
                <w:rFonts w:ascii="Tahoma" w:hAnsi="Tahoma" w:cs="Tahoma"/>
                <w:sz w:val="16"/>
                <w:szCs w:val="16"/>
              </w:rPr>
              <w:t xml:space="preserve">                 700,00    </w:t>
            </w:r>
          </w:p>
        </w:tc>
      </w:tr>
      <w:tr w:rsidR="00EA3184" w14:paraId="4F5AC62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358E829" w14:textId="77777777" w:rsidR="00EA3184" w:rsidRDefault="00EA3184">
            <w:pPr>
              <w:rPr>
                <w:rFonts w:ascii="Tahoma" w:hAnsi="Tahoma" w:cs="Tahoma"/>
                <w:b/>
                <w:bCs/>
                <w:sz w:val="16"/>
                <w:szCs w:val="16"/>
              </w:rPr>
            </w:pPr>
            <w:r>
              <w:rPr>
                <w:rFonts w:ascii="Tahoma" w:hAnsi="Tahoma" w:cs="Tahoma"/>
                <w:b/>
                <w:bCs/>
                <w:sz w:val="16"/>
                <w:szCs w:val="16"/>
              </w:rPr>
              <w:t>Pakiet 49</w:t>
            </w:r>
          </w:p>
        </w:tc>
        <w:tc>
          <w:tcPr>
            <w:tcW w:w="1540" w:type="dxa"/>
            <w:tcBorders>
              <w:top w:val="nil"/>
              <w:left w:val="nil"/>
              <w:bottom w:val="single" w:sz="4" w:space="0" w:color="auto"/>
              <w:right w:val="single" w:sz="4" w:space="0" w:color="auto"/>
            </w:tcBorders>
            <w:noWrap/>
            <w:vAlign w:val="center"/>
            <w:hideMark/>
          </w:tcPr>
          <w:p w14:paraId="74CF4A1A"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510EF7A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8707FA3" w14:textId="77777777" w:rsidR="00EA3184" w:rsidRDefault="00EA3184">
            <w:pPr>
              <w:rPr>
                <w:rFonts w:ascii="Tahoma" w:hAnsi="Tahoma" w:cs="Tahoma"/>
                <w:b/>
                <w:bCs/>
                <w:sz w:val="16"/>
                <w:szCs w:val="16"/>
              </w:rPr>
            </w:pPr>
            <w:r>
              <w:rPr>
                <w:rFonts w:ascii="Tahoma" w:hAnsi="Tahoma" w:cs="Tahoma"/>
                <w:b/>
                <w:bCs/>
                <w:sz w:val="16"/>
                <w:szCs w:val="16"/>
              </w:rPr>
              <w:t>Pakiet 50</w:t>
            </w:r>
          </w:p>
        </w:tc>
        <w:tc>
          <w:tcPr>
            <w:tcW w:w="1540" w:type="dxa"/>
            <w:tcBorders>
              <w:top w:val="nil"/>
              <w:left w:val="nil"/>
              <w:bottom w:val="single" w:sz="4" w:space="0" w:color="auto"/>
              <w:right w:val="single" w:sz="4" w:space="0" w:color="auto"/>
            </w:tcBorders>
            <w:noWrap/>
            <w:vAlign w:val="center"/>
            <w:hideMark/>
          </w:tcPr>
          <w:p w14:paraId="3EDD7644" w14:textId="77777777" w:rsidR="00EA3184" w:rsidRDefault="00EA3184">
            <w:pPr>
              <w:jc w:val="center"/>
              <w:rPr>
                <w:rFonts w:ascii="Tahoma" w:hAnsi="Tahoma" w:cs="Tahoma"/>
                <w:sz w:val="16"/>
                <w:szCs w:val="16"/>
              </w:rPr>
            </w:pPr>
            <w:r>
              <w:rPr>
                <w:rFonts w:ascii="Tahoma" w:hAnsi="Tahoma" w:cs="Tahoma"/>
                <w:sz w:val="16"/>
                <w:szCs w:val="16"/>
              </w:rPr>
              <w:t xml:space="preserve">                 800,00    </w:t>
            </w:r>
          </w:p>
        </w:tc>
      </w:tr>
      <w:tr w:rsidR="00EA3184" w14:paraId="59ECA74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640940B" w14:textId="77777777" w:rsidR="00EA3184" w:rsidRDefault="00EA3184">
            <w:pPr>
              <w:rPr>
                <w:rFonts w:ascii="Tahoma" w:hAnsi="Tahoma" w:cs="Tahoma"/>
                <w:b/>
                <w:bCs/>
                <w:sz w:val="16"/>
                <w:szCs w:val="16"/>
              </w:rPr>
            </w:pPr>
            <w:r>
              <w:rPr>
                <w:rFonts w:ascii="Tahoma" w:hAnsi="Tahoma" w:cs="Tahoma"/>
                <w:b/>
                <w:bCs/>
                <w:sz w:val="16"/>
                <w:szCs w:val="16"/>
              </w:rPr>
              <w:t>Pakiet 51</w:t>
            </w:r>
          </w:p>
        </w:tc>
        <w:tc>
          <w:tcPr>
            <w:tcW w:w="1540" w:type="dxa"/>
            <w:tcBorders>
              <w:top w:val="nil"/>
              <w:left w:val="nil"/>
              <w:bottom w:val="single" w:sz="4" w:space="0" w:color="auto"/>
              <w:right w:val="single" w:sz="4" w:space="0" w:color="auto"/>
            </w:tcBorders>
            <w:noWrap/>
            <w:vAlign w:val="center"/>
            <w:hideMark/>
          </w:tcPr>
          <w:p w14:paraId="367C4EED"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65CF4D0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6DA05B7" w14:textId="77777777" w:rsidR="00EA3184" w:rsidRDefault="00EA3184">
            <w:pPr>
              <w:rPr>
                <w:rFonts w:ascii="Tahoma" w:hAnsi="Tahoma" w:cs="Tahoma"/>
                <w:b/>
                <w:bCs/>
                <w:sz w:val="16"/>
                <w:szCs w:val="16"/>
              </w:rPr>
            </w:pPr>
            <w:r>
              <w:rPr>
                <w:rFonts w:ascii="Tahoma" w:hAnsi="Tahoma" w:cs="Tahoma"/>
                <w:b/>
                <w:bCs/>
                <w:sz w:val="16"/>
                <w:szCs w:val="16"/>
              </w:rPr>
              <w:t>Pakiet 52</w:t>
            </w:r>
          </w:p>
        </w:tc>
        <w:tc>
          <w:tcPr>
            <w:tcW w:w="1540" w:type="dxa"/>
            <w:tcBorders>
              <w:top w:val="nil"/>
              <w:left w:val="nil"/>
              <w:bottom w:val="single" w:sz="4" w:space="0" w:color="auto"/>
              <w:right w:val="single" w:sz="4" w:space="0" w:color="auto"/>
            </w:tcBorders>
            <w:noWrap/>
            <w:vAlign w:val="center"/>
            <w:hideMark/>
          </w:tcPr>
          <w:p w14:paraId="551A1CCA"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4120C09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CCA9846" w14:textId="77777777" w:rsidR="00EA3184" w:rsidRDefault="00EA3184">
            <w:pPr>
              <w:rPr>
                <w:rFonts w:ascii="Tahoma" w:hAnsi="Tahoma" w:cs="Tahoma"/>
                <w:b/>
                <w:bCs/>
                <w:sz w:val="16"/>
                <w:szCs w:val="16"/>
              </w:rPr>
            </w:pPr>
            <w:r>
              <w:rPr>
                <w:rFonts w:ascii="Tahoma" w:hAnsi="Tahoma" w:cs="Tahoma"/>
                <w:b/>
                <w:bCs/>
                <w:sz w:val="16"/>
                <w:szCs w:val="16"/>
              </w:rPr>
              <w:t>Pakiet 53</w:t>
            </w:r>
          </w:p>
        </w:tc>
        <w:tc>
          <w:tcPr>
            <w:tcW w:w="1540" w:type="dxa"/>
            <w:tcBorders>
              <w:top w:val="nil"/>
              <w:left w:val="nil"/>
              <w:bottom w:val="single" w:sz="4" w:space="0" w:color="auto"/>
              <w:right w:val="single" w:sz="4" w:space="0" w:color="auto"/>
            </w:tcBorders>
            <w:noWrap/>
            <w:vAlign w:val="center"/>
            <w:hideMark/>
          </w:tcPr>
          <w:p w14:paraId="63409F00"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14BEB48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088D817" w14:textId="77777777" w:rsidR="00EA3184" w:rsidRDefault="00EA3184">
            <w:pPr>
              <w:rPr>
                <w:rFonts w:ascii="Tahoma" w:hAnsi="Tahoma" w:cs="Tahoma"/>
                <w:b/>
                <w:bCs/>
                <w:sz w:val="16"/>
                <w:szCs w:val="16"/>
              </w:rPr>
            </w:pPr>
            <w:r>
              <w:rPr>
                <w:rFonts w:ascii="Tahoma" w:hAnsi="Tahoma" w:cs="Tahoma"/>
                <w:b/>
                <w:bCs/>
                <w:sz w:val="16"/>
                <w:szCs w:val="16"/>
              </w:rPr>
              <w:t>Pakiet 54</w:t>
            </w:r>
          </w:p>
        </w:tc>
        <w:tc>
          <w:tcPr>
            <w:tcW w:w="1540" w:type="dxa"/>
            <w:tcBorders>
              <w:top w:val="nil"/>
              <w:left w:val="nil"/>
              <w:bottom w:val="single" w:sz="4" w:space="0" w:color="auto"/>
              <w:right w:val="single" w:sz="4" w:space="0" w:color="auto"/>
            </w:tcBorders>
            <w:noWrap/>
            <w:vAlign w:val="center"/>
            <w:hideMark/>
          </w:tcPr>
          <w:p w14:paraId="3CD6BA87"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2CCE12F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320263C" w14:textId="77777777" w:rsidR="00EA3184" w:rsidRDefault="00EA3184">
            <w:pPr>
              <w:rPr>
                <w:rFonts w:ascii="Tahoma" w:hAnsi="Tahoma" w:cs="Tahoma"/>
                <w:b/>
                <w:bCs/>
                <w:sz w:val="16"/>
                <w:szCs w:val="16"/>
              </w:rPr>
            </w:pPr>
            <w:r>
              <w:rPr>
                <w:rFonts w:ascii="Tahoma" w:hAnsi="Tahoma" w:cs="Tahoma"/>
                <w:b/>
                <w:bCs/>
                <w:sz w:val="16"/>
                <w:szCs w:val="16"/>
              </w:rPr>
              <w:t>Pakiet 55</w:t>
            </w:r>
          </w:p>
        </w:tc>
        <w:tc>
          <w:tcPr>
            <w:tcW w:w="1540" w:type="dxa"/>
            <w:tcBorders>
              <w:top w:val="nil"/>
              <w:left w:val="nil"/>
              <w:bottom w:val="single" w:sz="4" w:space="0" w:color="auto"/>
              <w:right w:val="single" w:sz="4" w:space="0" w:color="auto"/>
            </w:tcBorders>
            <w:noWrap/>
            <w:vAlign w:val="center"/>
            <w:hideMark/>
          </w:tcPr>
          <w:p w14:paraId="3367B66C"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697FE0B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8BB783B" w14:textId="77777777" w:rsidR="00EA3184" w:rsidRDefault="00EA3184">
            <w:pPr>
              <w:rPr>
                <w:rFonts w:ascii="Tahoma" w:hAnsi="Tahoma" w:cs="Tahoma"/>
                <w:b/>
                <w:bCs/>
                <w:sz w:val="16"/>
                <w:szCs w:val="16"/>
              </w:rPr>
            </w:pPr>
            <w:r>
              <w:rPr>
                <w:rFonts w:ascii="Tahoma" w:hAnsi="Tahoma" w:cs="Tahoma"/>
                <w:b/>
                <w:bCs/>
                <w:sz w:val="16"/>
                <w:szCs w:val="16"/>
              </w:rPr>
              <w:t>Pakiet 56</w:t>
            </w:r>
          </w:p>
        </w:tc>
        <w:tc>
          <w:tcPr>
            <w:tcW w:w="1540" w:type="dxa"/>
            <w:tcBorders>
              <w:top w:val="nil"/>
              <w:left w:val="nil"/>
              <w:bottom w:val="single" w:sz="4" w:space="0" w:color="auto"/>
              <w:right w:val="single" w:sz="4" w:space="0" w:color="auto"/>
            </w:tcBorders>
            <w:noWrap/>
            <w:vAlign w:val="center"/>
            <w:hideMark/>
          </w:tcPr>
          <w:p w14:paraId="4B006718"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26266FE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9DC4330" w14:textId="77777777" w:rsidR="00EA3184" w:rsidRDefault="00EA3184">
            <w:pPr>
              <w:rPr>
                <w:rFonts w:ascii="Tahoma" w:hAnsi="Tahoma" w:cs="Tahoma"/>
                <w:b/>
                <w:bCs/>
                <w:sz w:val="16"/>
                <w:szCs w:val="16"/>
              </w:rPr>
            </w:pPr>
            <w:r>
              <w:rPr>
                <w:rFonts w:ascii="Tahoma" w:hAnsi="Tahoma" w:cs="Tahoma"/>
                <w:b/>
                <w:bCs/>
                <w:sz w:val="16"/>
                <w:szCs w:val="16"/>
              </w:rPr>
              <w:t>Pakiet 57</w:t>
            </w:r>
          </w:p>
        </w:tc>
        <w:tc>
          <w:tcPr>
            <w:tcW w:w="1540" w:type="dxa"/>
            <w:tcBorders>
              <w:top w:val="nil"/>
              <w:left w:val="nil"/>
              <w:bottom w:val="single" w:sz="4" w:space="0" w:color="auto"/>
              <w:right w:val="single" w:sz="4" w:space="0" w:color="auto"/>
            </w:tcBorders>
            <w:noWrap/>
            <w:vAlign w:val="center"/>
            <w:hideMark/>
          </w:tcPr>
          <w:p w14:paraId="420A748F"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1E0661B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BA00EF1" w14:textId="77777777" w:rsidR="00EA3184" w:rsidRDefault="00EA3184">
            <w:pPr>
              <w:rPr>
                <w:rFonts w:ascii="Tahoma" w:hAnsi="Tahoma" w:cs="Tahoma"/>
                <w:b/>
                <w:bCs/>
                <w:sz w:val="16"/>
                <w:szCs w:val="16"/>
              </w:rPr>
            </w:pPr>
            <w:r>
              <w:rPr>
                <w:rFonts w:ascii="Tahoma" w:hAnsi="Tahoma" w:cs="Tahoma"/>
                <w:b/>
                <w:bCs/>
                <w:sz w:val="16"/>
                <w:szCs w:val="16"/>
              </w:rPr>
              <w:lastRenderedPageBreak/>
              <w:t>Pakiet 58</w:t>
            </w:r>
          </w:p>
        </w:tc>
        <w:tc>
          <w:tcPr>
            <w:tcW w:w="1540" w:type="dxa"/>
            <w:tcBorders>
              <w:top w:val="nil"/>
              <w:left w:val="nil"/>
              <w:bottom w:val="single" w:sz="4" w:space="0" w:color="auto"/>
              <w:right w:val="single" w:sz="4" w:space="0" w:color="auto"/>
            </w:tcBorders>
            <w:noWrap/>
            <w:vAlign w:val="center"/>
            <w:hideMark/>
          </w:tcPr>
          <w:p w14:paraId="366A1076"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068EF78C"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5DED9E7" w14:textId="77777777" w:rsidR="00EA3184" w:rsidRDefault="00EA3184">
            <w:pPr>
              <w:rPr>
                <w:rFonts w:ascii="Tahoma" w:hAnsi="Tahoma" w:cs="Tahoma"/>
                <w:b/>
                <w:bCs/>
                <w:sz w:val="16"/>
                <w:szCs w:val="16"/>
              </w:rPr>
            </w:pPr>
            <w:r>
              <w:rPr>
                <w:rFonts w:ascii="Tahoma" w:hAnsi="Tahoma" w:cs="Tahoma"/>
                <w:b/>
                <w:bCs/>
                <w:sz w:val="16"/>
                <w:szCs w:val="16"/>
              </w:rPr>
              <w:t>Pakiet 59</w:t>
            </w:r>
          </w:p>
        </w:tc>
        <w:tc>
          <w:tcPr>
            <w:tcW w:w="1540" w:type="dxa"/>
            <w:tcBorders>
              <w:top w:val="nil"/>
              <w:left w:val="nil"/>
              <w:bottom w:val="single" w:sz="4" w:space="0" w:color="auto"/>
              <w:right w:val="single" w:sz="4" w:space="0" w:color="auto"/>
            </w:tcBorders>
            <w:noWrap/>
            <w:vAlign w:val="center"/>
            <w:hideMark/>
          </w:tcPr>
          <w:p w14:paraId="015A76DF"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4B4D32D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5BB619F" w14:textId="77777777" w:rsidR="00EA3184" w:rsidRDefault="00EA3184">
            <w:pPr>
              <w:rPr>
                <w:rFonts w:ascii="Tahoma" w:hAnsi="Tahoma" w:cs="Tahoma"/>
                <w:b/>
                <w:bCs/>
                <w:sz w:val="16"/>
                <w:szCs w:val="16"/>
              </w:rPr>
            </w:pPr>
            <w:r>
              <w:rPr>
                <w:rFonts w:ascii="Tahoma" w:hAnsi="Tahoma" w:cs="Tahoma"/>
                <w:b/>
                <w:bCs/>
                <w:sz w:val="16"/>
                <w:szCs w:val="16"/>
              </w:rPr>
              <w:t>Pakiet 60</w:t>
            </w:r>
          </w:p>
        </w:tc>
        <w:tc>
          <w:tcPr>
            <w:tcW w:w="1540" w:type="dxa"/>
            <w:tcBorders>
              <w:top w:val="nil"/>
              <w:left w:val="nil"/>
              <w:bottom w:val="single" w:sz="4" w:space="0" w:color="auto"/>
              <w:right w:val="single" w:sz="4" w:space="0" w:color="auto"/>
            </w:tcBorders>
            <w:noWrap/>
            <w:vAlign w:val="center"/>
            <w:hideMark/>
          </w:tcPr>
          <w:p w14:paraId="709CD2BB"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5C95A52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BA432F3" w14:textId="77777777" w:rsidR="00EA3184" w:rsidRDefault="00EA3184">
            <w:pPr>
              <w:rPr>
                <w:rFonts w:ascii="Tahoma" w:hAnsi="Tahoma" w:cs="Tahoma"/>
                <w:b/>
                <w:bCs/>
                <w:sz w:val="16"/>
                <w:szCs w:val="16"/>
              </w:rPr>
            </w:pPr>
            <w:r>
              <w:rPr>
                <w:rFonts w:ascii="Tahoma" w:hAnsi="Tahoma" w:cs="Tahoma"/>
                <w:b/>
                <w:bCs/>
                <w:sz w:val="16"/>
                <w:szCs w:val="16"/>
              </w:rPr>
              <w:t>Pakiet 61</w:t>
            </w:r>
          </w:p>
        </w:tc>
        <w:tc>
          <w:tcPr>
            <w:tcW w:w="1540" w:type="dxa"/>
            <w:tcBorders>
              <w:top w:val="nil"/>
              <w:left w:val="nil"/>
              <w:bottom w:val="single" w:sz="4" w:space="0" w:color="auto"/>
              <w:right w:val="single" w:sz="4" w:space="0" w:color="auto"/>
            </w:tcBorders>
            <w:noWrap/>
            <w:vAlign w:val="center"/>
            <w:hideMark/>
          </w:tcPr>
          <w:p w14:paraId="1543941C"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67926FC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3ED9EBC" w14:textId="77777777" w:rsidR="00EA3184" w:rsidRDefault="00EA3184">
            <w:pPr>
              <w:rPr>
                <w:rFonts w:ascii="Tahoma" w:hAnsi="Tahoma" w:cs="Tahoma"/>
                <w:b/>
                <w:bCs/>
                <w:sz w:val="16"/>
                <w:szCs w:val="16"/>
              </w:rPr>
            </w:pPr>
            <w:r>
              <w:rPr>
                <w:rFonts w:ascii="Tahoma" w:hAnsi="Tahoma" w:cs="Tahoma"/>
                <w:b/>
                <w:bCs/>
                <w:sz w:val="16"/>
                <w:szCs w:val="16"/>
              </w:rPr>
              <w:t>Pakiet 62</w:t>
            </w:r>
          </w:p>
        </w:tc>
        <w:tc>
          <w:tcPr>
            <w:tcW w:w="1540" w:type="dxa"/>
            <w:tcBorders>
              <w:top w:val="nil"/>
              <w:left w:val="nil"/>
              <w:bottom w:val="single" w:sz="4" w:space="0" w:color="auto"/>
              <w:right w:val="single" w:sz="4" w:space="0" w:color="auto"/>
            </w:tcBorders>
            <w:noWrap/>
            <w:vAlign w:val="center"/>
            <w:hideMark/>
          </w:tcPr>
          <w:p w14:paraId="7DEF7CC4"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543B2A4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7D5FF06" w14:textId="77777777" w:rsidR="00EA3184" w:rsidRDefault="00EA3184">
            <w:pPr>
              <w:rPr>
                <w:rFonts w:ascii="Tahoma" w:hAnsi="Tahoma" w:cs="Tahoma"/>
                <w:b/>
                <w:bCs/>
                <w:sz w:val="16"/>
                <w:szCs w:val="16"/>
              </w:rPr>
            </w:pPr>
            <w:r>
              <w:rPr>
                <w:rFonts w:ascii="Tahoma" w:hAnsi="Tahoma" w:cs="Tahoma"/>
                <w:b/>
                <w:bCs/>
                <w:sz w:val="16"/>
                <w:szCs w:val="16"/>
              </w:rPr>
              <w:t>Pakiet 63</w:t>
            </w:r>
          </w:p>
        </w:tc>
        <w:tc>
          <w:tcPr>
            <w:tcW w:w="1540" w:type="dxa"/>
            <w:tcBorders>
              <w:top w:val="nil"/>
              <w:left w:val="nil"/>
              <w:bottom w:val="single" w:sz="4" w:space="0" w:color="auto"/>
              <w:right w:val="single" w:sz="4" w:space="0" w:color="auto"/>
            </w:tcBorders>
            <w:noWrap/>
            <w:vAlign w:val="center"/>
            <w:hideMark/>
          </w:tcPr>
          <w:p w14:paraId="67A5870F"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1885D15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CD1F235" w14:textId="77777777" w:rsidR="00EA3184" w:rsidRDefault="00EA3184">
            <w:pPr>
              <w:rPr>
                <w:rFonts w:ascii="Tahoma" w:hAnsi="Tahoma" w:cs="Tahoma"/>
                <w:b/>
                <w:bCs/>
                <w:sz w:val="16"/>
                <w:szCs w:val="16"/>
              </w:rPr>
            </w:pPr>
            <w:r>
              <w:rPr>
                <w:rFonts w:ascii="Tahoma" w:hAnsi="Tahoma" w:cs="Tahoma"/>
                <w:b/>
                <w:bCs/>
                <w:sz w:val="16"/>
                <w:szCs w:val="16"/>
              </w:rPr>
              <w:t>Pakiet 64</w:t>
            </w:r>
          </w:p>
        </w:tc>
        <w:tc>
          <w:tcPr>
            <w:tcW w:w="1540" w:type="dxa"/>
            <w:tcBorders>
              <w:top w:val="nil"/>
              <w:left w:val="nil"/>
              <w:bottom w:val="single" w:sz="4" w:space="0" w:color="auto"/>
              <w:right w:val="single" w:sz="4" w:space="0" w:color="auto"/>
            </w:tcBorders>
            <w:noWrap/>
            <w:vAlign w:val="center"/>
            <w:hideMark/>
          </w:tcPr>
          <w:p w14:paraId="1D45C43B"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3F50100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0BCE280" w14:textId="77777777" w:rsidR="00EA3184" w:rsidRDefault="00EA3184">
            <w:pPr>
              <w:rPr>
                <w:rFonts w:ascii="Tahoma" w:hAnsi="Tahoma" w:cs="Tahoma"/>
                <w:b/>
                <w:bCs/>
                <w:sz w:val="16"/>
                <w:szCs w:val="16"/>
              </w:rPr>
            </w:pPr>
            <w:r>
              <w:rPr>
                <w:rFonts w:ascii="Tahoma" w:hAnsi="Tahoma" w:cs="Tahoma"/>
                <w:b/>
                <w:bCs/>
                <w:sz w:val="16"/>
                <w:szCs w:val="16"/>
              </w:rPr>
              <w:t>Pakiet 65</w:t>
            </w:r>
          </w:p>
        </w:tc>
        <w:tc>
          <w:tcPr>
            <w:tcW w:w="1540" w:type="dxa"/>
            <w:tcBorders>
              <w:top w:val="nil"/>
              <w:left w:val="nil"/>
              <w:bottom w:val="single" w:sz="4" w:space="0" w:color="auto"/>
              <w:right w:val="single" w:sz="4" w:space="0" w:color="auto"/>
            </w:tcBorders>
            <w:noWrap/>
            <w:vAlign w:val="center"/>
            <w:hideMark/>
          </w:tcPr>
          <w:p w14:paraId="494A37EB"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5CFDA2FF"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D83DEB1" w14:textId="77777777" w:rsidR="00EA3184" w:rsidRDefault="00EA3184">
            <w:pPr>
              <w:rPr>
                <w:rFonts w:ascii="Tahoma" w:hAnsi="Tahoma" w:cs="Tahoma"/>
                <w:b/>
                <w:bCs/>
                <w:sz w:val="16"/>
                <w:szCs w:val="16"/>
              </w:rPr>
            </w:pPr>
            <w:r>
              <w:rPr>
                <w:rFonts w:ascii="Tahoma" w:hAnsi="Tahoma" w:cs="Tahoma"/>
                <w:b/>
                <w:bCs/>
                <w:sz w:val="16"/>
                <w:szCs w:val="16"/>
              </w:rPr>
              <w:t>Pakiet 66</w:t>
            </w:r>
          </w:p>
        </w:tc>
        <w:tc>
          <w:tcPr>
            <w:tcW w:w="1540" w:type="dxa"/>
            <w:tcBorders>
              <w:top w:val="nil"/>
              <w:left w:val="nil"/>
              <w:bottom w:val="single" w:sz="4" w:space="0" w:color="auto"/>
              <w:right w:val="single" w:sz="4" w:space="0" w:color="auto"/>
            </w:tcBorders>
            <w:noWrap/>
            <w:vAlign w:val="center"/>
            <w:hideMark/>
          </w:tcPr>
          <w:p w14:paraId="470319B2"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49C0616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962E89B" w14:textId="77777777" w:rsidR="00EA3184" w:rsidRDefault="00EA3184">
            <w:pPr>
              <w:rPr>
                <w:rFonts w:ascii="Tahoma" w:hAnsi="Tahoma" w:cs="Tahoma"/>
                <w:b/>
                <w:bCs/>
                <w:sz w:val="16"/>
                <w:szCs w:val="16"/>
              </w:rPr>
            </w:pPr>
            <w:r>
              <w:rPr>
                <w:rFonts w:ascii="Tahoma" w:hAnsi="Tahoma" w:cs="Tahoma"/>
                <w:b/>
                <w:bCs/>
                <w:sz w:val="16"/>
                <w:szCs w:val="16"/>
              </w:rPr>
              <w:t>Pakiet 67</w:t>
            </w:r>
          </w:p>
        </w:tc>
        <w:tc>
          <w:tcPr>
            <w:tcW w:w="1540" w:type="dxa"/>
            <w:tcBorders>
              <w:top w:val="nil"/>
              <w:left w:val="nil"/>
              <w:bottom w:val="single" w:sz="4" w:space="0" w:color="auto"/>
              <w:right w:val="single" w:sz="4" w:space="0" w:color="auto"/>
            </w:tcBorders>
            <w:noWrap/>
            <w:vAlign w:val="center"/>
            <w:hideMark/>
          </w:tcPr>
          <w:p w14:paraId="32823F3A"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7910177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4654AE9" w14:textId="77777777" w:rsidR="00EA3184" w:rsidRDefault="00EA3184">
            <w:pPr>
              <w:rPr>
                <w:rFonts w:ascii="Tahoma" w:hAnsi="Tahoma" w:cs="Tahoma"/>
                <w:b/>
                <w:bCs/>
                <w:sz w:val="16"/>
                <w:szCs w:val="16"/>
              </w:rPr>
            </w:pPr>
            <w:r>
              <w:rPr>
                <w:rFonts w:ascii="Tahoma" w:hAnsi="Tahoma" w:cs="Tahoma"/>
                <w:b/>
                <w:bCs/>
                <w:sz w:val="16"/>
                <w:szCs w:val="16"/>
              </w:rPr>
              <w:t>Pakiet 68</w:t>
            </w:r>
          </w:p>
        </w:tc>
        <w:tc>
          <w:tcPr>
            <w:tcW w:w="1540" w:type="dxa"/>
            <w:tcBorders>
              <w:top w:val="nil"/>
              <w:left w:val="nil"/>
              <w:bottom w:val="single" w:sz="4" w:space="0" w:color="auto"/>
              <w:right w:val="single" w:sz="4" w:space="0" w:color="auto"/>
            </w:tcBorders>
            <w:noWrap/>
            <w:vAlign w:val="center"/>
            <w:hideMark/>
          </w:tcPr>
          <w:p w14:paraId="6CF7CA12"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2950A47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9600A1C" w14:textId="77777777" w:rsidR="00EA3184" w:rsidRDefault="00EA3184">
            <w:pPr>
              <w:rPr>
                <w:rFonts w:ascii="Tahoma" w:hAnsi="Tahoma" w:cs="Tahoma"/>
                <w:b/>
                <w:bCs/>
                <w:sz w:val="16"/>
                <w:szCs w:val="16"/>
              </w:rPr>
            </w:pPr>
            <w:r>
              <w:rPr>
                <w:rFonts w:ascii="Tahoma" w:hAnsi="Tahoma" w:cs="Tahoma"/>
                <w:b/>
                <w:bCs/>
                <w:sz w:val="16"/>
                <w:szCs w:val="16"/>
              </w:rPr>
              <w:t>Pakiet 69</w:t>
            </w:r>
          </w:p>
        </w:tc>
        <w:tc>
          <w:tcPr>
            <w:tcW w:w="1540" w:type="dxa"/>
            <w:tcBorders>
              <w:top w:val="nil"/>
              <w:left w:val="nil"/>
              <w:bottom w:val="single" w:sz="4" w:space="0" w:color="auto"/>
              <w:right w:val="single" w:sz="4" w:space="0" w:color="auto"/>
            </w:tcBorders>
            <w:noWrap/>
            <w:vAlign w:val="center"/>
            <w:hideMark/>
          </w:tcPr>
          <w:p w14:paraId="7470E00F"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4D7A48B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5C19324" w14:textId="77777777" w:rsidR="00EA3184" w:rsidRDefault="00EA3184">
            <w:pPr>
              <w:rPr>
                <w:rFonts w:ascii="Tahoma" w:hAnsi="Tahoma" w:cs="Tahoma"/>
                <w:b/>
                <w:bCs/>
                <w:sz w:val="16"/>
                <w:szCs w:val="16"/>
              </w:rPr>
            </w:pPr>
            <w:r>
              <w:rPr>
                <w:rFonts w:ascii="Tahoma" w:hAnsi="Tahoma" w:cs="Tahoma"/>
                <w:b/>
                <w:bCs/>
                <w:sz w:val="16"/>
                <w:szCs w:val="16"/>
              </w:rPr>
              <w:t>Pakiet 70</w:t>
            </w:r>
          </w:p>
        </w:tc>
        <w:tc>
          <w:tcPr>
            <w:tcW w:w="1540" w:type="dxa"/>
            <w:tcBorders>
              <w:top w:val="nil"/>
              <w:left w:val="nil"/>
              <w:bottom w:val="single" w:sz="4" w:space="0" w:color="auto"/>
              <w:right w:val="single" w:sz="4" w:space="0" w:color="auto"/>
            </w:tcBorders>
            <w:noWrap/>
            <w:vAlign w:val="center"/>
            <w:hideMark/>
          </w:tcPr>
          <w:p w14:paraId="3E368ADE"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49C39C5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744FEDB" w14:textId="77777777" w:rsidR="00EA3184" w:rsidRDefault="00EA3184">
            <w:pPr>
              <w:rPr>
                <w:rFonts w:ascii="Tahoma" w:hAnsi="Tahoma" w:cs="Tahoma"/>
                <w:b/>
                <w:bCs/>
                <w:sz w:val="16"/>
                <w:szCs w:val="16"/>
              </w:rPr>
            </w:pPr>
            <w:r>
              <w:rPr>
                <w:rFonts w:ascii="Tahoma" w:hAnsi="Tahoma" w:cs="Tahoma"/>
                <w:b/>
                <w:bCs/>
                <w:sz w:val="16"/>
                <w:szCs w:val="16"/>
              </w:rPr>
              <w:t>Pakiet 71</w:t>
            </w:r>
          </w:p>
        </w:tc>
        <w:tc>
          <w:tcPr>
            <w:tcW w:w="1540" w:type="dxa"/>
            <w:tcBorders>
              <w:top w:val="nil"/>
              <w:left w:val="nil"/>
              <w:bottom w:val="single" w:sz="4" w:space="0" w:color="auto"/>
              <w:right w:val="single" w:sz="4" w:space="0" w:color="auto"/>
            </w:tcBorders>
            <w:noWrap/>
            <w:vAlign w:val="center"/>
            <w:hideMark/>
          </w:tcPr>
          <w:p w14:paraId="5CF1F7FD"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1104757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051CA56" w14:textId="77777777" w:rsidR="00EA3184" w:rsidRDefault="00EA3184">
            <w:pPr>
              <w:rPr>
                <w:rFonts w:ascii="Tahoma" w:hAnsi="Tahoma" w:cs="Tahoma"/>
                <w:b/>
                <w:bCs/>
                <w:sz w:val="16"/>
                <w:szCs w:val="16"/>
              </w:rPr>
            </w:pPr>
            <w:r>
              <w:rPr>
                <w:rFonts w:ascii="Tahoma" w:hAnsi="Tahoma" w:cs="Tahoma"/>
                <w:b/>
                <w:bCs/>
                <w:sz w:val="16"/>
                <w:szCs w:val="16"/>
              </w:rPr>
              <w:t>Pakiet 72</w:t>
            </w:r>
          </w:p>
        </w:tc>
        <w:tc>
          <w:tcPr>
            <w:tcW w:w="1540" w:type="dxa"/>
            <w:tcBorders>
              <w:top w:val="nil"/>
              <w:left w:val="nil"/>
              <w:bottom w:val="single" w:sz="4" w:space="0" w:color="auto"/>
              <w:right w:val="single" w:sz="4" w:space="0" w:color="auto"/>
            </w:tcBorders>
            <w:noWrap/>
            <w:vAlign w:val="center"/>
            <w:hideMark/>
          </w:tcPr>
          <w:p w14:paraId="0CCC3470"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79AAE61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31A5833" w14:textId="77777777" w:rsidR="00EA3184" w:rsidRDefault="00EA3184">
            <w:pPr>
              <w:rPr>
                <w:rFonts w:ascii="Tahoma" w:hAnsi="Tahoma" w:cs="Tahoma"/>
                <w:b/>
                <w:bCs/>
                <w:sz w:val="16"/>
                <w:szCs w:val="16"/>
              </w:rPr>
            </w:pPr>
            <w:r>
              <w:rPr>
                <w:rFonts w:ascii="Tahoma" w:hAnsi="Tahoma" w:cs="Tahoma"/>
                <w:b/>
                <w:bCs/>
                <w:sz w:val="16"/>
                <w:szCs w:val="16"/>
              </w:rPr>
              <w:t>Pakiet 73</w:t>
            </w:r>
          </w:p>
        </w:tc>
        <w:tc>
          <w:tcPr>
            <w:tcW w:w="1540" w:type="dxa"/>
            <w:tcBorders>
              <w:top w:val="nil"/>
              <w:left w:val="nil"/>
              <w:bottom w:val="single" w:sz="4" w:space="0" w:color="auto"/>
              <w:right w:val="single" w:sz="4" w:space="0" w:color="auto"/>
            </w:tcBorders>
            <w:noWrap/>
            <w:vAlign w:val="center"/>
            <w:hideMark/>
          </w:tcPr>
          <w:p w14:paraId="54B688CC"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5F86086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C4983A7" w14:textId="77777777" w:rsidR="00EA3184" w:rsidRDefault="00EA3184">
            <w:pPr>
              <w:rPr>
                <w:rFonts w:ascii="Tahoma" w:hAnsi="Tahoma" w:cs="Tahoma"/>
                <w:b/>
                <w:bCs/>
                <w:sz w:val="16"/>
                <w:szCs w:val="16"/>
              </w:rPr>
            </w:pPr>
            <w:r>
              <w:rPr>
                <w:rFonts w:ascii="Tahoma" w:hAnsi="Tahoma" w:cs="Tahoma"/>
                <w:b/>
                <w:bCs/>
                <w:sz w:val="16"/>
                <w:szCs w:val="16"/>
              </w:rPr>
              <w:t>Pakiet 74</w:t>
            </w:r>
          </w:p>
        </w:tc>
        <w:tc>
          <w:tcPr>
            <w:tcW w:w="1540" w:type="dxa"/>
            <w:tcBorders>
              <w:top w:val="nil"/>
              <w:left w:val="nil"/>
              <w:bottom w:val="single" w:sz="4" w:space="0" w:color="auto"/>
              <w:right w:val="single" w:sz="4" w:space="0" w:color="auto"/>
            </w:tcBorders>
            <w:noWrap/>
            <w:vAlign w:val="center"/>
            <w:hideMark/>
          </w:tcPr>
          <w:p w14:paraId="1B4C7736"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7493D05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3FDB462" w14:textId="77777777" w:rsidR="00EA3184" w:rsidRDefault="00EA3184">
            <w:pPr>
              <w:rPr>
                <w:rFonts w:ascii="Tahoma" w:hAnsi="Tahoma" w:cs="Tahoma"/>
                <w:b/>
                <w:bCs/>
                <w:sz w:val="16"/>
                <w:szCs w:val="16"/>
              </w:rPr>
            </w:pPr>
            <w:r>
              <w:rPr>
                <w:rFonts w:ascii="Tahoma" w:hAnsi="Tahoma" w:cs="Tahoma"/>
                <w:b/>
                <w:bCs/>
                <w:sz w:val="16"/>
                <w:szCs w:val="16"/>
              </w:rPr>
              <w:t>Pakiet 75</w:t>
            </w:r>
          </w:p>
        </w:tc>
        <w:tc>
          <w:tcPr>
            <w:tcW w:w="1540" w:type="dxa"/>
            <w:tcBorders>
              <w:top w:val="nil"/>
              <w:left w:val="nil"/>
              <w:bottom w:val="single" w:sz="4" w:space="0" w:color="auto"/>
              <w:right w:val="single" w:sz="4" w:space="0" w:color="auto"/>
            </w:tcBorders>
            <w:noWrap/>
            <w:vAlign w:val="center"/>
            <w:hideMark/>
          </w:tcPr>
          <w:p w14:paraId="26FDE054"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16DE251F"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5AD04BA" w14:textId="77777777" w:rsidR="00EA3184" w:rsidRDefault="00EA3184">
            <w:pPr>
              <w:rPr>
                <w:rFonts w:ascii="Tahoma" w:hAnsi="Tahoma" w:cs="Tahoma"/>
                <w:b/>
                <w:bCs/>
                <w:sz w:val="16"/>
                <w:szCs w:val="16"/>
              </w:rPr>
            </w:pPr>
            <w:r>
              <w:rPr>
                <w:rFonts w:ascii="Tahoma" w:hAnsi="Tahoma" w:cs="Tahoma"/>
                <w:b/>
                <w:bCs/>
                <w:sz w:val="16"/>
                <w:szCs w:val="16"/>
              </w:rPr>
              <w:t>Pakiet 76</w:t>
            </w:r>
          </w:p>
        </w:tc>
        <w:tc>
          <w:tcPr>
            <w:tcW w:w="1540" w:type="dxa"/>
            <w:tcBorders>
              <w:top w:val="nil"/>
              <w:left w:val="nil"/>
              <w:bottom w:val="single" w:sz="4" w:space="0" w:color="auto"/>
              <w:right w:val="single" w:sz="4" w:space="0" w:color="auto"/>
            </w:tcBorders>
            <w:noWrap/>
            <w:vAlign w:val="center"/>
            <w:hideMark/>
          </w:tcPr>
          <w:p w14:paraId="399B5379"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7814FFD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342D9C5" w14:textId="77777777" w:rsidR="00EA3184" w:rsidRDefault="00EA3184">
            <w:pPr>
              <w:rPr>
                <w:rFonts w:ascii="Tahoma" w:hAnsi="Tahoma" w:cs="Tahoma"/>
                <w:b/>
                <w:bCs/>
                <w:sz w:val="16"/>
                <w:szCs w:val="16"/>
              </w:rPr>
            </w:pPr>
            <w:r>
              <w:rPr>
                <w:rFonts w:ascii="Tahoma" w:hAnsi="Tahoma" w:cs="Tahoma"/>
                <w:b/>
                <w:bCs/>
                <w:sz w:val="16"/>
                <w:szCs w:val="16"/>
              </w:rPr>
              <w:t>Pakiet 77</w:t>
            </w:r>
          </w:p>
        </w:tc>
        <w:tc>
          <w:tcPr>
            <w:tcW w:w="1540" w:type="dxa"/>
            <w:tcBorders>
              <w:top w:val="nil"/>
              <w:left w:val="nil"/>
              <w:bottom w:val="single" w:sz="4" w:space="0" w:color="auto"/>
              <w:right w:val="single" w:sz="4" w:space="0" w:color="auto"/>
            </w:tcBorders>
            <w:noWrap/>
            <w:vAlign w:val="center"/>
            <w:hideMark/>
          </w:tcPr>
          <w:p w14:paraId="16A94DA9"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6F4F32B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8A8DFAF" w14:textId="77777777" w:rsidR="00EA3184" w:rsidRDefault="00EA3184">
            <w:pPr>
              <w:rPr>
                <w:rFonts w:ascii="Tahoma" w:hAnsi="Tahoma" w:cs="Tahoma"/>
                <w:b/>
                <w:bCs/>
                <w:sz w:val="16"/>
                <w:szCs w:val="16"/>
              </w:rPr>
            </w:pPr>
            <w:r>
              <w:rPr>
                <w:rFonts w:ascii="Tahoma" w:hAnsi="Tahoma" w:cs="Tahoma"/>
                <w:b/>
                <w:bCs/>
                <w:sz w:val="16"/>
                <w:szCs w:val="16"/>
              </w:rPr>
              <w:t>Pakiet 78</w:t>
            </w:r>
          </w:p>
        </w:tc>
        <w:tc>
          <w:tcPr>
            <w:tcW w:w="1540" w:type="dxa"/>
            <w:tcBorders>
              <w:top w:val="nil"/>
              <w:left w:val="nil"/>
              <w:bottom w:val="single" w:sz="4" w:space="0" w:color="auto"/>
              <w:right w:val="single" w:sz="4" w:space="0" w:color="auto"/>
            </w:tcBorders>
            <w:noWrap/>
            <w:vAlign w:val="center"/>
            <w:hideMark/>
          </w:tcPr>
          <w:p w14:paraId="619A161D"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25E4C3A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C58C08A" w14:textId="77777777" w:rsidR="00EA3184" w:rsidRDefault="00EA3184">
            <w:pPr>
              <w:rPr>
                <w:rFonts w:ascii="Tahoma" w:hAnsi="Tahoma" w:cs="Tahoma"/>
                <w:b/>
                <w:bCs/>
                <w:sz w:val="16"/>
                <w:szCs w:val="16"/>
              </w:rPr>
            </w:pPr>
            <w:r>
              <w:rPr>
                <w:rFonts w:ascii="Tahoma" w:hAnsi="Tahoma" w:cs="Tahoma"/>
                <w:b/>
                <w:bCs/>
                <w:sz w:val="16"/>
                <w:szCs w:val="16"/>
              </w:rPr>
              <w:t>Pakiet 79</w:t>
            </w:r>
          </w:p>
        </w:tc>
        <w:tc>
          <w:tcPr>
            <w:tcW w:w="1540" w:type="dxa"/>
            <w:tcBorders>
              <w:top w:val="nil"/>
              <w:left w:val="nil"/>
              <w:bottom w:val="single" w:sz="4" w:space="0" w:color="auto"/>
              <w:right w:val="single" w:sz="4" w:space="0" w:color="auto"/>
            </w:tcBorders>
            <w:noWrap/>
            <w:vAlign w:val="center"/>
            <w:hideMark/>
          </w:tcPr>
          <w:p w14:paraId="03DF3AF0" w14:textId="77777777" w:rsidR="00EA3184" w:rsidRDefault="00EA3184">
            <w:pPr>
              <w:jc w:val="center"/>
              <w:rPr>
                <w:rFonts w:ascii="Tahoma" w:hAnsi="Tahoma" w:cs="Tahoma"/>
                <w:sz w:val="16"/>
                <w:szCs w:val="16"/>
              </w:rPr>
            </w:pPr>
            <w:r>
              <w:rPr>
                <w:rFonts w:ascii="Tahoma" w:hAnsi="Tahoma" w:cs="Tahoma"/>
                <w:sz w:val="16"/>
                <w:szCs w:val="16"/>
              </w:rPr>
              <w:t xml:space="preserve">              1 000,00    </w:t>
            </w:r>
          </w:p>
        </w:tc>
      </w:tr>
      <w:tr w:rsidR="00EA3184" w14:paraId="71E0DDC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431EB67" w14:textId="77777777" w:rsidR="00EA3184" w:rsidRDefault="00EA3184">
            <w:pPr>
              <w:rPr>
                <w:rFonts w:ascii="Tahoma" w:hAnsi="Tahoma" w:cs="Tahoma"/>
                <w:b/>
                <w:bCs/>
                <w:sz w:val="16"/>
                <w:szCs w:val="16"/>
              </w:rPr>
            </w:pPr>
            <w:r>
              <w:rPr>
                <w:rFonts w:ascii="Tahoma" w:hAnsi="Tahoma" w:cs="Tahoma"/>
                <w:b/>
                <w:bCs/>
                <w:sz w:val="16"/>
                <w:szCs w:val="16"/>
              </w:rPr>
              <w:t>Pakiet 80</w:t>
            </w:r>
          </w:p>
        </w:tc>
        <w:tc>
          <w:tcPr>
            <w:tcW w:w="1540" w:type="dxa"/>
            <w:tcBorders>
              <w:top w:val="nil"/>
              <w:left w:val="nil"/>
              <w:bottom w:val="single" w:sz="4" w:space="0" w:color="auto"/>
              <w:right w:val="single" w:sz="4" w:space="0" w:color="auto"/>
            </w:tcBorders>
            <w:noWrap/>
            <w:vAlign w:val="center"/>
            <w:hideMark/>
          </w:tcPr>
          <w:p w14:paraId="1A20A82F"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6B4F633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AA8F8CD" w14:textId="77777777" w:rsidR="00EA3184" w:rsidRDefault="00EA3184">
            <w:pPr>
              <w:rPr>
                <w:rFonts w:ascii="Tahoma" w:hAnsi="Tahoma" w:cs="Tahoma"/>
                <w:b/>
                <w:bCs/>
                <w:sz w:val="16"/>
                <w:szCs w:val="16"/>
              </w:rPr>
            </w:pPr>
            <w:r>
              <w:rPr>
                <w:rFonts w:ascii="Tahoma" w:hAnsi="Tahoma" w:cs="Tahoma"/>
                <w:b/>
                <w:bCs/>
                <w:sz w:val="16"/>
                <w:szCs w:val="16"/>
              </w:rPr>
              <w:t>Pakiet 81</w:t>
            </w:r>
          </w:p>
        </w:tc>
        <w:tc>
          <w:tcPr>
            <w:tcW w:w="1540" w:type="dxa"/>
            <w:tcBorders>
              <w:top w:val="nil"/>
              <w:left w:val="nil"/>
              <w:bottom w:val="single" w:sz="4" w:space="0" w:color="auto"/>
              <w:right w:val="single" w:sz="4" w:space="0" w:color="auto"/>
            </w:tcBorders>
            <w:noWrap/>
            <w:vAlign w:val="center"/>
            <w:hideMark/>
          </w:tcPr>
          <w:p w14:paraId="1F5DC4B0"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7A7D8BC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F9DEF33" w14:textId="77777777" w:rsidR="00EA3184" w:rsidRDefault="00EA3184">
            <w:pPr>
              <w:rPr>
                <w:rFonts w:ascii="Tahoma" w:hAnsi="Tahoma" w:cs="Tahoma"/>
                <w:b/>
                <w:bCs/>
                <w:sz w:val="16"/>
                <w:szCs w:val="16"/>
              </w:rPr>
            </w:pPr>
            <w:r>
              <w:rPr>
                <w:rFonts w:ascii="Tahoma" w:hAnsi="Tahoma" w:cs="Tahoma"/>
                <w:b/>
                <w:bCs/>
                <w:sz w:val="16"/>
                <w:szCs w:val="16"/>
              </w:rPr>
              <w:t>Pakiet 82</w:t>
            </w:r>
          </w:p>
        </w:tc>
        <w:tc>
          <w:tcPr>
            <w:tcW w:w="1540" w:type="dxa"/>
            <w:tcBorders>
              <w:top w:val="nil"/>
              <w:left w:val="nil"/>
              <w:bottom w:val="single" w:sz="4" w:space="0" w:color="auto"/>
              <w:right w:val="single" w:sz="4" w:space="0" w:color="auto"/>
            </w:tcBorders>
            <w:noWrap/>
            <w:vAlign w:val="center"/>
            <w:hideMark/>
          </w:tcPr>
          <w:p w14:paraId="48EE569C" w14:textId="77777777" w:rsidR="00EA3184" w:rsidRDefault="00EA3184">
            <w:pPr>
              <w:jc w:val="center"/>
              <w:rPr>
                <w:rFonts w:ascii="Tahoma" w:hAnsi="Tahoma" w:cs="Tahoma"/>
                <w:sz w:val="16"/>
                <w:szCs w:val="16"/>
              </w:rPr>
            </w:pPr>
            <w:r>
              <w:rPr>
                <w:rFonts w:ascii="Tahoma" w:hAnsi="Tahoma" w:cs="Tahoma"/>
                <w:sz w:val="16"/>
                <w:szCs w:val="16"/>
              </w:rPr>
              <w:t xml:space="preserve">              3 600,00    </w:t>
            </w:r>
          </w:p>
        </w:tc>
      </w:tr>
      <w:tr w:rsidR="00EA3184" w14:paraId="085F522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D67CA07" w14:textId="77777777" w:rsidR="00EA3184" w:rsidRDefault="00EA3184">
            <w:pPr>
              <w:rPr>
                <w:rFonts w:ascii="Tahoma" w:hAnsi="Tahoma" w:cs="Tahoma"/>
                <w:b/>
                <w:bCs/>
                <w:sz w:val="16"/>
                <w:szCs w:val="16"/>
              </w:rPr>
            </w:pPr>
            <w:r>
              <w:rPr>
                <w:rFonts w:ascii="Tahoma" w:hAnsi="Tahoma" w:cs="Tahoma"/>
                <w:b/>
                <w:bCs/>
                <w:sz w:val="16"/>
                <w:szCs w:val="16"/>
              </w:rPr>
              <w:t>Pakiet 83</w:t>
            </w:r>
          </w:p>
        </w:tc>
        <w:tc>
          <w:tcPr>
            <w:tcW w:w="1540" w:type="dxa"/>
            <w:tcBorders>
              <w:top w:val="nil"/>
              <w:left w:val="nil"/>
              <w:bottom w:val="single" w:sz="4" w:space="0" w:color="auto"/>
              <w:right w:val="single" w:sz="4" w:space="0" w:color="auto"/>
            </w:tcBorders>
            <w:noWrap/>
            <w:vAlign w:val="center"/>
            <w:hideMark/>
          </w:tcPr>
          <w:p w14:paraId="51BE30B4" w14:textId="77777777" w:rsidR="00EA3184" w:rsidRDefault="00EA3184">
            <w:pPr>
              <w:jc w:val="center"/>
              <w:rPr>
                <w:rFonts w:ascii="Tahoma" w:hAnsi="Tahoma" w:cs="Tahoma"/>
                <w:sz w:val="16"/>
                <w:szCs w:val="16"/>
              </w:rPr>
            </w:pPr>
            <w:r>
              <w:rPr>
                <w:rFonts w:ascii="Tahoma" w:hAnsi="Tahoma" w:cs="Tahoma"/>
                <w:sz w:val="16"/>
                <w:szCs w:val="16"/>
              </w:rPr>
              <w:t xml:space="preserve">              1 300,00    </w:t>
            </w:r>
          </w:p>
        </w:tc>
      </w:tr>
      <w:tr w:rsidR="00EA3184" w14:paraId="2A82FC1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BDF065F" w14:textId="77777777" w:rsidR="00EA3184" w:rsidRDefault="00EA3184">
            <w:pPr>
              <w:rPr>
                <w:rFonts w:ascii="Tahoma" w:hAnsi="Tahoma" w:cs="Tahoma"/>
                <w:b/>
                <w:bCs/>
                <w:sz w:val="16"/>
                <w:szCs w:val="16"/>
              </w:rPr>
            </w:pPr>
            <w:r>
              <w:rPr>
                <w:rFonts w:ascii="Tahoma" w:hAnsi="Tahoma" w:cs="Tahoma"/>
                <w:b/>
                <w:bCs/>
                <w:sz w:val="16"/>
                <w:szCs w:val="16"/>
              </w:rPr>
              <w:t>Pakiet 84</w:t>
            </w:r>
          </w:p>
        </w:tc>
        <w:tc>
          <w:tcPr>
            <w:tcW w:w="1540" w:type="dxa"/>
            <w:tcBorders>
              <w:top w:val="nil"/>
              <w:left w:val="nil"/>
              <w:bottom w:val="single" w:sz="4" w:space="0" w:color="auto"/>
              <w:right w:val="single" w:sz="4" w:space="0" w:color="auto"/>
            </w:tcBorders>
            <w:noWrap/>
            <w:vAlign w:val="center"/>
            <w:hideMark/>
          </w:tcPr>
          <w:p w14:paraId="46043571" w14:textId="77777777" w:rsidR="00EA3184" w:rsidRDefault="00EA3184">
            <w:pPr>
              <w:jc w:val="center"/>
              <w:rPr>
                <w:rFonts w:ascii="Tahoma" w:hAnsi="Tahoma" w:cs="Tahoma"/>
                <w:sz w:val="16"/>
                <w:szCs w:val="16"/>
              </w:rPr>
            </w:pPr>
            <w:r>
              <w:rPr>
                <w:rFonts w:ascii="Tahoma" w:hAnsi="Tahoma" w:cs="Tahoma"/>
                <w:sz w:val="16"/>
                <w:szCs w:val="16"/>
              </w:rPr>
              <w:t xml:space="preserve">                 600,00    </w:t>
            </w:r>
          </w:p>
        </w:tc>
      </w:tr>
      <w:tr w:rsidR="00EA3184" w14:paraId="0288E7D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E0E594B" w14:textId="77777777" w:rsidR="00EA3184" w:rsidRDefault="00EA3184">
            <w:pPr>
              <w:rPr>
                <w:rFonts w:ascii="Tahoma" w:hAnsi="Tahoma" w:cs="Tahoma"/>
                <w:b/>
                <w:bCs/>
                <w:sz w:val="16"/>
                <w:szCs w:val="16"/>
              </w:rPr>
            </w:pPr>
            <w:r>
              <w:rPr>
                <w:rFonts w:ascii="Tahoma" w:hAnsi="Tahoma" w:cs="Tahoma"/>
                <w:b/>
                <w:bCs/>
                <w:sz w:val="16"/>
                <w:szCs w:val="16"/>
              </w:rPr>
              <w:t>Pakiet 85</w:t>
            </w:r>
          </w:p>
        </w:tc>
        <w:tc>
          <w:tcPr>
            <w:tcW w:w="1540" w:type="dxa"/>
            <w:tcBorders>
              <w:top w:val="nil"/>
              <w:left w:val="nil"/>
              <w:bottom w:val="single" w:sz="4" w:space="0" w:color="auto"/>
              <w:right w:val="single" w:sz="4" w:space="0" w:color="auto"/>
            </w:tcBorders>
            <w:noWrap/>
            <w:vAlign w:val="center"/>
            <w:hideMark/>
          </w:tcPr>
          <w:p w14:paraId="07848903"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2A7E8A4C"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93231D0" w14:textId="77777777" w:rsidR="00EA3184" w:rsidRDefault="00EA3184">
            <w:pPr>
              <w:rPr>
                <w:rFonts w:ascii="Tahoma" w:hAnsi="Tahoma" w:cs="Tahoma"/>
                <w:b/>
                <w:bCs/>
                <w:sz w:val="16"/>
                <w:szCs w:val="16"/>
              </w:rPr>
            </w:pPr>
            <w:r>
              <w:rPr>
                <w:rFonts w:ascii="Tahoma" w:hAnsi="Tahoma" w:cs="Tahoma"/>
                <w:b/>
                <w:bCs/>
                <w:sz w:val="16"/>
                <w:szCs w:val="16"/>
              </w:rPr>
              <w:t>Pakiet 86</w:t>
            </w:r>
          </w:p>
        </w:tc>
        <w:tc>
          <w:tcPr>
            <w:tcW w:w="1540" w:type="dxa"/>
            <w:tcBorders>
              <w:top w:val="nil"/>
              <w:left w:val="nil"/>
              <w:bottom w:val="single" w:sz="4" w:space="0" w:color="auto"/>
              <w:right w:val="single" w:sz="4" w:space="0" w:color="auto"/>
            </w:tcBorders>
            <w:noWrap/>
            <w:vAlign w:val="center"/>
            <w:hideMark/>
          </w:tcPr>
          <w:p w14:paraId="75ADE030"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71A9E9D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38C5EFF" w14:textId="77777777" w:rsidR="00EA3184" w:rsidRDefault="00EA3184">
            <w:pPr>
              <w:rPr>
                <w:rFonts w:ascii="Tahoma" w:hAnsi="Tahoma" w:cs="Tahoma"/>
                <w:b/>
                <w:bCs/>
                <w:sz w:val="16"/>
                <w:szCs w:val="16"/>
              </w:rPr>
            </w:pPr>
            <w:r>
              <w:rPr>
                <w:rFonts w:ascii="Tahoma" w:hAnsi="Tahoma" w:cs="Tahoma"/>
                <w:b/>
                <w:bCs/>
                <w:sz w:val="16"/>
                <w:szCs w:val="16"/>
              </w:rPr>
              <w:t>Pakiet 87</w:t>
            </w:r>
          </w:p>
        </w:tc>
        <w:tc>
          <w:tcPr>
            <w:tcW w:w="1540" w:type="dxa"/>
            <w:tcBorders>
              <w:top w:val="nil"/>
              <w:left w:val="nil"/>
              <w:bottom w:val="single" w:sz="4" w:space="0" w:color="auto"/>
              <w:right w:val="single" w:sz="4" w:space="0" w:color="auto"/>
            </w:tcBorders>
            <w:noWrap/>
            <w:vAlign w:val="center"/>
            <w:hideMark/>
          </w:tcPr>
          <w:p w14:paraId="4B25513A"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2D32F4C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E7C0FA2" w14:textId="77777777" w:rsidR="00EA3184" w:rsidRDefault="00EA3184">
            <w:pPr>
              <w:rPr>
                <w:rFonts w:ascii="Tahoma" w:hAnsi="Tahoma" w:cs="Tahoma"/>
                <w:b/>
                <w:bCs/>
                <w:sz w:val="16"/>
                <w:szCs w:val="16"/>
              </w:rPr>
            </w:pPr>
            <w:r>
              <w:rPr>
                <w:rFonts w:ascii="Tahoma" w:hAnsi="Tahoma" w:cs="Tahoma"/>
                <w:b/>
                <w:bCs/>
                <w:sz w:val="16"/>
                <w:szCs w:val="16"/>
              </w:rPr>
              <w:t>Pakiet 88</w:t>
            </w:r>
          </w:p>
        </w:tc>
        <w:tc>
          <w:tcPr>
            <w:tcW w:w="1540" w:type="dxa"/>
            <w:tcBorders>
              <w:top w:val="nil"/>
              <w:left w:val="nil"/>
              <w:bottom w:val="single" w:sz="4" w:space="0" w:color="auto"/>
              <w:right w:val="single" w:sz="4" w:space="0" w:color="auto"/>
            </w:tcBorders>
            <w:noWrap/>
            <w:vAlign w:val="center"/>
            <w:hideMark/>
          </w:tcPr>
          <w:p w14:paraId="18707486" w14:textId="77777777" w:rsidR="00EA3184" w:rsidRDefault="00EA3184">
            <w:pPr>
              <w:jc w:val="center"/>
              <w:rPr>
                <w:rFonts w:ascii="Tahoma" w:hAnsi="Tahoma" w:cs="Tahoma"/>
                <w:sz w:val="16"/>
                <w:szCs w:val="16"/>
              </w:rPr>
            </w:pPr>
            <w:r>
              <w:rPr>
                <w:rFonts w:ascii="Tahoma" w:hAnsi="Tahoma" w:cs="Tahoma"/>
                <w:sz w:val="16"/>
                <w:szCs w:val="16"/>
              </w:rPr>
              <w:t xml:space="preserve">                   20,00    </w:t>
            </w:r>
          </w:p>
        </w:tc>
      </w:tr>
      <w:tr w:rsidR="00EA3184" w14:paraId="00EB1FB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6E51D55" w14:textId="77777777" w:rsidR="00EA3184" w:rsidRDefault="00EA3184">
            <w:pPr>
              <w:rPr>
                <w:rFonts w:ascii="Tahoma" w:hAnsi="Tahoma" w:cs="Tahoma"/>
                <w:b/>
                <w:bCs/>
                <w:sz w:val="16"/>
                <w:szCs w:val="16"/>
              </w:rPr>
            </w:pPr>
            <w:r>
              <w:rPr>
                <w:rFonts w:ascii="Tahoma" w:hAnsi="Tahoma" w:cs="Tahoma"/>
                <w:b/>
                <w:bCs/>
                <w:sz w:val="16"/>
                <w:szCs w:val="16"/>
              </w:rPr>
              <w:t>Pakiet 89</w:t>
            </w:r>
          </w:p>
        </w:tc>
        <w:tc>
          <w:tcPr>
            <w:tcW w:w="1540" w:type="dxa"/>
            <w:tcBorders>
              <w:top w:val="nil"/>
              <w:left w:val="nil"/>
              <w:bottom w:val="single" w:sz="4" w:space="0" w:color="auto"/>
              <w:right w:val="single" w:sz="4" w:space="0" w:color="auto"/>
            </w:tcBorders>
            <w:noWrap/>
            <w:vAlign w:val="center"/>
            <w:hideMark/>
          </w:tcPr>
          <w:p w14:paraId="6EA311B4"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3F0D5F4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72BF2DD" w14:textId="77777777" w:rsidR="00EA3184" w:rsidRDefault="00EA3184">
            <w:pPr>
              <w:rPr>
                <w:rFonts w:ascii="Tahoma" w:hAnsi="Tahoma" w:cs="Tahoma"/>
                <w:b/>
                <w:bCs/>
                <w:sz w:val="16"/>
                <w:szCs w:val="16"/>
              </w:rPr>
            </w:pPr>
            <w:r>
              <w:rPr>
                <w:rFonts w:ascii="Tahoma" w:hAnsi="Tahoma" w:cs="Tahoma"/>
                <w:b/>
                <w:bCs/>
                <w:sz w:val="16"/>
                <w:szCs w:val="16"/>
              </w:rPr>
              <w:t>Pakiet 90</w:t>
            </w:r>
          </w:p>
        </w:tc>
        <w:tc>
          <w:tcPr>
            <w:tcW w:w="1540" w:type="dxa"/>
            <w:tcBorders>
              <w:top w:val="nil"/>
              <w:left w:val="nil"/>
              <w:bottom w:val="single" w:sz="4" w:space="0" w:color="auto"/>
              <w:right w:val="single" w:sz="4" w:space="0" w:color="auto"/>
            </w:tcBorders>
            <w:noWrap/>
            <w:vAlign w:val="center"/>
            <w:hideMark/>
          </w:tcPr>
          <w:p w14:paraId="4C10E426"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04AA70D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F0CAF42" w14:textId="77777777" w:rsidR="00EA3184" w:rsidRDefault="00EA3184">
            <w:pPr>
              <w:rPr>
                <w:rFonts w:ascii="Tahoma" w:hAnsi="Tahoma" w:cs="Tahoma"/>
                <w:b/>
                <w:bCs/>
                <w:sz w:val="16"/>
                <w:szCs w:val="16"/>
              </w:rPr>
            </w:pPr>
            <w:r>
              <w:rPr>
                <w:rFonts w:ascii="Tahoma" w:hAnsi="Tahoma" w:cs="Tahoma"/>
                <w:b/>
                <w:bCs/>
                <w:sz w:val="16"/>
                <w:szCs w:val="16"/>
              </w:rPr>
              <w:t>Pakiet 91</w:t>
            </w:r>
          </w:p>
        </w:tc>
        <w:tc>
          <w:tcPr>
            <w:tcW w:w="1540" w:type="dxa"/>
            <w:tcBorders>
              <w:top w:val="nil"/>
              <w:left w:val="nil"/>
              <w:bottom w:val="single" w:sz="4" w:space="0" w:color="auto"/>
              <w:right w:val="single" w:sz="4" w:space="0" w:color="auto"/>
            </w:tcBorders>
            <w:noWrap/>
            <w:vAlign w:val="center"/>
            <w:hideMark/>
          </w:tcPr>
          <w:p w14:paraId="24AC64F9" w14:textId="77777777" w:rsidR="00EA3184" w:rsidRDefault="00EA3184">
            <w:pPr>
              <w:jc w:val="center"/>
              <w:rPr>
                <w:rFonts w:ascii="Tahoma" w:hAnsi="Tahoma" w:cs="Tahoma"/>
                <w:sz w:val="16"/>
                <w:szCs w:val="16"/>
              </w:rPr>
            </w:pPr>
            <w:r>
              <w:rPr>
                <w:rFonts w:ascii="Tahoma" w:hAnsi="Tahoma" w:cs="Tahoma"/>
                <w:sz w:val="16"/>
                <w:szCs w:val="16"/>
              </w:rPr>
              <w:t xml:space="preserve">                   60,00    </w:t>
            </w:r>
          </w:p>
        </w:tc>
      </w:tr>
      <w:tr w:rsidR="00EA3184" w14:paraId="7728AE9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9B69290" w14:textId="77777777" w:rsidR="00EA3184" w:rsidRDefault="00EA3184">
            <w:pPr>
              <w:rPr>
                <w:rFonts w:ascii="Tahoma" w:hAnsi="Tahoma" w:cs="Tahoma"/>
                <w:b/>
                <w:bCs/>
                <w:sz w:val="16"/>
                <w:szCs w:val="16"/>
              </w:rPr>
            </w:pPr>
            <w:r>
              <w:rPr>
                <w:rFonts w:ascii="Tahoma" w:hAnsi="Tahoma" w:cs="Tahoma"/>
                <w:b/>
                <w:bCs/>
                <w:sz w:val="16"/>
                <w:szCs w:val="16"/>
              </w:rPr>
              <w:t>Pakiet 92</w:t>
            </w:r>
          </w:p>
        </w:tc>
        <w:tc>
          <w:tcPr>
            <w:tcW w:w="1540" w:type="dxa"/>
            <w:tcBorders>
              <w:top w:val="nil"/>
              <w:left w:val="nil"/>
              <w:bottom w:val="single" w:sz="4" w:space="0" w:color="auto"/>
              <w:right w:val="single" w:sz="4" w:space="0" w:color="auto"/>
            </w:tcBorders>
            <w:noWrap/>
            <w:vAlign w:val="center"/>
            <w:hideMark/>
          </w:tcPr>
          <w:p w14:paraId="0C215E3B"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49FEE1CF"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EBE9053" w14:textId="77777777" w:rsidR="00EA3184" w:rsidRDefault="00EA3184">
            <w:pPr>
              <w:rPr>
                <w:rFonts w:ascii="Tahoma" w:hAnsi="Tahoma" w:cs="Tahoma"/>
                <w:b/>
                <w:bCs/>
                <w:sz w:val="16"/>
                <w:szCs w:val="16"/>
              </w:rPr>
            </w:pPr>
            <w:r>
              <w:rPr>
                <w:rFonts w:ascii="Tahoma" w:hAnsi="Tahoma" w:cs="Tahoma"/>
                <w:b/>
                <w:bCs/>
                <w:sz w:val="16"/>
                <w:szCs w:val="16"/>
              </w:rPr>
              <w:t>Pakiet 93</w:t>
            </w:r>
          </w:p>
        </w:tc>
        <w:tc>
          <w:tcPr>
            <w:tcW w:w="1540" w:type="dxa"/>
            <w:tcBorders>
              <w:top w:val="nil"/>
              <w:left w:val="nil"/>
              <w:bottom w:val="single" w:sz="4" w:space="0" w:color="auto"/>
              <w:right w:val="single" w:sz="4" w:space="0" w:color="auto"/>
            </w:tcBorders>
            <w:noWrap/>
            <w:vAlign w:val="center"/>
            <w:hideMark/>
          </w:tcPr>
          <w:p w14:paraId="1FB3A648" w14:textId="77777777" w:rsidR="00EA3184" w:rsidRDefault="00EA3184">
            <w:pPr>
              <w:jc w:val="center"/>
              <w:rPr>
                <w:rFonts w:ascii="Tahoma" w:hAnsi="Tahoma" w:cs="Tahoma"/>
                <w:sz w:val="16"/>
                <w:szCs w:val="16"/>
              </w:rPr>
            </w:pPr>
            <w:r>
              <w:rPr>
                <w:rFonts w:ascii="Tahoma" w:hAnsi="Tahoma" w:cs="Tahoma"/>
                <w:sz w:val="16"/>
                <w:szCs w:val="16"/>
              </w:rPr>
              <w:t xml:space="preserve">                 190,00    </w:t>
            </w:r>
          </w:p>
        </w:tc>
      </w:tr>
      <w:tr w:rsidR="00EA3184" w14:paraId="160081C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229B13E" w14:textId="77777777" w:rsidR="00EA3184" w:rsidRDefault="00EA3184">
            <w:pPr>
              <w:rPr>
                <w:rFonts w:ascii="Tahoma" w:hAnsi="Tahoma" w:cs="Tahoma"/>
                <w:b/>
                <w:bCs/>
                <w:sz w:val="16"/>
                <w:szCs w:val="16"/>
              </w:rPr>
            </w:pPr>
            <w:r>
              <w:rPr>
                <w:rFonts w:ascii="Tahoma" w:hAnsi="Tahoma" w:cs="Tahoma"/>
                <w:b/>
                <w:bCs/>
                <w:sz w:val="16"/>
                <w:szCs w:val="16"/>
              </w:rPr>
              <w:t>Pakiet 94</w:t>
            </w:r>
          </w:p>
        </w:tc>
        <w:tc>
          <w:tcPr>
            <w:tcW w:w="1540" w:type="dxa"/>
            <w:tcBorders>
              <w:top w:val="nil"/>
              <w:left w:val="nil"/>
              <w:bottom w:val="single" w:sz="4" w:space="0" w:color="auto"/>
              <w:right w:val="single" w:sz="4" w:space="0" w:color="auto"/>
            </w:tcBorders>
            <w:noWrap/>
            <w:vAlign w:val="center"/>
            <w:hideMark/>
          </w:tcPr>
          <w:p w14:paraId="248178B5"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1E50B8CA"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C7FC12E" w14:textId="77777777" w:rsidR="00EA3184" w:rsidRDefault="00EA3184">
            <w:pPr>
              <w:rPr>
                <w:rFonts w:ascii="Tahoma" w:hAnsi="Tahoma" w:cs="Tahoma"/>
                <w:b/>
                <w:bCs/>
                <w:sz w:val="16"/>
                <w:szCs w:val="16"/>
              </w:rPr>
            </w:pPr>
            <w:r>
              <w:rPr>
                <w:rFonts w:ascii="Tahoma" w:hAnsi="Tahoma" w:cs="Tahoma"/>
                <w:b/>
                <w:bCs/>
                <w:sz w:val="16"/>
                <w:szCs w:val="16"/>
              </w:rPr>
              <w:t>Pakiet 95</w:t>
            </w:r>
          </w:p>
        </w:tc>
        <w:tc>
          <w:tcPr>
            <w:tcW w:w="1540" w:type="dxa"/>
            <w:tcBorders>
              <w:top w:val="nil"/>
              <w:left w:val="nil"/>
              <w:bottom w:val="single" w:sz="4" w:space="0" w:color="auto"/>
              <w:right w:val="single" w:sz="4" w:space="0" w:color="auto"/>
            </w:tcBorders>
            <w:noWrap/>
            <w:vAlign w:val="center"/>
            <w:hideMark/>
          </w:tcPr>
          <w:p w14:paraId="3C22CE4A" w14:textId="77777777" w:rsidR="00EA3184" w:rsidRDefault="00EA3184">
            <w:pPr>
              <w:jc w:val="center"/>
              <w:rPr>
                <w:rFonts w:ascii="Tahoma" w:hAnsi="Tahoma" w:cs="Tahoma"/>
                <w:sz w:val="16"/>
                <w:szCs w:val="16"/>
              </w:rPr>
            </w:pPr>
            <w:r>
              <w:rPr>
                <w:rFonts w:ascii="Tahoma" w:hAnsi="Tahoma" w:cs="Tahoma"/>
                <w:sz w:val="16"/>
                <w:szCs w:val="16"/>
              </w:rPr>
              <w:t xml:space="preserve">                 400,00    </w:t>
            </w:r>
          </w:p>
        </w:tc>
      </w:tr>
      <w:tr w:rsidR="00EA3184" w14:paraId="1A0A5F8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9CDD0F0" w14:textId="77777777" w:rsidR="00EA3184" w:rsidRDefault="00EA3184">
            <w:pPr>
              <w:rPr>
                <w:rFonts w:ascii="Tahoma" w:hAnsi="Tahoma" w:cs="Tahoma"/>
                <w:b/>
                <w:bCs/>
                <w:sz w:val="16"/>
                <w:szCs w:val="16"/>
              </w:rPr>
            </w:pPr>
            <w:r>
              <w:rPr>
                <w:rFonts w:ascii="Tahoma" w:hAnsi="Tahoma" w:cs="Tahoma"/>
                <w:b/>
                <w:bCs/>
                <w:sz w:val="16"/>
                <w:szCs w:val="16"/>
              </w:rPr>
              <w:t>Pakiet 96</w:t>
            </w:r>
          </w:p>
        </w:tc>
        <w:tc>
          <w:tcPr>
            <w:tcW w:w="1540" w:type="dxa"/>
            <w:tcBorders>
              <w:top w:val="nil"/>
              <w:left w:val="nil"/>
              <w:bottom w:val="single" w:sz="4" w:space="0" w:color="auto"/>
              <w:right w:val="single" w:sz="4" w:space="0" w:color="auto"/>
            </w:tcBorders>
            <w:noWrap/>
            <w:vAlign w:val="center"/>
            <w:hideMark/>
          </w:tcPr>
          <w:p w14:paraId="07D53978"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0036239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AFE801A" w14:textId="77777777" w:rsidR="00EA3184" w:rsidRDefault="00EA3184">
            <w:pPr>
              <w:rPr>
                <w:rFonts w:ascii="Tahoma" w:hAnsi="Tahoma" w:cs="Tahoma"/>
                <w:b/>
                <w:bCs/>
                <w:sz w:val="16"/>
                <w:szCs w:val="16"/>
              </w:rPr>
            </w:pPr>
            <w:r>
              <w:rPr>
                <w:rFonts w:ascii="Tahoma" w:hAnsi="Tahoma" w:cs="Tahoma"/>
                <w:b/>
                <w:bCs/>
                <w:sz w:val="16"/>
                <w:szCs w:val="16"/>
              </w:rPr>
              <w:t>Pakiet 97</w:t>
            </w:r>
          </w:p>
        </w:tc>
        <w:tc>
          <w:tcPr>
            <w:tcW w:w="1540" w:type="dxa"/>
            <w:tcBorders>
              <w:top w:val="nil"/>
              <w:left w:val="nil"/>
              <w:bottom w:val="single" w:sz="4" w:space="0" w:color="auto"/>
              <w:right w:val="single" w:sz="4" w:space="0" w:color="auto"/>
            </w:tcBorders>
            <w:noWrap/>
            <w:vAlign w:val="center"/>
            <w:hideMark/>
          </w:tcPr>
          <w:p w14:paraId="30852DAD" w14:textId="77777777" w:rsidR="00EA3184" w:rsidRDefault="00EA3184">
            <w:pPr>
              <w:jc w:val="center"/>
              <w:rPr>
                <w:rFonts w:ascii="Tahoma" w:hAnsi="Tahoma" w:cs="Tahoma"/>
                <w:sz w:val="16"/>
                <w:szCs w:val="16"/>
              </w:rPr>
            </w:pPr>
            <w:r>
              <w:rPr>
                <w:rFonts w:ascii="Tahoma" w:hAnsi="Tahoma" w:cs="Tahoma"/>
                <w:sz w:val="16"/>
                <w:szCs w:val="16"/>
              </w:rPr>
              <w:t xml:space="preserve">                 190,00    </w:t>
            </w:r>
          </w:p>
        </w:tc>
      </w:tr>
      <w:tr w:rsidR="00EA3184" w14:paraId="298DB2F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7FFEDE3" w14:textId="77777777" w:rsidR="00EA3184" w:rsidRDefault="00EA3184">
            <w:pPr>
              <w:rPr>
                <w:rFonts w:ascii="Tahoma" w:hAnsi="Tahoma" w:cs="Tahoma"/>
                <w:b/>
                <w:bCs/>
                <w:sz w:val="16"/>
                <w:szCs w:val="16"/>
              </w:rPr>
            </w:pPr>
            <w:r>
              <w:rPr>
                <w:rFonts w:ascii="Tahoma" w:hAnsi="Tahoma" w:cs="Tahoma"/>
                <w:b/>
                <w:bCs/>
                <w:sz w:val="16"/>
                <w:szCs w:val="16"/>
              </w:rPr>
              <w:t>Pakiet 98</w:t>
            </w:r>
          </w:p>
        </w:tc>
        <w:tc>
          <w:tcPr>
            <w:tcW w:w="1540" w:type="dxa"/>
            <w:tcBorders>
              <w:top w:val="nil"/>
              <w:left w:val="nil"/>
              <w:bottom w:val="single" w:sz="4" w:space="0" w:color="auto"/>
              <w:right w:val="single" w:sz="4" w:space="0" w:color="auto"/>
            </w:tcBorders>
            <w:noWrap/>
            <w:vAlign w:val="center"/>
            <w:hideMark/>
          </w:tcPr>
          <w:p w14:paraId="7055E060"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5ABE4F65"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C17A3BE" w14:textId="77777777" w:rsidR="00EA3184" w:rsidRDefault="00EA3184">
            <w:pPr>
              <w:rPr>
                <w:rFonts w:ascii="Tahoma" w:hAnsi="Tahoma" w:cs="Tahoma"/>
                <w:b/>
                <w:bCs/>
                <w:sz w:val="16"/>
                <w:szCs w:val="16"/>
              </w:rPr>
            </w:pPr>
            <w:r>
              <w:rPr>
                <w:rFonts w:ascii="Tahoma" w:hAnsi="Tahoma" w:cs="Tahoma"/>
                <w:b/>
                <w:bCs/>
                <w:sz w:val="16"/>
                <w:szCs w:val="16"/>
              </w:rPr>
              <w:t>Pakiet 99</w:t>
            </w:r>
          </w:p>
        </w:tc>
        <w:tc>
          <w:tcPr>
            <w:tcW w:w="1540" w:type="dxa"/>
            <w:tcBorders>
              <w:top w:val="nil"/>
              <w:left w:val="nil"/>
              <w:bottom w:val="single" w:sz="4" w:space="0" w:color="auto"/>
              <w:right w:val="single" w:sz="4" w:space="0" w:color="auto"/>
            </w:tcBorders>
            <w:noWrap/>
            <w:vAlign w:val="center"/>
            <w:hideMark/>
          </w:tcPr>
          <w:p w14:paraId="71F18D15"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42685DE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1F8BDC4" w14:textId="77777777" w:rsidR="00EA3184" w:rsidRDefault="00EA3184">
            <w:pPr>
              <w:rPr>
                <w:rFonts w:ascii="Tahoma" w:hAnsi="Tahoma" w:cs="Tahoma"/>
                <w:b/>
                <w:bCs/>
                <w:sz w:val="16"/>
                <w:szCs w:val="16"/>
              </w:rPr>
            </w:pPr>
            <w:r>
              <w:rPr>
                <w:rFonts w:ascii="Tahoma" w:hAnsi="Tahoma" w:cs="Tahoma"/>
                <w:b/>
                <w:bCs/>
                <w:sz w:val="16"/>
                <w:szCs w:val="16"/>
              </w:rPr>
              <w:t>Pakiet 100</w:t>
            </w:r>
          </w:p>
        </w:tc>
        <w:tc>
          <w:tcPr>
            <w:tcW w:w="1540" w:type="dxa"/>
            <w:tcBorders>
              <w:top w:val="nil"/>
              <w:left w:val="nil"/>
              <w:bottom w:val="single" w:sz="4" w:space="0" w:color="auto"/>
              <w:right w:val="single" w:sz="4" w:space="0" w:color="auto"/>
            </w:tcBorders>
            <w:noWrap/>
            <w:vAlign w:val="center"/>
            <w:hideMark/>
          </w:tcPr>
          <w:p w14:paraId="4E94ED81"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73D3FE22"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8E66FC8" w14:textId="77777777" w:rsidR="00EA3184" w:rsidRDefault="00EA3184">
            <w:pPr>
              <w:rPr>
                <w:rFonts w:ascii="Tahoma" w:hAnsi="Tahoma" w:cs="Tahoma"/>
                <w:b/>
                <w:bCs/>
                <w:sz w:val="16"/>
                <w:szCs w:val="16"/>
              </w:rPr>
            </w:pPr>
            <w:r>
              <w:rPr>
                <w:rFonts w:ascii="Tahoma" w:hAnsi="Tahoma" w:cs="Tahoma"/>
                <w:b/>
                <w:bCs/>
                <w:sz w:val="16"/>
                <w:szCs w:val="16"/>
              </w:rPr>
              <w:t>Pakiet 101</w:t>
            </w:r>
          </w:p>
        </w:tc>
        <w:tc>
          <w:tcPr>
            <w:tcW w:w="1540" w:type="dxa"/>
            <w:tcBorders>
              <w:top w:val="nil"/>
              <w:left w:val="nil"/>
              <w:bottom w:val="single" w:sz="4" w:space="0" w:color="auto"/>
              <w:right w:val="single" w:sz="4" w:space="0" w:color="auto"/>
            </w:tcBorders>
            <w:noWrap/>
            <w:vAlign w:val="center"/>
            <w:hideMark/>
          </w:tcPr>
          <w:p w14:paraId="7B5B2CD6"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62C9566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6C949E0" w14:textId="77777777" w:rsidR="00EA3184" w:rsidRDefault="00EA3184">
            <w:pPr>
              <w:rPr>
                <w:rFonts w:ascii="Tahoma" w:hAnsi="Tahoma" w:cs="Tahoma"/>
                <w:b/>
                <w:bCs/>
                <w:sz w:val="16"/>
                <w:szCs w:val="16"/>
              </w:rPr>
            </w:pPr>
            <w:r>
              <w:rPr>
                <w:rFonts w:ascii="Tahoma" w:hAnsi="Tahoma" w:cs="Tahoma"/>
                <w:b/>
                <w:bCs/>
                <w:sz w:val="16"/>
                <w:szCs w:val="16"/>
              </w:rPr>
              <w:t>Pakiet 102</w:t>
            </w:r>
          </w:p>
        </w:tc>
        <w:tc>
          <w:tcPr>
            <w:tcW w:w="1540" w:type="dxa"/>
            <w:tcBorders>
              <w:top w:val="nil"/>
              <w:left w:val="nil"/>
              <w:bottom w:val="single" w:sz="4" w:space="0" w:color="auto"/>
              <w:right w:val="single" w:sz="4" w:space="0" w:color="auto"/>
            </w:tcBorders>
            <w:noWrap/>
            <w:vAlign w:val="center"/>
            <w:hideMark/>
          </w:tcPr>
          <w:p w14:paraId="1323E308"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721D7BA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104F64D" w14:textId="77777777" w:rsidR="00EA3184" w:rsidRDefault="00EA3184">
            <w:pPr>
              <w:rPr>
                <w:rFonts w:ascii="Tahoma" w:hAnsi="Tahoma" w:cs="Tahoma"/>
                <w:b/>
                <w:bCs/>
                <w:sz w:val="16"/>
                <w:szCs w:val="16"/>
              </w:rPr>
            </w:pPr>
            <w:r>
              <w:rPr>
                <w:rFonts w:ascii="Tahoma" w:hAnsi="Tahoma" w:cs="Tahoma"/>
                <w:b/>
                <w:bCs/>
                <w:sz w:val="16"/>
                <w:szCs w:val="16"/>
              </w:rPr>
              <w:t>Pakiet 103</w:t>
            </w:r>
          </w:p>
        </w:tc>
        <w:tc>
          <w:tcPr>
            <w:tcW w:w="1540" w:type="dxa"/>
            <w:tcBorders>
              <w:top w:val="nil"/>
              <w:left w:val="nil"/>
              <w:bottom w:val="single" w:sz="4" w:space="0" w:color="auto"/>
              <w:right w:val="single" w:sz="4" w:space="0" w:color="auto"/>
            </w:tcBorders>
            <w:noWrap/>
            <w:vAlign w:val="center"/>
            <w:hideMark/>
          </w:tcPr>
          <w:p w14:paraId="1669C0FE"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52C2B84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01DBC63" w14:textId="77777777" w:rsidR="00EA3184" w:rsidRDefault="00EA3184">
            <w:pPr>
              <w:rPr>
                <w:rFonts w:ascii="Tahoma" w:hAnsi="Tahoma" w:cs="Tahoma"/>
                <w:b/>
                <w:bCs/>
                <w:sz w:val="16"/>
                <w:szCs w:val="16"/>
              </w:rPr>
            </w:pPr>
            <w:r>
              <w:rPr>
                <w:rFonts w:ascii="Tahoma" w:hAnsi="Tahoma" w:cs="Tahoma"/>
                <w:b/>
                <w:bCs/>
                <w:sz w:val="16"/>
                <w:szCs w:val="16"/>
              </w:rPr>
              <w:t>Pakiet 104</w:t>
            </w:r>
          </w:p>
        </w:tc>
        <w:tc>
          <w:tcPr>
            <w:tcW w:w="1540" w:type="dxa"/>
            <w:tcBorders>
              <w:top w:val="nil"/>
              <w:left w:val="nil"/>
              <w:bottom w:val="single" w:sz="4" w:space="0" w:color="auto"/>
              <w:right w:val="single" w:sz="4" w:space="0" w:color="auto"/>
            </w:tcBorders>
            <w:noWrap/>
            <w:vAlign w:val="center"/>
            <w:hideMark/>
          </w:tcPr>
          <w:p w14:paraId="3FD11295" w14:textId="77777777" w:rsidR="00EA3184" w:rsidRDefault="00EA3184">
            <w:pPr>
              <w:jc w:val="center"/>
              <w:rPr>
                <w:rFonts w:ascii="Tahoma" w:hAnsi="Tahoma" w:cs="Tahoma"/>
                <w:sz w:val="16"/>
                <w:szCs w:val="16"/>
              </w:rPr>
            </w:pPr>
            <w:r>
              <w:rPr>
                <w:rFonts w:ascii="Tahoma" w:hAnsi="Tahoma" w:cs="Tahoma"/>
                <w:sz w:val="16"/>
                <w:szCs w:val="16"/>
              </w:rPr>
              <w:t xml:space="preserve">                   70,00    </w:t>
            </w:r>
          </w:p>
        </w:tc>
      </w:tr>
      <w:tr w:rsidR="00EA3184" w14:paraId="624DD44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323F640" w14:textId="77777777" w:rsidR="00EA3184" w:rsidRDefault="00EA3184">
            <w:pPr>
              <w:rPr>
                <w:rFonts w:ascii="Tahoma" w:hAnsi="Tahoma" w:cs="Tahoma"/>
                <w:b/>
                <w:bCs/>
                <w:sz w:val="16"/>
                <w:szCs w:val="16"/>
              </w:rPr>
            </w:pPr>
            <w:r>
              <w:rPr>
                <w:rFonts w:ascii="Tahoma" w:hAnsi="Tahoma" w:cs="Tahoma"/>
                <w:b/>
                <w:bCs/>
                <w:sz w:val="16"/>
                <w:szCs w:val="16"/>
              </w:rPr>
              <w:t>Pakiet 105</w:t>
            </w:r>
          </w:p>
        </w:tc>
        <w:tc>
          <w:tcPr>
            <w:tcW w:w="1540" w:type="dxa"/>
            <w:tcBorders>
              <w:top w:val="nil"/>
              <w:left w:val="nil"/>
              <w:bottom w:val="single" w:sz="4" w:space="0" w:color="auto"/>
              <w:right w:val="single" w:sz="4" w:space="0" w:color="auto"/>
            </w:tcBorders>
            <w:noWrap/>
            <w:vAlign w:val="center"/>
            <w:hideMark/>
          </w:tcPr>
          <w:p w14:paraId="65AABE27"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167B801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ED4A5A4" w14:textId="77777777" w:rsidR="00EA3184" w:rsidRDefault="00EA3184">
            <w:pPr>
              <w:rPr>
                <w:rFonts w:ascii="Tahoma" w:hAnsi="Tahoma" w:cs="Tahoma"/>
                <w:b/>
                <w:bCs/>
                <w:sz w:val="16"/>
                <w:szCs w:val="16"/>
              </w:rPr>
            </w:pPr>
            <w:r>
              <w:rPr>
                <w:rFonts w:ascii="Tahoma" w:hAnsi="Tahoma" w:cs="Tahoma"/>
                <w:b/>
                <w:bCs/>
                <w:sz w:val="16"/>
                <w:szCs w:val="16"/>
              </w:rPr>
              <w:t>Pakiet 106</w:t>
            </w:r>
          </w:p>
        </w:tc>
        <w:tc>
          <w:tcPr>
            <w:tcW w:w="1540" w:type="dxa"/>
            <w:tcBorders>
              <w:top w:val="nil"/>
              <w:left w:val="nil"/>
              <w:bottom w:val="single" w:sz="4" w:space="0" w:color="auto"/>
              <w:right w:val="single" w:sz="4" w:space="0" w:color="auto"/>
            </w:tcBorders>
            <w:noWrap/>
            <w:vAlign w:val="center"/>
            <w:hideMark/>
          </w:tcPr>
          <w:p w14:paraId="1EE3713A" w14:textId="77777777" w:rsidR="00EA3184" w:rsidRDefault="00EA3184">
            <w:pPr>
              <w:jc w:val="center"/>
              <w:rPr>
                <w:rFonts w:ascii="Tahoma" w:hAnsi="Tahoma" w:cs="Tahoma"/>
                <w:sz w:val="16"/>
                <w:szCs w:val="16"/>
              </w:rPr>
            </w:pPr>
            <w:r>
              <w:rPr>
                <w:rFonts w:ascii="Tahoma" w:hAnsi="Tahoma" w:cs="Tahoma"/>
                <w:sz w:val="16"/>
                <w:szCs w:val="16"/>
              </w:rPr>
              <w:t xml:space="preserve">                   40,00    </w:t>
            </w:r>
          </w:p>
        </w:tc>
      </w:tr>
      <w:tr w:rsidR="00EA3184" w14:paraId="5D849AA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AED8072" w14:textId="77777777" w:rsidR="00EA3184" w:rsidRDefault="00EA3184">
            <w:pPr>
              <w:rPr>
                <w:rFonts w:ascii="Tahoma" w:hAnsi="Tahoma" w:cs="Tahoma"/>
                <w:b/>
                <w:bCs/>
                <w:sz w:val="16"/>
                <w:szCs w:val="16"/>
              </w:rPr>
            </w:pPr>
            <w:r>
              <w:rPr>
                <w:rFonts w:ascii="Tahoma" w:hAnsi="Tahoma" w:cs="Tahoma"/>
                <w:b/>
                <w:bCs/>
                <w:sz w:val="16"/>
                <w:szCs w:val="16"/>
              </w:rPr>
              <w:lastRenderedPageBreak/>
              <w:t>Pakiet 107</w:t>
            </w:r>
          </w:p>
        </w:tc>
        <w:tc>
          <w:tcPr>
            <w:tcW w:w="1540" w:type="dxa"/>
            <w:tcBorders>
              <w:top w:val="nil"/>
              <w:left w:val="nil"/>
              <w:bottom w:val="single" w:sz="4" w:space="0" w:color="auto"/>
              <w:right w:val="single" w:sz="4" w:space="0" w:color="auto"/>
            </w:tcBorders>
            <w:noWrap/>
            <w:vAlign w:val="center"/>
            <w:hideMark/>
          </w:tcPr>
          <w:p w14:paraId="24654E96" w14:textId="77777777" w:rsidR="00EA3184" w:rsidRDefault="00EA3184">
            <w:pPr>
              <w:jc w:val="center"/>
              <w:rPr>
                <w:rFonts w:ascii="Tahoma" w:hAnsi="Tahoma" w:cs="Tahoma"/>
                <w:sz w:val="16"/>
                <w:szCs w:val="16"/>
              </w:rPr>
            </w:pPr>
            <w:r>
              <w:rPr>
                <w:rFonts w:ascii="Tahoma" w:hAnsi="Tahoma" w:cs="Tahoma"/>
                <w:sz w:val="16"/>
                <w:szCs w:val="16"/>
              </w:rPr>
              <w:t xml:space="preserve">                   30,00    </w:t>
            </w:r>
          </w:p>
        </w:tc>
      </w:tr>
      <w:tr w:rsidR="00EA3184" w14:paraId="7D987CE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32E8B94" w14:textId="77777777" w:rsidR="00EA3184" w:rsidRDefault="00EA3184">
            <w:pPr>
              <w:rPr>
                <w:rFonts w:ascii="Tahoma" w:hAnsi="Tahoma" w:cs="Tahoma"/>
                <w:b/>
                <w:bCs/>
                <w:sz w:val="16"/>
                <w:szCs w:val="16"/>
              </w:rPr>
            </w:pPr>
            <w:r>
              <w:rPr>
                <w:rFonts w:ascii="Tahoma" w:hAnsi="Tahoma" w:cs="Tahoma"/>
                <w:b/>
                <w:bCs/>
                <w:sz w:val="16"/>
                <w:szCs w:val="16"/>
              </w:rPr>
              <w:t>Pakiet 108</w:t>
            </w:r>
          </w:p>
        </w:tc>
        <w:tc>
          <w:tcPr>
            <w:tcW w:w="1540" w:type="dxa"/>
            <w:tcBorders>
              <w:top w:val="nil"/>
              <w:left w:val="nil"/>
              <w:bottom w:val="single" w:sz="4" w:space="0" w:color="auto"/>
              <w:right w:val="single" w:sz="4" w:space="0" w:color="auto"/>
            </w:tcBorders>
            <w:noWrap/>
            <w:vAlign w:val="center"/>
            <w:hideMark/>
          </w:tcPr>
          <w:p w14:paraId="6BAD9776"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44AE240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DFBBD0C" w14:textId="77777777" w:rsidR="00EA3184" w:rsidRDefault="00EA3184">
            <w:pPr>
              <w:rPr>
                <w:rFonts w:ascii="Tahoma" w:hAnsi="Tahoma" w:cs="Tahoma"/>
                <w:b/>
                <w:bCs/>
                <w:sz w:val="16"/>
                <w:szCs w:val="16"/>
              </w:rPr>
            </w:pPr>
            <w:r>
              <w:rPr>
                <w:rFonts w:ascii="Tahoma" w:hAnsi="Tahoma" w:cs="Tahoma"/>
                <w:b/>
                <w:bCs/>
                <w:sz w:val="16"/>
                <w:szCs w:val="16"/>
              </w:rPr>
              <w:t>Pakiet 109</w:t>
            </w:r>
          </w:p>
        </w:tc>
        <w:tc>
          <w:tcPr>
            <w:tcW w:w="1540" w:type="dxa"/>
            <w:tcBorders>
              <w:top w:val="nil"/>
              <w:left w:val="nil"/>
              <w:bottom w:val="single" w:sz="4" w:space="0" w:color="auto"/>
              <w:right w:val="single" w:sz="4" w:space="0" w:color="auto"/>
            </w:tcBorders>
            <w:noWrap/>
            <w:vAlign w:val="center"/>
            <w:hideMark/>
          </w:tcPr>
          <w:p w14:paraId="1D905233"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2404231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7A8EE8B" w14:textId="77777777" w:rsidR="00EA3184" w:rsidRDefault="00EA3184">
            <w:pPr>
              <w:rPr>
                <w:rFonts w:ascii="Tahoma" w:hAnsi="Tahoma" w:cs="Tahoma"/>
                <w:b/>
                <w:bCs/>
                <w:sz w:val="16"/>
                <w:szCs w:val="16"/>
              </w:rPr>
            </w:pPr>
            <w:r>
              <w:rPr>
                <w:rFonts w:ascii="Tahoma" w:hAnsi="Tahoma" w:cs="Tahoma"/>
                <w:b/>
                <w:bCs/>
                <w:sz w:val="16"/>
                <w:szCs w:val="16"/>
              </w:rPr>
              <w:t>Pakiet 110</w:t>
            </w:r>
          </w:p>
        </w:tc>
        <w:tc>
          <w:tcPr>
            <w:tcW w:w="1540" w:type="dxa"/>
            <w:tcBorders>
              <w:top w:val="nil"/>
              <w:left w:val="nil"/>
              <w:bottom w:val="single" w:sz="4" w:space="0" w:color="auto"/>
              <w:right w:val="single" w:sz="4" w:space="0" w:color="auto"/>
            </w:tcBorders>
            <w:noWrap/>
            <w:vAlign w:val="center"/>
            <w:hideMark/>
          </w:tcPr>
          <w:p w14:paraId="56D427B5" w14:textId="77777777" w:rsidR="00EA3184" w:rsidRDefault="00EA3184">
            <w:pPr>
              <w:jc w:val="center"/>
              <w:rPr>
                <w:rFonts w:ascii="Tahoma" w:hAnsi="Tahoma" w:cs="Tahoma"/>
                <w:sz w:val="16"/>
                <w:szCs w:val="16"/>
              </w:rPr>
            </w:pPr>
            <w:r>
              <w:rPr>
                <w:rFonts w:ascii="Tahoma" w:hAnsi="Tahoma" w:cs="Tahoma"/>
                <w:sz w:val="16"/>
                <w:szCs w:val="16"/>
              </w:rPr>
              <w:t xml:space="preserve">                   30,00    </w:t>
            </w:r>
          </w:p>
        </w:tc>
      </w:tr>
      <w:tr w:rsidR="00EA3184" w14:paraId="4E2A6E8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DC32F7A" w14:textId="77777777" w:rsidR="00EA3184" w:rsidRDefault="00EA3184">
            <w:pPr>
              <w:rPr>
                <w:rFonts w:ascii="Tahoma" w:hAnsi="Tahoma" w:cs="Tahoma"/>
                <w:b/>
                <w:bCs/>
                <w:sz w:val="16"/>
                <w:szCs w:val="16"/>
              </w:rPr>
            </w:pPr>
            <w:r>
              <w:rPr>
                <w:rFonts w:ascii="Tahoma" w:hAnsi="Tahoma" w:cs="Tahoma"/>
                <w:b/>
                <w:bCs/>
                <w:sz w:val="16"/>
                <w:szCs w:val="16"/>
              </w:rPr>
              <w:t>Pakiet 111</w:t>
            </w:r>
          </w:p>
        </w:tc>
        <w:tc>
          <w:tcPr>
            <w:tcW w:w="1540" w:type="dxa"/>
            <w:tcBorders>
              <w:top w:val="nil"/>
              <w:left w:val="nil"/>
              <w:bottom w:val="single" w:sz="4" w:space="0" w:color="auto"/>
              <w:right w:val="single" w:sz="4" w:space="0" w:color="auto"/>
            </w:tcBorders>
            <w:noWrap/>
            <w:vAlign w:val="center"/>
            <w:hideMark/>
          </w:tcPr>
          <w:p w14:paraId="54013A67" w14:textId="77777777" w:rsidR="00EA3184" w:rsidRDefault="00EA3184">
            <w:pPr>
              <w:jc w:val="center"/>
              <w:rPr>
                <w:rFonts w:ascii="Tahoma" w:hAnsi="Tahoma" w:cs="Tahoma"/>
                <w:sz w:val="16"/>
                <w:szCs w:val="16"/>
              </w:rPr>
            </w:pPr>
            <w:r>
              <w:rPr>
                <w:rFonts w:ascii="Tahoma" w:hAnsi="Tahoma" w:cs="Tahoma"/>
                <w:sz w:val="16"/>
                <w:szCs w:val="16"/>
              </w:rPr>
              <w:t xml:space="preserve">                   40,00    </w:t>
            </w:r>
          </w:p>
        </w:tc>
      </w:tr>
      <w:tr w:rsidR="00EA3184" w14:paraId="134F180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CDE8369" w14:textId="77777777" w:rsidR="00EA3184" w:rsidRDefault="00EA3184">
            <w:pPr>
              <w:rPr>
                <w:rFonts w:ascii="Tahoma" w:hAnsi="Tahoma" w:cs="Tahoma"/>
                <w:b/>
                <w:bCs/>
                <w:sz w:val="16"/>
                <w:szCs w:val="16"/>
              </w:rPr>
            </w:pPr>
            <w:r>
              <w:rPr>
                <w:rFonts w:ascii="Tahoma" w:hAnsi="Tahoma" w:cs="Tahoma"/>
                <w:b/>
                <w:bCs/>
                <w:sz w:val="16"/>
                <w:szCs w:val="16"/>
              </w:rPr>
              <w:t>Pakiet 112</w:t>
            </w:r>
          </w:p>
        </w:tc>
        <w:tc>
          <w:tcPr>
            <w:tcW w:w="1540" w:type="dxa"/>
            <w:tcBorders>
              <w:top w:val="nil"/>
              <w:left w:val="nil"/>
              <w:bottom w:val="single" w:sz="4" w:space="0" w:color="auto"/>
              <w:right w:val="single" w:sz="4" w:space="0" w:color="auto"/>
            </w:tcBorders>
            <w:noWrap/>
            <w:vAlign w:val="center"/>
            <w:hideMark/>
          </w:tcPr>
          <w:p w14:paraId="0F643B99"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493A796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C589369" w14:textId="77777777" w:rsidR="00EA3184" w:rsidRDefault="00EA3184">
            <w:pPr>
              <w:rPr>
                <w:rFonts w:ascii="Tahoma" w:hAnsi="Tahoma" w:cs="Tahoma"/>
                <w:b/>
                <w:bCs/>
                <w:sz w:val="16"/>
                <w:szCs w:val="16"/>
              </w:rPr>
            </w:pPr>
            <w:r>
              <w:rPr>
                <w:rFonts w:ascii="Tahoma" w:hAnsi="Tahoma" w:cs="Tahoma"/>
                <w:b/>
                <w:bCs/>
                <w:sz w:val="16"/>
                <w:szCs w:val="16"/>
              </w:rPr>
              <w:t>Pakiet 113</w:t>
            </w:r>
          </w:p>
        </w:tc>
        <w:tc>
          <w:tcPr>
            <w:tcW w:w="1540" w:type="dxa"/>
            <w:tcBorders>
              <w:top w:val="nil"/>
              <w:left w:val="nil"/>
              <w:bottom w:val="single" w:sz="4" w:space="0" w:color="auto"/>
              <w:right w:val="single" w:sz="4" w:space="0" w:color="auto"/>
            </w:tcBorders>
            <w:noWrap/>
            <w:vAlign w:val="center"/>
            <w:hideMark/>
          </w:tcPr>
          <w:p w14:paraId="4D1C1410" w14:textId="77777777" w:rsidR="00EA3184" w:rsidRDefault="00EA3184">
            <w:pPr>
              <w:jc w:val="center"/>
              <w:rPr>
                <w:rFonts w:ascii="Tahoma" w:hAnsi="Tahoma" w:cs="Tahoma"/>
                <w:sz w:val="16"/>
                <w:szCs w:val="16"/>
              </w:rPr>
            </w:pPr>
            <w:r>
              <w:rPr>
                <w:rFonts w:ascii="Tahoma" w:hAnsi="Tahoma" w:cs="Tahoma"/>
                <w:sz w:val="16"/>
                <w:szCs w:val="16"/>
              </w:rPr>
              <w:t xml:space="preserve">                 250,00    </w:t>
            </w:r>
          </w:p>
        </w:tc>
      </w:tr>
      <w:tr w:rsidR="00EA3184" w14:paraId="0DFA5A1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34FA10E" w14:textId="77777777" w:rsidR="00EA3184" w:rsidRDefault="00EA3184">
            <w:pPr>
              <w:rPr>
                <w:rFonts w:ascii="Tahoma" w:hAnsi="Tahoma" w:cs="Tahoma"/>
                <w:b/>
                <w:bCs/>
                <w:sz w:val="16"/>
                <w:szCs w:val="16"/>
              </w:rPr>
            </w:pPr>
            <w:r>
              <w:rPr>
                <w:rFonts w:ascii="Tahoma" w:hAnsi="Tahoma" w:cs="Tahoma"/>
                <w:b/>
                <w:bCs/>
                <w:sz w:val="16"/>
                <w:szCs w:val="16"/>
              </w:rPr>
              <w:t>Pakiet 114</w:t>
            </w:r>
          </w:p>
        </w:tc>
        <w:tc>
          <w:tcPr>
            <w:tcW w:w="1540" w:type="dxa"/>
            <w:tcBorders>
              <w:top w:val="nil"/>
              <w:left w:val="nil"/>
              <w:bottom w:val="single" w:sz="4" w:space="0" w:color="auto"/>
              <w:right w:val="single" w:sz="4" w:space="0" w:color="auto"/>
            </w:tcBorders>
            <w:noWrap/>
            <w:vAlign w:val="center"/>
            <w:hideMark/>
          </w:tcPr>
          <w:p w14:paraId="00E28AFA"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7AE2FA9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85EB97C" w14:textId="77777777" w:rsidR="00EA3184" w:rsidRDefault="00EA3184">
            <w:pPr>
              <w:rPr>
                <w:rFonts w:ascii="Tahoma" w:hAnsi="Tahoma" w:cs="Tahoma"/>
                <w:b/>
                <w:bCs/>
                <w:sz w:val="16"/>
                <w:szCs w:val="16"/>
              </w:rPr>
            </w:pPr>
            <w:r>
              <w:rPr>
                <w:rFonts w:ascii="Tahoma" w:hAnsi="Tahoma" w:cs="Tahoma"/>
                <w:b/>
                <w:bCs/>
                <w:sz w:val="16"/>
                <w:szCs w:val="16"/>
              </w:rPr>
              <w:t>Pakiet 115</w:t>
            </w:r>
          </w:p>
        </w:tc>
        <w:tc>
          <w:tcPr>
            <w:tcW w:w="1540" w:type="dxa"/>
            <w:tcBorders>
              <w:top w:val="nil"/>
              <w:left w:val="nil"/>
              <w:bottom w:val="single" w:sz="4" w:space="0" w:color="auto"/>
              <w:right w:val="single" w:sz="4" w:space="0" w:color="auto"/>
            </w:tcBorders>
            <w:noWrap/>
            <w:vAlign w:val="center"/>
            <w:hideMark/>
          </w:tcPr>
          <w:p w14:paraId="44FEB7EE" w14:textId="77777777" w:rsidR="00EA3184" w:rsidRDefault="00EA3184">
            <w:pPr>
              <w:jc w:val="center"/>
              <w:rPr>
                <w:rFonts w:ascii="Tahoma" w:hAnsi="Tahoma" w:cs="Tahoma"/>
                <w:sz w:val="16"/>
                <w:szCs w:val="16"/>
              </w:rPr>
            </w:pPr>
            <w:r>
              <w:rPr>
                <w:rFonts w:ascii="Tahoma" w:hAnsi="Tahoma" w:cs="Tahoma"/>
                <w:sz w:val="16"/>
                <w:szCs w:val="16"/>
              </w:rPr>
              <w:t xml:space="preserve">                   50,00    </w:t>
            </w:r>
          </w:p>
        </w:tc>
      </w:tr>
      <w:tr w:rsidR="00EA3184" w14:paraId="4CC2834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0B3E6CA" w14:textId="77777777" w:rsidR="00EA3184" w:rsidRDefault="00EA3184">
            <w:pPr>
              <w:rPr>
                <w:rFonts w:ascii="Tahoma" w:hAnsi="Tahoma" w:cs="Tahoma"/>
                <w:b/>
                <w:bCs/>
                <w:sz w:val="16"/>
                <w:szCs w:val="16"/>
              </w:rPr>
            </w:pPr>
            <w:r>
              <w:rPr>
                <w:rFonts w:ascii="Tahoma" w:hAnsi="Tahoma" w:cs="Tahoma"/>
                <w:b/>
                <w:bCs/>
                <w:sz w:val="16"/>
                <w:szCs w:val="16"/>
              </w:rPr>
              <w:t>Pakiet 116</w:t>
            </w:r>
          </w:p>
        </w:tc>
        <w:tc>
          <w:tcPr>
            <w:tcW w:w="1540" w:type="dxa"/>
            <w:tcBorders>
              <w:top w:val="nil"/>
              <w:left w:val="nil"/>
              <w:bottom w:val="single" w:sz="4" w:space="0" w:color="auto"/>
              <w:right w:val="single" w:sz="4" w:space="0" w:color="auto"/>
            </w:tcBorders>
            <w:noWrap/>
            <w:vAlign w:val="center"/>
            <w:hideMark/>
          </w:tcPr>
          <w:p w14:paraId="40A9CA4B" w14:textId="77777777" w:rsidR="00EA3184" w:rsidRDefault="00EA3184">
            <w:pPr>
              <w:jc w:val="center"/>
              <w:rPr>
                <w:rFonts w:ascii="Tahoma" w:hAnsi="Tahoma" w:cs="Tahoma"/>
                <w:sz w:val="16"/>
                <w:szCs w:val="16"/>
              </w:rPr>
            </w:pPr>
            <w:r>
              <w:rPr>
                <w:rFonts w:ascii="Tahoma" w:hAnsi="Tahoma" w:cs="Tahoma"/>
                <w:sz w:val="16"/>
                <w:szCs w:val="16"/>
              </w:rPr>
              <w:t xml:space="preserve">                   30,00    </w:t>
            </w:r>
          </w:p>
        </w:tc>
      </w:tr>
      <w:tr w:rsidR="00EA3184" w14:paraId="5A3F649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D330113" w14:textId="77777777" w:rsidR="00EA3184" w:rsidRDefault="00EA3184">
            <w:pPr>
              <w:rPr>
                <w:rFonts w:ascii="Tahoma" w:hAnsi="Tahoma" w:cs="Tahoma"/>
                <w:b/>
                <w:bCs/>
                <w:sz w:val="16"/>
                <w:szCs w:val="16"/>
              </w:rPr>
            </w:pPr>
            <w:r>
              <w:rPr>
                <w:rFonts w:ascii="Tahoma" w:hAnsi="Tahoma" w:cs="Tahoma"/>
                <w:b/>
                <w:bCs/>
                <w:sz w:val="16"/>
                <w:szCs w:val="16"/>
              </w:rPr>
              <w:t>Pakiet 117</w:t>
            </w:r>
          </w:p>
        </w:tc>
        <w:tc>
          <w:tcPr>
            <w:tcW w:w="1540" w:type="dxa"/>
            <w:tcBorders>
              <w:top w:val="nil"/>
              <w:left w:val="nil"/>
              <w:bottom w:val="single" w:sz="4" w:space="0" w:color="auto"/>
              <w:right w:val="single" w:sz="4" w:space="0" w:color="auto"/>
            </w:tcBorders>
            <w:noWrap/>
            <w:vAlign w:val="center"/>
            <w:hideMark/>
          </w:tcPr>
          <w:p w14:paraId="08BD1E48"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00A6D06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D036DD7" w14:textId="77777777" w:rsidR="00EA3184" w:rsidRDefault="00EA3184">
            <w:pPr>
              <w:rPr>
                <w:rFonts w:ascii="Tahoma" w:hAnsi="Tahoma" w:cs="Tahoma"/>
                <w:b/>
                <w:bCs/>
                <w:sz w:val="16"/>
                <w:szCs w:val="16"/>
              </w:rPr>
            </w:pPr>
            <w:r>
              <w:rPr>
                <w:rFonts w:ascii="Tahoma" w:hAnsi="Tahoma" w:cs="Tahoma"/>
                <w:b/>
                <w:bCs/>
                <w:sz w:val="16"/>
                <w:szCs w:val="16"/>
              </w:rPr>
              <w:t>Pakiet 118</w:t>
            </w:r>
          </w:p>
        </w:tc>
        <w:tc>
          <w:tcPr>
            <w:tcW w:w="1540" w:type="dxa"/>
            <w:tcBorders>
              <w:top w:val="nil"/>
              <w:left w:val="nil"/>
              <w:bottom w:val="single" w:sz="4" w:space="0" w:color="auto"/>
              <w:right w:val="single" w:sz="4" w:space="0" w:color="auto"/>
            </w:tcBorders>
            <w:noWrap/>
            <w:vAlign w:val="center"/>
            <w:hideMark/>
          </w:tcPr>
          <w:p w14:paraId="1799C1A7" w14:textId="77777777" w:rsidR="00EA3184" w:rsidRDefault="00EA3184">
            <w:pPr>
              <w:jc w:val="center"/>
              <w:rPr>
                <w:rFonts w:ascii="Tahoma" w:hAnsi="Tahoma" w:cs="Tahoma"/>
                <w:sz w:val="16"/>
                <w:szCs w:val="16"/>
              </w:rPr>
            </w:pPr>
            <w:r>
              <w:rPr>
                <w:rFonts w:ascii="Tahoma" w:hAnsi="Tahoma" w:cs="Tahoma"/>
                <w:sz w:val="16"/>
                <w:szCs w:val="16"/>
              </w:rPr>
              <w:t xml:space="preserve">                 300,00    </w:t>
            </w:r>
          </w:p>
        </w:tc>
      </w:tr>
      <w:tr w:rsidR="00EA3184" w14:paraId="182F309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A95C3C1" w14:textId="77777777" w:rsidR="00EA3184" w:rsidRDefault="00EA3184">
            <w:pPr>
              <w:rPr>
                <w:rFonts w:ascii="Tahoma" w:hAnsi="Tahoma" w:cs="Tahoma"/>
                <w:b/>
                <w:bCs/>
                <w:sz w:val="16"/>
                <w:szCs w:val="16"/>
              </w:rPr>
            </w:pPr>
            <w:r>
              <w:rPr>
                <w:rFonts w:ascii="Tahoma" w:hAnsi="Tahoma" w:cs="Tahoma"/>
                <w:b/>
                <w:bCs/>
                <w:sz w:val="16"/>
                <w:szCs w:val="16"/>
              </w:rPr>
              <w:t>Pakiet 119</w:t>
            </w:r>
          </w:p>
        </w:tc>
        <w:tc>
          <w:tcPr>
            <w:tcW w:w="1540" w:type="dxa"/>
            <w:tcBorders>
              <w:top w:val="nil"/>
              <w:left w:val="nil"/>
              <w:bottom w:val="single" w:sz="4" w:space="0" w:color="auto"/>
              <w:right w:val="single" w:sz="4" w:space="0" w:color="auto"/>
            </w:tcBorders>
            <w:noWrap/>
            <w:vAlign w:val="center"/>
            <w:hideMark/>
          </w:tcPr>
          <w:p w14:paraId="7E838FC3" w14:textId="77777777" w:rsidR="00EA3184" w:rsidRDefault="00EA3184">
            <w:pPr>
              <w:jc w:val="center"/>
              <w:rPr>
                <w:rFonts w:ascii="Tahoma" w:hAnsi="Tahoma" w:cs="Tahoma"/>
                <w:sz w:val="16"/>
                <w:szCs w:val="16"/>
              </w:rPr>
            </w:pPr>
            <w:r>
              <w:rPr>
                <w:rFonts w:ascii="Tahoma" w:hAnsi="Tahoma" w:cs="Tahoma"/>
                <w:sz w:val="16"/>
                <w:szCs w:val="16"/>
              </w:rPr>
              <w:t xml:space="preserve">              1 900,00    </w:t>
            </w:r>
          </w:p>
        </w:tc>
      </w:tr>
      <w:tr w:rsidR="00EA3184" w14:paraId="393ED907"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5675BE1" w14:textId="77777777" w:rsidR="00EA3184" w:rsidRDefault="00EA3184">
            <w:pPr>
              <w:rPr>
                <w:rFonts w:ascii="Tahoma" w:hAnsi="Tahoma" w:cs="Tahoma"/>
                <w:b/>
                <w:bCs/>
                <w:sz w:val="16"/>
                <w:szCs w:val="16"/>
              </w:rPr>
            </w:pPr>
            <w:r>
              <w:rPr>
                <w:rFonts w:ascii="Tahoma" w:hAnsi="Tahoma" w:cs="Tahoma"/>
                <w:b/>
                <w:bCs/>
                <w:sz w:val="16"/>
                <w:szCs w:val="16"/>
              </w:rPr>
              <w:t>Pakiet 120</w:t>
            </w:r>
          </w:p>
        </w:tc>
        <w:tc>
          <w:tcPr>
            <w:tcW w:w="1540" w:type="dxa"/>
            <w:tcBorders>
              <w:top w:val="nil"/>
              <w:left w:val="nil"/>
              <w:bottom w:val="single" w:sz="4" w:space="0" w:color="auto"/>
              <w:right w:val="single" w:sz="4" w:space="0" w:color="auto"/>
            </w:tcBorders>
            <w:noWrap/>
            <w:vAlign w:val="center"/>
            <w:hideMark/>
          </w:tcPr>
          <w:p w14:paraId="493CB6D5"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3C88D01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B18BE9B" w14:textId="77777777" w:rsidR="00EA3184" w:rsidRDefault="00EA3184">
            <w:pPr>
              <w:rPr>
                <w:rFonts w:ascii="Tahoma" w:hAnsi="Tahoma" w:cs="Tahoma"/>
                <w:b/>
                <w:bCs/>
                <w:sz w:val="16"/>
                <w:szCs w:val="16"/>
              </w:rPr>
            </w:pPr>
            <w:r>
              <w:rPr>
                <w:rFonts w:ascii="Tahoma" w:hAnsi="Tahoma" w:cs="Tahoma"/>
                <w:b/>
                <w:bCs/>
                <w:sz w:val="16"/>
                <w:szCs w:val="16"/>
              </w:rPr>
              <w:t>Pakiet 121</w:t>
            </w:r>
          </w:p>
        </w:tc>
        <w:tc>
          <w:tcPr>
            <w:tcW w:w="1540" w:type="dxa"/>
            <w:tcBorders>
              <w:top w:val="nil"/>
              <w:left w:val="nil"/>
              <w:bottom w:val="single" w:sz="4" w:space="0" w:color="auto"/>
              <w:right w:val="single" w:sz="4" w:space="0" w:color="auto"/>
            </w:tcBorders>
            <w:noWrap/>
            <w:vAlign w:val="center"/>
            <w:hideMark/>
          </w:tcPr>
          <w:p w14:paraId="3F550AB6" w14:textId="77777777" w:rsidR="00EA3184" w:rsidRDefault="00EA3184">
            <w:pPr>
              <w:jc w:val="center"/>
              <w:rPr>
                <w:rFonts w:ascii="Tahoma" w:hAnsi="Tahoma" w:cs="Tahoma"/>
                <w:sz w:val="16"/>
                <w:szCs w:val="16"/>
              </w:rPr>
            </w:pPr>
            <w:r>
              <w:rPr>
                <w:rFonts w:ascii="Tahoma" w:hAnsi="Tahoma" w:cs="Tahoma"/>
                <w:sz w:val="16"/>
                <w:szCs w:val="16"/>
              </w:rPr>
              <w:t xml:space="preserve">                 250,00    </w:t>
            </w:r>
          </w:p>
        </w:tc>
      </w:tr>
      <w:tr w:rsidR="00EA3184" w14:paraId="24A6A3B6"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7A4ED3B" w14:textId="77777777" w:rsidR="00EA3184" w:rsidRDefault="00EA3184">
            <w:pPr>
              <w:rPr>
                <w:rFonts w:ascii="Tahoma" w:hAnsi="Tahoma" w:cs="Tahoma"/>
                <w:b/>
                <w:bCs/>
                <w:sz w:val="16"/>
                <w:szCs w:val="16"/>
              </w:rPr>
            </w:pPr>
            <w:r>
              <w:rPr>
                <w:rFonts w:ascii="Tahoma" w:hAnsi="Tahoma" w:cs="Tahoma"/>
                <w:b/>
                <w:bCs/>
                <w:sz w:val="16"/>
                <w:szCs w:val="16"/>
              </w:rPr>
              <w:t>Pakiet 122</w:t>
            </w:r>
          </w:p>
        </w:tc>
        <w:tc>
          <w:tcPr>
            <w:tcW w:w="1540" w:type="dxa"/>
            <w:tcBorders>
              <w:top w:val="nil"/>
              <w:left w:val="nil"/>
              <w:bottom w:val="single" w:sz="4" w:space="0" w:color="auto"/>
              <w:right w:val="single" w:sz="4" w:space="0" w:color="auto"/>
            </w:tcBorders>
            <w:noWrap/>
            <w:vAlign w:val="center"/>
            <w:hideMark/>
          </w:tcPr>
          <w:p w14:paraId="3D2DE493" w14:textId="77777777" w:rsidR="00EA3184" w:rsidRDefault="00EA3184">
            <w:pPr>
              <w:jc w:val="center"/>
              <w:rPr>
                <w:rFonts w:ascii="Tahoma" w:hAnsi="Tahoma" w:cs="Tahoma"/>
                <w:sz w:val="16"/>
                <w:szCs w:val="16"/>
              </w:rPr>
            </w:pPr>
            <w:r>
              <w:rPr>
                <w:rFonts w:ascii="Tahoma" w:hAnsi="Tahoma" w:cs="Tahoma"/>
                <w:sz w:val="16"/>
                <w:szCs w:val="16"/>
              </w:rPr>
              <w:t xml:space="preserve">                 500,00    </w:t>
            </w:r>
          </w:p>
        </w:tc>
      </w:tr>
      <w:tr w:rsidR="00EA3184" w14:paraId="115FE65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7E33B76" w14:textId="77777777" w:rsidR="00EA3184" w:rsidRDefault="00EA3184">
            <w:pPr>
              <w:rPr>
                <w:rFonts w:ascii="Tahoma" w:hAnsi="Tahoma" w:cs="Tahoma"/>
                <w:b/>
                <w:bCs/>
                <w:sz w:val="16"/>
                <w:szCs w:val="16"/>
              </w:rPr>
            </w:pPr>
            <w:r>
              <w:rPr>
                <w:rFonts w:ascii="Tahoma" w:hAnsi="Tahoma" w:cs="Tahoma"/>
                <w:b/>
                <w:bCs/>
                <w:sz w:val="16"/>
                <w:szCs w:val="16"/>
              </w:rPr>
              <w:t>Pakiet 123</w:t>
            </w:r>
          </w:p>
        </w:tc>
        <w:tc>
          <w:tcPr>
            <w:tcW w:w="1540" w:type="dxa"/>
            <w:tcBorders>
              <w:top w:val="nil"/>
              <w:left w:val="nil"/>
              <w:bottom w:val="single" w:sz="4" w:space="0" w:color="auto"/>
              <w:right w:val="single" w:sz="4" w:space="0" w:color="auto"/>
            </w:tcBorders>
            <w:noWrap/>
            <w:vAlign w:val="center"/>
            <w:hideMark/>
          </w:tcPr>
          <w:p w14:paraId="536CD623" w14:textId="77777777" w:rsidR="00EA3184" w:rsidRDefault="00EA3184">
            <w:pPr>
              <w:jc w:val="center"/>
              <w:rPr>
                <w:rFonts w:ascii="Tahoma" w:hAnsi="Tahoma" w:cs="Tahoma"/>
                <w:sz w:val="16"/>
                <w:szCs w:val="16"/>
              </w:rPr>
            </w:pPr>
            <w:r>
              <w:rPr>
                <w:rFonts w:ascii="Tahoma" w:hAnsi="Tahoma" w:cs="Tahoma"/>
                <w:sz w:val="16"/>
                <w:szCs w:val="16"/>
              </w:rPr>
              <w:t xml:space="preserve">                 700,00    </w:t>
            </w:r>
          </w:p>
        </w:tc>
      </w:tr>
      <w:tr w:rsidR="00EA3184" w14:paraId="439B772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7155BF9" w14:textId="77777777" w:rsidR="00EA3184" w:rsidRDefault="00EA3184">
            <w:pPr>
              <w:rPr>
                <w:rFonts w:ascii="Tahoma" w:hAnsi="Tahoma" w:cs="Tahoma"/>
                <w:b/>
                <w:bCs/>
                <w:sz w:val="16"/>
                <w:szCs w:val="16"/>
              </w:rPr>
            </w:pPr>
            <w:r>
              <w:rPr>
                <w:rFonts w:ascii="Tahoma" w:hAnsi="Tahoma" w:cs="Tahoma"/>
                <w:b/>
                <w:bCs/>
                <w:sz w:val="16"/>
                <w:szCs w:val="16"/>
              </w:rPr>
              <w:t>Pakiet 124</w:t>
            </w:r>
          </w:p>
        </w:tc>
        <w:tc>
          <w:tcPr>
            <w:tcW w:w="1540" w:type="dxa"/>
            <w:tcBorders>
              <w:top w:val="nil"/>
              <w:left w:val="nil"/>
              <w:bottom w:val="single" w:sz="4" w:space="0" w:color="auto"/>
              <w:right w:val="single" w:sz="4" w:space="0" w:color="auto"/>
            </w:tcBorders>
            <w:noWrap/>
            <w:vAlign w:val="center"/>
            <w:hideMark/>
          </w:tcPr>
          <w:p w14:paraId="79761F4B" w14:textId="77777777" w:rsidR="00EA3184" w:rsidRDefault="00EA3184">
            <w:pPr>
              <w:jc w:val="center"/>
              <w:rPr>
                <w:rFonts w:ascii="Tahoma" w:hAnsi="Tahoma" w:cs="Tahoma"/>
                <w:sz w:val="16"/>
                <w:szCs w:val="16"/>
              </w:rPr>
            </w:pPr>
            <w:r>
              <w:rPr>
                <w:rFonts w:ascii="Tahoma" w:hAnsi="Tahoma" w:cs="Tahoma"/>
                <w:sz w:val="16"/>
                <w:szCs w:val="16"/>
              </w:rPr>
              <w:t xml:space="preserve">                 440,00    </w:t>
            </w:r>
          </w:p>
        </w:tc>
      </w:tr>
      <w:tr w:rsidR="00EA3184" w14:paraId="3CA9269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E371D90" w14:textId="77777777" w:rsidR="00EA3184" w:rsidRDefault="00EA3184">
            <w:pPr>
              <w:rPr>
                <w:rFonts w:ascii="Tahoma" w:hAnsi="Tahoma" w:cs="Tahoma"/>
                <w:b/>
                <w:bCs/>
                <w:sz w:val="16"/>
                <w:szCs w:val="16"/>
              </w:rPr>
            </w:pPr>
            <w:r>
              <w:rPr>
                <w:rFonts w:ascii="Tahoma" w:hAnsi="Tahoma" w:cs="Tahoma"/>
                <w:b/>
                <w:bCs/>
                <w:sz w:val="16"/>
                <w:szCs w:val="16"/>
              </w:rPr>
              <w:t>Pakiet 125</w:t>
            </w:r>
          </w:p>
        </w:tc>
        <w:tc>
          <w:tcPr>
            <w:tcW w:w="1540" w:type="dxa"/>
            <w:tcBorders>
              <w:top w:val="nil"/>
              <w:left w:val="nil"/>
              <w:bottom w:val="single" w:sz="4" w:space="0" w:color="auto"/>
              <w:right w:val="single" w:sz="4" w:space="0" w:color="auto"/>
            </w:tcBorders>
            <w:noWrap/>
            <w:vAlign w:val="center"/>
            <w:hideMark/>
          </w:tcPr>
          <w:p w14:paraId="6375E398"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2878333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03A7008" w14:textId="77777777" w:rsidR="00EA3184" w:rsidRDefault="00EA3184">
            <w:pPr>
              <w:rPr>
                <w:rFonts w:ascii="Tahoma" w:hAnsi="Tahoma" w:cs="Tahoma"/>
                <w:b/>
                <w:bCs/>
                <w:sz w:val="16"/>
                <w:szCs w:val="16"/>
              </w:rPr>
            </w:pPr>
            <w:r>
              <w:rPr>
                <w:rFonts w:ascii="Tahoma" w:hAnsi="Tahoma" w:cs="Tahoma"/>
                <w:b/>
                <w:bCs/>
                <w:sz w:val="16"/>
                <w:szCs w:val="16"/>
              </w:rPr>
              <w:t>Pakiet 126</w:t>
            </w:r>
          </w:p>
        </w:tc>
        <w:tc>
          <w:tcPr>
            <w:tcW w:w="1540" w:type="dxa"/>
            <w:tcBorders>
              <w:top w:val="nil"/>
              <w:left w:val="nil"/>
              <w:bottom w:val="single" w:sz="4" w:space="0" w:color="auto"/>
              <w:right w:val="single" w:sz="4" w:space="0" w:color="auto"/>
            </w:tcBorders>
            <w:noWrap/>
            <w:vAlign w:val="center"/>
            <w:hideMark/>
          </w:tcPr>
          <w:p w14:paraId="1CE8C271" w14:textId="77777777" w:rsidR="00EA3184" w:rsidRDefault="00EA3184">
            <w:pPr>
              <w:jc w:val="center"/>
              <w:rPr>
                <w:rFonts w:ascii="Tahoma" w:hAnsi="Tahoma" w:cs="Tahoma"/>
                <w:sz w:val="16"/>
                <w:szCs w:val="16"/>
              </w:rPr>
            </w:pPr>
            <w:r>
              <w:rPr>
                <w:rFonts w:ascii="Tahoma" w:hAnsi="Tahoma" w:cs="Tahoma"/>
                <w:sz w:val="16"/>
                <w:szCs w:val="16"/>
              </w:rPr>
              <w:t xml:space="preserve">                   90,00    </w:t>
            </w:r>
          </w:p>
        </w:tc>
      </w:tr>
      <w:tr w:rsidR="00EA3184" w14:paraId="35672FA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6523188" w14:textId="77777777" w:rsidR="00EA3184" w:rsidRDefault="00EA3184">
            <w:pPr>
              <w:rPr>
                <w:rFonts w:ascii="Tahoma" w:hAnsi="Tahoma" w:cs="Tahoma"/>
                <w:b/>
                <w:bCs/>
                <w:sz w:val="16"/>
                <w:szCs w:val="16"/>
              </w:rPr>
            </w:pPr>
            <w:r>
              <w:rPr>
                <w:rFonts w:ascii="Tahoma" w:hAnsi="Tahoma" w:cs="Tahoma"/>
                <w:b/>
                <w:bCs/>
                <w:sz w:val="16"/>
                <w:szCs w:val="16"/>
              </w:rPr>
              <w:t>Pakiet 127</w:t>
            </w:r>
          </w:p>
        </w:tc>
        <w:tc>
          <w:tcPr>
            <w:tcW w:w="1540" w:type="dxa"/>
            <w:tcBorders>
              <w:top w:val="nil"/>
              <w:left w:val="nil"/>
              <w:bottom w:val="single" w:sz="4" w:space="0" w:color="auto"/>
              <w:right w:val="single" w:sz="4" w:space="0" w:color="auto"/>
            </w:tcBorders>
            <w:noWrap/>
            <w:vAlign w:val="center"/>
            <w:hideMark/>
          </w:tcPr>
          <w:p w14:paraId="3A42F2BE" w14:textId="77777777" w:rsidR="00EA3184" w:rsidRDefault="00EA3184">
            <w:pPr>
              <w:jc w:val="center"/>
              <w:rPr>
                <w:rFonts w:ascii="Tahoma" w:hAnsi="Tahoma" w:cs="Tahoma"/>
                <w:sz w:val="16"/>
                <w:szCs w:val="16"/>
              </w:rPr>
            </w:pPr>
            <w:r>
              <w:rPr>
                <w:rFonts w:ascii="Tahoma" w:hAnsi="Tahoma" w:cs="Tahoma"/>
                <w:sz w:val="16"/>
                <w:szCs w:val="16"/>
              </w:rPr>
              <w:t xml:space="preserve">                 620,00    </w:t>
            </w:r>
          </w:p>
        </w:tc>
      </w:tr>
      <w:tr w:rsidR="00EA3184" w14:paraId="4A6DF03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29CD2B8" w14:textId="77777777" w:rsidR="00EA3184" w:rsidRDefault="00EA3184">
            <w:pPr>
              <w:rPr>
                <w:rFonts w:ascii="Tahoma" w:hAnsi="Tahoma" w:cs="Tahoma"/>
                <w:b/>
                <w:bCs/>
                <w:sz w:val="16"/>
                <w:szCs w:val="16"/>
              </w:rPr>
            </w:pPr>
            <w:r>
              <w:rPr>
                <w:rFonts w:ascii="Tahoma" w:hAnsi="Tahoma" w:cs="Tahoma"/>
                <w:b/>
                <w:bCs/>
                <w:sz w:val="16"/>
                <w:szCs w:val="16"/>
              </w:rPr>
              <w:t>Pakiet 128</w:t>
            </w:r>
          </w:p>
        </w:tc>
        <w:tc>
          <w:tcPr>
            <w:tcW w:w="1540" w:type="dxa"/>
            <w:tcBorders>
              <w:top w:val="nil"/>
              <w:left w:val="nil"/>
              <w:bottom w:val="single" w:sz="4" w:space="0" w:color="auto"/>
              <w:right w:val="single" w:sz="4" w:space="0" w:color="auto"/>
            </w:tcBorders>
            <w:noWrap/>
            <w:vAlign w:val="center"/>
            <w:hideMark/>
          </w:tcPr>
          <w:p w14:paraId="654CB2A2" w14:textId="77777777" w:rsidR="00EA3184" w:rsidRDefault="00EA3184">
            <w:pPr>
              <w:jc w:val="center"/>
              <w:rPr>
                <w:rFonts w:ascii="Tahoma" w:hAnsi="Tahoma" w:cs="Tahoma"/>
                <w:sz w:val="16"/>
                <w:szCs w:val="16"/>
              </w:rPr>
            </w:pPr>
            <w:r>
              <w:rPr>
                <w:rFonts w:ascii="Tahoma" w:hAnsi="Tahoma" w:cs="Tahoma"/>
                <w:sz w:val="16"/>
                <w:szCs w:val="16"/>
              </w:rPr>
              <w:t xml:space="preserve">                 170,00    </w:t>
            </w:r>
          </w:p>
        </w:tc>
      </w:tr>
      <w:tr w:rsidR="00EA3184" w14:paraId="60E86EC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6A5D92D" w14:textId="77777777" w:rsidR="00EA3184" w:rsidRDefault="00EA3184">
            <w:pPr>
              <w:rPr>
                <w:rFonts w:ascii="Tahoma" w:hAnsi="Tahoma" w:cs="Tahoma"/>
                <w:b/>
                <w:bCs/>
                <w:sz w:val="16"/>
                <w:szCs w:val="16"/>
              </w:rPr>
            </w:pPr>
            <w:r>
              <w:rPr>
                <w:rFonts w:ascii="Tahoma" w:hAnsi="Tahoma" w:cs="Tahoma"/>
                <w:b/>
                <w:bCs/>
                <w:sz w:val="16"/>
                <w:szCs w:val="16"/>
              </w:rPr>
              <w:t>Pakiet 129</w:t>
            </w:r>
          </w:p>
        </w:tc>
        <w:tc>
          <w:tcPr>
            <w:tcW w:w="1540" w:type="dxa"/>
            <w:tcBorders>
              <w:top w:val="nil"/>
              <w:left w:val="nil"/>
              <w:bottom w:val="single" w:sz="4" w:space="0" w:color="auto"/>
              <w:right w:val="single" w:sz="4" w:space="0" w:color="auto"/>
            </w:tcBorders>
            <w:noWrap/>
            <w:vAlign w:val="center"/>
            <w:hideMark/>
          </w:tcPr>
          <w:p w14:paraId="53899A11"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6565515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FEF3BCF" w14:textId="77777777" w:rsidR="00EA3184" w:rsidRDefault="00EA3184">
            <w:pPr>
              <w:rPr>
                <w:rFonts w:ascii="Tahoma" w:hAnsi="Tahoma" w:cs="Tahoma"/>
                <w:b/>
                <w:bCs/>
                <w:sz w:val="16"/>
                <w:szCs w:val="16"/>
              </w:rPr>
            </w:pPr>
            <w:r>
              <w:rPr>
                <w:rFonts w:ascii="Tahoma" w:hAnsi="Tahoma" w:cs="Tahoma"/>
                <w:b/>
                <w:bCs/>
                <w:sz w:val="16"/>
                <w:szCs w:val="16"/>
              </w:rPr>
              <w:t>Pakiet 130</w:t>
            </w:r>
          </w:p>
        </w:tc>
        <w:tc>
          <w:tcPr>
            <w:tcW w:w="1540" w:type="dxa"/>
            <w:tcBorders>
              <w:top w:val="nil"/>
              <w:left w:val="nil"/>
              <w:bottom w:val="single" w:sz="4" w:space="0" w:color="auto"/>
              <w:right w:val="single" w:sz="4" w:space="0" w:color="auto"/>
            </w:tcBorders>
            <w:noWrap/>
            <w:vAlign w:val="center"/>
            <w:hideMark/>
          </w:tcPr>
          <w:p w14:paraId="27D65AC7"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7CBF0FB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AED8623" w14:textId="77777777" w:rsidR="00EA3184" w:rsidRDefault="00EA3184">
            <w:pPr>
              <w:rPr>
                <w:rFonts w:ascii="Tahoma" w:hAnsi="Tahoma" w:cs="Tahoma"/>
                <w:b/>
                <w:bCs/>
                <w:sz w:val="16"/>
                <w:szCs w:val="16"/>
              </w:rPr>
            </w:pPr>
            <w:r>
              <w:rPr>
                <w:rFonts w:ascii="Tahoma" w:hAnsi="Tahoma" w:cs="Tahoma"/>
                <w:b/>
                <w:bCs/>
                <w:sz w:val="16"/>
                <w:szCs w:val="16"/>
              </w:rPr>
              <w:t>Pakiet 131</w:t>
            </w:r>
          </w:p>
        </w:tc>
        <w:tc>
          <w:tcPr>
            <w:tcW w:w="1540" w:type="dxa"/>
            <w:tcBorders>
              <w:top w:val="nil"/>
              <w:left w:val="nil"/>
              <w:bottom w:val="single" w:sz="4" w:space="0" w:color="auto"/>
              <w:right w:val="single" w:sz="4" w:space="0" w:color="auto"/>
            </w:tcBorders>
            <w:noWrap/>
            <w:vAlign w:val="center"/>
            <w:hideMark/>
          </w:tcPr>
          <w:p w14:paraId="053FD445"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3EA0DF4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8CBBA19" w14:textId="77777777" w:rsidR="00EA3184" w:rsidRDefault="00EA3184">
            <w:pPr>
              <w:rPr>
                <w:rFonts w:ascii="Tahoma" w:hAnsi="Tahoma" w:cs="Tahoma"/>
                <w:b/>
                <w:bCs/>
                <w:sz w:val="16"/>
                <w:szCs w:val="16"/>
              </w:rPr>
            </w:pPr>
            <w:r>
              <w:rPr>
                <w:rFonts w:ascii="Tahoma" w:hAnsi="Tahoma" w:cs="Tahoma"/>
                <w:b/>
                <w:bCs/>
                <w:sz w:val="16"/>
                <w:szCs w:val="16"/>
              </w:rPr>
              <w:t>Pakiet 132</w:t>
            </w:r>
          </w:p>
        </w:tc>
        <w:tc>
          <w:tcPr>
            <w:tcW w:w="1540" w:type="dxa"/>
            <w:tcBorders>
              <w:top w:val="nil"/>
              <w:left w:val="nil"/>
              <w:bottom w:val="single" w:sz="4" w:space="0" w:color="auto"/>
              <w:right w:val="single" w:sz="4" w:space="0" w:color="auto"/>
            </w:tcBorders>
            <w:noWrap/>
            <w:vAlign w:val="center"/>
            <w:hideMark/>
          </w:tcPr>
          <w:p w14:paraId="4AAF3569"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2711150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3CA364DD" w14:textId="77777777" w:rsidR="00EA3184" w:rsidRDefault="00EA3184">
            <w:pPr>
              <w:rPr>
                <w:rFonts w:ascii="Tahoma" w:hAnsi="Tahoma" w:cs="Tahoma"/>
                <w:b/>
                <w:bCs/>
                <w:sz w:val="16"/>
                <w:szCs w:val="16"/>
              </w:rPr>
            </w:pPr>
            <w:r>
              <w:rPr>
                <w:rFonts w:ascii="Tahoma" w:hAnsi="Tahoma" w:cs="Tahoma"/>
                <w:b/>
                <w:bCs/>
                <w:sz w:val="16"/>
                <w:szCs w:val="16"/>
              </w:rPr>
              <w:t>Pakiet 133</w:t>
            </w:r>
          </w:p>
        </w:tc>
        <w:tc>
          <w:tcPr>
            <w:tcW w:w="1540" w:type="dxa"/>
            <w:tcBorders>
              <w:top w:val="nil"/>
              <w:left w:val="nil"/>
              <w:bottom w:val="single" w:sz="4" w:space="0" w:color="auto"/>
              <w:right w:val="single" w:sz="4" w:space="0" w:color="auto"/>
            </w:tcBorders>
            <w:noWrap/>
            <w:vAlign w:val="center"/>
            <w:hideMark/>
          </w:tcPr>
          <w:p w14:paraId="63614E98" w14:textId="77777777" w:rsidR="00EA3184" w:rsidRDefault="00EA3184">
            <w:pPr>
              <w:jc w:val="center"/>
              <w:rPr>
                <w:rFonts w:ascii="Tahoma" w:hAnsi="Tahoma" w:cs="Tahoma"/>
                <w:sz w:val="16"/>
                <w:szCs w:val="16"/>
              </w:rPr>
            </w:pPr>
            <w:r>
              <w:rPr>
                <w:rFonts w:ascii="Tahoma" w:hAnsi="Tahoma" w:cs="Tahoma"/>
                <w:sz w:val="16"/>
                <w:szCs w:val="16"/>
              </w:rPr>
              <w:t xml:space="preserve">                 170,00    </w:t>
            </w:r>
          </w:p>
        </w:tc>
      </w:tr>
      <w:tr w:rsidR="00EA3184" w14:paraId="57201800"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5609864" w14:textId="77777777" w:rsidR="00EA3184" w:rsidRDefault="00EA3184">
            <w:pPr>
              <w:rPr>
                <w:rFonts w:ascii="Tahoma" w:hAnsi="Tahoma" w:cs="Tahoma"/>
                <w:b/>
                <w:bCs/>
                <w:sz w:val="16"/>
                <w:szCs w:val="16"/>
              </w:rPr>
            </w:pPr>
            <w:r>
              <w:rPr>
                <w:rFonts w:ascii="Tahoma" w:hAnsi="Tahoma" w:cs="Tahoma"/>
                <w:b/>
                <w:bCs/>
                <w:sz w:val="16"/>
                <w:szCs w:val="16"/>
              </w:rPr>
              <w:t>Pakiet 134</w:t>
            </w:r>
          </w:p>
        </w:tc>
        <w:tc>
          <w:tcPr>
            <w:tcW w:w="1540" w:type="dxa"/>
            <w:tcBorders>
              <w:top w:val="nil"/>
              <w:left w:val="nil"/>
              <w:bottom w:val="single" w:sz="4" w:space="0" w:color="auto"/>
              <w:right w:val="single" w:sz="4" w:space="0" w:color="auto"/>
            </w:tcBorders>
            <w:noWrap/>
            <w:vAlign w:val="center"/>
            <w:hideMark/>
          </w:tcPr>
          <w:p w14:paraId="75C30EEA"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646E967E"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5458E8C" w14:textId="77777777" w:rsidR="00EA3184" w:rsidRDefault="00EA3184">
            <w:pPr>
              <w:rPr>
                <w:rFonts w:ascii="Tahoma" w:hAnsi="Tahoma" w:cs="Tahoma"/>
                <w:b/>
                <w:bCs/>
                <w:sz w:val="16"/>
                <w:szCs w:val="16"/>
              </w:rPr>
            </w:pPr>
            <w:r>
              <w:rPr>
                <w:rFonts w:ascii="Tahoma" w:hAnsi="Tahoma" w:cs="Tahoma"/>
                <w:b/>
                <w:bCs/>
                <w:sz w:val="16"/>
                <w:szCs w:val="16"/>
              </w:rPr>
              <w:t>Pakiet 135</w:t>
            </w:r>
          </w:p>
        </w:tc>
        <w:tc>
          <w:tcPr>
            <w:tcW w:w="1540" w:type="dxa"/>
            <w:tcBorders>
              <w:top w:val="nil"/>
              <w:left w:val="nil"/>
              <w:bottom w:val="single" w:sz="4" w:space="0" w:color="auto"/>
              <w:right w:val="single" w:sz="4" w:space="0" w:color="auto"/>
            </w:tcBorders>
            <w:noWrap/>
            <w:vAlign w:val="center"/>
            <w:hideMark/>
          </w:tcPr>
          <w:p w14:paraId="587A3C77" w14:textId="77777777" w:rsidR="00EA3184" w:rsidRDefault="00EA3184">
            <w:pPr>
              <w:jc w:val="center"/>
              <w:rPr>
                <w:rFonts w:ascii="Tahoma" w:hAnsi="Tahoma" w:cs="Tahoma"/>
                <w:sz w:val="16"/>
                <w:szCs w:val="16"/>
              </w:rPr>
            </w:pPr>
            <w:r>
              <w:rPr>
                <w:rFonts w:ascii="Tahoma" w:hAnsi="Tahoma" w:cs="Tahoma"/>
                <w:sz w:val="16"/>
                <w:szCs w:val="16"/>
              </w:rPr>
              <w:t xml:space="preserve">                 650,00    </w:t>
            </w:r>
          </w:p>
        </w:tc>
      </w:tr>
      <w:tr w:rsidR="00EA3184" w14:paraId="1B6C5D2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019043E2" w14:textId="77777777" w:rsidR="00EA3184" w:rsidRDefault="00EA3184">
            <w:pPr>
              <w:rPr>
                <w:rFonts w:ascii="Tahoma" w:hAnsi="Tahoma" w:cs="Tahoma"/>
                <w:b/>
                <w:bCs/>
                <w:sz w:val="16"/>
                <w:szCs w:val="16"/>
              </w:rPr>
            </w:pPr>
            <w:r>
              <w:rPr>
                <w:rFonts w:ascii="Tahoma" w:hAnsi="Tahoma" w:cs="Tahoma"/>
                <w:b/>
                <w:bCs/>
                <w:sz w:val="16"/>
                <w:szCs w:val="16"/>
              </w:rPr>
              <w:t>Pakiet 136</w:t>
            </w:r>
          </w:p>
        </w:tc>
        <w:tc>
          <w:tcPr>
            <w:tcW w:w="1540" w:type="dxa"/>
            <w:tcBorders>
              <w:top w:val="nil"/>
              <w:left w:val="nil"/>
              <w:bottom w:val="single" w:sz="4" w:space="0" w:color="auto"/>
              <w:right w:val="single" w:sz="4" w:space="0" w:color="auto"/>
            </w:tcBorders>
            <w:noWrap/>
            <w:vAlign w:val="center"/>
            <w:hideMark/>
          </w:tcPr>
          <w:p w14:paraId="1688DBFE"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1DD8E3C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73EFAF3" w14:textId="77777777" w:rsidR="00EA3184" w:rsidRDefault="00EA3184">
            <w:pPr>
              <w:rPr>
                <w:rFonts w:ascii="Tahoma" w:hAnsi="Tahoma" w:cs="Tahoma"/>
                <w:b/>
                <w:bCs/>
                <w:sz w:val="16"/>
                <w:szCs w:val="16"/>
              </w:rPr>
            </w:pPr>
            <w:r>
              <w:rPr>
                <w:rFonts w:ascii="Tahoma" w:hAnsi="Tahoma" w:cs="Tahoma"/>
                <w:b/>
                <w:bCs/>
                <w:sz w:val="16"/>
                <w:szCs w:val="16"/>
              </w:rPr>
              <w:t>Pakiet 137</w:t>
            </w:r>
          </w:p>
        </w:tc>
        <w:tc>
          <w:tcPr>
            <w:tcW w:w="1540" w:type="dxa"/>
            <w:tcBorders>
              <w:top w:val="nil"/>
              <w:left w:val="nil"/>
              <w:bottom w:val="single" w:sz="4" w:space="0" w:color="auto"/>
              <w:right w:val="single" w:sz="4" w:space="0" w:color="auto"/>
            </w:tcBorders>
            <w:noWrap/>
            <w:vAlign w:val="center"/>
            <w:hideMark/>
          </w:tcPr>
          <w:p w14:paraId="362E0093"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4F1BC58C"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4A624E7" w14:textId="77777777" w:rsidR="00EA3184" w:rsidRDefault="00EA3184">
            <w:pPr>
              <w:rPr>
                <w:rFonts w:ascii="Tahoma" w:hAnsi="Tahoma" w:cs="Tahoma"/>
                <w:b/>
                <w:bCs/>
                <w:sz w:val="16"/>
                <w:szCs w:val="16"/>
              </w:rPr>
            </w:pPr>
            <w:r>
              <w:rPr>
                <w:rFonts w:ascii="Tahoma" w:hAnsi="Tahoma" w:cs="Tahoma"/>
                <w:b/>
                <w:bCs/>
                <w:sz w:val="16"/>
                <w:szCs w:val="16"/>
              </w:rPr>
              <w:t>Pakiet 138</w:t>
            </w:r>
          </w:p>
        </w:tc>
        <w:tc>
          <w:tcPr>
            <w:tcW w:w="1540" w:type="dxa"/>
            <w:tcBorders>
              <w:top w:val="nil"/>
              <w:left w:val="nil"/>
              <w:bottom w:val="single" w:sz="4" w:space="0" w:color="auto"/>
              <w:right w:val="single" w:sz="4" w:space="0" w:color="auto"/>
            </w:tcBorders>
            <w:noWrap/>
            <w:vAlign w:val="center"/>
            <w:hideMark/>
          </w:tcPr>
          <w:p w14:paraId="14E277D4"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79A3AE13"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77767B46" w14:textId="77777777" w:rsidR="00EA3184" w:rsidRDefault="00EA3184">
            <w:pPr>
              <w:rPr>
                <w:rFonts w:ascii="Tahoma" w:hAnsi="Tahoma" w:cs="Tahoma"/>
                <w:b/>
                <w:bCs/>
                <w:sz w:val="16"/>
                <w:szCs w:val="16"/>
              </w:rPr>
            </w:pPr>
            <w:r>
              <w:rPr>
                <w:rFonts w:ascii="Tahoma" w:hAnsi="Tahoma" w:cs="Tahoma"/>
                <w:b/>
                <w:bCs/>
                <w:sz w:val="16"/>
                <w:szCs w:val="16"/>
              </w:rPr>
              <w:t>Pakiet 139</w:t>
            </w:r>
          </w:p>
        </w:tc>
        <w:tc>
          <w:tcPr>
            <w:tcW w:w="1540" w:type="dxa"/>
            <w:tcBorders>
              <w:top w:val="nil"/>
              <w:left w:val="nil"/>
              <w:bottom w:val="single" w:sz="4" w:space="0" w:color="auto"/>
              <w:right w:val="single" w:sz="4" w:space="0" w:color="auto"/>
            </w:tcBorders>
            <w:noWrap/>
            <w:vAlign w:val="center"/>
            <w:hideMark/>
          </w:tcPr>
          <w:p w14:paraId="17643075" w14:textId="77777777" w:rsidR="00EA3184" w:rsidRDefault="00EA3184">
            <w:pPr>
              <w:jc w:val="center"/>
              <w:rPr>
                <w:rFonts w:ascii="Tahoma" w:hAnsi="Tahoma" w:cs="Tahoma"/>
                <w:sz w:val="16"/>
                <w:szCs w:val="16"/>
              </w:rPr>
            </w:pPr>
            <w:r>
              <w:rPr>
                <w:rFonts w:ascii="Tahoma" w:hAnsi="Tahoma" w:cs="Tahoma"/>
                <w:sz w:val="16"/>
                <w:szCs w:val="16"/>
              </w:rPr>
              <w:t xml:space="preserve">                 200,00    </w:t>
            </w:r>
          </w:p>
        </w:tc>
      </w:tr>
      <w:tr w:rsidR="00EA3184" w14:paraId="74FB34EB"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175A0A3D" w14:textId="77777777" w:rsidR="00EA3184" w:rsidRDefault="00EA3184">
            <w:pPr>
              <w:rPr>
                <w:rFonts w:ascii="Tahoma" w:hAnsi="Tahoma" w:cs="Tahoma"/>
                <w:b/>
                <w:bCs/>
                <w:sz w:val="16"/>
                <w:szCs w:val="16"/>
              </w:rPr>
            </w:pPr>
            <w:r>
              <w:rPr>
                <w:rFonts w:ascii="Tahoma" w:hAnsi="Tahoma" w:cs="Tahoma"/>
                <w:b/>
                <w:bCs/>
                <w:sz w:val="16"/>
                <w:szCs w:val="16"/>
              </w:rPr>
              <w:t>Pakiet 140</w:t>
            </w:r>
          </w:p>
        </w:tc>
        <w:tc>
          <w:tcPr>
            <w:tcW w:w="1540" w:type="dxa"/>
            <w:tcBorders>
              <w:top w:val="nil"/>
              <w:left w:val="nil"/>
              <w:bottom w:val="single" w:sz="4" w:space="0" w:color="auto"/>
              <w:right w:val="single" w:sz="4" w:space="0" w:color="auto"/>
            </w:tcBorders>
            <w:noWrap/>
            <w:vAlign w:val="center"/>
            <w:hideMark/>
          </w:tcPr>
          <w:p w14:paraId="74477909" w14:textId="77777777" w:rsidR="00EA3184" w:rsidRDefault="00EA3184">
            <w:pPr>
              <w:jc w:val="center"/>
              <w:rPr>
                <w:rFonts w:ascii="Tahoma" w:hAnsi="Tahoma" w:cs="Tahoma"/>
                <w:sz w:val="16"/>
                <w:szCs w:val="16"/>
              </w:rPr>
            </w:pPr>
            <w:r>
              <w:rPr>
                <w:rFonts w:ascii="Tahoma" w:hAnsi="Tahoma" w:cs="Tahoma"/>
                <w:sz w:val="16"/>
                <w:szCs w:val="16"/>
              </w:rPr>
              <w:t xml:space="preserve">                 150,00    </w:t>
            </w:r>
          </w:p>
        </w:tc>
      </w:tr>
      <w:tr w:rsidR="00EA3184" w14:paraId="46082A7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42A15E1" w14:textId="77777777" w:rsidR="00EA3184" w:rsidRDefault="00EA3184">
            <w:pPr>
              <w:rPr>
                <w:rFonts w:ascii="Tahoma" w:hAnsi="Tahoma" w:cs="Tahoma"/>
                <w:b/>
                <w:bCs/>
                <w:sz w:val="16"/>
                <w:szCs w:val="16"/>
              </w:rPr>
            </w:pPr>
            <w:r>
              <w:rPr>
                <w:rFonts w:ascii="Tahoma" w:hAnsi="Tahoma" w:cs="Tahoma"/>
                <w:b/>
                <w:bCs/>
                <w:sz w:val="16"/>
                <w:szCs w:val="16"/>
              </w:rPr>
              <w:t>Pakiet 141</w:t>
            </w:r>
          </w:p>
        </w:tc>
        <w:tc>
          <w:tcPr>
            <w:tcW w:w="1540" w:type="dxa"/>
            <w:tcBorders>
              <w:top w:val="nil"/>
              <w:left w:val="nil"/>
              <w:bottom w:val="single" w:sz="4" w:space="0" w:color="auto"/>
              <w:right w:val="single" w:sz="4" w:space="0" w:color="auto"/>
            </w:tcBorders>
            <w:noWrap/>
            <w:vAlign w:val="center"/>
            <w:hideMark/>
          </w:tcPr>
          <w:p w14:paraId="3D9631FA" w14:textId="77777777" w:rsidR="00EA3184" w:rsidRDefault="00EA3184">
            <w:pPr>
              <w:jc w:val="center"/>
              <w:rPr>
                <w:rFonts w:ascii="Tahoma" w:hAnsi="Tahoma" w:cs="Tahoma"/>
                <w:sz w:val="16"/>
                <w:szCs w:val="16"/>
              </w:rPr>
            </w:pPr>
            <w:r>
              <w:rPr>
                <w:rFonts w:ascii="Tahoma" w:hAnsi="Tahoma" w:cs="Tahoma"/>
                <w:sz w:val="16"/>
                <w:szCs w:val="16"/>
              </w:rPr>
              <w:t xml:space="preserve">                 480,00    </w:t>
            </w:r>
          </w:p>
        </w:tc>
      </w:tr>
      <w:tr w:rsidR="00EA3184" w14:paraId="1DC66A94"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425237F4" w14:textId="77777777" w:rsidR="00EA3184" w:rsidRDefault="00EA3184">
            <w:pPr>
              <w:rPr>
                <w:rFonts w:ascii="Tahoma" w:hAnsi="Tahoma" w:cs="Tahoma"/>
                <w:b/>
                <w:bCs/>
                <w:sz w:val="16"/>
                <w:szCs w:val="16"/>
              </w:rPr>
            </w:pPr>
            <w:r>
              <w:rPr>
                <w:rFonts w:ascii="Tahoma" w:hAnsi="Tahoma" w:cs="Tahoma"/>
                <w:b/>
                <w:bCs/>
                <w:sz w:val="16"/>
                <w:szCs w:val="16"/>
              </w:rPr>
              <w:t>Pakiet 142</w:t>
            </w:r>
          </w:p>
        </w:tc>
        <w:tc>
          <w:tcPr>
            <w:tcW w:w="1540" w:type="dxa"/>
            <w:tcBorders>
              <w:top w:val="nil"/>
              <w:left w:val="nil"/>
              <w:bottom w:val="single" w:sz="4" w:space="0" w:color="auto"/>
              <w:right w:val="single" w:sz="4" w:space="0" w:color="auto"/>
            </w:tcBorders>
            <w:noWrap/>
            <w:vAlign w:val="center"/>
            <w:hideMark/>
          </w:tcPr>
          <w:p w14:paraId="673956DE" w14:textId="77777777" w:rsidR="00EA3184" w:rsidRDefault="00EA3184">
            <w:pPr>
              <w:jc w:val="center"/>
              <w:rPr>
                <w:rFonts w:ascii="Tahoma" w:hAnsi="Tahoma" w:cs="Tahoma"/>
                <w:sz w:val="16"/>
                <w:szCs w:val="16"/>
              </w:rPr>
            </w:pPr>
            <w:r>
              <w:rPr>
                <w:rFonts w:ascii="Tahoma" w:hAnsi="Tahoma" w:cs="Tahoma"/>
                <w:sz w:val="16"/>
                <w:szCs w:val="16"/>
              </w:rPr>
              <w:t xml:space="preserve">                 250,00    </w:t>
            </w:r>
          </w:p>
        </w:tc>
      </w:tr>
      <w:tr w:rsidR="00EA3184" w14:paraId="66609829"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FF360C4" w14:textId="77777777" w:rsidR="00EA3184" w:rsidRDefault="00EA3184">
            <w:pPr>
              <w:rPr>
                <w:rFonts w:ascii="Tahoma" w:hAnsi="Tahoma" w:cs="Tahoma"/>
                <w:b/>
                <w:bCs/>
                <w:sz w:val="16"/>
                <w:szCs w:val="16"/>
              </w:rPr>
            </w:pPr>
            <w:r>
              <w:rPr>
                <w:rFonts w:ascii="Tahoma" w:hAnsi="Tahoma" w:cs="Tahoma"/>
                <w:b/>
                <w:bCs/>
                <w:sz w:val="16"/>
                <w:szCs w:val="16"/>
              </w:rPr>
              <w:t>Pakiet 143</w:t>
            </w:r>
          </w:p>
        </w:tc>
        <w:tc>
          <w:tcPr>
            <w:tcW w:w="1540" w:type="dxa"/>
            <w:tcBorders>
              <w:top w:val="nil"/>
              <w:left w:val="nil"/>
              <w:bottom w:val="single" w:sz="4" w:space="0" w:color="auto"/>
              <w:right w:val="single" w:sz="4" w:space="0" w:color="auto"/>
            </w:tcBorders>
            <w:noWrap/>
            <w:vAlign w:val="center"/>
            <w:hideMark/>
          </w:tcPr>
          <w:p w14:paraId="16D43777" w14:textId="77777777" w:rsidR="00EA3184" w:rsidRDefault="00EA3184">
            <w:pPr>
              <w:jc w:val="center"/>
              <w:rPr>
                <w:rFonts w:ascii="Tahoma" w:hAnsi="Tahoma" w:cs="Tahoma"/>
                <w:sz w:val="16"/>
                <w:szCs w:val="16"/>
              </w:rPr>
            </w:pPr>
            <w:r>
              <w:rPr>
                <w:rFonts w:ascii="Tahoma" w:hAnsi="Tahoma" w:cs="Tahoma"/>
                <w:sz w:val="16"/>
                <w:szCs w:val="16"/>
              </w:rPr>
              <w:t xml:space="preserve">                 140,00    </w:t>
            </w:r>
          </w:p>
        </w:tc>
      </w:tr>
      <w:tr w:rsidR="00EA3184" w14:paraId="4B85BD7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22BA451F" w14:textId="77777777" w:rsidR="00EA3184" w:rsidRDefault="00EA3184">
            <w:pPr>
              <w:rPr>
                <w:rFonts w:ascii="Tahoma" w:hAnsi="Tahoma" w:cs="Tahoma"/>
                <w:b/>
                <w:bCs/>
                <w:sz w:val="16"/>
                <w:szCs w:val="16"/>
              </w:rPr>
            </w:pPr>
            <w:r>
              <w:rPr>
                <w:rFonts w:ascii="Tahoma" w:hAnsi="Tahoma" w:cs="Tahoma"/>
                <w:b/>
                <w:bCs/>
                <w:sz w:val="16"/>
                <w:szCs w:val="16"/>
              </w:rPr>
              <w:t>Pakiet 144</w:t>
            </w:r>
          </w:p>
        </w:tc>
        <w:tc>
          <w:tcPr>
            <w:tcW w:w="1540" w:type="dxa"/>
            <w:tcBorders>
              <w:top w:val="nil"/>
              <w:left w:val="nil"/>
              <w:bottom w:val="single" w:sz="4" w:space="0" w:color="auto"/>
              <w:right w:val="single" w:sz="4" w:space="0" w:color="auto"/>
            </w:tcBorders>
            <w:noWrap/>
            <w:vAlign w:val="center"/>
            <w:hideMark/>
          </w:tcPr>
          <w:p w14:paraId="5EFA8323"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006CDF18"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4C35434" w14:textId="77777777" w:rsidR="00EA3184" w:rsidRDefault="00EA3184">
            <w:pPr>
              <w:rPr>
                <w:rFonts w:ascii="Tahoma" w:hAnsi="Tahoma" w:cs="Tahoma"/>
                <w:b/>
                <w:bCs/>
                <w:sz w:val="16"/>
                <w:szCs w:val="16"/>
              </w:rPr>
            </w:pPr>
            <w:r>
              <w:rPr>
                <w:rFonts w:ascii="Tahoma" w:hAnsi="Tahoma" w:cs="Tahoma"/>
                <w:b/>
                <w:bCs/>
                <w:sz w:val="16"/>
                <w:szCs w:val="16"/>
              </w:rPr>
              <w:t>Pakiet 145</w:t>
            </w:r>
          </w:p>
        </w:tc>
        <w:tc>
          <w:tcPr>
            <w:tcW w:w="1540" w:type="dxa"/>
            <w:tcBorders>
              <w:top w:val="nil"/>
              <w:left w:val="nil"/>
              <w:bottom w:val="single" w:sz="4" w:space="0" w:color="auto"/>
              <w:right w:val="single" w:sz="4" w:space="0" w:color="auto"/>
            </w:tcBorders>
            <w:noWrap/>
            <w:vAlign w:val="center"/>
            <w:hideMark/>
          </w:tcPr>
          <w:p w14:paraId="34822908" w14:textId="77777777" w:rsidR="00EA3184" w:rsidRDefault="00EA3184">
            <w:pPr>
              <w:jc w:val="center"/>
              <w:rPr>
                <w:rFonts w:ascii="Tahoma" w:hAnsi="Tahoma" w:cs="Tahoma"/>
                <w:sz w:val="16"/>
                <w:szCs w:val="16"/>
              </w:rPr>
            </w:pPr>
            <w:r>
              <w:rPr>
                <w:rFonts w:ascii="Tahoma" w:hAnsi="Tahoma" w:cs="Tahoma"/>
                <w:sz w:val="16"/>
                <w:szCs w:val="16"/>
              </w:rPr>
              <w:t xml:space="preserve">                 170,00    </w:t>
            </w:r>
          </w:p>
        </w:tc>
      </w:tr>
      <w:tr w:rsidR="00EA3184" w14:paraId="745E3561"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BB73E42" w14:textId="77777777" w:rsidR="00EA3184" w:rsidRDefault="00EA3184">
            <w:pPr>
              <w:rPr>
                <w:rFonts w:ascii="Tahoma" w:hAnsi="Tahoma" w:cs="Tahoma"/>
                <w:b/>
                <w:bCs/>
                <w:sz w:val="16"/>
                <w:szCs w:val="16"/>
              </w:rPr>
            </w:pPr>
            <w:r>
              <w:rPr>
                <w:rFonts w:ascii="Tahoma" w:hAnsi="Tahoma" w:cs="Tahoma"/>
                <w:b/>
                <w:bCs/>
                <w:sz w:val="16"/>
                <w:szCs w:val="16"/>
              </w:rPr>
              <w:t>Pakiet 146</w:t>
            </w:r>
          </w:p>
        </w:tc>
        <w:tc>
          <w:tcPr>
            <w:tcW w:w="1540" w:type="dxa"/>
            <w:tcBorders>
              <w:top w:val="nil"/>
              <w:left w:val="nil"/>
              <w:bottom w:val="single" w:sz="4" w:space="0" w:color="auto"/>
              <w:right w:val="single" w:sz="4" w:space="0" w:color="auto"/>
            </w:tcBorders>
            <w:noWrap/>
            <w:vAlign w:val="center"/>
            <w:hideMark/>
          </w:tcPr>
          <w:p w14:paraId="6FDC6010" w14:textId="77777777" w:rsidR="00EA3184" w:rsidRDefault="00EA3184">
            <w:pPr>
              <w:jc w:val="center"/>
              <w:rPr>
                <w:rFonts w:ascii="Tahoma" w:hAnsi="Tahoma" w:cs="Tahoma"/>
                <w:sz w:val="16"/>
                <w:szCs w:val="16"/>
              </w:rPr>
            </w:pPr>
            <w:r>
              <w:rPr>
                <w:rFonts w:ascii="Tahoma" w:hAnsi="Tahoma" w:cs="Tahoma"/>
                <w:sz w:val="16"/>
                <w:szCs w:val="16"/>
              </w:rPr>
              <w:t xml:space="preserve">                 100,00    </w:t>
            </w:r>
          </w:p>
        </w:tc>
      </w:tr>
      <w:tr w:rsidR="00EA3184" w14:paraId="3A1F766D"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5D32B5E9" w14:textId="77777777" w:rsidR="00EA3184" w:rsidRDefault="00EA3184">
            <w:pPr>
              <w:rPr>
                <w:rFonts w:ascii="Tahoma" w:hAnsi="Tahoma" w:cs="Tahoma"/>
                <w:b/>
                <w:bCs/>
                <w:sz w:val="16"/>
                <w:szCs w:val="16"/>
              </w:rPr>
            </w:pPr>
            <w:r>
              <w:rPr>
                <w:rFonts w:ascii="Tahoma" w:hAnsi="Tahoma" w:cs="Tahoma"/>
                <w:b/>
                <w:bCs/>
                <w:sz w:val="16"/>
                <w:szCs w:val="16"/>
              </w:rPr>
              <w:t>Pakiet 147</w:t>
            </w:r>
          </w:p>
        </w:tc>
        <w:tc>
          <w:tcPr>
            <w:tcW w:w="1540" w:type="dxa"/>
            <w:tcBorders>
              <w:top w:val="nil"/>
              <w:left w:val="nil"/>
              <w:bottom w:val="single" w:sz="4" w:space="0" w:color="auto"/>
              <w:right w:val="single" w:sz="4" w:space="0" w:color="auto"/>
            </w:tcBorders>
            <w:noWrap/>
            <w:vAlign w:val="center"/>
            <w:hideMark/>
          </w:tcPr>
          <w:p w14:paraId="7D79863B" w14:textId="77777777" w:rsidR="00EA3184" w:rsidRDefault="00EA3184">
            <w:pPr>
              <w:jc w:val="center"/>
              <w:rPr>
                <w:rFonts w:ascii="Tahoma" w:hAnsi="Tahoma" w:cs="Tahoma"/>
                <w:sz w:val="16"/>
                <w:szCs w:val="16"/>
              </w:rPr>
            </w:pPr>
            <w:r>
              <w:rPr>
                <w:rFonts w:ascii="Tahoma" w:hAnsi="Tahoma" w:cs="Tahoma"/>
                <w:sz w:val="16"/>
                <w:szCs w:val="16"/>
              </w:rPr>
              <w:t xml:space="preserve">                   80,00    </w:t>
            </w:r>
          </w:p>
        </w:tc>
      </w:tr>
      <w:tr w:rsidR="00EA3184" w14:paraId="4507969F" w14:textId="77777777" w:rsidTr="00EA3184">
        <w:trPr>
          <w:trHeight w:val="300"/>
        </w:trPr>
        <w:tc>
          <w:tcPr>
            <w:tcW w:w="1380" w:type="dxa"/>
            <w:tcBorders>
              <w:top w:val="nil"/>
              <w:left w:val="single" w:sz="4" w:space="0" w:color="auto"/>
              <w:bottom w:val="single" w:sz="4" w:space="0" w:color="auto"/>
              <w:right w:val="single" w:sz="4" w:space="0" w:color="auto"/>
            </w:tcBorders>
            <w:noWrap/>
            <w:vAlign w:val="bottom"/>
            <w:hideMark/>
          </w:tcPr>
          <w:p w14:paraId="640F0A23" w14:textId="77777777" w:rsidR="00EA3184" w:rsidRDefault="00EA3184">
            <w:pPr>
              <w:rPr>
                <w:rFonts w:ascii="Tahoma" w:hAnsi="Tahoma" w:cs="Tahoma"/>
                <w:b/>
                <w:bCs/>
                <w:sz w:val="16"/>
                <w:szCs w:val="16"/>
              </w:rPr>
            </w:pPr>
            <w:r>
              <w:rPr>
                <w:rFonts w:ascii="Tahoma" w:hAnsi="Tahoma" w:cs="Tahoma"/>
                <w:b/>
                <w:bCs/>
                <w:sz w:val="16"/>
                <w:szCs w:val="16"/>
              </w:rPr>
              <w:t>Pakiet 148</w:t>
            </w:r>
          </w:p>
        </w:tc>
        <w:tc>
          <w:tcPr>
            <w:tcW w:w="1540" w:type="dxa"/>
            <w:tcBorders>
              <w:top w:val="nil"/>
              <w:left w:val="nil"/>
              <w:bottom w:val="single" w:sz="4" w:space="0" w:color="auto"/>
              <w:right w:val="single" w:sz="4" w:space="0" w:color="auto"/>
            </w:tcBorders>
            <w:noWrap/>
            <w:vAlign w:val="center"/>
            <w:hideMark/>
          </w:tcPr>
          <w:p w14:paraId="3004D90D" w14:textId="77777777" w:rsidR="00EA3184" w:rsidRDefault="00EA3184">
            <w:pPr>
              <w:jc w:val="center"/>
              <w:rPr>
                <w:rFonts w:ascii="Tahoma" w:hAnsi="Tahoma" w:cs="Tahoma"/>
                <w:sz w:val="16"/>
                <w:szCs w:val="16"/>
              </w:rPr>
            </w:pPr>
            <w:r>
              <w:rPr>
                <w:rFonts w:ascii="Tahoma" w:hAnsi="Tahoma" w:cs="Tahoma"/>
                <w:sz w:val="16"/>
                <w:szCs w:val="16"/>
              </w:rPr>
              <w:t xml:space="preserve">                   70,00    </w:t>
            </w:r>
          </w:p>
        </w:tc>
      </w:tr>
      <w:tr w:rsidR="00EA3184" w14:paraId="2DB625CF" w14:textId="77777777" w:rsidTr="00EA3184">
        <w:trPr>
          <w:trHeight w:val="315"/>
        </w:trPr>
        <w:tc>
          <w:tcPr>
            <w:tcW w:w="1380" w:type="dxa"/>
            <w:tcBorders>
              <w:top w:val="nil"/>
              <w:left w:val="single" w:sz="4" w:space="0" w:color="auto"/>
              <w:bottom w:val="single" w:sz="4" w:space="0" w:color="auto"/>
              <w:right w:val="single" w:sz="4" w:space="0" w:color="auto"/>
            </w:tcBorders>
            <w:noWrap/>
            <w:vAlign w:val="bottom"/>
            <w:hideMark/>
          </w:tcPr>
          <w:p w14:paraId="4F2A35DE" w14:textId="77777777" w:rsidR="00EA3184" w:rsidRDefault="00EA3184">
            <w:pPr>
              <w:rPr>
                <w:rFonts w:ascii="Tahoma" w:hAnsi="Tahoma" w:cs="Tahoma"/>
                <w:b/>
                <w:bCs/>
                <w:sz w:val="16"/>
                <w:szCs w:val="16"/>
              </w:rPr>
            </w:pPr>
            <w:r>
              <w:rPr>
                <w:rFonts w:ascii="Tahoma" w:hAnsi="Tahoma" w:cs="Tahoma"/>
                <w:b/>
                <w:bCs/>
                <w:sz w:val="16"/>
                <w:szCs w:val="16"/>
              </w:rPr>
              <w:t>Pakiet 149</w:t>
            </w:r>
          </w:p>
        </w:tc>
        <w:tc>
          <w:tcPr>
            <w:tcW w:w="1540" w:type="dxa"/>
            <w:tcBorders>
              <w:top w:val="nil"/>
              <w:left w:val="nil"/>
              <w:bottom w:val="single" w:sz="4" w:space="0" w:color="auto"/>
              <w:right w:val="single" w:sz="4" w:space="0" w:color="auto"/>
            </w:tcBorders>
            <w:noWrap/>
            <w:vAlign w:val="center"/>
            <w:hideMark/>
          </w:tcPr>
          <w:p w14:paraId="216152E7" w14:textId="77777777" w:rsidR="00EA3184" w:rsidRDefault="00EA3184">
            <w:pPr>
              <w:jc w:val="center"/>
              <w:rPr>
                <w:rFonts w:ascii="Tahoma" w:hAnsi="Tahoma" w:cs="Tahoma"/>
                <w:sz w:val="16"/>
                <w:szCs w:val="16"/>
              </w:rPr>
            </w:pPr>
            <w:r>
              <w:rPr>
                <w:rFonts w:ascii="Tahoma" w:hAnsi="Tahoma" w:cs="Tahoma"/>
                <w:sz w:val="16"/>
                <w:szCs w:val="16"/>
              </w:rPr>
              <w:t xml:space="preserve">              1 500,00    </w:t>
            </w:r>
          </w:p>
        </w:tc>
      </w:tr>
    </w:tbl>
    <w:p w14:paraId="1C95848A" w14:textId="77777777" w:rsidR="00EA3184" w:rsidRPr="00F05580" w:rsidRDefault="00EA3184" w:rsidP="0062527E">
      <w:pPr>
        <w:jc w:val="both"/>
        <w:rPr>
          <w:rFonts w:ascii="Tahoma" w:hAnsi="Tahoma" w:cs="Tahoma"/>
          <w:b/>
          <w:sz w:val="20"/>
          <w:szCs w:val="20"/>
        </w:rPr>
      </w:pPr>
    </w:p>
    <w:p w14:paraId="7F7D8D82" w14:textId="77777777" w:rsidR="0062527E" w:rsidRPr="00F05580" w:rsidRDefault="0062527E" w:rsidP="0062527E">
      <w:pPr>
        <w:jc w:val="both"/>
        <w:rPr>
          <w:rFonts w:ascii="Tahoma" w:hAnsi="Tahoma" w:cs="Tahoma"/>
          <w:b/>
          <w:sz w:val="20"/>
          <w:szCs w:val="20"/>
        </w:rPr>
      </w:pPr>
    </w:p>
    <w:p w14:paraId="766A4BB9" w14:textId="77777777" w:rsidR="00D5134B" w:rsidRPr="00F05580" w:rsidRDefault="00D5134B">
      <w:pPr>
        <w:jc w:val="center"/>
        <w:rPr>
          <w:rFonts w:ascii="Tahoma" w:hAnsi="Tahoma" w:cs="Tahoma"/>
          <w:b/>
          <w:bCs/>
          <w:sz w:val="16"/>
          <w:szCs w:val="16"/>
        </w:rPr>
        <w:sectPr w:rsidR="00D5134B" w:rsidRPr="00F05580" w:rsidSect="00CC1D32">
          <w:headerReference w:type="default" r:id="rId19"/>
          <w:footerReference w:type="even" r:id="rId20"/>
          <w:footerReference w:type="default" r:id="rId21"/>
          <w:pgSz w:w="11906" w:h="16838"/>
          <w:pgMar w:top="851" w:right="851" w:bottom="567" w:left="851" w:header="568" w:footer="305" w:gutter="0"/>
          <w:cols w:space="708"/>
          <w:titlePg/>
          <w:docGrid w:linePitch="360"/>
        </w:sectPr>
      </w:pPr>
    </w:p>
    <w:p w14:paraId="473D21AC" w14:textId="77777777" w:rsidR="0062527E" w:rsidRPr="00F05580" w:rsidRDefault="0062527E" w:rsidP="00035F0F">
      <w:pPr>
        <w:numPr>
          <w:ilvl w:val="0"/>
          <w:numId w:val="67"/>
        </w:numPr>
        <w:suppressAutoHyphens/>
        <w:autoSpaceDN w:val="0"/>
        <w:jc w:val="both"/>
        <w:textAlignment w:val="baseline"/>
        <w:rPr>
          <w:rFonts w:ascii="Tahoma" w:hAnsi="Tahoma" w:cs="Tahoma"/>
          <w:sz w:val="18"/>
          <w:szCs w:val="18"/>
          <w:lang w:eastAsia="en-US"/>
        </w:rPr>
      </w:pPr>
      <w:r w:rsidRPr="00F05580">
        <w:rPr>
          <w:rFonts w:ascii="Tahoma" w:hAnsi="Tahoma" w:cs="Tahoma"/>
          <w:sz w:val="18"/>
          <w:szCs w:val="18"/>
          <w:lang w:eastAsia="en-US"/>
        </w:rPr>
        <w:t xml:space="preserve">Wadium może być wniesione w następujących formach: </w:t>
      </w:r>
    </w:p>
    <w:p w14:paraId="0F41978F" w14:textId="6AA13FAA" w:rsidR="0062527E" w:rsidRPr="00F05580" w:rsidRDefault="0062527E" w:rsidP="0062527E">
      <w:pPr>
        <w:tabs>
          <w:tab w:val="left" w:pos="993"/>
        </w:tabs>
        <w:suppressAutoHyphens/>
        <w:autoSpaceDN w:val="0"/>
        <w:ind w:left="993" w:hanging="284"/>
        <w:jc w:val="both"/>
        <w:textAlignment w:val="baseline"/>
        <w:rPr>
          <w:rFonts w:ascii="Tahoma" w:eastAsia="Tahoma" w:hAnsi="Tahoma" w:cs="Tahoma"/>
          <w:b/>
          <w:bCs/>
          <w:sz w:val="18"/>
          <w:szCs w:val="18"/>
          <w:lang w:eastAsia="en-US"/>
        </w:rPr>
      </w:pPr>
      <w:r w:rsidRPr="00F05580">
        <w:rPr>
          <w:rFonts w:ascii="Tahoma" w:eastAsia="Tahoma" w:hAnsi="Tahoma" w:cs="Tahoma"/>
          <w:sz w:val="18"/>
          <w:szCs w:val="18"/>
          <w:lang w:eastAsia="en-US"/>
        </w:rPr>
        <w:t xml:space="preserve">A) W </w:t>
      </w:r>
      <w:r w:rsidRPr="00F05580">
        <w:rPr>
          <w:rFonts w:ascii="Tahoma" w:hAnsi="Tahoma" w:cs="Tahoma"/>
          <w:sz w:val="18"/>
          <w:szCs w:val="18"/>
          <w:lang w:eastAsia="en-US"/>
        </w:rPr>
        <w:t>pieniądzu</w:t>
      </w:r>
      <w:r w:rsidRPr="00F05580">
        <w:rPr>
          <w:rFonts w:ascii="Tahoma" w:eastAsia="Tahoma" w:hAnsi="Tahoma" w:cs="Tahoma"/>
          <w:sz w:val="18"/>
          <w:szCs w:val="18"/>
          <w:lang w:eastAsia="en-US"/>
        </w:rPr>
        <w:t xml:space="preserve"> – przelewem na konto: </w:t>
      </w:r>
      <w:r w:rsidRPr="00F05580">
        <w:rPr>
          <w:rFonts w:ascii="Tahoma" w:hAnsi="Tahoma" w:cs="Tahoma"/>
          <w:b/>
          <w:sz w:val="18"/>
          <w:szCs w:val="18"/>
          <w:lang w:eastAsia="en-US"/>
        </w:rPr>
        <w:t>BGK S.A. nr: 41 1130 1163 0014 7138 1320 0007</w:t>
      </w:r>
      <w:r w:rsidRPr="00F05580">
        <w:rPr>
          <w:rFonts w:ascii="Tahoma" w:eastAsia="Tahoma" w:hAnsi="Tahoma" w:cs="Tahoma"/>
          <w:sz w:val="18"/>
          <w:szCs w:val="18"/>
          <w:lang w:eastAsia="en-US"/>
        </w:rPr>
        <w:t xml:space="preserve"> </w:t>
      </w:r>
      <w:r w:rsidRPr="00F05580">
        <w:rPr>
          <w:rFonts w:ascii="Tahoma" w:eastAsia="Tahoma" w:hAnsi="Tahoma" w:cs="Tahoma"/>
          <w:sz w:val="18"/>
          <w:szCs w:val="18"/>
          <w:lang w:eastAsia="en-US"/>
        </w:rPr>
        <w:br/>
        <w:t>z zaznaczeniem: „</w:t>
      </w:r>
      <w:r w:rsidRPr="00F05580">
        <w:rPr>
          <w:rFonts w:ascii="Tahoma" w:hAnsi="Tahoma" w:cs="Tahoma"/>
          <w:b/>
          <w:sz w:val="18"/>
          <w:szCs w:val="18"/>
          <w:lang w:eastAsia="en-US"/>
        </w:rPr>
        <w:t xml:space="preserve">Wadium – </w:t>
      </w:r>
      <w:r w:rsidR="00EC46B7" w:rsidRPr="00F05580">
        <w:rPr>
          <w:rFonts w:ascii="Tahoma" w:hAnsi="Tahoma" w:cs="Tahoma"/>
          <w:b/>
          <w:sz w:val="18"/>
          <w:szCs w:val="18"/>
          <w:lang w:eastAsia="en-US"/>
        </w:rPr>
        <w:t>7</w:t>
      </w:r>
      <w:r w:rsidRPr="00F05580">
        <w:rPr>
          <w:rFonts w:ascii="Tahoma" w:hAnsi="Tahoma" w:cs="Tahoma"/>
          <w:b/>
          <w:sz w:val="18"/>
          <w:szCs w:val="18"/>
          <w:lang w:eastAsia="en-US"/>
        </w:rPr>
        <w:t>/PN/ZP/U/202</w:t>
      </w:r>
      <w:r w:rsidR="00EC46B7" w:rsidRPr="00F05580">
        <w:rPr>
          <w:rFonts w:ascii="Tahoma" w:hAnsi="Tahoma" w:cs="Tahoma"/>
          <w:b/>
          <w:sz w:val="18"/>
          <w:szCs w:val="18"/>
          <w:lang w:eastAsia="en-US"/>
        </w:rPr>
        <w:t>6</w:t>
      </w:r>
      <w:r w:rsidRPr="00F05580">
        <w:rPr>
          <w:rFonts w:ascii="Tahoma" w:hAnsi="Tahoma" w:cs="Tahoma"/>
          <w:b/>
          <w:sz w:val="18"/>
          <w:szCs w:val="18"/>
          <w:lang w:eastAsia="en-US"/>
        </w:rPr>
        <w:t xml:space="preserve"> Usługa przeprowadzania przeglądów</w:t>
      </w:r>
      <w:r w:rsidR="007F1E3E">
        <w:rPr>
          <w:rFonts w:ascii="Tahoma" w:hAnsi="Tahoma" w:cs="Tahoma"/>
          <w:b/>
          <w:sz w:val="18"/>
          <w:szCs w:val="18"/>
          <w:lang w:eastAsia="en-US"/>
        </w:rPr>
        <w:t xml:space="preserve"> </w:t>
      </w:r>
      <w:r w:rsidRPr="00F05580">
        <w:rPr>
          <w:rFonts w:ascii="Tahoma" w:hAnsi="Tahoma" w:cs="Tahoma"/>
          <w:b/>
          <w:sz w:val="18"/>
          <w:szCs w:val="18"/>
          <w:lang w:eastAsia="en-US"/>
        </w:rPr>
        <w:t xml:space="preserve">aparatury medycznej wraz z naprawami  – </w:t>
      </w:r>
      <w:r w:rsidRPr="00F05580">
        <w:rPr>
          <w:rFonts w:ascii="Tahoma" w:hAnsi="Tahoma" w:cs="Tahoma"/>
          <w:sz w:val="18"/>
          <w:szCs w:val="18"/>
          <w:lang w:eastAsia="en-US"/>
        </w:rPr>
        <w:t xml:space="preserve">w terminie do dnia </w:t>
      </w:r>
      <w:r w:rsidRPr="00F05580">
        <w:rPr>
          <w:rFonts w:ascii="Tahoma" w:hAnsi="Tahoma" w:cs="Tahoma"/>
          <w:b/>
          <w:sz w:val="18"/>
          <w:szCs w:val="18"/>
          <w:lang w:eastAsia="en-US"/>
        </w:rPr>
        <w:t xml:space="preserve"> </w:t>
      </w:r>
      <w:r w:rsidR="00EA3184">
        <w:rPr>
          <w:rFonts w:ascii="Tahoma" w:hAnsi="Tahoma" w:cs="Tahoma"/>
          <w:b/>
          <w:sz w:val="18"/>
          <w:szCs w:val="18"/>
          <w:lang w:eastAsia="en-US"/>
        </w:rPr>
        <w:t>25.05.2026</w:t>
      </w:r>
      <w:r w:rsidRPr="00F05580">
        <w:rPr>
          <w:rFonts w:ascii="Tahoma" w:hAnsi="Tahoma" w:cs="Tahoma"/>
          <w:b/>
          <w:sz w:val="18"/>
          <w:szCs w:val="18"/>
          <w:lang w:eastAsia="en-US"/>
        </w:rPr>
        <w:t xml:space="preserve"> r. do godz. 09:00.</w:t>
      </w:r>
      <w:r w:rsidRPr="00F05580">
        <w:rPr>
          <w:rFonts w:ascii="Tahoma" w:eastAsia="Tahoma" w:hAnsi="Tahoma" w:cs="Tahoma"/>
          <w:b/>
          <w:bCs/>
          <w:sz w:val="18"/>
          <w:szCs w:val="18"/>
          <w:lang w:eastAsia="en-US"/>
        </w:rPr>
        <w:t>”</w:t>
      </w:r>
    </w:p>
    <w:p w14:paraId="625FF4C8" w14:textId="77777777" w:rsidR="0062527E" w:rsidRPr="00F05580" w:rsidRDefault="0062527E" w:rsidP="0062527E">
      <w:pPr>
        <w:tabs>
          <w:tab w:val="left" w:pos="993"/>
        </w:tabs>
        <w:suppressAutoHyphens/>
        <w:autoSpaceDN w:val="0"/>
        <w:ind w:left="993" w:hanging="284"/>
        <w:jc w:val="both"/>
        <w:textAlignment w:val="baseline"/>
        <w:rPr>
          <w:rFonts w:ascii="Tahoma" w:eastAsia="Tahoma" w:hAnsi="Tahoma" w:cs="Tahoma"/>
          <w:b/>
          <w:bCs/>
          <w:sz w:val="18"/>
          <w:szCs w:val="18"/>
          <w:lang w:eastAsia="en-US"/>
        </w:rPr>
      </w:pPr>
      <w:r w:rsidRPr="00F05580">
        <w:rPr>
          <w:rFonts w:ascii="Tahoma" w:eastAsia="Tahoma" w:hAnsi="Tahoma" w:cs="Tahoma"/>
          <w:sz w:val="18"/>
          <w:szCs w:val="18"/>
          <w:lang w:eastAsia="en-US"/>
        </w:rPr>
        <w:t>B) W gwarancjach bankowych</w:t>
      </w:r>
    </w:p>
    <w:p w14:paraId="163E8077" w14:textId="77777777" w:rsidR="0062527E" w:rsidRPr="00F05580" w:rsidRDefault="0062527E" w:rsidP="0062527E">
      <w:pPr>
        <w:tabs>
          <w:tab w:val="left" w:pos="993"/>
        </w:tabs>
        <w:suppressAutoHyphens/>
        <w:autoSpaceDN w:val="0"/>
        <w:ind w:left="993" w:hanging="284"/>
        <w:jc w:val="both"/>
        <w:textAlignment w:val="baseline"/>
        <w:rPr>
          <w:rFonts w:ascii="Tahoma" w:eastAsia="Tahoma" w:hAnsi="Tahoma" w:cs="Tahoma"/>
          <w:bCs/>
          <w:sz w:val="18"/>
          <w:szCs w:val="18"/>
          <w:lang w:eastAsia="en-US"/>
        </w:rPr>
      </w:pPr>
      <w:r w:rsidRPr="00F05580">
        <w:rPr>
          <w:rFonts w:ascii="Tahoma" w:eastAsia="Tahoma" w:hAnsi="Tahoma" w:cs="Tahoma"/>
          <w:bCs/>
          <w:sz w:val="18"/>
          <w:szCs w:val="18"/>
          <w:lang w:eastAsia="en-US"/>
        </w:rPr>
        <w:t>C) W gwarancjach ubezpieczeniowych</w:t>
      </w:r>
    </w:p>
    <w:p w14:paraId="76D3069B" w14:textId="5DD75AB0" w:rsidR="0062527E" w:rsidRPr="00F05580" w:rsidRDefault="0062527E" w:rsidP="0062527E">
      <w:pPr>
        <w:tabs>
          <w:tab w:val="left" w:pos="993"/>
        </w:tabs>
        <w:suppressAutoHyphens/>
        <w:autoSpaceDN w:val="0"/>
        <w:ind w:left="993" w:hanging="284"/>
        <w:jc w:val="both"/>
        <w:textAlignment w:val="baseline"/>
        <w:rPr>
          <w:rFonts w:ascii="Tahoma" w:eastAsia="Tahoma" w:hAnsi="Tahoma" w:cs="Tahoma"/>
          <w:bCs/>
          <w:sz w:val="18"/>
          <w:szCs w:val="18"/>
          <w:lang w:eastAsia="en-US"/>
        </w:rPr>
      </w:pPr>
      <w:r w:rsidRPr="00F05580">
        <w:rPr>
          <w:rFonts w:ascii="Tahoma" w:eastAsia="Tahoma" w:hAnsi="Tahoma" w:cs="Tahoma"/>
          <w:bCs/>
          <w:sz w:val="18"/>
          <w:szCs w:val="18"/>
          <w:lang w:eastAsia="en-US"/>
        </w:rPr>
        <w:lastRenderedPageBreak/>
        <w:t>D) W poręczeniach udzielanych przez podmioty, o których mowa w art. 6b ust. 5 pkt 2 ustawy z dnia 9 listopada 2000 r. o utworzeniu Polskiej Agencji Rozwoju Przedsiębiorczości (</w:t>
      </w:r>
      <w:r w:rsidR="00EC46B7" w:rsidRPr="00F05580">
        <w:rPr>
          <w:rFonts w:ascii="Tahoma" w:eastAsia="Tahoma" w:hAnsi="Tahoma" w:cs="Tahoma"/>
          <w:bCs/>
          <w:sz w:val="18"/>
          <w:szCs w:val="18"/>
          <w:lang w:eastAsia="en-US"/>
        </w:rPr>
        <w:t>Dz.U. z 2025 r. poz. 98</w:t>
      </w:r>
      <w:r w:rsidRPr="00F05580">
        <w:rPr>
          <w:rFonts w:ascii="Tahoma" w:eastAsia="Tahoma" w:hAnsi="Tahoma" w:cs="Tahoma"/>
          <w:bCs/>
          <w:sz w:val="18"/>
          <w:szCs w:val="18"/>
          <w:lang w:eastAsia="en-US"/>
        </w:rPr>
        <w:t>)</w:t>
      </w:r>
    </w:p>
    <w:p w14:paraId="18B15D0D" w14:textId="77777777" w:rsidR="0062527E" w:rsidRPr="00F05580" w:rsidRDefault="0062527E" w:rsidP="00035F0F">
      <w:pPr>
        <w:numPr>
          <w:ilvl w:val="0"/>
          <w:numId w:val="67"/>
        </w:numPr>
        <w:suppressAutoHyphens/>
        <w:autoSpaceDN w:val="0"/>
        <w:jc w:val="both"/>
        <w:textAlignment w:val="baseline"/>
        <w:rPr>
          <w:rFonts w:ascii="Tahoma" w:hAnsi="Tahoma" w:cs="Tahoma"/>
          <w:sz w:val="18"/>
          <w:szCs w:val="18"/>
          <w:lang w:eastAsia="en-US"/>
        </w:rPr>
      </w:pPr>
      <w:r w:rsidRPr="00F05580">
        <w:rPr>
          <w:rFonts w:ascii="Tahoma" w:hAnsi="Tahoma" w:cs="Tahoma"/>
          <w:sz w:val="18"/>
          <w:szCs w:val="18"/>
          <w:lang w:eastAsia="en-US"/>
        </w:rPr>
        <w:t>Wadium wnosi się przed upływem terminu składania ofert i utrzymuje nieprzerwanie do dnia upływu terminu związania ofertą.</w:t>
      </w:r>
    </w:p>
    <w:p w14:paraId="674B6F32" w14:textId="77777777" w:rsidR="0062527E" w:rsidRPr="00F05580" w:rsidRDefault="0062527E" w:rsidP="00035F0F">
      <w:pPr>
        <w:numPr>
          <w:ilvl w:val="0"/>
          <w:numId w:val="67"/>
        </w:numPr>
        <w:suppressAutoHyphens/>
        <w:autoSpaceDN w:val="0"/>
        <w:jc w:val="both"/>
        <w:textAlignment w:val="baseline"/>
        <w:rPr>
          <w:rFonts w:ascii="Tahoma" w:hAnsi="Tahoma" w:cs="Tahoma"/>
          <w:sz w:val="18"/>
          <w:szCs w:val="18"/>
          <w:lang w:eastAsia="en-US"/>
        </w:rPr>
      </w:pPr>
      <w:r w:rsidRPr="00F05580">
        <w:rPr>
          <w:rFonts w:ascii="Tahoma" w:eastAsia="Tahoma" w:hAnsi="Tahoma" w:cs="Tahoma"/>
          <w:sz w:val="18"/>
          <w:szCs w:val="18"/>
          <w:lang w:eastAsia="en-US"/>
        </w:rPr>
        <w:t xml:space="preserve">Z </w:t>
      </w:r>
      <w:r w:rsidRPr="00F05580">
        <w:rPr>
          <w:rFonts w:ascii="Tahoma" w:hAnsi="Tahoma" w:cs="Tahoma"/>
          <w:sz w:val="18"/>
          <w:szCs w:val="18"/>
          <w:lang w:eastAsia="en-US"/>
        </w:rPr>
        <w:t>treści</w:t>
      </w:r>
      <w:r w:rsidRPr="00F05580">
        <w:rPr>
          <w:rFonts w:ascii="Tahoma" w:eastAsia="Tahoma" w:hAnsi="Tahoma" w:cs="Tahoma"/>
          <w:sz w:val="18"/>
          <w:szCs w:val="18"/>
          <w:lang w:eastAsia="en-US"/>
        </w:rPr>
        <w:t xml:space="preserve"> </w:t>
      </w:r>
      <w:r w:rsidRPr="00F05580">
        <w:rPr>
          <w:rFonts w:ascii="Tahoma" w:hAnsi="Tahoma" w:cs="Tahoma"/>
          <w:sz w:val="18"/>
          <w:szCs w:val="18"/>
          <w:lang w:eastAsia="en-US"/>
        </w:rPr>
        <w:t>gwarancji</w:t>
      </w:r>
      <w:r w:rsidRPr="00F05580">
        <w:rPr>
          <w:rFonts w:ascii="Tahoma" w:eastAsia="Tahoma" w:hAnsi="Tahoma" w:cs="Tahoma"/>
          <w:sz w:val="18"/>
          <w:szCs w:val="18"/>
          <w:lang w:eastAsia="en-US"/>
        </w:rPr>
        <w:t>/poręczenia winno wynikać bezwarunkowe, na każde pisemne żądanie zgłoszone przez Zamawiającego w terminie związania ofertą, zobowiązanie Gwaranta do wypłaty Zamawiającemu pełnej kwoty wadium w okolicznościach określonych w art. 98 ust. 6 ustawy PZP.</w:t>
      </w:r>
    </w:p>
    <w:p w14:paraId="53F5C933" w14:textId="77777777" w:rsidR="0062527E" w:rsidRPr="00F05580" w:rsidRDefault="0062527E" w:rsidP="00035F0F">
      <w:pPr>
        <w:numPr>
          <w:ilvl w:val="0"/>
          <w:numId w:val="67"/>
        </w:numPr>
        <w:suppressAutoHyphens/>
        <w:autoSpaceDN w:val="0"/>
        <w:jc w:val="both"/>
        <w:textAlignment w:val="baseline"/>
        <w:rPr>
          <w:rFonts w:ascii="Tahoma" w:hAnsi="Tahoma" w:cs="Tahoma"/>
          <w:b/>
          <w:sz w:val="18"/>
          <w:szCs w:val="18"/>
          <w:lang w:eastAsia="en-US"/>
        </w:rPr>
      </w:pPr>
      <w:r w:rsidRPr="00F05580">
        <w:rPr>
          <w:rFonts w:ascii="Tahoma" w:hAnsi="Tahoma" w:cs="Tahoma"/>
          <w:sz w:val="18"/>
          <w:szCs w:val="18"/>
          <w:lang w:eastAsia="en-US"/>
        </w:rPr>
        <w:t>Za termin wniesienia wadium w formie pieniężnej przyjmuje się termin uznania rachunku bankowego Zamawiającego.</w:t>
      </w:r>
    </w:p>
    <w:p w14:paraId="173482EB" w14:textId="77777777" w:rsidR="0062527E" w:rsidRPr="00F05580" w:rsidRDefault="0062527E" w:rsidP="00035F0F">
      <w:pPr>
        <w:numPr>
          <w:ilvl w:val="0"/>
          <w:numId w:val="67"/>
        </w:numPr>
        <w:suppressAutoHyphens/>
        <w:autoSpaceDN w:val="0"/>
        <w:jc w:val="both"/>
        <w:textAlignment w:val="baseline"/>
        <w:rPr>
          <w:rFonts w:ascii="Tahoma" w:hAnsi="Tahoma" w:cs="Tahoma"/>
          <w:sz w:val="18"/>
          <w:szCs w:val="18"/>
          <w:lang w:eastAsia="en-US"/>
        </w:rPr>
      </w:pPr>
      <w:r w:rsidRPr="00F05580">
        <w:rPr>
          <w:rFonts w:ascii="Tahoma" w:hAnsi="Tahoma" w:cs="Tahoma"/>
          <w:sz w:val="18"/>
          <w:szCs w:val="18"/>
          <w:lang w:eastAsia="en-US"/>
        </w:rPr>
        <w:t xml:space="preserve">Wadium wniesione w sposób, o którym mowa w pkt </w:t>
      </w:r>
      <w:r w:rsidRPr="00F05580">
        <w:rPr>
          <w:rFonts w:ascii="Tahoma" w:hAnsi="Tahoma" w:cs="Tahoma"/>
          <w:b/>
          <w:sz w:val="18"/>
          <w:szCs w:val="18"/>
          <w:lang w:eastAsia="en-US"/>
        </w:rPr>
        <w:t>XI.3B,C,D</w:t>
      </w:r>
      <w:r w:rsidRPr="00F05580">
        <w:rPr>
          <w:rFonts w:ascii="Tahoma" w:hAnsi="Tahoma" w:cs="Tahoma"/>
          <w:sz w:val="18"/>
          <w:szCs w:val="18"/>
          <w:lang w:eastAsia="en-US"/>
        </w:rPr>
        <w:t xml:space="preserve"> SWZ winno być wniesione za pośrednictwem platformy zakupowej. Zamawiający wymaga złożenia dokumentu w formie elektronicznej z zastrzeżeniem, iż będzie on podpisany kwalifikowanym podpisem elektronicznym przez Gwaranta, tj. wystawcę gwarancji / poręczenia.</w:t>
      </w:r>
    </w:p>
    <w:p w14:paraId="548F3F98" w14:textId="77777777" w:rsidR="0062527E" w:rsidRPr="00F05580" w:rsidRDefault="0062527E" w:rsidP="00035F0F">
      <w:pPr>
        <w:numPr>
          <w:ilvl w:val="0"/>
          <w:numId w:val="67"/>
        </w:numPr>
        <w:suppressAutoHyphens/>
        <w:autoSpaceDN w:val="0"/>
        <w:jc w:val="both"/>
        <w:textAlignment w:val="baseline"/>
        <w:rPr>
          <w:rFonts w:ascii="Tahoma" w:hAnsi="Tahoma" w:cs="Tahoma"/>
          <w:sz w:val="18"/>
          <w:szCs w:val="18"/>
          <w:lang w:eastAsia="en-US"/>
        </w:rPr>
      </w:pPr>
      <w:r w:rsidRPr="00F05580">
        <w:rPr>
          <w:rFonts w:ascii="Tahoma" w:hAnsi="Tahoma" w:cs="Tahoma"/>
          <w:sz w:val="18"/>
          <w:szCs w:val="18"/>
          <w:lang w:eastAsia="en-US"/>
        </w:rPr>
        <w:t>Zarówno</w:t>
      </w:r>
      <w:r w:rsidRPr="00F05580">
        <w:rPr>
          <w:rFonts w:ascii="Tahoma" w:hAnsi="Tahoma" w:cs="Tahoma"/>
          <w:b/>
          <w:sz w:val="18"/>
          <w:szCs w:val="18"/>
          <w:lang w:eastAsia="en-US"/>
        </w:rPr>
        <w:t xml:space="preserve"> gwarancje jak i poręczenia</w:t>
      </w:r>
      <w:r w:rsidRPr="00F05580">
        <w:rPr>
          <w:rFonts w:ascii="Tahoma" w:hAnsi="Tahoma" w:cs="Tahoma"/>
          <w:sz w:val="18"/>
          <w:szCs w:val="18"/>
          <w:lang w:eastAsia="en-US"/>
        </w:rPr>
        <w:t xml:space="preserve"> muszą być udzielone na okres do końca terminu związania ofertą oraz wykazywać okoliczności, w których Wykonawca składający ofertę traci wadium na rzecz Zamawiającego.</w:t>
      </w:r>
    </w:p>
    <w:p w14:paraId="16879C56" w14:textId="77777777" w:rsidR="0062527E" w:rsidRPr="00F05580" w:rsidRDefault="0062527E" w:rsidP="00035F0F">
      <w:pPr>
        <w:numPr>
          <w:ilvl w:val="0"/>
          <w:numId w:val="67"/>
        </w:numPr>
        <w:suppressAutoHyphens/>
        <w:autoSpaceDN w:val="0"/>
        <w:jc w:val="both"/>
        <w:textAlignment w:val="baseline"/>
        <w:rPr>
          <w:rFonts w:ascii="Tahoma" w:hAnsi="Tahoma" w:cs="Tahoma"/>
          <w:b/>
          <w:sz w:val="18"/>
          <w:szCs w:val="18"/>
          <w:lang w:eastAsia="en-US"/>
        </w:rPr>
      </w:pPr>
      <w:r w:rsidRPr="00F05580">
        <w:rPr>
          <w:rFonts w:ascii="Tahoma" w:hAnsi="Tahoma" w:cs="Tahoma"/>
          <w:sz w:val="18"/>
          <w:szCs w:val="18"/>
          <w:lang w:eastAsia="en-US"/>
        </w:rPr>
        <w:t>Zamawiający zobowiązany jest zwrócić wadium na warunkach określonych w art. 98 ustawy Prawo zamówień publicznych.</w:t>
      </w:r>
    </w:p>
    <w:p w14:paraId="6B855B38" w14:textId="77777777" w:rsidR="0062527E" w:rsidRPr="00F05580" w:rsidRDefault="0062527E" w:rsidP="00035F0F">
      <w:pPr>
        <w:numPr>
          <w:ilvl w:val="0"/>
          <w:numId w:val="67"/>
        </w:numPr>
        <w:suppressAutoHyphens/>
        <w:autoSpaceDN w:val="0"/>
        <w:jc w:val="both"/>
        <w:textAlignment w:val="baseline"/>
        <w:rPr>
          <w:rFonts w:ascii="Tahoma" w:hAnsi="Tahoma" w:cs="Tahoma"/>
          <w:b/>
          <w:sz w:val="18"/>
          <w:szCs w:val="18"/>
          <w:lang w:eastAsia="en-US"/>
        </w:rPr>
      </w:pPr>
      <w:r w:rsidRPr="00F05580">
        <w:rPr>
          <w:rFonts w:ascii="Tahoma" w:hAnsi="Tahoma" w:cs="Tahoma"/>
          <w:sz w:val="18"/>
          <w:szCs w:val="18"/>
          <w:lang w:eastAsia="en-US"/>
        </w:rPr>
        <w:t>Wykonawca traci wadium na rzecz Zamawiającego wraz z odsetkami, jeżeli zaistnieje którakolwiek z przesłanek wymienionych w art. 98 ust. 6 ustawy Prawo zamówień publicznych.</w:t>
      </w:r>
    </w:p>
    <w:p w14:paraId="2D7A58BA" w14:textId="77777777" w:rsidR="0040363C" w:rsidRPr="00F05580" w:rsidRDefault="0040363C" w:rsidP="0040363C">
      <w:pPr>
        <w:jc w:val="both"/>
        <w:rPr>
          <w:rFonts w:ascii="Tahoma" w:hAnsi="Tahoma" w:cs="Tahoma"/>
          <w:b/>
          <w:sz w:val="18"/>
          <w:szCs w:val="18"/>
        </w:rPr>
      </w:pPr>
    </w:p>
    <w:p w14:paraId="49AAA86B" w14:textId="77777777" w:rsidR="0040363C" w:rsidRPr="00F05580" w:rsidRDefault="0040363C" w:rsidP="0040363C">
      <w:pPr>
        <w:suppressAutoHyphens/>
        <w:jc w:val="both"/>
        <w:rPr>
          <w:rFonts w:ascii="Tahoma" w:hAnsi="Tahoma" w:cs="Tahoma"/>
          <w:b/>
          <w:sz w:val="18"/>
          <w:szCs w:val="18"/>
        </w:rPr>
      </w:pPr>
      <w:r w:rsidRPr="00F05580">
        <w:rPr>
          <w:rFonts w:ascii="Tahoma" w:hAnsi="Tahoma" w:cs="Tahoma"/>
          <w:b/>
          <w:sz w:val="18"/>
          <w:szCs w:val="18"/>
        </w:rPr>
        <w:t>XII. TERMIN ZWIĄZANIA OFERTĄ</w:t>
      </w:r>
    </w:p>
    <w:p w14:paraId="330BEA56" w14:textId="77777777" w:rsidR="0040363C" w:rsidRPr="00F05580" w:rsidRDefault="0040363C" w:rsidP="0040363C">
      <w:pPr>
        <w:suppressAutoHyphens/>
        <w:rPr>
          <w:rFonts w:ascii="Tahoma" w:hAnsi="Tahoma" w:cs="Tahoma"/>
          <w:sz w:val="18"/>
          <w:szCs w:val="18"/>
        </w:rPr>
      </w:pPr>
    </w:p>
    <w:p w14:paraId="6B29BA6F" w14:textId="57ED6556" w:rsidR="0040363C" w:rsidRPr="00F05580" w:rsidRDefault="0040363C" w:rsidP="00591710">
      <w:pPr>
        <w:numPr>
          <w:ilvl w:val="0"/>
          <w:numId w:val="7"/>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Wykonawca związany jest złożoną ofertą do dnia </w:t>
      </w:r>
      <w:r w:rsidR="00EA3184">
        <w:rPr>
          <w:rFonts w:ascii="Tahoma" w:hAnsi="Tahoma" w:cs="Tahoma"/>
          <w:b/>
          <w:sz w:val="18"/>
          <w:szCs w:val="18"/>
        </w:rPr>
        <w:t>22.08.2026</w:t>
      </w:r>
      <w:r w:rsidRPr="00F05580">
        <w:rPr>
          <w:rFonts w:ascii="Tahoma" w:hAnsi="Tahoma" w:cs="Tahoma"/>
          <w:b/>
          <w:sz w:val="18"/>
          <w:szCs w:val="18"/>
        </w:rPr>
        <w:t xml:space="preserve"> r.</w:t>
      </w:r>
      <w:r w:rsidRPr="00F05580">
        <w:rPr>
          <w:rFonts w:ascii="Tahoma" w:hAnsi="Tahoma" w:cs="Tahoma"/>
          <w:sz w:val="18"/>
          <w:szCs w:val="18"/>
        </w:rPr>
        <w:t xml:space="preserve"> Bieg terminu rozpoczyna się od dnia upływu  terminu składania ofert, o którym mowa w punkcie XIII SWZ, przy czym pierwszym dniem terminu związania ofertą jest dzień, w którym upływa termin składania ofert.</w:t>
      </w:r>
    </w:p>
    <w:p w14:paraId="3AE22252" w14:textId="3E4EEA0F" w:rsidR="0040363C" w:rsidRPr="00F05580" w:rsidRDefault="0040363C" w:rsidP="00591710">
      <w:pPr>
        <w:numPr>
          <w:ilvl w:val="0"/>
          <w:numId w:val="7"/>
        </w:numPr>
        <w:tabs>
          <w:tab w:val="clear" w:pos="720"/>
          <w:tab w:val="num" w:pos="360"/>
        </w:tabs>
        <w:ind w:left="360"/>
        <w:jc w:val="both"/>
        <w:rPr>
          <w:rFonts w:ascii="Tahoma" w:hAnsi="Tahoma" w:cs="Tahoma"/>
          <w:sz w:val="18"/>
          <w:szCs w:val="18"/>
        </w:rPr>
      </w:pPr>
      <w:r w:rsidRPr="00F05580">
        <w:rPr>
          <w:rFonts w:ascii="Tahoma" w:hAnsi="Tahoma" w:cs="Tahoma"/>
          <w:bCs/>
          <w:sz w:val="18"/>
          <w:szCs w:val="18"/>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2A8116F2" w14:textId="77585868" w:rsidR="0062527E" w:rsidRPr="00F05580" w:rsidRDefault="0062527E" w:rsidP="00591710">
      <w:pPr>
        <w:numPr>
          <w:ilvl w:val="0"/>
          <w:numId w:val="7"/>
        </w:numPr>
        <w:tabs>
          <w:tab w:val="clear" w:pos="720"/>
          <w:tab w:val="num" w:pos="360"/>
        </w:tabs>
        <w:ind w:left="360"/>
        <w:jc w:val="both"/>
        <w:rPr>
          <w:rFonts w:ascii="Tahoma" w:hAnsi="Tahoma" w:cs="Tahoma"/>
          <w:sz w:val="18"/>
          <w:szCs w:val="18"/>
        </w:rPr>
      </w:pPr>
      <w:r w:rsidRPr="00F05580">
        <w:rPr>
          <w:rFonts w:ascii="Tahoma" w:hAnsi="Tahoma" w:cs="Tahoma"/>
          <w:sz w:val="18"/>
          <w:szCs w:val="18"/>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9093C8C" w14:textId="77777777" w:rsidR="0062527E" w:rsidRPr="00F05580" w:rsidRDefault="0062527E" w:rsidP="0040363C">
      <w:pPr>
        <w:suppressAutoHyphens/>
        <w:rPr>
          <w:rFonts w:ascii="Tahoma" w:hAnsi="Tahoma" w:cs="Tahoma"/>
          <w:sz w:val="18"/>
          <w:szCs w:val="18"/>
        </w:rPr>
      </w:pPr>
    </w:p>
    <w:p w14:paraId="3919F271" w14:textId="77777777" w:rsidR="0040363C" w:rsidRPr="00F05580" w:rsidRDefault="0040363C" w:rsidP="0040363C">
      <w:pPr>
        <w:suppressAutoHyphens/>
        <w:jc w:val="both"/>
        <w:rPr>
          <w:rFonts w:ascii="Tahoma" w:hAnsi="Tahoma" w:cs="Tahoma"/>
          <w:sz w:val="18"/>
          <w:szCs w:val="18"/>
        </w:rPr>
      </w:pPr>
    </w:p>
    <w:p w14:paraId="337698F7" w14:textId="77777777" w:rsidR="0040363C" w:rsidRPr="00F05580" w:rsidRDefault="0040363C" w:rsidP="0040363C">
      <w:pPr>
        <w:tabs>
          <w:tab w:val="left" w:pos="426"/>
        </w:tabs>
        <w:suppressAutoHyphens/>
        <w:ind w:left="426" w:hanging="426"/>
        <w:jc w:val="both"/>
        <w:rPr>
          <w:rFonts w:ascii="Tahoma" w:hAnsi="Tahoma" w:cs="Tahoma"/>
          <w:b/>
          <w:sz w:val="18"/>
          <w:szCs w:val="18"/>
        </w:rPr>
      </w:pPr>
      <w:r w:rsidRPr="00F05580">
        <w:rPr>
          <w:rFonts w:ascii="Tahoma" w:hAnsi="Tahoma" w:cs="Tahoma"/>
          <w:b/>
          <w:sz w:val="18"/>
          <w:szCs w:val="18"/>
        </w:rPr>
        <w:t xml:space="preserve">XIII. MIEJSCE I TERMIN SKŁADANIA OFERT </w:t>
      </w:r>
    </w:p>
    <w:p w14:paraId="67D7133F" w14:textId="77777777" w:rsidR="0040363C" w:rsidRPr="00F05580" w:rsidRDefault="0040363C" w:rsidP="0040363C">
      <w:pPr>
        <w:suppressAutoHyphens/>
        <w:ind w:left="360"/>
        <w:jc w:val="both"/>
        <w:rPr>
          <w:rFonts w:ascii="Tahoma" w:hAnsi="Tahoma" w:cs="Tahoma"/>
          <w:b/>
          <w:sz w:val="18"/>
          <w:szCs w:val="18"/>
        </w:rPr>
      </w:pPr>
    </w:p>
    <w:p w14:paraId="410A37B8" w14:textId="0A857AB4"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
          <w:bCs/>
          <w:sz w:val="18"/>
          <w:szCs w:val="18"/>
        </w:rPr>
      </w:pPr>
      <w:r w:rsidRPr="00F05580">
        <w:rPr>
          <w:rFonts w:ascii="Tahoma" w:hAnsi="Tahoma" w:cs="Tahoma"/>
          <w:b/>
          <w:bCs/>
          <w:sz w:val="18"/>
          <w:szCs w:val="18"/>
        </w:rPr>
        <w:t xml:space="preserve">Ofertę wraz z wymaganymi dokumentami należy złożyć (umieścić) na </w:t>
      </w:r>
      <w:hyperlink r:id="rId22" w:history="1">
        <w:r w:rsidRPr="00F05580">
          <w:rPr>
            <w:rFonts w:ascii="Tahoma" w:hAnsi="Tahoma" w:cs="Tahoma"/>
            <w:b/>
            <w:bCs/>
            <w:sz w:val="18"/>
            <w:szCs w:val="18"/>
          </w:rPr>
          <w:t>platformazakupowa.pl</w:t>
        </w:r>
      </w:hyperlink>
      <w:r w:rsidRPr="00F05580">
        <w:rPr>
          <w:rFonts w:ascii="Tahoma" w:hAnsi="Tahoma" w:cs="Tahoma"/>
          <w:b/>
          <w:bCs/>
          <w:sz w:val="18"/>
          <w:szCs w:val="18"/>
        </w:rPr>
        <w:t xml:space="preserve"> pod adresem: </w:t>
      </w:r>
      <w:hyperlink r:id="rId23" w:history="1">
        <w:r w:rsidR="0010712B" w:rsidRPr="0010712B">
          <w:rPr>
            <w:rStyle w:val="Hipercze"/>
            <w:rFonts w:ascii="Tahoma" w:hAnsi="Tahoma" w:cs="Tahoma"/>
            <w:sz w:val="18"/>
            <w:szCs w:val="18"/>
          </w:rPr>
          <w:t>https://platformazakupowa.pl/transakcja/1300712</w:t>
        </w:r>
      </w:hyperlink>
      <w:r w:rsidR="0010712B">
        <w:t xml:space="preserve"> </w:t>
      </w:r>
      <w:r w:rsidRPr="00F05580">
        <w:rPr>
          <w:rFonts w:ascii="Tahoma" w:hAnsi="Tahoma" w:cs="Tahoma"/>
          <w:b/>
          <w:bCs/>
          <w:sz w:val="18"/>
          <w:szCs w:val="18"/>
        </w:rPr>
        <w:t xml:space="preserve">w myśl Ustawy PZP na stronie internetowej prowadzonego postępowania do dnia </w:t>
      </w:r>
      <w:r w:rsidR="00EA3184">
        <w:rPr>
          <w:rFonts w:ascii="Tahoma" w:hAnsi="Tahoma" w:cs="Tahoma"/>
          <w:b/>
          <w:bCs/>
          <w:sz w:val="18"/>
          <w:szCs w:val="18"/>
        </w:rPr>
        <w:t>25.05.2026</w:t>
      </w:r>
      <w:r w:rsidRPr="00F05580">
        <w:rPr>
          <w:rFonts w:ascii="Tahoma" w:hAnsi="Tahoma" w:cs="Tahoma"/>
          <w:b/>
          <w:bCs/>
          <w:sz w:val="18"/>
          <w:szCs w:val="18"/>
        </w:rPr>
        <w:t xml:space="preserve"> r. do godziny 09:00.</w:t>
      </w:r>
    </w:p>
    <w:p w14:paraId="400873E5" w14:textId="77777777"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Cs/>
          <w:sz w:val="18"/>
          <w:szCs w:val="18"/>
        </w:rPr>
      </w:pPr>
      <w:r w:rsidRPr="00F05580">
        <w:rPr>
          <w:rFonts w:ascii="Tahoma" w:hAnsi="Tahoma" w:cs="Tahoma"/>
          <w:bCs/>
          <w:sz w:val="18"/>
          <w:szCs w:val="18"/>
        </w:rPr>
        <w:t>Do oferty należy dołączyć wszystkie wymagane w SWZ dokumenty.</w:t>
      </w:r>
    </w:p>
    <w:p w14:paraId="1F53012B" w14:textId="77777777"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Cs/>
          <w:sz w:val="18"/>
          <w:szCs w:val="18"/>
        </w:rPr>
      </w:pPr>
      <w:r w:rsidRPr="00F05580">
        <w:rPr>
          <w:rFonts w:ascii="Tahoma" w:hAnsi="Tahoma" w:cs="Tahoma"/>
          <w:bCs/>
          <w:sz w:val="18"/>
          <w:szCs w:val="18"/>
        </w:rPr>
        <w:t>Po wypełnieniu Formularza składania oferty i dołączenia  wszystkich wymaganych załączników należy kliknąć przycisk „Przejdź do podsumowania”.</w:t>
      </w:r>
    </w:p>
    <w:p w14:paraId="4E609474" w14:textId="77777777"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Cs/>
          <w:sz w:val="18"/>
          <w:szCs w:val="18"/>
        </w:rPr>
      </w:pPr>
      <w:r w:rsidRPr="00F05580">
        <w:rPr>
          <w:rFonts w:ascii="Tahoma" w:hAnsi="Tahoma" w:cs="Tahoma"/>
          <w:b/>
          <w:bCs/>
          <w:sz w:val="18"/>
          <w:szCs w:val="18"/>
        </w:rPr>
        <w:t>Oferta składana elektronicznie musi zostać podpisana elektronicznym podpisem kwalifikowanym.</w:t>
      </w:r>
      <w:r w:rsidRPr="00F05580">
        <w:rPr>
          <w:rFonts w:ascii="Tahoma" w:hAnsi="Tahoma" w:cs="Tahoma"/>
          <w:bCs/>
          <w:sz w:val="18"/>
          <w:szCs w:val="18"/>
        </w:rPr>
        <w:t xml:space="preserve"> W procesie składania oferty za pośrednictwem </w:t>
      </w:r>
      <w:hyperlink r:id="rId24" w:history="1">
        <w:r w:rsidRPr="00F05580">
          <w:rPr>
            <w:rFonts w:ascii="Tahoma" w:hAnsi="Tahoma" w:cs="Tahoma"/>
            <w:b/>
            <w:bCs/>
            <w:sz w:val="18"/>
            <w:szCs w:val="18"/>
          </w:rPr>
          <w:t>platformazakupowa.pl</w:t>
        </w:r>
      </w:hyperlink>
      <w:r w:rsidRPr="00F05580">
        <w:rPr>
          <w:rFonts w:ascii="Tahoma" w:hAnsi="Tahoma" w:cs="Tahoma"/>
          <w:bCs/>
          <w:sz w:val="18"/>
          <w:szCs w:val="18"/>
        </w:rPr>
        <w:t xml:space="preserve">, Wykonawca powinien złożyć podpis bezpośrednio na dokumentach przesłanych za pośrednictwem </w:t>
      </w:r>
      <w:hyperlink r:id="rId25" w:history="1">
        <w:r w:rsidRPr="00F05580">
          <w:rPr>
            <w:rFonts w:ascii="Tahoma" w:hAnsi="Tahoma" w:cs="Tahoma"/>
            <w:b/>
            <w:bCs/>
            <w:sz w:val="18"/>
            <w:szCs w:val="18"/>
          </w:rPr>
          <w:t>platformazakupowa.pl</w:t>
        </w:r>
      </w:hyperlink>
      <w:r w:rsidRPr="00F05580">
        <w:rPr>
          <w:rFonts w:ascii="Tahoma" w:hAnsi="Tahoma" w:cs="Tahoma"/>
          <w:bCs/>
          <w:sz w:val="18"/>
          <w:szCs w:val="18"/>
        </w:rPr>
        <w:t xml:space="preserve"> Zalecamy stosowanie podpisu na każdym załączonym pliku osobno, w szczególności wskazanych w art. 63 ust.1  PZP, gdzie zaznaczono, iż oferty oraz oświadczenie, o którym mowa w art. 125 ust.1 Ustawy sporządza się, pod rygorem nieważności, w formie elektronicznej i opatruje się kwalifikowanym podpisem elektronicznym.</w:t>
      </w:r>
    </w:p>
    <w:p w14:paraId="6A2C0B11" w14:textId="77777777"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Cs/>
          <w:sz w:val="18"/>
          <w:szCs w:val="18"/>
        </w:rPr>
      </w:pPr>
      <w:r w:rsidRPr="00F05580">
        <w:rPr>
          <w:rFonts w:ascii="Tahoma" w:hAnsi="Tahoma" w:cs="Tahoma"/>
          <w:bCs/>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36B17EB7" w14:textId="77777777" w:rsidR="0040363C" w:rsidRPr="00F05580" w:rsidRDefault="0040363C" w:rsidP="00591710">
      <w:pPr>
        <w:numPr>
          <w:ilvl w:val="0"/>
          <w:numId w:val="32"/>
        </w:numPr>
        <w:tabs>
          <w:tab w:val="clear" w:pos="720"/>
          <w:tab w:val="num" w:pos="426"/>
        </w:tabs>
        <w:ind w:left="426" w:hanging="426"/>
        <w:jc w:val="both"/>
        <w:textAlignment w:val="baseline"/>
        <w:rPr>
          <w:rFonts w:ascii="Tahoma" w:hAnsi="Tahoma" w:cs="Tahoma"/>
          <w:bCs/>
          <w:sz w:val="18"/>
          <w:szCs w:val="18"/>
        </w:rPr>
      </w:pPr>
      <w:r w:rsidRPr="00F05580">
        <w:rPr>
          <w:rFonts w:ascii="Tahoma" w:hAnsi="Tahoma" w:cs="Tahoma"/>
          <w:bCs/>
          <w:sz w:val="18"/>
          <w:szCs w:val="18"/>
        </w:rPr>
        <w:t xml:space="preserve">Szczegółowa instrukcja dla Wykonawców dotycząca złożenia, zmiany i wycofania oferty znajduje się na stronie internetowej pod adresem:  </w:t>
      </w:r>
      <w:hyperlink r:id="rId26" w:history="1">
        <w:r w:rsidRPr="00F05580">
          <w:rPr>
            <w:rFonts w:ascii="Tahoma" w:hAnsi="Tahoma" w:cs="Tahoma"/>
            <w:b/>
            <w:bCs/>
            <w:sz w:val="18"/>
            <w:szCs w:val="18"/>
          </w:rPr>
          <w:t>https://platformazakupowa.pl/strona/45-instrukcje</w:t>
        </w:r>
      </w:hyperlink>
      <w:r w:rsidRPr="00F05580">
        <w:rPr>
          <w:rFonts w:ascii="Tahoma" w:hAnsi="Tahoma" w:cs="Tahoma"/>
          <w:b/>
          <w:bCs/>
          <w:sz w:val="18"/>
          <w:szCs w:val="18"/>
        </w:rPr>
        <w:t>.</w:t>
      </w:r>
    </w:p>
    <w:p w14:paraId="52570FC4" w14:textId="77777777" w:rsidR="0040363C" w:rsidRPr="00F05580" w:rsidRDefault="0040363C" w:rsidP="0040363C">
      <w:pPr>
        <w:suppressAutoHyphens/>
        <w:jc w:val="both"/>
        <w:rPr>
          <w:rFonts w:ascii="Tahoma" w:hAnsi="Tahoma" w:cs="Tahoma"/>
          <w:b/>
          <w:sz w:val="18"/>
          <w:szCs w:val="18"/>
        </w:rPr>
      </w:pPr>
    </w:p>
    <w:p w14:paraId="7104B182" w14:textId="77777777" w:rsidR="0040363C" w:rsidRPr="00F05580" w:rsidRDefault="0040363C" w:rsidP="0040363C">
      <w:pPr>
        <w:suppressAutoHyphens/>
        <w:rPr>
          <w:rFonts w:ascii="Tahoma" w:hAnsi="Tahoma" w:cs="Tahoma"/>
          <w:b/>
          <w:bCs/>
          <w:caps/>
          <w:sz w:val="18"/>
          <w:szCs w:val="18"/>
        </w:rPr>
      </w:pPr>
      <w:r w:rsidRPr="00F05580">
        <w:rPr>
          <w:rFonts w:ascii="Tahoma" w:hAnsi="Tahoma" w:cs="Tahoma"/>
          <w:b/>
          <w:bCs/>
          <w:sz w:val="18"/>
          <w:szCs w:val="18"/>
        </w:rPr>
        <w:t xml:space="preserve">XIV. </w:t>
      </w:r>
      <w:r w:rsidRPr="00F05580">
        <w:rPr>
          <w:rFonts w:ascii="Tahoma" w:hAnsi="Tahoma" w:cs="Tahoma"/>
          <w:b/>
          <w:bCs/>
          <w:caps/>
          <w:sz w:val="18"/>
          <w:szCs w:val="18"/>
        </w:rPr>
        <w:t>Otwarcie ofert</w:t>
      </w:r>
    </w:p>
    <w:p w14:paraId="5C1ACA3A" w14:textId="77777777" w:rsidR="0040363C" w:rsidRPr="00F05580" w:rsidRDefault="0040363C" w:rsidP="0040363C">
      <w:pPr>
        <w:suppressAutoHyphens/>
        <w:rPr>
          <w:rFonts w:ascii="Tahoma" w:hAnsi="Tahoma" w:cs="Tahoma"/>
          <w:b/>
          <w:bCs/>
          <w:sz w:val="18"/>
          <w:szCs w:val="18"/>
        </w:rPr>
      </w:pPr>
    </w:p>
    <w:p w14:paraId="0ACCF29C" w14:textId="77777777" w:rsidR="0040363C" w:rsidRPr="00EA3184" w:rsidRDefault="0040363C" w:rsidP="00591710">
      <w:pPr>
        <w:numPr>
          <w:ilvl w:val="0"/>
          <w:numId w:val="33"/>
        </w:numPr>
        <w:tabs>
          <w:tab w:val="clear" w:pos="720"/>
          <w:tab w:val="num" w:pos="426"/>
        </w:tabs>
        <w:ind w:left="426" w:hanging="426"/>
        <w:jc w:val="both"/>
        <w:textAlignment w:val="baseline"/>
        <w:rPr>
          <w:rFonts w:ascii="Tahoma" w:hAnsi="Tahoma" w:cs="Tahoma"/>
          <w:sz w:val="18"/>
          <w:szCs w:val="18"/>
        </w:rPr>
      </w:pPr>
      <w:r w:rsidRPr="00F05580">
        <w:rPr>
          <w:rFonts w:ascii="Tahoma" w:hAnsi="Tahoma" w:cs="Tahoma"/>
          <w:sz w:val="18"/>
          <w:szCs w:val="18"/>
        </w:rPr>
        <w:t xml:space="preserve">Otwarcie ofert następuje niezwłocznie po upływie terminu składania ofert, nie później niż następnego dnia po dniu, w którym upłynął termin składania </w:t>
      </w:r>
      <w:r w:rsidRPr="00EA3184">
        <w:rPr>
          <w:rFonts w:ascii="Tahoma" w:hAnsi="Tahoma" w:cs="Tahoma"/>
          <w:sz w:val="18"/>
          <w:szCs w:val="18"/>
        </w:rPr>
        <w:t>ofert.</w:t>
      </w:r>
    </w:p>
    <w:p w14:paraId="7383EE7C" w14:textId="2C91DF05" w:rsidR="0040363C" w:rsidRPr="00EA3184" w:rsidRDefault="0040363C" w:rsidP="00591710">
      <w:pPr>
        <w:numPr>
          <w:ilvl w:val="0"/>
          <w:numId w:val="33"/>
        </w:numPr>
        <w:tabs>
          <w:tab w:val="clear" w:pos="720"/>
          <w:tab w:val="num" w:pos="426"/>
        </w:tabs>
        <w:ind w:left="426" w:hanging="426"/>
        <w:jc w:val="both"/>
        <w:textAlignment w:val="baseline"/>
        <w:rPr>
          <w:rFonts w:ascii="Tahoma" w:hAnsi="Tahoma" w:cs="Tahoma"/>
          <w:b/>
          <w:sz w:val="18"/>
          <w:szCs w:val="18"/>
        </w:rPr>
      </w:pPr>
      <w:r w:rsidRPr="00EA3184">
        <w:rPr>
          <w:rFonts w:ascii="Tahoma" w:hAnsi="Tahoma" w:cs="Tahoma"/>
          <w:b/>
          <w:sz w:val="18"/>
          <w:szCs w:val="18"/>
        </w:rPr>
        <w:t xml:space="preserve">Otwarcie ofert nastąpi dnia </w:t>
      </w:r>
      <w:r w:rsidR="00EA3184" w:rsidRPr="00EA3184">
        <w:rPr>
          <w:rFonts w:ascii="Tahoma" w:hAnsi="Tahoma" w:cs="Tahoma"/>
          <w:b/>
          <w:sz w:val="18"/>
          <w:szCs w:val="18"/>
        </w:rPr>
        <w:t>25.05.2026</w:t>
      </w:r>
      <w:r w:rsidRPr="00EA3184">
        <w:rPr>
          <w:rFonts w:ascii="Tahoma" w:hAnsi="Tahoma" w:cs="Tahoma"/>
          <w:b/>
          <w:sz w:val="18"/>
          <w:szCs w:val="18"/>
        </w:rPr>
        <w:t xml:space="preserve"> r. godz. 10:00.</w:t>
      </w:r>
    </w:p>
    <w:p w14:paraId="27610482" w14:textId="77777777" w:rsidR="0040363C" w:rsidRPr="00F05580" w:rsidRDefault="0040363C" w:rsidP="00591710">
      <w:pPr>
        <w:numPr>
          <w:ilvl w:val="0"/>
          <w:numId w:val="33"/>
        </w:numPr>
        <w:tabs>
          <w:tab w:val="clear" w:pos="720"/>
          <w:tab w:val="num" w:pos="426"/>
        </w:tabs>
        <w:ind w:left="426" w:hanging="426"/>
        <w:jc w:val="both"/>
        <w:textAlignment w:val="baseline"/>
        <w:rPr>
          <w:rFonts w:ascii="Tahoma" w:hAnsi="Tahoma" w:cs="Tahoma"/>
          <w:sz w:val="18"/>
          <w:szCs w:val="18"/>
        </w:rPr>
      </w:pPr>
      <w:r w:rsidRPr="00EA3184">
        <w:rPr>
          <w:rFonts w:ascii="Tahoma" w:hAnsi="Tahoma" w:cs="Tahoma"/>
          <w:sz w:val="18"/>
          <w:szCs w:val="18"/>
        </w:rPr>
        <w:t>Otwarcie ofert następuje przy użyciu systemu teleinformatycznego (platformy). W przypadku awarii tego systemu, która powoduje brak możliwości otwarcia ofert w terminie</w:t>
      </w:r>
      <w:r w:rsidRPr="00F05580">
        <w:rPr>
          <w:rFonts w:ascii="Tahoma" w:hAnsi="Tahoma" w:cs="Tahoma"/>
          <w:sz w:val="18"/>
          <w:szCs w:val="18"/>
        </w:rPr>
        <w:t xml:space="preserve"> określonym przez Zamawiającego, otwarcie ofert następuje niezwłocznie po usunięciu awarii.</w:t>
      </w:r>
    </w:p>
    <w:p w14:paraId="4FF6B3A3" w14:textId="77777777" w:rsidR="0040363C" w:rsidRPr="00F05580" w:rsidRDefault="0040363C" w:rsidP="00591710">
      <w:pPr>
        <w:numPr>
          <w:ilvl w:val="0"/>
          <w:numId w:val="33"/>
        </w:numPr>
        <w:tabs>
          <w:tab w:val="clear" w:pos="720"/>
          <w:tab w:val="num" w:pos="426"/>
        </w:tabs>
        <w:ind w:left="426" w:hanging="426"/>
        <w:jc w:val="both"/>
        <w:textAlignment w:val="baseline"/>
        <w:rPr>
          <w:rFonts w:ascii="Tahoma" w:hAnsi="Tahoma" w:cs="Tahoma"/>
          <w:sz w:val="18"/>
          <w:szCs w:val="18"/>
        </w:rPr>
      </w:pPr>
      <w:r w:rsidRPr="00F05580">
        <w:rPr>
          <w:rFonts w:ascii="Tahoma" w:hAnsi="Tahoma" w:cs="Tahoma"/>
          <w:sz w:val="18"/>
          <w:szCs w:val="18"/>
        </w:rPr>
        <w:t>Zamawiający poinformuje o zmianie terminu otwarcia ofert na stronie internetowej prowadzonego postępowania.</w:t>
      </w:r>
    </w:p>
    <w:p w14:paraId="465647D6" w14:textId="77777777" w:rsidR="0040363C" w:rsidRPr="00F05580" w:rsidRDefault="0040363C" w:rsidP="00591710">
      <w:pPr>
        <w:numPr>
          <w:ilvl w:val="0"/>
          <w:numId w:val="33"/>
        </w:numPr>
        <w:tabs>
          <w:tab w:val="clear" w:pos="720"/>
          <w:tab w:val="num" w:pos="426"/>
        </w:tabs>
        <w:ind w:left="426" w:hanging="426"/>
        <w:jc w:val="both"/>
        <w:textAlignment w:val="baseline"/>
        <w:rPr>
          <w:rFonts w:ascii="Tahoma" w:hAnsi="Tahoma" w:cs="Tahoma"/>
          <w:sz w:val="18"/>
          <w:szCs w:val="18"/>
        </w:rPr>
      </w:pPr>
      <w:r w:rsidRPr="00F05580">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770EAB7D" w14:textId="77777777" w:rsidR="0040363C" w:rsidRPr="00F05580" w:rsidRDefault="0040363C" w:rsidP="00591710">
      <w:pPr>
        <w:numPr>
          <w:ilvl w:val="0"/>
          <w:numId w:val="33"/>
        </w:numPr>
        <w:tabs>
          <w:tab w:val="clear" w:pos="720"/>
          <w:tab w:val="num" w:pos="426"/>
        </w:tabs>
        <w:ind w:left="426" w:hanging="426"/>
        <w:jc w:val="both"/>
        <w:textAlignment w:val="baseline"/>
        <w:rPr>
          <w:rFonts w:ascii="Tahoma" w:hAnsi="Tahoma" w:cs="Tahoma"/>
          <w:sz w:val="18"/>
          <w:szCs w:val="18"/>
        </w:rPr>
      </w:pPr>
      <w:r w:rsidRPr="00F05580">
        <w:rPr>
          <w:rFonts w:ascii="Tahoma" w:hAnsi="Tahoma" w:cs="Tahoma"/>
          <w:sz w:val="18"/>
          <w:szCs w:val="18"/>
        </w:rPr>
        <w:t>Zamawiający, niezwłocznie po otwarciu ofert, udostępnia na stronie internetowej prowadzonego postępowania informacje o:</w:t>
      </w:r>
    </w:p>
    <w:p w14:paraId="08D5D6F2" w14:textId="77777777" w:rsidR="0040363C" w:rsidRPr="00F05580" w:rsidRDefault="0040363C" w:rsidP="00591710">
      <w:pPr>
        <w:numPr>
          <w:ilvl w:val="0"/>
          <w:numId w:val="34"/>
        </w:numPr>
        <w:shd w:val="clear" w:color="auto" w:fill="FFFFFF"/>
        <w:tabs>
          <w:tab w:val="left" w:pos="851"/>
        </w:tabs>
        <w:ind w:left="851" w:hanging="425"/>
        <w:jc w:val="both"/>
        <w:rPr>
          <w:rFonts w:ascii="Tahoma" w:hAnsi="Tahoma" w:cs="Tahoma"/>
          <w:sz w:val="18"/>
          <w:szCs w:val="18"/>
        </w:rPr>
      </w:pPr>
      <w:r w:rsidRPr="00F05580">
        <w:rPr>
          <w:rFonts w:ascii="Tahoma" w:hAnsi="Tahoma" w:cs="Tahoma"/>
          <w:sz w:val="18"/>
          <w:szCs w:val="18"/>
        </w:rPr>
        <w:t>nazwach albo imionach i nazwiskach oraz siedzibach lub miejscach prowadzonej działalności gospodarczej albo miejscach zamieszkania Wykonawców, których oferty zostały otwarte;</w:t>
      </w:r>
    </w:p>
    <w:p w14:paraId="0EA3B132" w14:textId="77777777" w:rsidR="0040363C" w:rsidRPr="00F05580" w:rsidRDefault="0040363C" w:rsidP="00591710">
      <w:pPr>
        <w:numPr>
          <w:ilvl w:val="0"/>
          <w:numId w:val="34"/>
        </w:numPr>
        <w:shd w:val="clear" w:color="auto" w:fill="FFFFFF"/>
        <w:tabs>
          <w:tab w:val="left" w:pos="851"/>
        </w:tabs>
        <w:ind w:left="851" w:hanging="425"/>
        <w:jc w:val="both"/>
        <w:rPr>
          <w:rFonts w:ascii="Tahoma" w:hAnsi="Tahoma" w:cs="Tahoma"/>
          <w:sz w:val="18"/>
          <w:szCs w:val="18"/>
        </w:rPr>
      </w:pPr>
      <w:r w:rsidRPr="00F05580">
        <w:rPr>
          <w:rFonts w:ascii="Tahoma" w:hAnsi="Tahoma" w:cs="Tahoma"/>
          <w:sz w:val="18"/>
          <w:szCs w:val="18"/>
        </w:rPr>
        <w:t>cenach lub kosztach zawartych w ofertach.</w:t>
      </w:r>
    </w:p>
    <w:p w14:paraId="38D1963E" w14:textId="77777777" w:rsidR="0040363C" w:rsidRPr="00F05580" w:rsidRDefault="0040363C" w:rsidP="0040363C">
      <w:pPr>
        <w:shd w:val="clear" w:color="auto" w:fill="FFFFFF"/>
        <w:ind w:left="426"/>
        <w:jc w:val="both"/>
        <w:rPr>
          <w:rFonts w:ascii="Tahoma" w:hAnsi="Tahoma" w:cs="Tahoma"/>
          <w:sz w:val="18"/>
          <w:szCs w:val="18"/>
        </w:rPr>
      </w:pPr>
      <w:r w:rsidRPr="00F05580">
        <w:rPr>
          <w:rFonts w:ascii="Tahoma" w:hAnsi="Tahoma" w:cs="Tahoma"/>
          <w:sz w:val="18"/>
          <w:szCs w:val="18"/>
        </w:rPr>
        <w:t xml:space="preserve">Informacja zostanie opublikowana na stronie postępowania na </w:t>
      </w:r>
      <w:r w:rsidRPr="00F05580">
        <w:rPr>
          <w:rFonts w:ascii="Tahoma" w:hAnsi="Tahoma" w:cs="Tahoma"/>
          <w:b/>
          <w:sz w:val="18"/>
          <w:szCs w:val="18"/>
        </w:rPr>
        <w:t>platformazakupowa.pl</w:t>
      </w:r>
      <w:r w:rsidRPr="00F05580">
        <w:rPr>
          <w:rFonts w:ascii="Tahoma" w:hAnsi="Tahoma" w:cs="Tahoma"/>
          <w:sz w:val="18"/>
          <w:szCs w:val="18"/>
        </w:rPr>
        <w:t xml:space="preserve">  w sekcji ,,Komunikaty”.</w:t>
      </w:r>
    </w:p>
    <w:p w14:paraId="5B7DA283" w14:textId="77777777" w:rsidR="0040363C" w:rsidRPr="00F05580" w:rsidRDefault="0040363C" w:rsidP="00591710">
      <w:pPr>
        <w:numPr>
          <w:ilvl w:val="0"/>
          <w:numId w:val="33"/>
        </w:numPr>
        <w:tabs>
          <w:tab w:val="clear" w:pos="720"/>
          <w:tab w:val="num" w:pos="426"/>
        </w:tabs>
        <w:ind w:left="426" w:hanging="426"/>
        <w:jc w:val="both"/>
        <w:textAlignment w:val="baseline"/>
        <w:rPr>
          <w:rFonts w:ascii="Tahoma" w:hAnsi="Tahoma" w:cs="Tahoma"/>
          <w:b/>
          <w:sz w:val="18"/>
          <w:szCs w:val="18"/>
        </w:rPr>
      </w:pPr>
      <w:r w:rsidRPr="00F05580">
        <w:rPr>
          <w:rFonts w:ascii="Tahoma" w:hAnsi="Tahoma" w:cs="Tahoma"/>
          <w:b/>
          <w:sz w:val="18"/>
          <w:szCs w:val="18"/>
        </w:rPr>
        <w:t>Sesja otwarcia ofert nie będzie przeprowadzona z udziałem Wykonawców oraz nie będzie transmitowania sesji otwarcia za pośrednictwem elektronicznych narzędzi.</w:t>
      </w:r>
    </w:p>
    <w:p w14:paraId="7DD05B32" w14:textId="5C9A5E2A" w:rsidR="0040363C" w:rsidRPr="00F05580" w:rsidRDefault="0040363C" w:rsidP="0040363C">
      <w:pPr>
        <w:suppressAutoHyphens/>
        <w:jc w:val="both"/>
        <w:rPr>
          <w:rFonts w:ascii="Tahoma" w:hAnsi="Tahoma" w:cs="Tahoma"/>
          <w:b/>
          <w:sz w:val="18"/>
          <w:szCs w:val="18"/>
        </w:rPr>
      </w:pPr>
    </w:p>
    <w:p w14:paraId="3D4784AD" w14:textId="77777777" w:rsidR="0040363C" w:rsidRPr="00F05580" w:rsidRDefault="0040363C" w:rsidP="0040363C">
      <w:pPr>
        <w:suppressAutoHyphens/>
        <w:jc w:val="both"/>
        <w:rPr>
          <w:rFonts w:ascii="Tahoma" w:hAnsi="Tahoma" w:cs="Tahoma"/>
          <w:b/>
          <w:sz w:val="18"/>
          <w:szCs w:val="18"/>
        </w:rPr>
      </w:pPr>
      <w:r w:rsidRPr="00F05580">
        <w:rPr>
          <w:rFonts w:ascii="Tahoma" w:hAnsi="Tahoma" w:cs="Tahoma"/>
          <w:b/>
          <w:caps/>
          <w:sz w:val="18"/>
          <w:szCs w:val="18"/>
        </w:rPr>
        <w:t>XV. Sposób obliczania ceny oferty</w:t>
      </w:r>
    </w:p>
    <w:p w14:paraId="7BB9AFE5" w14:textId="77777777" w:rsidR="0040363C" w:rsidRPr="00F05580" w:rsidRDefault="0040363C" w:rsidP="0040363C">
      <w:pPr>
        <w:suppressAutoHyphens/>
        <w:jc w:val="both"/>
        <w:rPr>
          <w:rFonts w:ascii="Tahoma" w:hAnsi="Tahoma" w:cs="Tahoma"/>
          <w:sz w:val="18"/>
          <w:szCs w:val="18"/>
        </w:rPr>
      </w:pPr>
    </w:p>
    <w:p w14:paraId="1D9DD63C"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Wykonawca określi cenę netto i brutto (zawierającą należny podatek VAT) w złotych polskich wg załączonego Formularza Cenowego (załącznik nr 2).</w:t>
      </w:r>
    </w:p>
    <w:p w14:paraId="4B3080F5"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Cena winna obejmować wszystkie koszty poniesione przez Wykonawcę związane z wykonaniem usługi, stanowiącej przedmiot zamówienia, w szczególności koszty zakupionych materiałów i części zamiennych, transportu, załadunku i wyładunku sprzętu, koszty dojazdu, koszty robocizny, noclegów, wyżywienia, koszty ewentualnej współpracy z innymi podmiotami w niezbędnym zakresie oraz wszystkie koszty związane z warunkami stawianymi przez Zamawiającego.</w:t>
      </w:r>
    </w:p>
    <w:p w14:paraId="1ED00395"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Cena winna być określona przez Wykonawcę z uwzględnieniem wszystkich upustów cenowych (rabatów), jakie Wykonawca oferuje.</w:t>
      </w:r>
    </w:p>
    <w:p w14:paraId="2D263708"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Rozliczenia pomiędzy Zamawiającym a Wykonawcą będą prowadzone w złotych polskich.</w:t>
      </w:r>
    </w:p>
    <w:p w14:paraId="2E1A07D2" w14:textId="77777777" w:rsidR="0040363C" w:rsidRPr="00F05580" w:rsidRDefault="0040363C" w:rsidP="0040363C">
      <w:pPr>
        <w:numPr>
          <w:ilvl w:val="0"/>
          <w:numId w:val="1"/>
        </w:numPr>
        <w:jc w:val="both"/>
        <w:rPr>
          <w:rFonts w:ascii="Tahoma" w:hAnsi="Tahoma" w:cs="Tahoma"/>
          <w:b/>
          <w:sz w:val="18"/>
          <w:szCs w:val="18"/>
        </w:rPr>
      </w:pPr>
      <w:r w:rsidRPr="00F05580">
        <w:rPr>
          <w:rFonts w:ascii="Tahoma" w:hAnsi="Tahoma" w:cs="Tahoma"/>
          <w:b/>
          <w:sz w:val="18"/>
          <w:szCs w:val="18"/>
        </w:rPr>
        <w:t>Do obliczenia ceny oferty należy zastosować następujący sposób oddzielnie dla każdej części zamówienia (pakietu):</w:t>
      </w:r>
    </w:p>
    <w:p w14:paraId="37AADBEE" w14:textId="77777777" w:rsidR="0040363C" w:rsidRPr="00F05580" w:rsidRDefault="0040363C" w:rsidP="00591710">
      <w:pPr>
        <w:pStyle w:val="Tekstpodstawowy2"/>
        <w:numPr>
          <w:ilvl w:val="0"/>
          <w:numId w:val="13"/>
        </w:numPr>
        <w:tabs>
          <w:tab w:val="clear" w:pos="360"/>
          <w:tab w:val="num" w:pos="720"/>
        </w:tabs>
        <w:autoSpaceDE w:val="0"/>
        <w:autoSpaceDN w:val="0"/>
        <w:ind w:left="720"/>
        <w:rPr>
          <w:rFonts w:ascii="Tahoma" w:hAnsi="Tahoma" w:cs="Tahoma"/>
          <w:sz w:val="18"/>
          <w:szCs w:val="18"/>
        </w:rPr>
      </w:pPr>
      <w:r w:rsidRPr="00F05580">
        <w:rPr>
          <w:rFonts w:ascii="Tahoma" w:hAnsi="Tahoma" w:cs="Tahoma"/>
          <w:sz w:val="18"/>
          <w:szCs w:val="18"/>
        </w:rPr>
        <w:t>Podać jednostkową cenę netto (przeglądu, jednej roboczogodziny) dla każdej pozycji z dokładnością do dwóch miejsc po przecinku.</w:t>
      </w:r>
    </w:p>
    <w:p w14:paraId="30C40EBB" w14:textId="77777777" w:rsidR="0040363C" w:rsidRPr="00F05580" w:rsidRDefault="0040363C" w:rsidP="00591710">
      <w:pPr>
        <w:pStyle w:val="Tekstpodstawowy2"/>
        <w:numPr>
          <w:ilvl w:val="0"/>
          <w:numId w:val="13"/>
        </w:numPr>
        <w:tabs>
          <w:tab w:val="clear" w:pos="360"/>
          <w:tab w:val="num" w:pos="720"/>
        </w:tabs>
        <w:autoSpaceDE w:val="0"/>
        <w:autoSpaceDN w:val="0"/>
        <w:ind w:left="720"/>
        <w:rPr>
          <w:rFonts w:ascii="Tahoma" w:hAnsi="Tahoma" w:cs="Tahoma"/>
          <w:sz w:val="18"/>
          <w:szCs w:val="18"/>
        </w:rPr>
      </w:pPr>
      <w:r w:rsidRPr="00F05580">
        <w:rPr>
          <w:rFonts w:ascii="Tahoma" w:hAnsi="Tahoma" w:cs="Tahoma"/>
          <w:sz w:val="18"/>
          <w:szCs w:val="18"/>
        </w:rPr>
        <w:t xml:space="preserve">Podać stawkę VAT (w %) dla każdej pozycji, obowiązującą na dzień </w:t>
      </w:r>
      <w:r w:rsidRPr="00F05580">
        <w:rPr>
          <w:rFonts w:ascii="Tahoma" w:hAnsi="Tahoma" w:cs="Tahoma"/>
          <w:sz w:val="18"/>
          <w:szCs w:val="18"/>
          <w:lang w:val="pl-PL"/>
        </w:rPr>
        <w:t>składania</w:t>
      </w:r>
      <w:r w:rsidRPr="00F05580">
        <w:rPr>
          <w:rFonts w:ascii="Tahoma" w:hAnsi="Tahoma" w:cs="Tahoma"/>
          <w:sz w:val="18"/>
          <w:szCs w:val="18"/>
        </w:rPr>
        <w:t xml:space="preserve"> ofert.</w:t>
      </w:r>
    </w:p>
    <w:p w14:paraId="6C75EA88" w14:textId="77777777" w:rsidR="0040363C" w:rsidRPr="00F05580" w:rsidRDefault="0040363C" w:rsidP="00591710">
      <w:pPr>
        <w:pStyle w:val="Tekstpodstawowy2"/>
        <w:numPr>
          <w:ilvl w:val="0"/>
          <w:numId w:val="13"/>
        </w:numPr>
        <w:tabs>
          <w:tab w:val="clear" w:pos="360"/>
          <w:tab w:val="num" w:pos="720"/>
        </w:tabs>
        <w:autoSpaceDE w:val="0"/>
        <w:autoSpaceDN w:val="0"/>
        <w:ind w:left="720"/>
        <w:rPr>
          <w:rFonts w:ascii="Tahoma" w:hAnsi="Tahoma" w:cs="Tahoma"/>
          <w:sz w:val="18"/>
          <w:szCs w:val="18"/>
        </w:rPr>
      </w:pPr>
      <w:r w:rsidRPr="00F05580">
        <w:rPr>
          <w:rFonts w:ascii="Tahoma" w:hAnsi="Tahoma" w:cs="Tahoma"/>
          <w:sz w:val="18"/>
          <w:szCs w:val="18"/>
        </w:rPr>
        <w:t>Obliczyć wartość netto każdej pozycji (przeglądów i roboczogodzin), mnożąc podaną odpowiednio cenę jednostkową netto przez ilość.</w:t>
      </w:r>
    </w:p>
    <w:p w14:paraId="02B35201" w14:textId="77777777" w:rsidR="0040363C" w:rsidRPr="00F05580" w:rsidRDefault="0040363C" w:rsidP="00591710">
      <w:pPr>
        <w:pStyle w:val="Tekstpodstawowy2"/>
        <w:numPr>
          <w:ilvl w:val="0"/>
          <w:numId w:val="13"/>
        </w:numPr>
        <w:tabs>
          <w:tab w:val="clear" w:pos="360"/>
          <w:tab w:val="num" w:pos="720"/>
        </w:tabs>
        <w:autoSpaceDE w:val="0"/>
        <w:autoSpaceDN w:val="0"/>
        <w:ind w:left="720"/>
        <w:rPr>
          <w:rFonts w:ascii="Tahoma" w:hAnsi="Tahoma" w:cs="Tahoma"/>
          <w:sz w:val="18"/>
          <w:szCs w:val="18"/>
        </w:rPr>
      </w:pPr>
      <w:r w:rsidRPr="00F05580">
        <w:rPr>
          <w:rFonts w:ascii="Tahoma" w:hAnsi="Tahoma" w:cs="Tahoma"/>
          <w:sz w:val="18"/>
          <w:szCs w:val="18"/>
        </w:rPr>
        <w:t xml:space="preserve">Obliczyć wartość brutto każdej pozycji (przeglądów i roboczogodzin) dodając do wyliczonej wartości netto iloczyn wyliczonej wartości netto i stawki VAT (w %). Tak wyliczoną wartość brutto należy zaokrąglić do dwóch miejsc po przecinku, stosując zasadę, że jeżeli trzecia cyfra po przecinku jest równa lub większa od 5 to należy zaokrąglić w górę, jeżeli mniejsza to nic nie zmieniać a pozostałe cyfry po przecinku należy „odciąć”. </w:t>
      </w:r>
    </w:p>
    <w:p w14:paraId="345DA7BD" w14:textId="77777777" w:rsidR="0040363C" w:rsidRPr="00F05580" w:rsidRDefault="0040363C" w:rsidP="00591710">
      <w:pPr>
        <w:pStyle w:val="Tekstpodstawowy2"/>
        <w:numPr>
          <w:ilvl w:val="0"/>
          <w:numId w:val="13"/>
        </w:numPr>
        <w:tabs>
          <w:tab w:val="clear" w:pos="360"/>
          <w:tab w:val="num" w:pos="720"/>
        </w:tabs>
        <w:autoSpaceDE w:val="0"/>
        <w:autoSpaceDN w:val="0"/>
        <w:ind w:left="720"/>
        <w:rPr>
          <w:rFonts w:ascii="Tahoma" w:hAnsi="Tahoma" w:cs="Tahoma"/>
          <w:sz w:val="18"/>
          <w:szCs w:val="18"/>
        </w:rPr>
      </w:pPr>
      <w:r w:rsidRPr="00F05580">
        <w:rPr>
          <w:rFonts w:ascii="Tahoma" w:hAnsi="Tahoma" w:cs="Tahoma"/>
          <w:sz w:val="18"/>
          <w:szCs w:val="18"/>
        </w:rPr>
        <w:t xml:space="preserve">Obliczyć wartość netto / brutto oferty poprzez zsumowanie wartości netto / brutto poszczególnych pozycji (przeglądów i roboczogodzin), kwoty netto / brutto przeznaczonej przez Zamawiającego na zakup części, akcesoriów oraz dojazd. </w:t>
      </w:r>
    </w:p>
    <w:p w14:paraId="07F8BA0F"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Określenie właściwej stawki VAT należy do Wykonawcy. Należy podać stawkę VAT obowiązującą na dzień składania ofert.</w:t>
      </w:r>
    </w:p>
    <w:p w14:paraId="6C0684FF"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W przypadku omyłki rachunkowej w wyliczeniu wartości netto/brutto zostanie ona poprawiona zgodnie z zasadami określonymi w pkt. 5, przy założeniu, że cena jednostkowa netto została określona prawidłowo.</w:t>
      </w:r>
    </w:p>
    <w:p w14:paraId="512929A4"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 xml:space="preserve">Jeżeli została złożona oferta, której wybór prowadziłby do powstania u zamawiającego obowiązku podatkowego zgodnie z ustawą z dnia 11 marca 2004 r. o podatku od towarów i usług (Dz. U. z 2022 r. poz. 931 </w:t>
      </w:r>
      <w:proofErr w:type="spellStart"/>
      <w:r w:rsidRPr="00F05580">
        <w:rPr>
          <w:rFonts w:ascii="Tahoma" w:hAnsi="Tahoma" w:cs="Tahoma"/>
          <w:sz w:val="18"/>
          <w:szCs w:val="18"/>
        </w:rPr>
        <w:t>t.j</w:t>
      </w:r>
      <w:proofErr w:type="spellEnd"/>
      <w:r w:rsidRPr="00F05580">
        <w:rPr>
          <w:rFonts w:ascii="Tahoma" w:hAnsi="Tahoma" w:cs="Tahoma"/>
          <w:sz w:val="18"/>
          <w:szCs w:val="18"/>
        </w:rPr>
        <w:t xml:space="preserve">., z </w:t>
      </w:r>
      <w:proofErr w:type="spellStart"/>
      <w:r w:rsidRPr="00F05580">
        <w:rPr>
          <w:rFonts w:ascii="Tahoma" w:hAnsi="Tahoma" w:cs="Tahoma"/>
          <w:sz w:val="18"/>
          <w:szCs w:val="18"/>
        </w:rPr>
        <w:t>późn</w:t>
      </w:r>
      <w:proofErr w:type="spellEnd"/>
      <w:r w:rsidRPr="00F05580">
        <w:rPr>
          <w:rFonts w:ascii="Tahoma" w:hAnsi="Tahoma" w:cs="Tahoma"/>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332F4DEC" w14:textId="77777777" w:rsidR="0040363C" w:rsidRPr="00F05580" w:rsidRDefault="0040363C" w:rsidP="00591710">
      <w:pPr>
        <w:numPr>
          <w:ilvl w:val="0"/>
          <w:numId w:val="35"/>
        </w:numPr>
        <w:jc w:val="both"/>
        <w:rPr>
          <w:rFonts w:ascii="Tahoma" w:hAnsi="Tahoma" w:cs="Tahoma"/>
          <w:sz w:val="18"/>
          <w:szCs w:val="18"/>
        </w:rPr>
      </w:pPr>
      <w:r w:rsidRPr="00F05580">
        <w:rPr>
          <w:rFonts w:ascii="Tahoma" w:hAnsi="Tahoma" w:cs="Tahoma"/>
          <w:sz w:val="18"/>
          <w:szCs w:val="18"/>
        </w:rPr>
        <w:t>poinformowania zamawiającego, że wybór jego oferty będzie prowadził do powstania u zamawiającego obowiązku podatkowego;</w:t>
      </w:r>
    </w:p>
    <w:p w14:paraId="38CD2C4E" w14:textId="77777777" w:rsidR="0040363C" w:rsidRPr="00F05580" w:rsidRDefault="0040363C" w:rsidP="00591710">
      <w:pPr>
        <w:numPr>
          <w:ilvl w:val="0"/>
          <w:numId w:val="35"/>
        </w:numPr>
        <w:jc w:val="both"/>
        <w:rPr>
          <w:rFonts w:ascii="Tahoma" w:hAnsi="Tahoma" w:cs="Tahoma"/>
          <w:sz w:val="18"/>
          <w:szCs w:val="18"/>
        </w:rPr>
      </w:pPr>
      <w:r w:rsidRPr="00F05580">
        <w:rPr>
          <w:rFonts w:ascii="Tahoma" w:hAnsi="Tahoma" w:cs="Tahoma"/>
          <w:sz w:val="18"/>
          <w:szCs w:val="18"/>
        </w:rPr>
        <w:t xml:space="preserve"> wskazania nazwy (rodzaju) towaru lub usługi, których dostawa lub świadczenie będą prowadziły do powstania obowiązku podatkowego;</w:t>
      </w:r>
    </w:p>
    <w:p w14:paraId="32297072" w14:textId="77777777" w:rsidR="0040363C" w:rsidRPr="00F05580" w:rsidRDefault="0040363C" w:rsidP="00591710">
      <w:pPr>
        <w:numPr>
          <w:ilvl w:val="0"/>
          <w:numId w:val="35"/>
        </w:numPr>
        <w:jc w:val="both"/>
        <w:rPr>
          <w:rFonts w:ascii="Tahoma" w:hAnsi="Tahoma" w:cs="Tahoma"/>
          <w:sz w:val="18"/>
          <w:szCs w:val="18"/>
        </w:rPr>
      </w:pPr>
      <w:r w:rsidRPr="00F05580">
        <w:rPr>
          <w:rFonts w:ascii="Tahoma" w:hAnsi="Tahoma" w:cs="Tahoma"/>
          <w:sz w:val="18"/>
          <w:szCs w:val="18"/>
        </w:rPr>
        <w:t>wskazania wartości towaru lub usługi objętego obowiązkiem podatkowym zamawiającego, bez kwoty podatku;</w:t>
      </w:r>
    </w:p>
    <w:p w14:paraId="7ACBA385" w14:textId="77777777" w:rsidR="0040363C" w:rsidRPr="00F05580" w:rsidRDefault="0040363C" w:rsidP="00591710">
      <w:pPr>
        <w:numPr>
          <w:ilvl w:val="0"/>
          <w:numId w:val="35"/>
        </w:numPr>
        <w:jc w:val="both"/>
        <w:rPr>
          <w:rFonts w:ascii="Tahoma" w:hAnsi="Tahoma" w:cs="Tahoma"/>
          <w:sz w:val="18"/>
          <w:szCs w:val="18"/>
        </w:rPr>
      </w:pPr>
      <w:r w:rsidRPr="00F05580">
        <w:rPr>
          <w:rFonts w:ascii="Tahoma" w:hAnsi="Tahoma" w:cs="Tahoma"/>
          <w:sz w:val="18"/>
          <w:szCs w:val="18"/>
        </w:rPr>
        <w:t>wskazania stawki podatku od towarów i usług, która zgodnie z wiedzą wykonawcy, będzie miała zastosowanie.</w:t>
      </w:r>
    </w:p>
    <w:p w14:paraId="714D2AE9" w14:textId="77777777" w:rsidR="0040363C" w:rsidRPr="00F05580" w:rsidRDefault="0040363C" w:rsidP="0040363C">
      <w:pPr>
        <w:numPr>
          <w:ilvl w:val="0"/>
          <w:numId w:val="1"/>
        </w:numPr>
        <w:jc w:val="both"/>
        <w:rPr>
          <w:rFonts w:ascii="Tahoma" w:hAnsi="Tahoma" w:cs="Tahoma"/>
          <w:sz w:val="18"/>
          <w:szCs w:val="18"/>
        </w:rPr>
      </w:pPr>
      <w:r w:rsidRPr="00F05580">
        <w:rPr>
          <w:rFonts w:ascii="Tahoma" w:hAnsi="Tahoma" w:cs="Tahoma"/>
          <w:sz w:val="18"/>
          <w:szCs w:val="18"/>
        </w:rPr>
        <w:t>Udostępniony na stronie internetowej Zamawiającego Załącznik nr 2 – Formularz 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387427C1" w14:textId="77777777" w:rsidR="0040363C" w:rsidRPr="00F05580" w:rsidRDefault="0040363C" w:rsidP="0040363C">
      <w:pPr>
        <w:suppressAutoHyphens/>
        <w:jc w:val="both"/>
        <w:rPr>
          <w:rFonts w:ascii="Tahoma" w:hAnsi="Tahoma" w:cs="Tahoma"/>
          <w:b/>
          <w:sz w:val="18"/>
          <w:szCs w:val="18"/>
        </w:rPr>
      </w:pPr>
    </w:p>
    <w:p w14:paraId="497AC127" w14:textId="77777777" w:rsidR="001F3091" w:rsidRPr="00F05580" w:rsidRDefault="001F3091" w:rsidP="0040363C">
      <w:pPr>
        <w:suppressAutoHyphens/>
        <w:jc w:val="both"/>
        <w:rPr>
          <w:rFonts w:ascii="Tahoma" w:hAnsi="Tahoma" w:cs="Tahoma"/>
          <w:b/>
          <w:sz w:val="18"/>
          <w:szCs w:val="18"/>
        </w:rPr>
      </w:pPr>
    </w:p>
    <w:p w14:paraId="5B25DB5F" w14:textId="77777777" w:rsidR="0040363C" w:rsidRPr="00F05580" w:rsidRDefault="0040363C" w:rsidP="0040363C">
      <w:pPr>
        <w:suppressAutoHyphens/>
        <w:jc w:val="both"/>
        <w:rPr>
          <w:rFonts w:ascii="Tahoma" w:hAnsi="Tahoma" w:cs="Tahoma"/>
          <w:b/>
          <w:bCs/>
          <w:caps/>
          <w:sz w:val="18"/>
          <w:szCs w:val="18"/>
        </w:rPr>
      </w:pPr>
      <w:r w:rsidRPr="00F05580">
        <w:rPr>
          <w:rFonts w:ascii="Tahoma" w:hAnsi="Tahoma" w:cs="Tahoma"/>
          <w:b/>
          <w:bCs/>
          <w:sz w:val="18"/>
          <w:szCs w:val="18"/>
        </w:rPr>
        <w:t xml:space="preserve">XVI. OPIS KRYTERIÓW OCENY OFERT </w:t>
      </w:r>
      <w:r w:rsidRPr="00F05580">
        <w:rPr>
          <w:rFonts w:ascii="Tahoma" w:hAnsi="Tahoma" w:cs="Tahoma"/>
          <w:b/>
          <w:bCs/>
          <w:caps/>
          <w:sz w:val="18"/>
          <w:szCs w:val="18"/>
        </w:rPr>
        <w:t xml:space="preserve">wraz z podaniem wag tych kryteriów i sposobu </w:t>
      </w:r>
      <w:r w:rsidRPr="00F05580">
        <w:rPr>
          <w:rFonts w:ascii="Tahoma" w:hAnsi="Tahoma" w:cs="Tahoma"/>
          <w:b/>
          <w:bCs/>
          <w:caps/>
          <w:sz w:val="18"/>
          <w:szCs w:val="18"/>
        </w:rPr>
        <w:br/>
        <w:t xml:space="preserve">         oceny ofert </w:t>
      </w:r>
    </w:p>
    <w:p w14:paraId="565DB78F" w14:textId="77777777" w:rsidR="0040363C" w:rsidRPr="00F05580" w:rsidRDefault="0040363C" w:rsidP="0040363C">
      <w:pPr>
        <w:suppressAutoHyphens/>
        <w:jc w:val="both"/>
        <w:rPr>
          <w:rFonts w:ascii="Tahoma" w:hAnsi="Tahoma" w:cs="Tahoma"/>
          <w:b/>
          <w:sz w:val="18"/>
          <w:szCs w:val="18"/>
        </w:rPr>
      </w:pPr>
    </w:p>
    <w:p w14:paraId="6457BFF0" w14:textId="77777777" w:rsidR="0040363C" w:rsidRPr="00F05580" w:rsidRDefault="0040363C" w:rsidP="00591710">
      <w:pPr>
        <w:numPr>
          <w:ilvl w:val="0"/>
          <w:numId w:val="48"/>
        </w:numPr>
        <w:ind w:left="426" w:hanging="426"/>
        <w:jc w:val="both"/>
        <w:textAlignment w:val="baseline"/>
        <w:rPr>
          <w:rFonts w:ascii="Tahoma" w:hAnsi="Tahoma" w:cs="Tahoma"/>
          <w:sz w:val="18"/>
          <w:szCs w:val="18"/>
        </w:rPr>
      </w:pPr>
      <w:r w:rsidRPr="00F05580">
        <w:rPr>
          <w:rFonts w:ascii="Tahoma" w:hAnsi="Tahoma" w:cs="Tahoma"/>
          <w:sz w:val="18"/>
          <w:szCs w:val="18"/>
        </w:rPr>
        <w:t>Przy wyborze oferty Zamawiający będzie się kierował następującymi kryteriami (odrębnie dla każdego z pakietów):</w:t>
      </w:r>
    </w:p>
    <w:p w14:paraId="156B55F9"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p>
    <w:p w14:paraId="51CDE7A1"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r w:rsidRPr="00F05580">
        <w:rPr>
          <w:rFonts w:ascii="Tahoma" w:hAnsi="Tahoma" w:cs="Tahoma"/>
          <w:b/>
          <w:sz w:val="18"/>
          <w:szCs w:val="18"/>
        </w:rPr>
        <w:t>kryterium</w:t>
      </w:r>
      <w:r w:rsidRPr="00F05580">
        <w:rPr>
          <w:rFonts w:ascii="Tahoma" w:hAnsi="Tahoma" w:cs="Tahoma"/>
          <w:b/>
          <w:sz w:val="18"/>
          <w:szCs w:val="18"/>
        </w:rPr>
        <w:tab/>
      </w:r>
      <w:r w:rsidRPr="00F05580">
        <w:rPr>
          <w:rFonts w:ascii="Tahoma" w:hAnsi="Tahoma" w:cs="Tahoma"/>
          <w:b/>
          <w:sz w:val="18"/>
          <w:szCs w:val="18"/>
        </w:rPr>
        <w:tab/>
      </w:r>
      <w:r w:rsidRPr="00F05580">
        <w:rPr>
          <w:rFonts w:ascii="Tahoma" w:hAnsi="Tahoma" w:cs="Tahoma"/>
          <w:b/>
          <w:sz w:val="18"/>
          <w:szCs w:val="18"/>
        </w:rPr>
        <w:tab/>
      </w:r>
      <w:r w:rsidRPr="00F05580">
        <w:rPr>
          <w:rFonts w:ascii="Tahoma" w:hAnsi="Tahoma" w:cs="Tahoma"/>
          <w:b/>
          <w:sz w:val="18"/>
          <w:szCs w:val="18"/>
        </w:rPr>
        <w:tab/>
      </w:r>
      <w:r w:rsidRPr="00F05580">
        <w:rPr>
          <w:rFonts w:ascii="Tahoma" w:hAnsi="Tahoma" w:cs="Tahoma"/>
          <w:b/>
          <w:sz w:val="18"/>
          <w:szCs w:val="18"/>
        </w:rPr>
        <w:tab/>
      </w:r>
      <w:r w:rsidRPr="00F05580">
        <w:rPr>
          <w:rFonts w:ascii="Tahoma" w:hAnsi="Tahoma" w:cs="Tahoma"/>
          <w:b/>
          <w:sz w:val="18"/>
          <w:szCs w:val="18"/>
        </w:rPr>
        <w:tab/>
      </w:r>
      <w:r w:rsidRPr="00F05580">
        <w:rPr>
          <w:rFonts w:ascii="Tahoma" w:hAnsi="Tahoma" w:cs="Tahoma"/>
          <w:b/>
          <w:sz w:val="18"/>
          <w:szCs w:val="18"/>
        </w:rPr>
        <w:tab/>
        <w:t>ranga</w:t>
      </w:r>
    </w:p>
    <w:p w14:paraId="633BF1D7" w14:textId="77777777" w:rsidR="0040363C" w:rsidRPr="00F05580" w:rsidRDefault="0040363C" w:rsidP="00591710">
      <w:pPr>
        <w:numPr>
          <w:ilvl w:val="0"/>
          <w:numId w:val="6"/>
        </w:numPr>
        <w:tabs>
          <w:tab w:val="left" w:pos="5760"/>
        </w:tabs>
        <w:suppressAutoHyphens/>
        <w:jc w:val="both"/>
        <w:rPr>
          <w:rFonts w:ascii="Tahoma" w:hAnsi="Tahoma" w:cs="Tahoma"/>
          <w:sz w:val="18"/>
          <w:szCs w:val="18"/>
        </w:rPr>
      </w:pPr>
      <w:r w:rsidRPr="00F05580">
        <w:rPr>
          <w:rFonts w:ascii="Tahoma" w:hAnsi="Tahoma" w:cs="Tahoma"/>
          <w:sz w:val="18"/>
          <w:szCs w:val="18"/>
        </w:rPr>
        <w:t>Cena</w:t>
      </w:r>
      <w:r w:rsidRPr="00F05580">
        <w:rPr>
          <w:rFonts w:ascii="Tahoma" w:hAnsi="Tahoma" w:cs="Tahoma"/>
          <w:sz w:val="18"/>
          <w:szCs w:val="18"/>
        </w:rPr>
        <w:tab/>
        <w:t>- 60%</w:t>
      </w:r>
    </w:p>
    <w:p w14:paraId="0DB9A398" w14:textId="4C805716" w:rsidR="0040363C" w:rsidRPr="00F05580" w:rsidRDefault="0040363C" w:rsidP="00591710">
      <w:pPr>
        <w:numPr>
          <w:ilvl w:val="0"/>
          <w:numId w:val="6"/>
        </w:numPr>
        <w:tabs>
          <w:tab w:val="left" w:pos="5760"/>
        </w:tabs>
        <w:suppressAutoHyphens/>
        <w:jc w:val="both"/>
        <w:rPr>
          <w:rFonts w:ascii="Tahoma" w:hAnsi="Tahoma" w:cs="Tahoma"/>
          <w:sz w:val="18"/>
          <w:szCs w:val="18"/>
        </w:rPr>
      </w:pPr>
      <w:r w:rsidRPr="00F05580">
        <w:rPr>
          <w:rFonts w:ascii="Tahoma" w:hAnsi="Tahoma" w:cs="Tahoma"/>
          <w:sz w:val="18"/>
          <w:szCs w:val="18"/>
        </w:rPr>
        <w:t xml:space="preserve">Termin </w:t>
      </w:r>
      <w:r w:rsidR="00EC46B7" w:rsidRPr="00F05580">
        <w:rPr>
          <w:rFonts w:ascii="Tahoma" w:hAnsi="Tahoma" w:cs="Tahoma"/>
          <w:sz w:val="18"/>
          <w:szCs w:val="18"/>
        </w:rPr>
        <w:t xml:space="preserve">wykonania </w:t>
      </w:r>
      <w:r w:rsidR="002B2B1F">
        <w:rPr>
          <w:rFonts w:ascii="Tahoma" w:hAnsi="Tahoma" w:cs="Tahoma"/>
          <w:sz w:val="18"/>
          <w:szCs w:val="18"/>
        </w:rPr>
        <w:t>naprawy</w:t>
      </w:r>
      <w:r w:rsidRPr="00F05580">
        <w:rPr>
          <w:rFonts w:ascii="Tahoma" w:hAnsi="Tahoma" w:cs="Tahoma"/>
          <w:bCs/>
          <w:sz w:val="18"/>
          <w:szCs w:val="18"/>
        </w:rPr>
        <w:tab/>
      </w:r>
      <w:r w:rsidRPr="00F05580">
        <w:rPr>
          <w:rFonts w:ascii="Tahoma" w:hAnsi="Tahoma" w:cs="Tahoma"/>
          <w:sz w:val="18"/>
          <w:szCs w:val="18"/>
        </w:rPr>
        <w:t>- 40%</w:t>
      </w:r>
    </w:p>
    <w:p w14:paraId="25C5B392"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p>
    <w:p w14:paraId="2C86A81B" w14:textId="77777777" w:rsidR="0040363C" w:rsidRPr="00F05580" w:rsidRDefault="0040363C" w:rsidP="00591710">
      <w:pPr>
        <w:numPr>
          <w:ilvl w:val="0"/>
          <w:numId w:val="48"/>
        </w:numPr>
        <w:tabs>
          <w:tab w:val="left" w:pos="426"/>
        </w:tabs>
        <w:ind w:left="426" w:hanging="426"/>
        <w:jc w:val="both"/>
        <w:textAlignment w:val="baseline"/>
        <w:rPr>
          <w:rFonts w:ascii="Tahoma" w:hAnsi="Tahoma" w:cs="Tahoma"/>
          <w:sz w:val="18"/>
          <w:szCs w:val="18"/>
        </w:rPr>
      </w:pPr>
      <w:r w:rsidRPr="00F05580">
        <w:rPr>
          <w:rFonts w:ascii="Tahoma" w:hAnsi="Tahoma" w:cs="Tahoma"/>
          <w:sz w:val="18"/>
          <w:szCs w:val="18"/>
        </w:rPr>
        <w:t>Zasady oceny ofert w poszczególnych kryteriach:</w:t>
      </w:r>
    </w:p>
    <w:p w14:paraId="44EBD2E6"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p>
    <w:p w14:paraId="26069926" w14:textId="77777777" w:rsidR="0040363C" w:rsidRPr="00F05580" w:rsidRDefault="0040363C" w:rsidP="0040363C">
      <w:pPr>
        <w:jc w:val="both"/>
        <w:rPr>
          <w:rFonts w:ascii="Tahoma" w:hAnsi="Tahoma" w:cs="Tahoma"/>
          <w:b/>
          <w:sz w:val="18"/>
          <w:szCs w:val="18"/>
        </w:rPr>
      </w:pPr>
      <w:r w:rsidRPr="00F05580">
        <w:rPr>
          <w:rFonts w:ascii="Tahoma" w:hAnsi="Tahoma" w:cs="Tahoma"/>
          <w:b/>
          <w:sz w:val="18"/>
          <w:szCs w:val="18"/>
        </w:rPr>
        <w:t>Cena – obliczana jest wg wzoru:</w:t>
      </w:r>
    </w:p>
    <w:p w14:paraId="662E073E" w14:textId="77777777" w:rsidR="0040363C" w:rsidRPr="00F05580" w:rsidRDefault="0040363C" w:rsidP="0040363C">
      <w:pPr>
        <w:jc w:val="both"/>
        <w:rPr>
          <w:rFonts w:ascii="Tahoma" w:hAnsi="Tahoma" w:cs="Tahoma"/>
          <w:b/>
          <w:sz w:val="18"/>
          <w:szCs w:val="18"/>
          <w:vertAlign w:val="subscript"/>
          <w:lang w:val="de-DE"/>
        </w:rPr>
      </w:pPr>
      <w:r w:rsidRPr="00F05580">
        <w:rPr>
          <w:rFonts w:ascii="Tahoma" w:hAnsi="Tahoma" w:cs="Tahoma"/>
          <w:b/>
          <w:sz w:val="18"/>
          <w:szCs w:val="18"/>
          <w:lang w:val="de-DE"/>
        </w:rPr>
        <w:t xml:space="preserve">C=(C min / C n) x 100 x </w:t>
      </w:r>
      <w:proofErr w:type="spellStart"/>
      <w:r w:rsidRPr="00F05580">
        <w:rPr>
          <w:rFonts w:ascii="Tahoma" w:hAnsi="Tahoma" w:cs="Tahoma"/>
          <w:b/>
          <w:sz w:val="18"/>
          <w:szCs w:val="18"/>
          <w:lang w:val="de-DE"/>
        </w:rPr>
        <w:t>ranga</w:t>
      </w:r>
      <w:proofErr w:type="spellEnd"/>
    </w:p>
    <w:p w14:paraId="0ED8B775" w14:textId="77777777" w:rsidR="0040363C" w:rsidRPr="00F05580" w:rsidRDefault="0040363C" w:rsidP="0040363C">
      <w:pPr>
        <w:jc w:val="both"/>
        <w:rPr>
          <w:rFonts w:ascii="Tahoma" w:hAnsi="Tahoma" w:cs="Tahoma"/>
          <w:b/>
          <w:sz w:val="18"/>
          <w:szCs w:val="18"/>
          <w:lang w:val="de-DE"/>
        </w:rPr>
      </w:pPr>
    </w:p>
    <w:p w14:paraId="2B02C67E"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C min – cena minimalna (</w:t>
      </w:r>
      <w:r w:rsidRPr="00F05580">
        <w:rPr>
          <w:rFonts w:ascii="Tahoma" w:hAnsi="Tahoma" w:cs="Tahoma"/>
          <w:bCs/>
          <w:sz w:val="18"/>
          <w:szCs w:val="18"/>
        </w:rPr>
        <w:t>spośród wszystkich złożonych ofert niepodlegających odrzuceniu)</w:t>
      </w:r>
    </w:p>
    <w:p w14:paraId="24859216"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C n – cena oferty badanej</w:t>
      </w:r>
    </w:p>
    <w:p w14:paraId="33422651"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Zamawiający przyjmie do oceny podane przez wykonawców ceny brutto.</w:t>
      </w:r>
    </w:p>
    <w:p w14:paraId="0BC4C07B" w14:textId="11023375" w:rsidR="0040363C" w:rsidRPr="00F05580" w:rsidRDefault="0040363C" w:rsidP="0040363C">
      <w:pPr>
        <w:jc w:val="both"/>
        <w:rPr>
          <w:rFonts w:ascii="Tahoma" w:hAnsi="Tahoma" w:cs="Tahoma"/>
          <w:sz w:val="18"/>
          <w:szCs w:val="18"/>
        </w:rPr>
      </w:pPr>
    </w:p>
    <w:p w14:paraId="1C7CDB69" w14:textId="77777777" w:rsidR="000D7C3B" w:rsidRPr="00F05580" w:rsidRDefault="000D7C3B" w:rsidP="0040363C">
      <w:pPr>
        <w:jc w:val="both"/>
        <w:rPr>
          <w:rFonts w:ascii="Tahoma" w:hAnsi="Tahoma" w:cs="Tahoma"/>
          <w:sz w:val="18"/>
          <w:szCs w:val="18"/>
        </w:rPr>
      </w:pPr>
    </w:p>
    <w:p w14:paraId="1618D400" w14:textId="24FD8141" w:rsidR="0040363C" w:rsidRPr="00F05580" w:rsidRDefault="0040363C" w:rsidP="0040363C">
      <w:pPr>
        <w:jc w:val="both"/>
        <w:rPr>
          <w:rFonts w:ascii="Tahoma" w:hAnsi="Tahoma" w:cs="Tahoma"/>
          <w:sz w:val="18"/>
          <w:szCs w:val="18"/>
        </w:rPr>
      </w:pPr>
      <w:r w:rsidRPr="00F05580">
        <w:rPr>
          <w:rFonts w:ascii="Tahoma" w:hAnsi="Tahoma" w:cs="Tahoma"/>
          <w:b/>
          <w:sz w:val="18"/>
          <w:szCs w:val="18"/>
        </w:rPr>
        <w:t xml:space="preserve">Termin </w:t>
      </w:r>
      <w:r w:rsidR="00EC46B7" w:rsidRPr="00F05580">
        <w:rPr>
          <w:rFonts w:ascii="Tahoma" w:hAnsi="Tahoma" w:cs="Tahoma"/>
          <w:b/>
          <w:sz w:val="18"/>
          <w:szCs w:val="18"/>
        </w:rPr>
        <w:t xml:space="preserve">wykonania </w:t>
      </w:r>
      <w:r w:rsidR="002B2B1F">
        <w:rPr>
          <w:rFonts w:ascii="Tahoma" w:hAnsi="Tahoma" w:cs="Tahoma"/>
          <w:b/>
          <w:sz w:val="18"/>
          <w:szCs w:val="18"/>
        </w:rPr>
        <w:t>naprawy</w:t>
      </w:r>
      <w:r w:rsidR="002B2B1F" w:rsidRPr="00F05580">
        <w:rPr>
          <w:rFonts w:ascii="Tahoma" w:hAnsi="Tahoma" w:cs="Tahoma"/>
          <w:b/>
          <w:sz w:val="18"/>
          <w:szCs w:val="18"/>
        </w:rPr>
        <w:t xml:space="preserve"> </w:t>
      </w:r>
      <w:r w:rsidRPr="00F05580">
        <w:rPr>
          <w:rFonts w:ascii="Tahoma" w:hAnsi="Tahoma" w:cs="Tahoma"/>
          <w:b/>
          <w:sz w:val="18"/>
          <w:szCs w:val="18"/>
        </w:rPr>
        <w:t xml:space="preserve">- </w:t>
      </w:r>
      <w:r w:rsidR="00201191" w:rsidRPr="00F05580">
        <w:rPr>
          <w:rFonts w:ascii="Tahoma" w:hAnsi="Tahoma" w:cs="Tahoma"/>
          <w:sz w:val="18"/>
          <w:szCs w:val="18"/>
        </w:rPr>
        <w:t>p</w:t>
      </w:r>
      <w:r w:rsidRPr="00F05580">
        <w:rPr>
          <w:rFonts w:ascii="Tahoma" w:hAnsi="Tahoma" w:cs="Tahoma"/>
          <w:sz w:val="18"/>
          <w:szCs w:val="18"/>
        </w:rPr>
        <w:t>unkty za to kryterium zostaną przyznane zgodnie z tabelą poniżej:</w:t>
      </w:r>
    </w:p>
    <w:p w14:paraId="5189C902" w14:textId="77777777" w:rsidR="0040363C" w:rsidRPr="00F05580" w:rsidRDefault="0040363C" w:rsidP="0040363C">
      <w:pPr>
        <w:jc w:val="both"/>
        <w:rPr>
          <w:rFonts w:ascii="Tahoma" w:hAnsi="Tahoma" w:cs="Tahoma"/>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F05580" w:rsidRPr="00F05580" w14:paraId="45DA0BA5" w14:textId="77777777" w:rsidTr="009654AF">
        <w:tc>
          <w:tcPr>
            <w:tcW w:w="675" w:type="dxa"/>
          </w:tcPr>
          <w:p w14:paraId="2DF136BB" w14:textId="77777777" w:rsidR="0040363C" w:rsidRPr="00F05580" w:rsidRDefault="0040363C" w:rsidP="009654AF">
            <w:pPr>
              <w:jc w:val="center"/>
              <w:rPr>
                <w:rFonts w:ascii="Tahoma" w:hAnsi="Tahoma" w:cs="Tahoma"/>
                <w:sz w:val="18"/>
                <w:szCs w:val="18"/>
              </w:rPr>
            </w:pPr>
            <w:r w:rsidRPr="00F05580">
              <w:rPr>
                <w:rFonts w:ascii="Tahoma" w:hAnsi="Tahoma" w:cs="Tahoma"/>
                <w:sz w:val="18"/>
                <w:szCs w:val="18"/>
              </w:rPr>
              <w:t>L.p.</w:t>
            </w:r>
          </w:p>
        </w:tc>
        <w:tc>
          <w:tcPr>
            <w:tcW w:w="3119" w:type="dxa"/>
          </w:tcPr>
          <w:p w14:paraId="19CD7815" w14:textId="2A7BE225" w:rsidR="0040363C" w:rsidRPr="00F05580" w:rsidRDefault="0040363C" w:rsidP="009654AF">
            <w:pPr>
              <w:jc w:val="center"/>
              <w:rPr>
                <w:rFonts w:ascii="Tahoma" w:hAnsi="Tahoma" w:cs="Tahoma"/>
                <w:sz w:val="18"/>
                <w:szCs w:val="18"/>
              </w:rPr>
            </w:pPr>
            <w:r w:rsidRPr="00F05580">
              <w:rPr>
                <w:rFonts w:ascii="Tahoma" w:hAnsi="Tahoma" w:cs="Tahoma"/>
                <w:sz w:val="18"/>
                <w:szCs w:val="18"/>
              </w:rPr>
              <w:t xml:space="preserve">Termin </w:t>
            </w:r>
            <w:r w:rsidR="00201191" w:rsidRPr="00F05580">
              <w:rPr>
                <w:rFonts w:ascii="Tahoma" w:hAnsi="Tahoma" w:cs="Tahoma"/>
                <w:sz w:val="18"/>
                <w:szCs w:val="18"/>
              </w:rPr>
              <w:t xml:space="preserve">wykonania </w:t>
            </w:r>
            <w:r w:rsidR="002B2B1F">
              <w:rPr>
                <w:rFonts w:ascii="Tahoma" w:hAnsi="Tahoma" w:cs="Tahoma"/>
                <w:sz w:val="18"/>
                <w:szCs w:val="18"/>
              </w:rPr>
              <w:t>naprawy</w:t>
            </w:r>
          </w:p>
        </w:tc>
        <w:tc>
          <w:tcPr>
            <w:tcW w:w="2410" w:type="dxa"/>
          </w:tcPr>
          <w:p w14:paraId="7A84706D" w14:textId="77777777" w:rsidR="0040363C" w:rsidRPr="00F05580" w:rsidRDefault="0040363C" w:rsidP="009654AF">
            <w:pPr>
              <w:jc w:val="center"/>
              <w:rPr>
                <w:rFonts w:ascii="Tahoma" w:hAnsi="Tahoma" w:cs="Tahoma"/>
                <w:sz w:val="18"/>
                <w:szCs w:val="18"/>
              </w:rPr>
            </w:pPr>
            <w:r w:rsidRPr="00F05580">
              <w:rPr>
                <w:rFonts w:ascii="Tahoma" w:hAnsi="Tahoma" w:cs="Tahoma"/>
                <w:sz w:val="18"/>
                <w:szCs w:val="18"/>
              </w:rPr>
              <w:t xml:space="preserve">Liczba punktów </w:t>
            </w:r>
          </w:p>
        </w:tc>
      </w:tr>
      <w:tr w:rsidR="00F05580" w:rsidRPr="00F05580" w14:paraId="4016750C" w14:textId="77777777" w:rsidTr="009654AF">
        <w:tc>
          <w:tcPr>
            <w:tcW w:w="675" w:type="dxa"/>
          </w:tcPr>
          <w:p w14:paraId="58FD9121" w14:textId="77777777" w:rsidR="0040363C" w:rsidRPr="00F05580" w:rsidRDefault="0040363C" w:rsidP="009654AF">
            <w:pPr>
              <w:jc w:val="both"/>
              <w:rPr>
                <w:rFonts w:ascii="Tahoma" w:hAnsi="Tahoma" w:cs="Tahoma"/>
                <w:sz w:val="18"/>
                <w:szCs w:val="18"/>
              </w:rPr>
            </w:pPr>
            <w:r w:rsidRPr="00F05580">
              <w:rPr>
                <w:rFonts w:ascii="Tahoma" w:hAnsi="Tahoma" w:cs="Tahoma"/>
                <w:sz w:val="18"/>
                <w:szCs w:val="18"/>
              </w:rPr>
              <w:t>1</w:t>
            </w:r>
          </w:p>
        </w:tc>
        <w:tc>
          <w:tcPr>
            <w:tcW w:w="3119" w:type="dxa"/>
          </w:tcPr>
          <w:p w14:paraId="12B5972D" w14:textId="3CEF574D" w:rsidR="0040363C" w:rsidRPr="00F05580" w:rsidRDefault="002B2B1F" w:rsidP="009654AF">
            <w:pPr>
              <w:jc w:val="both"/>
              <w:rPr>
                <w:rFonts w:ascii="Tahoma" w:hAnsi="Tahoma" w:cs="Tahoma"/>
                <w:sz w:val="18"/>
                <w:szCs w:val="18"/>
              </w:rPr>
            </w:pPr>
            <w:r>
              <w:rPr>
                <w:rFonts w:ascii="Tahoma" w:hAnsi="Tahoma" w:cs="Tahoma"/>
                <w:sz w:val="18"/>
                <w:szCs w:val="18"/>
              </w:rPr>
              <w:t xml:space="preserve"> </w:t>
            </w:r>
            <w:r w:rsidR="00B072BA">
              <w:rPr>
                <w:rFonts w:ascii="Tahoma" w:hAnsi="Tahoma" w:cs="Tahoma"/>
                <w:sz w:val="18"/>
                <w:szCs w:val="18"/>
              </w:rPr>
              <w:t>3 dni</w:t>
            </w:r>
          </w:p>
        </w:tc>
        <w:tc>
          <w:tcPr>
            <w:tcW w:w="2410" w:type="dxa"/>
          </w:tcPr>
          <w:p w14:paraId="5B755A4F" w14:textId="51A45557" w:rsidR="0040363C" w:rsidRPr="00F05580" w:rsidRDefault="00201191" w:rsidP="009654AF">
            <w:pPr>
              <w:jc w:val="both"/>
              <w:rPr>
                <w:rFonts w:ascii="Tahoma" w:hAnsi="Tahoma" w:cs="Tahoma"/>
                <w:sz w:val="18"/>
                <w:szCs w:val="18"/>
              </w:rPr>
            </w:pPr>
            <w:r w:rsidRPr="00F05580">
              <w:rPr>
                <w:rFonts w:ascii="Tahoma" w:hAnsi="Tahoma" w:cs="Tahoma"/>
                <w:sz w:val="18"/>
                <w:szCs w:val="18"/>
              </w:rPr>
              <w:t>40 pkt</w:t>
            </w:r>
          </w:p>
        </w:tc>
      </w:tr>
      <w:tr w:rsidR="00B072BA" w:rsidRPr="00F05580" w14:paraId="61D46721" w14:textId="77777777" w:rsidTr="009654AF">
        <w:tc>
          <w:tcPr>
            <w:tcW w:w="675" w:type="dxa"/>
          </w:tcPr>
          <w:p w14:paraId="7A026C4F" w14:textId="48B2F570" w:rsidR="00B072BA" w:rsidRPr="00F05580" w:rsidRDefault="00B072BA" w:rsidP="009654AF">
            <w:pPr>
              <w:jc w:val="both"/>
              <w:rPr>
                <w:rFonts w:ascii="Tahoma" w:hAnsi="Tahoma" w:cs="Tahoma"/>
                <w:sz w:val="18"/>
                <w:szCs w:val="18"/>
              </w:rPr>
            </w:pPr>
            <w:r>
              <w:rPr>
                <w:rFonts w:ascii="Tahoma" w:hAnsi="Tahoma" w:cs="Tahoma"/>
                <w:sz w:val="18"/>
                <w:szCs w:val="18"/>
              </w:rPr>
              <w:t>2</w:t>
            </w:r>
          </w:p>
        </w:tc>
        <w:tc>
          <w:tcPr>
            <w:tcW w:w="3119" w:type="dxa"/>
          </w:tcPr>
          <w:p w14:paraId="4A020963" w14:textId="2378FDAD" w:rsidR="00B072BA" w:rsidRPr="00F05580" w:rsidDel="002B2B1F" w:rsidRDefault="00B072BA" w:rsidP="009654AF">
            <w:pPr>
              <w:jc w:val="both"/>
              <w:rPr>
                <w:rFonts w:ascii="Tahoma" w:hAnsi="Tahoma" w:cs="Tahoma"/>
                <w:sz w:val="18"/>
                <w:szCs w:val="18"/>
              </w:rPr>
            </w:pPr>
            <w:r>
              <w:rPr>
                <w:rFonts w:ascii="Tahoma" w:hAnsi="Tahoma" w:cs="Tahoma"/>
                <w:sz w:val="18"/>
                <w:szCs w:val="18"/>
              </w:rPr>
              <w:t>5 dni</w:t>
            </w:r>
          </w:p>
        </w:tc>
        <w:tc>
          <w:tcPr>
            <w:tcW w:w="2410" w:type="dxa"/>
          </w:tcPr>
          <w:p w14:paraId="4B2EEA04" w14:textId="7E74EAF5" w:rsidR="00B072BA" w:rsidRPr="00F05580" w:rsidRDefault="00B072BA" w:rsidP="009654AF">
            <w:pPr>
              <w:jc w:val="both"/>
              <w:rPr>
                <w:rFonts w:ascii="Tahoma" w:hAnsi="Tahoma" w:cs="Tahoma"/>
                <w:sz w:val="18"/>
                <w:szCs w:val="18"/>
              </w:rPr>
            </w:pPr>
            <w:r>
              <w:rPr>
                <w:rFonts w:ascii="Tahoma" w:hAnsi="Tahoma" w:cs="Tahoma"/>
                <w:sz w:val="18"/>
                <w:szCs w:val="18"/>
              </w:rPr>
              <w:t>20 pkt.</w:t>
            </w:r>
          </w:p>
        </w:tc>
      </w:tr>
      <w:tr w:rsidR="00591710" w:rsidRPr="00F05580" w14:paraId="5FB01381" w14:textId="77777777" w:rsidTr="009654AF">
        <w:tc>
          <w:tcPr>
            <w:tcW w:w="675" w:type="dxa"/>
          </w:tcPr>
          <w:p w14:paraId="389519DD" w14:textId="6424EA4A" w:rsidR="0040363C" w:rsidRPr="00F05580" w:rsidRDefault="00B072BA" w:rsidP="009654AF">
            <w:pPr>
              <w:jc w:val="both"/>
              <w:rPr>
                <w:rFonts w:ascii="Tahoma" w:hAnsi="Tahoma" w:cs="Tahoma"/>
                <w:sz w:val="18"/>
                <w:szCs w:val="18"/>
              </w:rPr>
            </w:pPr>
            <w:r>
              <w:rPr>
                <w:rFonts w:ascii="Tahoma" w:hAnsi="Tahoma" w:cs="Tahoma"/>
                <w:sz w:val="18"/>
                <w:szCs w:val="18"/>
              </w:rPr>
              <w:t>3</w:t>
            </w:r>
          </w:p>
        </w:tc>
        <w:tc>
          <w:tcPr>
            <w:tcW w:w="3119" w:type="dxa"/>
          </w:tcPr>
          <w:p w14:paraId="4B0DF838" w14:textId="20EA7C29" w:rsidR="0040363C" w:rsidRPr="00F05580" w:rsidRDefault="00B072BA" w:rsidP="009654AF">
            <w:pPr>
              <w:jc w:val="both"/>
              <w:rPr>
                <w:rFonts w:ascii="Tahoma" w:hAnsi="Tahoma" w:cs="Tahoma"/>
                <w:sz w:val="18"/>
                <w:szCs w:val="18"/>
              </w:rPr>
            </w:pPr>
            <w:r>
              <w:rPr>
                <w:rFonts w:ascii="Tahoma" w:hAnsi="Tahoma" w:cs="Tahoma"/>
                <w:sz w:val="18"/>
                <w:szCs w:val="18"/>
              </w:rPr>
              <w:t>7 dni</w:t>
            </w:r>
          </w:p>
        </w:tc>
        <w:tc>
          <w:tcPr>
            <w:tcW w:w="2410" w:type="dxa"/>
          </w:tcPr>
          <w:p w14:paraId="71F85A60" w14:textId="4A0FF57F" w:rsidR="0040363C" w:rsidRPr="00F05580" w:rsidRDefault="00201191" w:rsidP="009654AF">
            <w:pPr>
              <w:jc w:val="both"/>
              <w:rPr>
                <w:rFonts w:ascii="Tahoma" w:hAnsi="Tahoma" w:cs="Tahoma"/>
                <w:sz w:val="18"/>
                <w:szCs w:val="18"/>
              </w:rPr>
            </w:pPr>
            <w:r w:rsidRPr="00F05580">
              <w:rPr>
                <w:rFonts w:ascii="Tahoma" w:hAnsi="Tahoma" w:cs="Tahoma"/>
                <w:sz w:val="18"/>
                <w:szCs w:val="18"/>
              </w:rPr>
              <w:t>0</w:t>
            </w:r>
            <w:r w:rsidR="0040363C" w:rsidRPr="00F05580">
              <w:rPr>
                <w:rFonts w:ascii="Tahoma" w:hAnsi="Tahoma" w:cs="Tahoma"/>
                <w:sz w:val="18"/>
                <w:szCs w:val="18"/>
              </w:rPr>
              <w:t xml:space="preserve"> pkt.</w:t>
            </w:r>
          </w:p>
        </w:tc>
      </w:tr>
    </w:tbl>
    <w:p w14:paraId="3D83DEF5"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p>
    <w:p w14:paraId="070D41B6" w14:textId="0C7BB566" w:rsidR="0040363C" w:rsidRPr="00F05580" w:rsidRDefault="0040363C" w:rsidP="0040363C">
      <w:pPr>
        <w:suppressAutoHyphens/>
        <w:jc w:val="both"/>
        <w:rPr>
          <w:rFonts w:ascii="Tahoma" w:hAnsi="Tahoma" w:cs="Tahoma"/>
          <w:sz w:val="18"/>
          <w:szCs w:val="18"/>
          <w:lang w:eastAsia="zh-CN"/>
        </w:rPr>
      </w:pPr>
      <w:r w:rsidRPr="00F05580">
        <w:rPr>
          <w:rFonts w:ascii="Tahoma" w:hAnsi="Tahoma" w:cs="Tahoma"/>
          <w:sz w:val="18"/>
          <w:szCs w:val="18"/>
          <w:lang w:eastAsia="zh-CN"/>
        </w:rPr>
        <w:lastRenderedPageBreak/>
        <w:t xml:space="preserve">Zamawiający zastrzega, iż </w:t>
      </w:r>
      <w:r w:rsidR="00B072BA">
        <w:rPr>
          <w:rFonts w:ascii="Tahoma" w:hAnsi="Tahoma" w:cs="Tahoma"/>
          <w:sz w:val="18"/>
          <w:szCs w:val="18"/>
          <w:lang w:eastAsia="zh-CN"/>
        </w:rPr>
        <w:t>7 dniowy</w:t>
      </w:r>
      <w:r w:rsidRPr="00F05580">
        <w:rPr>
          <w:rFonts w:ascii="Tahoma" w:hAnsi="Tahoma" w:cs="Tahoma"/>
          <w:sz w:val="18"/>
          <w:szCs w:val="18"/>
          <w:lang w:eastAsia="zh-CN"/>
        </w:rPr>
        <w:t xml:space="preserve"> termin </w:t>
      </w:r>
      <w:r w:rsidR="00201191" w:rsidRPr="00F05580">
        <w:rPr>
          <w:rFonts w:ascii="Tahoma" w:hAnsi="Tahoma" w:cs="Tahoma"/>
          <w:sz w:val="18"/>
          <w:szCs w:val="18"/>
          <w:lang w:eastAsia="zh-CN"/>
        </w:rPr>
        <w:t xml:space="preserve">wykonania </w:t>
      </w:r>
      <w:r w:rsidR="009A5D62">
        <w:rPr>
          <w:rFonts w:ascii="Tahoma" w:hAnsi="Tahoma" w:cs="Tahoma"/>
          <w:sz w:val="18"/>
          <w:szCs w:val="18"/>
          <w:lang w:eastAsia="zh-CN"/>
        </w:rPr>
        <w:t xml:space="preserve"> naprawy</w:t>
      </w:r>
      <w:r w:rsidRPr="00F05580">
        <w:rPr>
          <w:rFonts w:ascii="Tahoma" w:hAnsi="Tahoma" w:cs="Tahoma"/>
          <w:sz w:val="18"/>
          <w:szCs w:val="18"/>
          <w:lang w:eastAsia="zh-CN"/>
        </w:rPr>
        <w:t>, jako warunek otrzyma 0 pkt.</w:t>
      </w:r>
    </w:p>
    <w:p w14:paraId="39BC0E9D" w14:textId="3DA0A00C" w:rsidR="0040363C" w:rsidRPr="00F05580" w:rsidRDefault="0040363C" w:rsidP="0040363C">
      <w:pPr>
        <w:suppressAutoHyphens/>
        <w:jc w:val="both"/>
        <w:rPr>
          <w:rFonts w:ascii="Tahoma" w:hAnsi="Tahoma" w:cs="Tahoma"/>
          <w:sz w:val="18"/>
          <w:szCs w:val="18"/>
          <w:lang w:eastAsia="zh-CN"/>
        </w:rPr>
      </w:pPr>
      <w:r w:rsidRPr="00F05580">
        <w:rPr>
          <w:rFonts w:ascii="Tahoma" w:hAnsi="Tahoma" w:cs="Tahoma"/>
          <w:sz w:val="18"/>
          <w:szCs w:val="18"/>
          <w:lang w:eastAsia="zh-CN"/>
        </w:rPr>
        <w:t xml:space="preserve">Podanie jakiegokolwiek innego terminu </w:t>
      </w:r>
      <w:r w:rsidR="00201191" w:rsidRPr="00F05580">
        <w:rPr>
          <w:rFonts w:ascii="Tahoma" w:hAnsi="Tahoma" w:cs="Tahoma"/>
          <w:sz w:val="18"/>
          <w:szCs w:val="18"/>
          <w:lang w:eastAsia="zh-CN"/>
        </w:rPr>
        <w:t xml:space="preserve">wykonania </w:t>
      </w:r>
      <w:r w:rsidR="002B2B1F">
        <w:rPr>
          <w:rFonts w:ascii="Tahoma" w:hAnsi="Tahoma" w:cs="Tahoma"/>
          <w:sz w:val="18"/>
          <w:szCs w:val="18"/>
          <w:lang w:eastAsia="zh-CN"/>
        </w:rPr>
        <w:t>naprawy</w:t>
      </w:r>
      <w:r w:rsidR="002B2B1F" w:rsidRPr="00F05580">
        <w:rPr>
          <w:rFonts w:ascii="Tahoma" w:hAnsi="Tahoma" w:cs="Tahoma"/>
          <w:sz w:val="18"/>
          <w:szCs w:val="18"/>
          <w:lang w:eastAsia="zh-CN"/>
        </w:rPr>
        <w:t xml:space="preserve"> </w:t>
      </w:r>
      <w:r w:rsidRPr="00F05580">
        <w:rPr>
          <w:rFonts w:ascii="Tahoma" w:hAnsi="Tahoma" w:cs="Tahoma"/>
          <w:sz w:val="18"/>
          <w:szCs w:val="18"/>
          <w:lang w:eastAsia="zh-CN"/>
        </w:rPr>
        <w:t xml:space="preserve">niż ww. </w:t>
      </w:r>
      <w:r w:rsidR="00201191" w:rsidRPr="00F05580">
        <w:rPr>
          <w:rFonts w:ascii="Tahoma" w:hAnsi="Tahoma" w:cs="Tahoma"/>
          <w:sz w:val="18"/>
          <w:szCs w:val="18"/>
          <w:lang w:eastAsia="zh-CN"/>
        </w:rPr>
        <w:t>w tabeli</w:t>
      </w:r>
      <w:r w:rsidRPr="00F05580">
        <w:rPr>
          <w:rFonts w:ascii="Tahoma" w:hAnsi="Tahoma" w:cs="Tahoma"/>
          <w:sz w:val="18"/>
          <w:szCs w:val="18"/>
          <w:lang w:eastAsia="zh-CN"/>
        </w:rPr>
        <w:t xml:space="preserve"> będzie skutkowało odrzuceniem oferty.</w:t>
      </w:r>
    </w:p>
    <w:p w14:paraId="7E897B37" w14:textId="77777777" w:rsidR="0040363C" w:rsidRPr="00F05580" w:rsidRDefault="0040363C" w:rsidP="0040363C">
      <w:pPr>
        <w:numPr>
          <w:ilvl w:val="12"/>
          <w:numId w:val="0"/>
        </w:numPr>
        <w:suppressAutoHyphens/>
        <w:ind w:left="283" w:hanging="283"/>
        <w:jc w:val="both"/>
        <w:rPr>
          <w:rFonts w:ascii="Tahoma" w:hAnsi="Tahoma" w:cs="Tahoma"/>
          <w:b/>
          <w:sz w:val="18"/>
          <w:szCs w:val="18"/>
        </w:rPr>
      </w:pPr>
    </w:p>
    <w:p w14:paraId="7B48F98B" w14:textId="77777777" w:rsidR="0040363C" w:rsidRPr="00F05580" w:rsidRDefault="0040363C" w:rsidP="00591710">
      <w:pPr>
        <w:numPr>
          <w:ilvl w:val="0"/>
          <w:numId w:val="48"/>
        </w:numPr>
        <w:ind w:left="426" w:hanging="426"/>
        <w:jc w:val="both"/>
        <w:textAlignment w:val="baseline"/>
        <w:rPr>
          <w:rFonts w:ascii="Tahoma" w:hAnsi="Tahoma" w:cs="Tahoma"/>
          <w:sz w:val="18"/>
          <w:szCs w:val="18"/>
        </w:rPr>
      </w:pPr>
      <w:r w:rsidRPr="00F05580">
        <w:rPr>
          <w:rFonts w:ascii="Tahoma" w:hAnsi="Tahoma" w:cs="Tahoma"/>
          <w:sz w:val="18"/>
          <w:szCs w:val="18"/>
        </w:rPr>
        <w:t>Punktacja przyznawana ofertom w poszczególnych kryteriach oceny ofert będzie liczona z dokładnością do dwóch miejsc po przecinku, zgodnie z zasadami arytmetyki.</w:t>
      </w:r>
    </w:p>
    <w:p w14:paraId="399A4068" w14:textId="77777777" w:rsidR="0040363C" w:rsidRPr="00F05580" w:rsidRDefault="0040363C" w:rsidP="00591710">
      <w:pPr>
        <w:numPr>
          <w:ilvl w:val="0"/>
          <w:numId w:val="48"/>
        </w:numPr>
        <w:ind w:left="426" w:hanging="426"/>
        <w:jc w:val="both"/>
        <w:textAlignment w:val="baseline"/>
        <w:rPr>
          <w:rFonts w:ascii="Tahoma" w:hAnsi="Tahoma" w:cs="Tahoma"/>
          <w:sz w:val="18"/>
          <w:szCs w:val="18"/>
        </w:rPr>
      </w:pPr>
      <w:r w:rsidRPr="00F05580">
        <w:rPr>
          <w:rFonts w:ascii="Tahoma" w:hAnsi="Tahoma" w:cs="Tahoma"/>
          <w:sz w:val="18"/>
          <w:szCs w:val="18"/>
        </w:rPr>
        <w:t xml:space="preserve">Ocena końcowa jest sumą punktów uzyskanych za wszystkie kryteria. </w:t>
      </w:r>
    </w:p>
    <w:p w14:paraId="6DA5B9CF" w14:textId="77777777" w:rsidR="0040363C" w:rsidRPr="00F05580" w:rsidRDefault="0040363C" w:rsidP="00591710">
      <w:pPr>
        <w:numPr>
          <w:ilvl w:val="0"/>
          <w:numId w:val="48"/>
        </w:numPr>
        <w:ind w:left="426" w:hanging="426"/>
        <w:jc w:val="both"/>
        <w:textAlignment w:val="baseline"/>
        <w:rPr>
          <w:rFonts w:ascii="Tahoma" w:hAnsi="Tahoma" w:cs="Tahoma"/>
          <w:sz w:val="18"/>
          <w:szCs w:val="18"/>
        </w:rPr>
      </w:pPr>
      <w:r w:rsidRPr="00F05580">
        <w:rPr>
          <w:rFonts w:ascii="Tahoma" w:hAnsi="Tahoma" w:cs="Tahoma"/>
          <w:sz w:val="18"/>
          <w:szCs w:val="18"/>
        </w:rPr>
        <w:t>Najkorzystniejsza oferta to oferta z najwyższą ilością punktów.</w:t>
      </w:r>
    </w:p>
    <w:p w14:paraId="09D626D9" w14:textId="77777777" w:rsidR="0040363C" w:rsidRPr="00F05580" w:rsidRDefault="0040363C" w:rsidP="00591710">
      <w:pPr>
        <w:numPr>
          <w:ilvl w:val="0"/>
          <w:numId w:val="48"/>
        </w:numPr>
        <w:ind w:left="426" w:hanging="426"/>
        <w:jc w:val="both"/>
        <w:textAlignment w:val="baseline"/>
        <w:rPr>
          <w:rFonts w:ascii="Tahoma" w:hAnsi="Tahoma" w:cs="Tahoma"/>
          <w:sz w:val="18"/>
          <w:szCs w:val="18"/>
        </w:rPr>
      </w:pPr>
      <w:r w:rsidRPr="00F05580">
        <w:rPr>
          <w:rFonts w:ascii="Tahoma" w:hAnsi="Tahoma" w:cs="Tahoma"/>
          <w:sz w:val="18"/>
          <w:szCs w:val="18"/>
        </w:rPr>
        <w:t>Przy wyborze najkorzystniejszej oferty Zamawiający nie przewiduje zastosowania aukcji elektronicznej.</w:t>
      </w:r>
    </w:p>
    <w:p w14:paraId="779D14FE" w14:textId="77777777" w:rsidR="0040363C" w:rsidRPr="00F05580" w:rsidRDefault="0040363C" w:rsidP="0040363C">
      <w:pPr>
        <w:jc w:val="both"/>
        <w:outlineLvl w:val="1"/>
        <w:rPr>
          <w:rFonts w:ascii="Tahoma" w:hAnsi="Tahoma" w:cs="Tahoma"/>
          <w:b/>
          <w:bCs/>
          <w:caps/>
          <w:sz w:val="18"/>
          <w:szCs w:val="18"/>
        </w:rPr>
      </w:pPr>
    </w:p>
    <w:p w14:paraId="5BCCEA3B" w14:textId="77777777" w:rsidR="001F3091" w:rsidRPr="00F05580" w:rsidRDefault="001F3091" w:rsidP="0040363C">
      <w:pPr>
        <w:jc w:val="both"/>
        <w:outlineLvl w:val="1"/>
        <w:rPr>
          <w:rFonts w:ascii="Tahoma" w:hAnsi="Tahoma" w:cs="Tahoma"/>
          <w:b/>
          <w:bCs/>
          <w:caps/>
          <w:sz w:val="18"/>
          <w:szCs w:val="18"/>
        </w:rPr>
      </w:pPr>
    </w:p>
    <w:p w14:paraId="603B3D06" w14:textId="77777777" w:rsidR="0040363C" w:rsidRPr="00F05580" w:rsidRDefault="0040363C" w:rsidP="0040363C">
      <w:pPr>
        <w:jc w:val="both"/>
        <w:outlineLvl w:val="1"/>
        <w:rPr>
          <w:rFonts w:ascii="Tahoma" w:hAnsi="Tahoma" w:cs="Tahoma"/>
          <w:b/>
          <w:bCs/>
          <w:caps/>
          <w:sz w:val="18"/>
          <w:szCs w:val="18"/>
        </w:rPr>
      </w:pPr>
      <w:r w:rsidRPr="00F05580">
        <w:rPr>
          <w:rFonts w:ascii="Tahoma" w:hAnsi="Tahoma" w:cs="Tahoma"/>
          <w:b/>
          <w:bCs/>
          <w:caps/>
          <w:sz w:val="18"/>
          <w:szCs w:val="18"/>
        </w:rPr>
        <w:t>XVII. Informacje o formalnościach, jakie powinny być dopełnione po wyborze oferty w celu zawarcia umowy</w:t>
      </w:r>
    </w:p>
    <w:p w14:paraId="5BA0E69F" w14:textId="77777777" w:rsidR="0040363C" w:rsidRPr="00F05580" w:rsidRDefault="0040363C" w:rsidP="0040363C">
      <w:pPr>
        <w:suppressAutoHyphens/>
        <w:jc w:val="both"/>
        <w:rPr>
          <w:rFonts w:ascii="Tahoma" w:hAnsi="Tahoma" w:cs="Tahoma"/>
          <w:b/>
          <w:sz w:val="18"/>
          <w:szCs w:val="18"/>
        </w:rPr>
      </w:pPr>
    </w:p>
    <w:p w14:paraId="46BC3AA0"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Niezwłocznie po wyborze najkorzystniejszej oferty Zamawiający informuje równocześnie Wykonawców, którzy złożyli oferty, o:</w:t>
      </w:r>
    </w:p>
    <w:p w14:paraId="3E21F64C" w14:textId="77777777" w:rsidR="0040363C" w:rsidRPr="00F05580" w:rsidRDefault="0040363C" w:rsidP="00591710">
      <w:pPr>
        <w:pStyle w:val="Akapitzlist"/>
        <w:numPr>
          <w:ilvl w:val="0"/>
          <w:numId w:val="37"/>
        </w:numPr>
        <w:tabs>
          <w:tab w:val="left" w:pos="1134"/>
        </w:tabs>
        <w:suppressAutoHyphens/>
        <w:spacing w:after="0" w:line="240" w:lineRule="auto"/>
        <w:contextualSpacing w:val="0"/>
        <w:jc w:val="both"/>
        <w:rPr>
          <w:rFonts w:ascii="Tahoma" w:hAnsi="Tahoma" w:cs="Tahoma"/>
          <w:vanish/>
          <w:sz w:val="18"/>
          <w:szCs w:val="18"/>
        </w:rPr>
      </w:pPr>
    </w:p>
    <w:p w14:paraId="37F2AA36" w14:textId="77777777" w:rsidR="0040363C" w:rsidRPr="00F05580" w:rsidRDefault="0040363C" w:rsidP="00591710">
      <w:pPr>
        <w:pStyle w:val="Tekstpodstawowy"/>
        <w:numPr>
          <w:ilvl w:val="2"/>
          <w:numId w:val="38"/>
        </w:numPr>
        <w:tabs>
          <w:tab w:val="left" w:pos="851"/>
        </w:tabs>
        <w:suppressAutoHyphens/>
        <w:ind w:left="851" w:hanging="425"/>
        <w:jc w:val="both"/>
        <w:rPr>
          <w:rFonts w:ascii="Tahoma" w:hAnsi="Tahoma" w:cs="Tahoma"/>
          <w:sz w:val="18"/>
          <w:szCs w:val="18"/>
        </w:rPr>
      </w:pPr>
      <w:r w:rsidRPr="00F05580">
        <w:rPr>
          <w:rFonts w:ascii="Tahoma" w:hAnsi="Tahoma" w:cs="Tahoma"/>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7378A2F8" w14:textId="77777777" w:rsidR="0040363C" w:rsidRPr="00F05580" w:rsidRDefault="0040363C" w:rsidP="00591710">
      <w:pPr>
        <w:pStyle w:val="Tekstpodstawowy"/>
        <w:numPr>
          <w:ilvl w:val="2"/>
          <w:numId w:val="38"/>
        </w:numPr>
        <w:tabs>
          <w:tab w:val="left" w:pos="851"/>
        </w:tabs>
        <w:suppressAutoHyphens/>
        <w:ind w:left="851" w:hanging="425"/>
        <w:jc w:val="both"/>
        <w:rPr>
          <w:rFonts w:ascii="Tahoma" w:hAnsi="Tahoma" w:cs="Tahoma"/>
          <w:sz w:val="18"/>
          <w:szCs w:val="18"/>
        </w:rPr>
      </w:pPr>
      <w:r w:rsidRPr="00F05580">
        <w:rPr>
          <w:rFonts w:ascii="Tahoma" w:hAnsi="Tahoma" w:cs="Tahoma"/>
          <w:sz w:val="18"/>
          <w:szCs w:val="18"/>
        </w:rPr>
        <w:t>Wykonawcach, których oferty zostały odrzucone</w:t>
      </w:r>
    </w:p>
    <w:p w14:paraId="7610FDA0" w14:textId="77777777" w:rsidR="0040363C" w:rsidRPr="00F05580" w:rsidRDefault="0040363C" w:rsidP="0040363C">
      <w:pPr>
        <w:pStyle w:val="Tekstpodstawowy"/>
        <w:tabs>
          <w:tab w:val="left" w:pos="1134"/>
        </w:tabs>
        <w:ind w:left="1134" w:hanging="567"/>
        <w:rPr>
          <w:rFonts w:ascii="Tahoma" w:hAnsi="Tahoma" w:cs="Tahoma"/>
          <w:sz w:val="18"/>
          <w:szCs w:val="18"/>
        </w:rPr>
      </w:pPr>
      <w:r w:rsidRPr="00F05580">
        <w:rPr>
          <w:rFonts w:ascii="Tahoma" w:hAnsi="Tahoma" w:cs="Tahoma"/>
          <w:sz w:val="18"/>
          <w:szCs w:val="18"/>
        </w:rPr>
        <w:t>– podając uzasadnienie faktyczne i prawne.</w:t>
      </w:r>
    </w:p>
    <w:p w14:paraId="04DED4F2"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Zamawiający udostępnia niezwłocznie informacje, o których mowa w ust. 1 pkt. 1), na stronie internetowej prowadzonego postępowania.</w:t>
      </w:r>
    </w:p>
    <w:p w14:paraId="739BF817"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Zamawiający może nie ujawniać informacji, o których mowa w ust. 1, jeżeli ich ujawnienie byłoby sprzeczne z ważnym interesem publicznym.</w:t>
      </w:r>
    </w:p>
    <w:p w14:paraId="418982B1"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w:t>
      </w:r>
    </w:p>
    <w:p w14:paraId="53678F59"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Zamawiający może zawrzeć umowę w sprawie zamówienia publicznego przed upływem terminu, o którym mowa w ust. 4, jeżeli w postępowaniu złożono tylko jedną ofertę.</w:t>
      </w:r>
    </w:p>
    <w:p w14:paraId="46F33B5F"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7C3996E1"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85E411B" w14:textId="77777777" w:rsidR="0040363C" w:rsidRPr="00F05580" w:rsidRDefault="0040363C" w:rsidP="00591710">
      <w:pPr>
        <w:numPr>
          <w:ilvl w:val="0"/>
          <w:numId w:val="36"/>
        </w:numPr>
        <w:ind w:left="426" w:hanging="426"/>
        <w:jc w:val="both"/>
        <w:textAlignment w:val="baseline"/>
        <w:rPr>
          <w:rFonts w:ascii="Tahoma" w:hAnsi="Tahoma" w:cs="Tahoma"/>
          <w:sz w:val="18"/>
          <w:szCs w:val="18"/>
        </w:rPr>
      </w:pPr>
      <w:r w:rsidRPr="00F05580">
        <w:rPr>
          <w:rFonts w:ascii="Tahoma" w:hAnsi="Tahoma" w:cs="Tahoma"/>
          <w:sz w:val="18"/>
          <w:szCs w:val="18"/>
        </w:rPr>
        <w:t>Wykonawca będzie zobowiązany do podpisania umowy w miejscu i terminie wskazanym przez Zamawiającego.</w:t>
      </w:r>
    </w:p>
    <w:p w14:paraId="62F47CF4" w14:textId="77777777" w:rsidR="0040363C" w:rsidRPr="00F05580" w:rsidRDefault="0040363C" w:rsidP="0040363C">
      <w:pPr>
        <w:suppressAutoHyphens/>
        <w:jc w:val="both"/>
        <w:rPr>
          <w:rFonts w:ascii="Tahoma" w:hAnsi="Tahoma" w:cs="Tahoma"/>
          <w:sz w:val="18"/>
          <w:szCs w:val="18"/>
        </w:rPr>
      </w:pPr>
    </w:p>
    <w:p w14:paraId="586A75CE" w14:textId="77777777" w:rsidR="0040363C" w:rsidRPr="00F05580" w:rsidRDefault="0040363C" w:rsidP="0040363C">
      <w:pPr>
        <w:suppressAutoHyphens/>
        <w:jc w:val="both"/>
        <w:rPr>
          <w:rFonts w:ascii="Tahoma" w:hAnsi="Tahoma" w:cs="Tahoma"/>
          <w:b/>
          <w:sz w:val="18"/>
          <w:szCs w:val="18"/>
        </w:rPr>
      </w:pPr>
      <w:r w:rsidRPr="00F05580">
        <w:rPr>
          <w:rFonts w:ascii="Tahoma" w:hAnsi="Tahoma" w:cs="Tahoma"/>
          <w:b/>
          <w:sz w:val="18"/>
          <w:szCs w:val="18"/>
        </w:rPr>
        <w:t>XVIII. WYMAGANIA DOTYCZĄCE ZABEZPIECZENIA NALEŻYTEGO WYKONANIA UMOWY</w:t>
      </w:r>
    </w:p>
    <w:p w14:paraId="07363F86" w14:textId="77777777" w:rsidR="0040363C" w:rsidRPr="00F05580" w:rsidRDefault="0040363C" w:rsidP="0040363C">
      <w:pPr>
        <w:suppressAutoHyphens/>
        <w:rPr>
          <w:rFonts w:ascii="Tahoma" w:hAnsi="Tahoma" w:cs="Tahoma"/>
          <w:b/>
          <w:sz w:val="18"/>
          <w:szCs w:val="18"/>
        </w:rPr>
      </w:pPr>
    </w:p>
    <w:p w14:paraId="472FA96F" w14:textId="77777777" w:rsidR="0040363C" w:rsidRPr="00F05580" w:rsidRDefault="0040363C" w:rsidP="0040363C">
      <w:pPr>
        <w:suppressAutoHyphens/>
        <w:jc w:val="both"/>
        <w:rPr>
          <w:rFonts w:ascii="Tahoma" w:hAnsi="Tahoma" w:cs="Tahoma"/>
          <w:sz w:val="18"/>
          <w:szCs w:val="18"/>
        </w:rPr>
      </w:pPr>
      <w:r w:rsidRPr="00F05580">
        <w:rPr>
          <w:rFonts w:ascii="Tahoma" w:hAnsi="Tahoma" w:cs="Tahoma"/>
          <w:sz w:val="18"/>
          <w:szCs w:val="18"/>
        </w:rPr>
        <w:t>Zamawiający nie wymaga wniesienia zabezpieczenia należytego wykonania umowy w przedmiotowym Postępowaniu.</w:t>
      </w:r>
    </w:p>
    <w:p w14:paraId="0A83D22E" w14:textId="77777777" w:rsidR="0040363C" w:rsidRPr="00F05580" w:rsidRDefault="0040363C" w:rsidP="0040363C">
      <w:pPr>
        <w:suppressAutoHyphens/>
        <w:rPr>
          <w:rFonts w:ascii="Tahoma" w:hAnsi="Tahoma" w:cs="Tahoma"/>
          <w:b/>
          <w:sz w:val="18"/>
          <w:szCs w:val="18"/>
        </w:rPr>
      </w:pPr>
    </w:p>
    <w:p w14:paraId="7E22F3CB" w14:textId="77777777" w:rsidR="0040363C" w:rsidRPr="00F05580" w:rsidRDefault="0040363C" w:rsidP="0040363C">
      <w:pPr>
        <w:suppressAutoHyphens/>
        <w:rPr>
          <w:rFonts w:ascii="Tahoma" w:hAnsi="Tahoma" w:cs="Tahoma"/>
          <w:b/>
          <w:bCs/>
          <w:caps/>
          <w:sz w:val="18"/>
          <w:szCs w:val="18"/>
        </w:rPr>
      </w:pPr>
      <w:r w:rsidRPr="00F05580">
        <w:rPr>
          <w:rFonts w:ascii="Tahoma" w:hAnsi="Tahoma" w:cs="Tahoma"/>
          <w:b/>
          <w:bCs/>
          <w:sz w:val="18"/>
          <w:szCs w:val="18"/>
        </w:rPr>
        <w:t xml:space="preserve">XIX. </w:t>
      </w:r>
      <w:r w:rsidRPr="00F05580">
        <w:rPr>
          <w:rFonts w:ascii="Tahoma" w:hAnsi="Tahoma" w:cs="Tahoma"/>
          <w:b/>
          <w:bCs/>
          <w:caps/>
          <w:sz w:val="18"/>
          <w:szCs w:val="18"/>
        </w:rPr>
        <w:t>Informacje o treści zawieranej umowy oraz O możliwości jej zmiany </w:t>
      </w:r>
    </w:p>
    <w:p w14:paraId="1DEF9EB8" w14:textId="77777777" w:rsidR="0040363C" w:rsidRPr="00F05580" w:rsidRDefault="0040363C" w:rsidP="0040363C">
      <w:pPr>
        <w:suppressAutoHyphens/>
        <w:rPr>
          <w:rFonts w:ascii="Tahoma" w:hAnsi="Tahoma" w:cs="Tahoma"/>
          <w:b/>
          <w:sz w:val="18"/>
          <w:szCs w:val="18"/>
        </w:rPr>
      </w:pPr>
    </w:p>
    <w:p w14:paraId="0CA8C8F2" w14:textId="3C8108D8" w:rsidR="0040363C" w:rsidRPr="00F05580" w:rsidRDefault="0040363C" w:rsidP="00591710">
      <w:pPr>
        <w:numPr>
          <w:ilvl w:val="0"/>
          <w:numId w:val="4"/>
        </w:numPr>
        <w:jc w:val="both"/>
        <w:rPr>
          <w:rFonts w:ascii="Tahoma" w:hAnsi="Tahoma" w:cs="Tahoma"/>
          <w:sz w:val="18"/>
          <w:szCs w:val="18"/>
        </w:rPr>
      </w:pPr>
      <w:r w:rsidRPr="00F05580">
        <w:rPr>
          <w:rFonts w:ascii="Tahoma" w:hAnsi="Tahoma" w:cs="Tahoma"/>
          <w:sz w:val="18"/>
          <w:szCs w:val="18"/>
        </w:rPr>
        <w:t xml:space="preserve">Wykonawca, który przedstawił najkorzystniejszą ofertę, będzie zobowiązany do zawarcia umowy w sprawie zamówienia publicznego na warunkach określonych w Projektowanych postanowieniach umowy w sprawie zamówienia publicznego, które zostaną wprowadzone do umowy </w:t>
      </w:r>
      <w:r w:rsidRPr="00F05580" w:rsidDel="006F1CF4">
        <w:rPr>
          <w:rFonts w:ascii="Tahoma" w:hAnsi="Tahoma" w:cs="Tahoma"/>
          <w:sz w:val="18"/>
          <w:szCs w:val="18"/>
        </w:rPr>
        <w:t xml:space="preserve"> </w:t>
      </w:r>
      <w:r w:rsidRPr="00F05580">
        <w:rPr>
          <w:rFonts w:ascii="Tahoma" w:hAnsi="Tahoma" w:cs="Tahoma"/>
          <w:sz w:val="18"/>
          <w:szCs w:val="18"/>
        </w:rPr>
        <w:t xml:space="preserve">- </w:t>
      </w:r>
      <w:r w:rsidRPr="00F05580">
        <w:rPr>
          <w:rFonts w:ascii="Tahoma" w:hAnsi="Tahoma" w:cs="Tahoma"/>
          <w:b/>
          <w:sz w:val="18"/>
          <w:szCs w:val="18"/>
        </w:rPr>
        <w:t>załącznik Nr 4 do SWZ</w:t>
      </w:r>
      <w:r w:rsidRPr="00F05580">
        <w:rPr>
          <w:rFonts w:ascii="Tahoma" w:hAnsi="Tahoma" w:cs="Tahoma"/>
          <w:sz w:val="18"/>
          <w:szCs w:val="18"/>
        </w:rPr>
        <w:t xml:space="preserve"> </w:t>
      </w:r>
      <w:r w:rsidRPr="00F05580">
        <w:rPr>
          <w:rFonts w:ascii="Tahoma" w:hAnsi="Tahoma" w:cs="Tahoma"/>
          <w:b/>
          <w:bCs/>
          <w:sz w:val="18"/>
          <w:szCs w:val="18"/>
        </w:rPr>
        <w:t>(zwanych także Wzorem Umowy lub umową podstawową) oraz Umowy powierzenia przetwarzania danych osobowych, której postanowienia określają udostępnianie, przetwarzanie i ochronę danych osobowych, która stanowi załącznik nr 4</w:t>
      </w:r>
      <w:r w:rsidR="00F05580" w:rsidRPr="00F05580">
        <w:rPr>
          <w:rFonts w:ascii="Tahoma" w:hAnsi="Tahoma" w:cs="Tahoma"/>
          <w:b/>
          <w:bCs/>
          <w:sz w:val="18"/>
          <w:szCs w:val="18"/>
        </w:rPr>
        <w:t>a</w:t>
      </w:r>
      <w:r w:rsidRPr="00F05580">
        <w:rPr>
          <w:rFonts w:ascii="Tahoma" w:hAnsi="Tahoma" w:cs="Tahoma"/>
          <w:sz w:val="18"/>
          <w:szCs w:val="18"/>
        </w:rPr>
        <w:t>.</w:t>
      </w:r>
    </w:p>
    <w:p w14:paraId="4231A60F" w14:textId="77777777" w:rsidR="0040363C" w:rsidRPr="00F05580" w:rsidRDefault="0040363C" w:rsidP="00591710">
      <w:pPr>
        <w:numPr>
          <w:ilvl w:val="0"/>
          <w:numId w:val="4"/>
        </w:numPr>
        <w:jc w:val="both"/>
        <w:textAlignment w:val="baseline"/>
        <w:rPr>
          <w:rFonts w:ascii="Tahoma" w:hAnsi="Tahoma" w:cs="Tahoma"/>
          <w:sz w:val="18"/>
          <w:szCs w:val="18"/>
        </w:rPr>
      </w:pPr>
      <w:r w:rsidRPr="00F05580">
        <w:rPr>
          <w:rFonts w:ascii="Tahoma" w:hAnsi="Tahoma" w:cs="Tahoma"/>
          <w:sz w:val="18"/>
          <w:szCs w:val="18"/>
        </w:rPr>
        <w:t>Zakres świadczenia Wykonawcy wynikający z umowy jest tożsamy z jego zobowiązaniem zawartym w ofercie.</w:t>
      </w:r>
    </w:p>
    <w:p w14:paraId="05BC657E" w14:textId="77777777" w:rsidR="0040363C" w:rsidRPr="00F05580" w:rsidRDefault="0040363C" w:rsidP="00591710">
      <w:pPr>
        <w:numPr>
          <w:ilvl w:val="0"/>
          <w:numId w:val="4"/>
        </w:numPr>
        <w:jc w:val="both"/>
        <w:textAlignment w:val="baseline"/>
        <w:rPr>
          <w:rFonts w:ascii="Tahoma" w:hAnsi="Tahoma" w:cs="Tahoma"/>
          <w:sz w:val="18"/>
          <w:szCs w:val="18"/>
        </w:rPr>
      </w:pPr>
      <w:r w:rsidRPr="00F05580">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F05580">
        <w:rPr>
          <w:rFonts w:ascii="Tahoma" w:hAnsi="Tahoma" w:cs="Tahoma"/>
          <w:b/>
          <w:bCs/>
          <w:sz w:val="18"/>
          <w:szCs w:val="18"/>
        </w:rPr>
        <w:t>Załącznik nr 4 do SWZ</w:t>
      </w:r>
      <w:r w:rsidRPr="00F05580">
        <w:rPr>
          <w:rFonts w:ascii="Tahoma" w:hAnsi="Tahoma" w:cs="Tahoma"/>
          <w:sz w:val="18"/>
          <w:szCs w:val="18"/>
        </w:rPr>
        <w:t>.</w:t>
      </w:r>
    </w:p>
    <w:p w14:paraId="278E56A9" w14:textId="77777777" w:rsidR="0040363C" w:rsidRPr="00F05580" w:rsidRDefault="0040363C" w:rsidP="00591710">
      <w:pPr>
        <w:numPr>
          <w:ilvl w:val="0"/>
          <w:numId w:val="4"/>
        </w:numPr>
        <w:jc w:val="both"/>
        <w:textAlignment w:val="baseline"/>
        <w:rPr>
          <w:rFonts w:ascii="Tahoma" w:hAnsi="Tahoma" w:cs="Tahoma"/>
          <w:sz w:val="18"/>
          <w:szCs w:val="18"/>
        </w:rPr>
      </w:pPr>
      <w:r w:rsidRPr="00F05580">
        <w:rPr>
          <w:rFonts w:ascii="Tahoma" w:hAnsi="Tahoma" w:cs="Tahoma"/>
          <w:sz w:val="18"/>
          <w:szCs w:val="18"/>
        </w:rPr>
        <w:t>Zmiana umowy wymaga dla swej ważności, pod rygorem nieważności, zachowania formy pisemnej.</w:t>
      </w:r>
    </w:p>
    <w:p w14:paraId="1A9F5A9A" w14:textId="77777777" w:rsidR="0040363C" w:rsidRPr="00F05580" w:rsidRDefault="0040363C" w:rsidP="00591710">
      <w:pPr>
        <w:numPr>
          <w:ilvl w:val="0"/>
          <w:numId w:val="4"/>
        </w:numPr>
        <w:jc w:val="both"/>
        <w:rPr>
          <w:rFonts w:ascii="Tahoma" w:hAnsi="Tahoma" w:cs="Tahoma"/>
          <w:b/>
          <w:sz w:val="18"/>
          <w:szCs w:val="18"/>
        </w:rPr>
      </w:pPr>
      <w:r w:rsidRPr="00F05580">
        <w:rPr>
          <w:rFonts w:ascii="Tahoma" w:hAnsi="Tahoma" w:cs="Tahoma"/>
          <w:b/>
          <w:sz w:val="18"/>
          <w:szCs w:val="18"/>
        </w:rPr>
        <w:t>Wzory umów, po upływie terminu do składania ofert, nie podlegają negocjacjom i złożenie oferty jest równoznaczne z pełną akceptacją wzoru umowy podstawowej oraz wzoru umowy powierzenia przetwarzania danych osobowych.</w:t>
      </w:r>
    </w:p>
    <w:p w14:paraId="6E638B2D" w14:textId="77777777" w:rsidR="0040363C" w:rsidRPr="00F05580" w:rsidRDefault="0040363C" w:rsidP="0040363C">
      <w:pPr>
        <w:suppressAutoHyphens/>
        <w:rPr>
          <w:rFonts w:ascii="Tahoma" w:hAnsi="Tahoma" w:cs="Tahoma"/>
          <w:b/>
          <w:sz w:val="18"/>
          <w:szCs w:val="18"/>
        </w:rPr>
      </w:pPr>
    </w:p>
    <w:p w14:paraId="7BDF3741" w14:textId="77777777" w:rsidR="0040363C" w:rsidRPr="00F05580" w:rsidRDefault="0040363C" w:rsidP="0040363C">
      <w:pPr>
        <w:suppressAutoHyphens/>
        <w:jc w:val="both"/>
        <w:rPr>
          <w:rFonts w:ascii="Tahoma" w:hAnsi="Tahoma" w:cs="Tahoma"/>
          <w:b/>
          <w:bCs/>
          <w:caps/>
          <w:sz w:val="18"/>
          <w:szCs w:val="18"/>
        </w:rPr>
      </w:pPr>
      <w:r w:rsidRPr="00F05580">
        <w:rPr>
          <w:rFonts w:ascii="Tahoma" w:hAnsi="Tahoma" w:cs="Tahoma"/>
          <w:b/>
          <w:bCs/>
          <w:sz w:val="18"/>
          <w:szCs w:val="18"/>
        </w:rPr>
        <w:t xml:space="preserve">XX. POUCZENIE O ŚRODKACH OCHRONY </w:t>
      </w:r>
      <w:r w:rsidRPr="00F05580">
        <w:rPr>
          <w:rFonts w:ascii="Tahoma" w:hAnsi="Tahoma" w:cs="Tahoma"/>
          <w:b/>
          <w:bCs/>
          <w:caps/>
          <w:sz w:val="18"/>
          <w:szCs w:val="18"/>
        </w:rPr>
        <w:t>PRAWNEJ  przysługujących wykonawcy</w:t>
      </w:r>
    </w:p>
    <w:p w14:paraId="3D57A6D5" w14:textId="77777777" w:rsidR="0040363C" w:rsidRPr="00F05580" w:rsidRDefault="0040363C" w:rsidP="0040363C">
      <w:pPr>
        <w:suppressAutoHyphens/>
        <w:jc w:val="both"/>
        <w:rPr>
          <w:rFonts w:ascii="Tahoma" w:hAnsi="Tahoma" w:cs="Tahoma"/>
          <w:b/>
          <w:bCs/>
          <w:caps/>
          <w:sz w:val="18"/>
          <w:szCs w:val="18"/>
        </w:rPr>
      </w:pPr>
    </w:p>
    <w:p w14:paraId="66A81AB5"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5A159015"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084558EA"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Odwołanie przysługuje na:</w:t>
      </w:r>
    </w:p>
    <w:p w14:paraId="6770AFF8" w14:textId="77777777" w:rsidR="0040363C" w:rsidRPr="00F05580" w:rsidRDefault="0040363C" w:rsidP="0040363C">
      <w:pPr>
        <w:tabs>
          <w:tab w:val="left" w:pos="851"/>
        </w:tabs>
        <w:ind w:left="993" w:hanging="425"/>
        <w:jc w:val="both"/>
        <w:rPr>
          <w:rFonts w:ascii="Tahoma" w:hAnsi="Tahoma" w:cs="Tahoma"/>
          <w:sz w:val="18"/>
          <w:szCs w:val="18"/>
        </w:rPr>
      </w:pPr>
      <w:r w:rsidRPr="00F05580">
        <w:rPr>
          <w:rFonts w:ascii="Tahoma" w:hAnsi="Tahoma" w:cs="Tahoma"/>
          <w:sz w:val="18"/>
          <w:szCs w:val="18"/>
        </w:rPr>
        <w:t>1)    niezgodną z przepisami ustawy czynność Zamawiającego, podjętą w postępowaniu o udzielenie zamówienia, w tym na projektowane postanowienie umowy;</w:t>
      </w:r>
    </w:p>
    <w:p w14:paraId="691BA850" w14:textId="77777777" w:rsidR="0040363C" w:rsidRPr="00F05580" w:rsidRDefault="0040363C" w:rsidP="0040363C">
      <w:pPr>
        <w:tabs>
          <w:tab w:val="left" w:pos="851"/>
        </w:tabs>
        <w:ind w:left="993" w:hanging="425"/>
        <w:jc w:val="both"/>
        <w:rPr>
          <w:rFonts w:ascii="Tahoma" w:hAnsi="Tahoma" w:cs="Tahoma"/>
          <w:sz w:val="18"/>
          <w:szCs w:val="18"/>
        </w:rPr>
      </w:pPr>
      <w:r w:rsidRPr="00F05580">
        <w:rPr>
          <w:rFonts w:ascii="Tahoma" w:hAnsi="Tahoma" w:cs="Tahoma"/>
          <w:sz w:val="18"/>
          <w:szCs w:val="18"/>
        </w:rPr>
        <w:lastRenderedPageBreak/>
        <w:t>2)    zaniechanie czynności w postępowaniu o udzielenie zamówienia do której zamawiający był obowiązany na podstawie ustawy;</w:t>
      </w:r>
    </w:p>
    <w:p w14:paraId="6515027E"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20D7828"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09C79550"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Odwołanie wnosi się w terminie:</w:t>
      </w:r>
    </w:p>
    <w:p w14:paraId="48B7DE6D" w14:textId="77777777" w:rsidR="0040363C" w:rsidRPr="00F05580" w:rsidRDefault="0040363C" w:rsidP="00591710">
      <w:pPr>
        <w:numPr>
          <w:ilvl w:val="0"/>
          <w:numId w:val="41"/>
        </w:numPr>
        <w:ind w:left="993"/>
        <w:jc w:val="both"/>
        <w:rPr>
          <w:rFonts w:ascii="Tahoma" w:hAnsi="Tahoma" w:cs="Tahoma"/>
          <w:sz w:val="18"/>
          <w:szCs w:val="18"/>
        </w:rPr>
      </w:pPr>
      <w:r w:rsidRPr="00F05580">
        <w:rPr>
          <w:rFonts w:ascii="Tahoma" w:hAnsi="Tahoma" w:cs="Tahoma"/>
          <w:sz w:val="18"/>
          <w:szCs w:val="18"/>
        </w:rPr>
        <w:t>10 dni od dnia przekazania informacji o czynności zamawiającego stanowiącej podstawę jego wniesienia, jeżeli informacja została przekazana przy użyciu środków komunikacji elektronicznej,</w:t>
      </w:r>
    </w:p>
    <w:p w14:paraId="50DCD68F" w14:textId="77777777" w:rsidR="0040363C" w:rsidRPr="00F05580" w:rsidRDefault="0040363C" w:rsidP="00591710">
      <w:pPr>
        <w:numPr>
          <w:ilvl w:val="0"/>
          <w:numId w:val="41"/>
        </w:numPr>
        <w:ind w:left="993"/>
        <w:jc w:val="both"/>
        <w:rPr>
          <w:rFonts w:ascii="Tahoma" w:hAnsi="Tahoma" w:cs="Tahoma"/>
          <w:sz w:val="18"/>
          <w:szCs w:val="18"/>
        </w:rPr>
      </w:pPr>
      <w:r w:rsidRPr="00F05580">
        <w:rPr>
          <w:rFonts w:ascii="Tahoma" w:hAnsi="Tahoma" w:cs="Tahoma"/>
          <w:sz w:val="18"/>
          <w:szCs w:val="18"/>
        </w:rPr>
        <w:t>15 dni od dnia przekazania informacji o czynności zamawiającego stanowiącej podstawę jego wniesienia, jeżeli informacja została przekazana w sposób inny niż określony w pkt 1).</w:t>
      </w:r>
    </w:p>
    <w:p w14:paraId="4320196B"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417C062C"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Na orzeczenie Izby oraz postanowienie Prezesa Izby, o którym mowa w art. 519 ust. 1 ustawy PZP, stronom oraz uczestnikom postępowania odwoławczego przysługuje skarga do sądu.</w:t>
      </w:r>
    </w:p>
    <w:p w14:paraId="4E0599D4"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47EB3DAC"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Skargę wnosi się do Sądu Okręgowego w Warszawie - sądu zamówień publicznych, zwanego dalej "sądem zamówień publicznych".</w:t>
      </w:r>
    </w:p>
    <w:p w14:paraId="26A9B94A"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8362280" w14:textId="77777777" w:rsidR="0040363C" w:rsidRPr="00F05580" w:rsidRDefault="0040363C" w:rsidP="00591710">
      <w:pPr>
        <w:numPr>
          <w:ilvl w:val="0"/>
          <w:numId w:val="40"/>
        </w:numPr>
        <w:ind w:left="426" w:hanging="426"/>
        <w:jc w:val="both"/>
        <w:textAlignment w:val="baseline"/>
        <w:rPr>
          <w:rFonts w:ascii="Tahoma" w:hAnsi="Tahoma" w:cs="Tahoma"/>
          <w:sz w:val="18"/>
          <w:szCs w:val="18"/>
        </w:rPr>
      </w:pPr>
      <w:r w:rsidRPr="00F05580">
        <w:rPr>
          <w:rFonts w:ascii="Tahoma" w:hAnsi="Tahoma" w:cs="Tahoma"/>
          <w:sz w:val="18"/>
          <w:szCs w:val="18"/>
        </w:rPr>
        <w:t>Prezes Izby przekazuje skargę wraz z aktami postępowania odwoławczego do sądu zamówień publicznych w terminie 7 dni od dnia jej otrzymania.</w:t>
      </w:r>
    </w:p>
    <w:p w14:paraId="2FD66171" w14:textId="77777777" w:rsidR="0040363C" w:rsidRPr="00F05580" w:rsidRDefault="0040363C" w:rsidP="0040363C">
      <w:pPr>
        <w:jc w:val="both"/>
        <w:textAlignment w:val="baseline"/>
        <w:rPr>
          <w:rFonts w:ascii="Tahoma" w:hAnsi="Tahoma" w:cs="Tahoma"/>
          <w:sz w:val="18"/>
          <w:szCs w:val="18"/>
        </w:rPr>
      </w:pPr>
    </w:p>
    <w:p w14:paraId="4E64F6D4" w14:textId="77777777" w:rsidR="0040363C" w:rsidRPr="00F05580" w:rsidRDefault="0040363C" w:rsidP="0040363C">
      <w:pPr>
        <w:outlineLvl w:val="1"/>
        <w:rPr>
          <w:rFonts w:ascii="Tahoma" w:hAnsi="Tahoma" w:cs="Tahoma"/>
          <w:b/>
          <w:bCs/>
          <w:sz w:val="18"/>
          <w:szCs w:val="18"/>
        </w:rPr>
      </w:pPr>
      <w:r w:rsidRPr="00F05580">
        <w:rPr>
          <w:rFonts w:ascii="Tahoma" w:hAnsi="Tahoma" w:cs="Tahoma"/>
          <w:b/>
          <w:bCs/>
          <w:sz w:val="18"/>
          <w:szCs w:val="18"/>
        </w:rPr>
        <w:t>XXI. PODWYKONAWSTWO</w:t>
      </w:r>
    </w:p>
    <w:p w14:paraId="125E077F" w14:textId="77777777" w:rsidR="0040363C" w:rsidRPr="00F05580" w:rsidRDefault="0040363C" w:rsidP="0040363C">
      <w:pPr>
        <w:outlineLvl w:val="1"/>
        <w:rPr>
          <w:rFonts w:ascii="Tahoma" w:hAnsi="Tahoma" w:cs="Tahoma"/>
          <w:b/>
          <w:bCs/>
          <w:sz w:val="18"/>
          <w:szCs w:val="18"/>
        </w:rPr>
      </w:pPr>
    </w:p>
    <w:p w14:paraId="3C525CDE" w14:textId="77777777" w:rsidR="0040363C" w:rsidRPr="00F05580" w:rsidRDefault="0040363C" w:rsidP="00591710">
      <w:pPr>
        <w:numPr>
          <w:ilvl w:val="0"/>
          <w:numId w:val="39"/>
        </w:numPr>
        <w:ind w:left="426" w:hanging="426"/>
        <w:jc w:val="both"/>
        <w:textAlignment w:val="baseline"/>
        <w:rPr>
          <w:rFonts w:ascii="Tahoma" w:hAnsi="Tahoma" w:cs="Tahoma"/>
          <w:sz w:val="18"/>
          <w:szCs w:val="18"/>
        </w:rPr>
      </w:pPr>
      <w:r w:rsidRPr="00F05580">
        <w:rPr>
          <w:rFonts w:ascii="Tahoma" w:hAnsi="Tahoma" w:cs="Tahoma"/>
          <w:sz w:val="18"/>
          <w:szCs w:val="18"/>
        </w:rPr>
        <w:t>Wykonawca może powierzyć wykonanie części zamówienia podwykonawcy (podwykonawcom). </w:t>
      </w:r>
    </w:p>
    <w:p w14:paraId="3EC1804C" w14:textId="77777777" w:rsidR="0040363C" w:rsidRPr="00F05580" w:rsidRDefault="0040363C" w:rsidP="00591710">
      <w:pPr>
        <w:numPr>
          <w:ilvl w:val="0"/>
          <w:numId w:val="39"/>
        </w:numPr>
        <w:ind w:left="426" w:hanging="426"/>
        <w:jc w:val="both"/>
        <w:textAlignment w:val="baseline"/>
        <w:rPr>
          <w:rFonts w:ascii="Tahoma" w:hAnsi="Tahoma" w:cs="Tahoma"/>
          <w:sz w:val="18"/>
          <w:szCs w:val="18"/>
        </w:rPr>
      </w:pPr>
      <w:r w:rsidRPr="00F05580">
        <w:rPr>
          <w:rFonts w:ascii="Tahoma" w:hAnsi="Tahoma" w:cs="Tahoma"/>
          <w:sz w:val="18"/>
          <w:szCs w:val="18"/>
        </w:rPr>
        <w:t xml:space="preserve">Zamawiający </w:t>
      </w:r>
      <w:r w:rsidRPr="00F05580">
        <w:rPr>
          <w:rFonts w:ascii="Tahoma" w:hAnsi="Tahoma" w:cs="Tahoma"/>
          <w:b/>
          <w:bCs/>
          <w:sz w:val="18"/>
          <w:szCs w:val="18"/>
        </w:rPr>
        <w:t>nie zastrzega</w:t>
      </w:r>
      <w:r w:rsidRPr="00F05580">
        <w:rPr>
          <w:rFonts w:ascii="Tahoma" w:hAnsi="Tahoma" w:cs="Tahoma"/>
          <w:sz w:val="18"/>
          <w:szCs w:val="18"/>
        </w:rPr>
        <w:t xml:space="preserve"> obowiązku osobistego wykonania przez Wykonawcę kluczowych części zamówienia.</w:t>
      </w:r>
    </w:p>
    <w:p w14:paraId="2063C0AC" w14:textId="77777777" w:rsidR="0040363C" w:rsidRPr="00F05580" w:rsidRDefault="0040363C" w:rsidP="00591710">
      <w:pPr>
        <w:numPr>
          <w:ilvl w:val="0"/>
          <w:numId w:val="39"/>
        </w:numPr>
        <w:ind w:left="426" w:hanging="426"/>
        <w:jc w:val="both"/>
        <w:textAlignment w:val="baseline"/>
        <w:rPr>
          <w:rFonts w:ascii="Tahoma" w:hAnsi="Tahoma" w:cs="Tahoma"/>
          <w:sz w:val="18"/>
          <w:szCs w:val="18"/>
        </w:rPr>
      </w:pPr>
      <w:r w:rsidRPr="00F05580">
        <w:rPr>
          <w:rFonts w:ascii="Tahoma" w:hAnsi="Tahoma" w:cs="Tahoma"/>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DE350E4" w14:textId="77777777" w:rsidR="0040363C" w:rsidRPr="00F05580" w:rsidRDefault="0040363C" w:rsidP="00591710">
      <w:pPr>
        <w:numPr>
          <w:ilvl w:val="0"/>
          <w:numId w:val="39"/>
        </w:numPr>
        <w:ind w:left="426" w:hanging="426"/>
        <w:jc w:val="both"/>
        <w:textAlignment w:val="baseline"/>
        <w:rPr>
          <w:rFonts w:ascii="Tahoma" w:hAnsi="Tahoma" w:cs="Tahoma"/>
          <w:sz w:val="18"/>
          <w:szCs w:val="18"/>
        </w:rPr>
      </w:pPr>
      <w:r w:rsidRPr="00F05580">
        <w:rPr>
          <w:rFonts w:ascii="Tahoma" w:hAnsi="Tahoma" w:cs="Tahoma"/>
          <w:sz w:val="18"/>
          <w:szCs w:val="18"/>
        </w:rPr>
        <w:t>Zamawiający nie będzie badać, czy nie zachodzą wobec podwykonawcy niebędącego podmiotem udostępniającym zasoby podstawy wykluczenia, o których mowa w art. 108 i art. 109 ust. 4 PZP.</w:t>
      </w:r>
    </w:p>
    <w:p w14:paraId="04A2FC78" w14:textId="77777777" w:rsidR="0040363C" w:rsidRPr="00F05580" w:rsidRDefault="0040363C" w:rsidP="0040363C">
      <w:pPr>
        <w:pStyle w:val="Default"/>
        <w:suppressAutoHyphens/>
        <w:jc w:val="both"/>
        <w:rPr>
          <w:rFonts w:ascii="Tahoma" w:hAnsi="Tahoma" w:cs="Tahoma"/>
          <w:color w:val="auto"/>
          <w:sz w:val="18"/>
          <w:szCs w:val="18"/>
        </w:rPr>
      </w:pPr>
    </w:p>
    <w:p w14:paraId="7BBC3F90" w14:textId="77777777" w:rsidR="0040363C" w:rsidRPr="00F05580" w:rsidRDefault="0040363C" w:rsidP="0040363C">
      <w:pPr>
        <w:pStyle w:val="Default"/>
        <w:suppressAutoHyphens/>
        <w:rPr>
          <w:rFonts w:ascii="Tahoma" w:hAnsi="Tahoma" w:cs="Tahoma"/>
          <w:b/>
          <w:color w:val="auto"/>
          <w:sz w:val="18"/>
          <w:szCs w:val="18"/>
        </w:rPr>
      </w:pPr>
      <w:r w:rsidRPr="00F05580">
        <w:rPr>
          <w:rFonts w:ascii="Tahoma" w:hAnsi="Tahoma" w:cs="Tahoma"/>
          <w:b/>
          <w:color w:val="auto"/>
          <w:sz w:val="18"/>
          <w:szCs w:val="18"/>
        </w:rPr>
        <w:t>XIX.   KLAUZULA INFORMACYJNA DOTYCZĄCA PRZETWARZANIA DANYCH OSOBOWYCH</w:t>
      </w:r>
    </w:p>
    <w:p w14:paraId="7FDF6B73" w14:textId="77777777" w:rsidR="0040363C" w:rsidRPr="00F05580" w:rsidRDefault="0040363C" w:rsidP="0040363C">
      <w:pPr>
        <w:pStyle w:val="Default"/>
        <w:suppressAutoHyphens/>
        <w:rPr>
          <w:rFonts w:ascii="Tahoma" w:hAnsi="Tahoma" w:cs="Tahoma"/>
          <w:color w:val="auto"/>
          <w:sz w:val="18"/>
          <w:szCs w:val="18"/>
        </w:rPr>
      </w:pPr>
    </w:p>
    <w:p w14:paraId="6B23CF46"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57D3AD09"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 xml:space="preserve">Administratorem Pani/Pana danych osobowych jest </w:t>
      </w:r>
      <w:r w:rsidRPr="00F05580">
        <w:rPr>
          <w:rFonts w:ascii="Tahoma" w:hAnsi="Tahoma" w:cs="Tahoma"/>
          <w:b/>
          <w:sz w:val="18"/>
          <w:szCs w:val="18"/>
        </w:rPr>
        <w:t>Samodzielny Publiczny Zakład Opieki Zdrowotnej Uniwersytecki Szpital Kliniczny nr 1 im. Norberta Barlickiego Uniwersytetu Medycznego w Łodzi, 90-153 Łódź, ul. Kopcińskiego 22</w:t>
      </w:r>
      <w:r w:rsidRPr="00F05580">
        <w:rPr>
          <w:rFonts w:ascii="Tahoma" w:hAnsi="Tahoma" w:cs="Tahoma"/>
          <w:sz w:val="18"/>
          <w:szCs w:val="18"/>
        </w:rPr>
        <w:t>.</w:t>
      </w:r>
    </w:p>
    <w:p w14:paraId="6EA20ECE" w14:textId="124840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 xml:space="preserve">Administrator wyznaczył Inspektora Ochrony Danych Osobowych. Dane kontaktowe: </w:t>
      </w:r>
      <w:r w:rsidRPr="00F05580">
        <w:rPr>
          <w:rFonts w:ascii="Tahoma" w:hAnsi="Tahoma" w:cs="Tahoma"/>
          <w:b/>
          <w:sz w:val="18"/>
          <w:szCs w:val="18"/>
        </w:rPr>
        <w:t xml:space="preserve">Pan </w:t>
      </w:r>
      <w:r w:rsidR="001F3091" w:rsidRPr="00F05580">
        <w:rPr>
          <w:rFonts w:ascii="Tahoma" w:hAnsi="Tahoma" w:cs="Tahoma"/>
          <w:b/>
          <w:sz w:val="18"/>
          <w:szCs w:val="18"/>
        </w:rPr>
        <w:t>Bartosz Jabłoński</w:t>
      </w:r>
      <w:r w:rsidRPr="00F05580">
        <w:rPr>
          <w:rFonts w:ascii="Tahoma" w:hAnsi="Tahoma" w:cs="Tahoma"/>
          <w:sz w:val="18"/>
          <w:szCs w:val="18"/>
        </w:rPr>
        <w:t xml:space="preserve">, kontakt: e-mail: </w:t>
      </w:r>
      <w:hyperlink r:id="rId27" w:history="1">
        <w:r w:rsidRPr="00F05580">
          <w:rPr>
            <w:rStyle w:val="Hipercze"/>
            <w:rFonts w:ascii="Tahoma" w:hAnsi="Tahoma" w:cs="Tahoma"/>
            <w:color w:val="auto"/>
            <w:sz w:val="18"/>
            <w:szCs w:val="18"/>
          </w:rPr>
          <w:t>iod@barlicki.pl</w:t>
        </w:r>
      </w:hyperlink>
      <w:r w:rsidRPr="00F05580">
        <w:rPr>
          <w:rFonts w:ascii="Tahoma" w:hAnsi="Tahoma" w:cs="Tahoma"/>
          <w:sz w:val="18"/>
          <w:szCs w:val="18"/>
        </w:rPr>
        <w:t>.</w:t>
      </w:r>
    </w:p>
    <w:p w14:paraId="5A1EDB30" w14:textId="61B26142" w:rsidR="006E30E7" w:rsidRPr="00F05580" w:rsidRDefault="006E30E7" w:rsidP="00035F0F">
      <w:pPr>
        <w:numPr>
          <w:ilvl w:val="0"/>
          <w:numId w:val="68"/>
        </w:numPr>
        <w:spacing w:after="60"/>
        <w:ind w:left="357" w:hanging="357"/>
        <w:contextualSpacing/>
        <w:jc w:val="both"/>
        <w:rPr>
          <w:rFonts w:ascii="Tahoma" w:hAnsi="Tahoma" w:cs="Tahoma"/>
          <w:b/>
          <w:sz w:val="18"/>
          <w:szCs w:val="18"/>
        </w:rPr>
      </w:pPr>
      <w:r w:rsidRPr="00F05580">
        <w:rPr>
          <w:rFonts w:ascii="Tahoma" w:hAnsi="Tahoma" w:cs="Tahoma"/>
          <w:sz w:val="18"/>
          <w:szCs w:val="18"/>
        </w:rPr>
        <w:t xml:space="preserve">Administrator przetwarza Pani/Pana dane osobowe w celu związanym z postępowaniem o udzielenie zamówienia publicznego pod nazwą: </w:t>
      </w:r>
      <w:r w:rsidRPr="00F05580">
        <w:rPr>
          <w:rFonts w:ascii="Tahoma" w:hAnsi="Tahoma" w:cs="Tahoma"/>
          <w:b/>
          <w:bCs/>
          <w:sz w:val="18"/>
          <w:szCs w:val="18"/>
        </w:rPr>
        <w:t>Usługa przeprowadzania przeglądów</w:t>
      </w:r>
      <w:r w:rsidR="007F1E3E">
        <w:rPr>
          <w:rFonts w:ascii="Tahoma" w:hAnsi="Tahoma" w:cs="Tahoma"/>
          <w:b/>
          <w:bCs/>
          <w:sz w:val="18"/>
          <w:szCs w:val="18"/>
        </w:rPr>
        <w:t xml:space="preserve"> </w:t>
      </w:r>
      <w:r w:rsidRPr="00F05580">
        <w:rPr>
          <w:rFonts w:ascii="Tahoma" w:hAnsi="Tahoma" w:cs="Tahoma"/>
          <w:b/>
          <w:bCs/>
          <w:sz w:val="18"/>
          <w:szCs w:val="18"/>
        </w:rPr>
        <w:t>aparatury medycznej wraz z naprawami</w:t>
      </w:r>
      <w:r w:rsidRPr="00F05580">
        <w:rPr>
          <w:rFonts w:ascii="Tahoma" w:hAnsi="Tahoma" w:cs="Tahoma"/>
          <w:sz w:val="18"/>
          <w:szCs w:val="18"/>
        </w:rPr>
        <w:t xml:space="preserve"> – na podstawie art. 6 ust. 1 lit. c RODO.</w:t>
      </w:r>
    </w:p>
    <w:p w14:paraId="6CCB9F12"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F05580">
        <w:rPr>
          <w:rFonts w:ascii="Tahoma" w:hAnsi="Tahoma" w:cs="Tahoma"/>
          <w:sz w:val="18"/>
          <w:szCs w:val="18"/>
        </w:rPr>
        <w:t>Pzp</w:t>
      </w:r>
      <w:proofErr w:type="spellEnd"/>
      <w:r w:rsidRPr="00F05580">
        <w:rPr>
          <w:rFonts w:ascii="Tahoma" w:hAnsi="Tahoma" w:cs="Tahoma"/>
          <w:sz w:val="18"/>
          <w:szCs w:val="18"/>
        </w:rPr>
        <w:t>”, a także podmiotom uprawnionym – na podstawie umów o powierzenie przetwarzania danych osobowych (w szczególności podmiotom wspierających administratora w organizacji postępowania o udzielenie zamówienia publicznego).</w:t>
      </w:r>
    </w:p>
    <w:p w14:paraId="5AA25F30"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 xml:space="preserve">Pani/Pana dane osobowe będą przechowywane, zgodnie z art. 78 ustawy </w:t>
      </w:r>
      <w:proofErr w:type="spellStart"/>
      <w:r w:rsidRPr="00F05580">
        <w:rPr>
          <w:rFonts w:ascii="Tahoma" w:hAnsi="Tahoma" w:cs="Tahoma"/>
          <w:sz w:val="18"/>
          <w:szCs w:val="18"/>
        </w:rPr>
        <w:t>Pzp</w:t>
      </w:r>
      <w:proofErr w:type="spellEnd"/>
      <w:r w:rsidRPr="00F05580">
        <w:rPr>
          <w:rFonts w:ascii="Tahoma" w:hAnsi="Tahoma" w:cs="Tahoma"/>
          <w:sz w:val="18"/>
          <w:szCs w:val="18"/>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222A92C6"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 xml:space="preserve">Obowiązek podania przez Panią/Pana danych osobowych bezpośrednio Pani/Pana dotyczących jest wymogiem ustawowym określonym w przepisach ustawy </w:t>
      </w:r>
      <w:proofErr w:type="spellStart"/>
      <w:r w:rsidRPr="00F05580">
        <w:rPr>
          <w:rFonts w:ascii="Tahoma" w:hAnsi="Tahoma" w:cs="Tahoma"/>
          <w:sz w:val="18"/>
          <w:szCs w:val="18"/>
        </w:rPr>
        <w:t>Pzp</w:t>
      </w:r>
      <w:proofErr w:type="spellEnd"/>
      <w:r w:rsidRPr="00F05580">
        <w:rPr>
          <w:rFonts w:ascii="Tahoma" w:hAnsi="Tahoma" w:cs="Tahoma"/>
          <w:sz w:val="18"/>
          <w:szCs w:val="18"/>
        </w:rPr>
        <w:t xml:space="preserve">, związanym z udziałem w postępowaniu o udzielenie zamówienia publicznego – konsekwencje niepodania określonych danych wynikają z ustawy </w:t>
      </w:r>
      <w:proofErr w:type="spellStart"/>
      <w:r w:rsidRPr="00F05580">
        <w:rPr>
          <w:rFonts w:ascii="Tahoma" w:hAnsi="Tahoma" w:cs="Tahoma"/>
          <w:sz w:val="18"/>
          <w:szCs w:val="18"/>
        </w:rPr>
        <w:t>Pzp</w:t>
      </w:r>
      <w:proofErr w:type="spellEnd"/>
      <w:r w:rsidRPr="00F05580">
        <w:rPr>
          <w:rFonts w:ascii="Tahoma" w:hAnsi="Tahoma" w:cs="Tahoma"/>
          <w:sz w:val="18"/>
          <w:szCs w:val="18"/>
        </w:rPr>
        <w:t>.</w:t>
      </w:r>
    </w:p>
    <w:p w14:paraId="564D83B4"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Posiada Pani/Pan:</w:t>
      </w:r>
    </w:p>
    <w:p w14:paraId="76C27F0F" w14:textId="77777777" w:rsidR="006E30E7" w:rsidRPr="00F05580" w:rsidRDefault="006E30E7" w:rsidP="00035F0F">
      <w:pPr>
        <w:numPr>
          <w:ilvl w:val="1"/>
          <w:numId w:val="68"/>
        </w:numPr>
        <w:spacing w:after="60"/>
        <w:ind w:left="709" w:hanging="425"/>
        <w:contextualSpacing/>
        <w:jc w:val="both"/>
        <w:rPr>
          <w:rFonts w:ascii="Tahoma" w:hAnsi="Tahoma" w:cs="Tahoma"/>
          <w:sz w:val="18"/>
          <w:szCs w:val="18"/>
        </w:rPr>
      </w:pPr>
      <w:r w:rsidRPr="00F05580">
        <w:rPr>
          <w:rFonts w:ascii="Tahoma" w:hAnsi="Tahoma" w:cs="Tahoma"/>
          <w:sz w:val="18"/>
          <w:szCs w:val="18"/>
        </w:rPr>
        <w:t>prawo dostępu do danych osobowych Pani/Pana dotyczących (art. 15 RODO);</w:t>
      </w:r>
    </w:p>
    <w:p w14:paraId="1E914728"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F05580">
        <w:rPr>
          <w:rFonts w:ascii="Tahoma" w:hAnsi="Tahoma" w:cs="Tahoma"/>
          <w:sz w:val="18"/>
          <w:szCs w:val="18"/>
        </w:rPr>
        <w:t>Pzp</w:t>
      </w:r>
      <w:proofErr w:type="spellEnd"/>
      <w:r w:rsidRPr="00F05580">
        <w:rPr>
          <w:rFonts w:ascii="Tahoma" w:hAnsi="Tahoma" w:cs="Tahoma"/>
          <w:sz w:val="18"/>
          <w:szCs w:val="18"/>
        </w:rPr>
        <w:t xml:space="preserve"> oraz nie może naruszać integralności protokołu oraz jego załączników;</w:t>
      </w:r>
    </w:p>
    <w:p w14:paraId="466381CD"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 xml:space="preserve">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w:t>
      </w:r>
      <w:r w:rsidRPr="00F05580">
        <w:rPr>
          <w:rFonts w:ascii="Tahoma" w:hAnsi="Tahoma" w:cs="Tahoma"/>
          <w:sz w:val="18"/>
          <w:szCs w:val="18"/>
        </w:rPr>
        <w:lastRenderedPageBreak/>
        <w:t>innej osoby fizycznej lub prawnej lub z uwagi na ważne względy interesu publicznego Unii Europejskiej lub państwa członkowskiego;</w:t>
      </w:r>
    </w:p>
    <w:p w14:paraId="72777F1E"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prawo do wniesienia skargi do Prezesa Urzędu Ochrony Danych Osobowych, gdy uzna Pani/Pan, że przetwarzanie danych osobowych Pani/Pana dotyczących narusza przepisy RODO.</w:t>
      </w:r>
    </w:p>
    <w:p w14:paraId="6D54A672"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Nie przysługuje Pani/Panu:</w:t>
      </w:r>
    </w:p>
    <w:p w14:paraId="638249B0"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prawo do usunięcia danych osobowych (w związku z art. 17 ust. 3 lit. b, d lub e RODO);</w:t>
      </w:r>
    </w:p>
    <w:p w14:paraId="1851E2E5"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prawo do przenoszenia danych osobowych (o którym mowa w art. 20 RODO);</w:t>
      </w:r>
    </w:p>
    <w:p w14:paraId="187A2BA2" w14:textId="77777777" w:rsidR="006E30E7" w:rsidRPr="00F05580" w:rsidRDefault="006E30E7" w:rsidP="00035F0F">
      <w:pPr>
        <w:numPr>
          <w:ilvl w:val="1"/>
          <w:numId w:val="68"/>
        </w:numPr>
        <w:spacing w:after="60"/>
        <w:ind w:left="714" w:hanging="357"/>
        <w:contextualSpacing/>
        <w:jc w:val="both"/>
        <w:rPr>
          <w:rFonts w:ascii="Tahoma" w:hAnsi="Tahoma" w:cs="Tahoma"/>
          <w:sz w:val="18"/>
          <w:szCs w:val="18"/>
        </w:rPr>
      </w:pPr>
      <w:r w:rsidRPr="00F05580">
        <w:rPr>
          <w:rFonts w:ascii="Tahoma" w:hAnsi="Tahoma" w:cs="Tahoma"/>
          <w:sz w:val="18"/>
          <w:szCs w:val="18"/>
        </w:rPr>
        <w:t>prawo sprzeciwu, wobec przetwarzania danych osobowych (na podstawie art. 21 RODO), gdyż podstawą prawną przetwarzania Pani/Pana danych osobowych jest art. 6 ust. 1 lit. c RODO.</w:t>
      </w:r>
    </w:p>
    <w:p w14:paraId="21E8A16C"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W przypadku gdy osoba, której dane dotyczą wnosi do Administratora o:</w:t>
      </w:r>
    </w:p>
    <w:p w14:paraId="74856F38" w14:textId="77777777" w:rsidR="006E30E7" w:rsidRPr="00F05580" w:rsidRDefault="006E30E7" w:rsidP="00035F0F">
      <w:pPr>
        <w:numPr>
          <w:ilvl w:val="1"/>
          <w:numId w:val="68"/>
        </w:numPr>
        <w:spacing w:after="60"/>
        <w:ind w:left="1077"/>
        <w:contextualSpacing/>
        <w:jc w:val="both"/>
        <w:rPr>
          <w:rFonts w:ascii="Tahoma" w:hAnsi="Tahoma" w:cs="Tahoma"/>
          <w:sz w:val="18"/>
          <w:szCs w:val="18"/>
        </w:rPr>
      </w:pPr>
      <w:r w:rsidRPr="00F05580">
        <w:rPr>
          <w:rFonts w:ascii="Tahoma" w:hAnsi="Tahoma" w:cs="Tahoma"/>
          <w:sz w:val="18"/>
          <w:szCs w:val="18"/>
        </w:rPr>
        <w:t>potwierdzenie, czy przetwarzane są dane jej dotyczące;</w:t>
      </w:r>
    </w:p>
    <w:p w14:paraId="3E08A005" w14:textId="77777777" w:rsidR="006E30E7" w:rsidRPr="00F05580" w:rsidRDefault="006E30E7" w:rsidP="00035F0F">
      <w:pPr>
        <w:numPr>
          <w:ilvl w:val="1"/>
          <w:numId w:val="68"/>
        </w:numPr>
        <w:spacing w:after="60"/>
        <w:ind w:left="1077"/>
        <w:contextualSpacing/>
        <w:jc w:val="both"/>
        <w:rPr>
          <w:rFonts w:ascii="Tahoma" w:hAnsi="Tahoma" w:cs="Tahoma"/>
          <w:sz w:val="18"/>
          <w:szCs w:val="18"/>
        </w:rPr>
      </w:pPr>
      <w:r w:rsidRPr="00F05580">
        <w:rPr>
          <w:rFonts w:ascii="Tahoma" w:hAnsi="Tahoma" w:cs="Tahoma"/>
          <w:sz w:val="18"/>
          <w:szCs w:val="18"/>
        </w:rPr>
        <w:t>uzyskanie dostępu do danych jej dotyczących oraz informacji o:</w:t>
      </w:r>
    </w:p>
    <w:p w14:paraId="6BEFB036"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celach przetwarzania;</w:t>
      </w:r>
    </w:p>
    <w:p w14:paraId="654803FF"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kategoriach odnośnych danych osobowych;</w:t>
      </w:r>
    </w:p>
    <w:p w14:paraId="16CE3B8F"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00CFA256"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planowanym okresie przechowywania danych lub kryteriach ustalania tego okresu;</w:t>
      </w:r>
    </w:p>
    <w:p w14:paraId="3893785D"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 xml:space="preserve">prawie do </w:t>
      </w:r>
      <w:proofErr w:type="spellStart"/>
      <w:r w:rsidRPr="00F05580">
        <w:rPr>
          <w:rFonts w:ascii="Tahoma" w:hAnsi="Tahoma" w:cs="Tahoma"/>
          <w:sz w:val="18"/>
          <w:szCs w:val="18"/>
        </w:rPr>
        <w:t>żądania</w:t>
      </w:r>
      <w:proofErr w:type="spellEnd"/>
      <w:r w:rsidRPr="00F05580">
        <w:rPr>
          <w:rFonts w:ascii="Tahoma" w:hAnsi="Tahoma" w:cs="Tahoma"/>
          <w:sz w:val="18"/>
          <w:szCs w:val="18"/>
        </w:rPr>
        <w:t xml:space="preserve"> od Administratora sprostowania, usunięcia lub ograniczenia przetwarzania danych osobowych dotyczącego osoby, której dane dotyczą̨, oraz do wniesienia sprzeciwu wobec takiego przetwarzania;</w:t>
      </w:r>
    </w:p>
    <w:p w14:paraId="0C7D4754"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prawie wniesienia skargi do organu nadzorczego;</w:t>
      </w:r>
    </w:p>
    <w:p w14:paraId="3D2621A8"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źródle danych osobowych jeżeli nie zostały one zebrane od osoby, której dane dotyczą;</w:t>
      </w:r>
    </w:p>
    <w:p w14:paraId="7AE5F016" w14:textId="77777777" w:rsidR="006E30E7" w:rsidRPr="00F05580" w:rsidRDefault="006E30E7" w:rsidP="00035F0F">
      <w:pPr>
        <w:numPr>
          <w:ilvl w:val="2"/>
          <w:numId w:val="68"/>
        </w:numPr>
        <w:spacing w:after="60"/>
        <w:ind w:left="1440"/>
        <w:contextualSpacing/>
        <w:jc w:val="both"/>
        <w:rPr>
          <w:rFonts w:ascii="Tahoma" w:hAnsi="Tahoma" w:cs="Tahoma"/>
          <w:sz w:val="18"/>
          <w:szCs w:val="18"/>
        </w:rPr>
      </w:pPr>
      <w:r w:rsidRPr="00F05580">
        <w:rPr>
          <w:rFonts w:ascii="Tahoma" w:hAnsi="Tahoma" w:cs="Tahoma"/>
          <w:sz w:val="18"/>
          <w:szCs w:val="18"/>
        </w:rPr>
        <w:t>zautomatyzowanym podejmowaniu decyzji, w tym o profilowaniu oraz istotnych zasadach ich podejmowania;</w:t>
      </w:r>
    </w:p>
    <w:p w14:paraId="623875D3" w14:textId="77777777" w:rsidR="006E30E7" w:rsidRPr="00F05580" w:rsidRDefault="006E30E7" w:rsidP="00035F0F">
      <w:pPr>
        <w:numPr>
          <w:ilvl w:val="1"/>
          <w:numId w:val="68"/>
        </w:numPr>
        <w:spacing w:after="60"/>
        <w:ind w:left="1077"/>
        <w:contextualSpacing/>
        <w:jc w:val="both"/>
        <w:rPr>
          <w:rFonts w:ascii="Tahoma" w:hAnsi="Tahoma" w:cs="Tahoma"/>
          <w:sz w:val="18"/>
          <w:szCs w:val="18"/>
        </w:rPr>
      </w:pPr>
      <w:r w:rsidRPr="00F05580">
        <w:rPr>
          <w:rFonts w:ascii="Tahoma" w:hAnsi="Tahoma" w:cs="Tahoma"/>
          <w:sz w:val="18"/>
          <w:szCs w:val="18"/>
        </w:rPr>
        <w:t xml:space="preserve">uzyskanie informacji o odpowiednich zabezpieczeniach (o których mowa w art. 46 ogólnego rozporządzenia o ochronie danych), związanych z przekazaniem, </w:t>
      </w:r>
      <w:proofErr w:type="spellStart"/>
      <w:r w:rsidRPr="00F05580">
        <w:rPr>
          <w:rFonts w:ascii="Tahoma" w:hAnsi="Tahoma" w:cs="Tahoma"/>
          <w:sz w:val="18"/>
          <w:szCs w:val="18"/>
        </w:rPr>
        <w:t>jeżeli</w:t>
      </w:r>
      <w:proofErr w:type="spellEnd"/>
      <w:r w:rsidRPr="00F05580">
        <w:rPr>
          <w:rFonts w:ascii="Tahoma" w:hAnsi="Tahoma" w:cs="Tahoma"/>
          <w:sz w:val="18"/>
          <w:szCs w:val="18"/>
        </w:rPr>
        <w:t xml:space="preserve"> dane osobowe </w:t>
      </w:r>
      <w:proofErr w:type="spellStart"/>
      <w:r w:rsidRPr="00F05580">
        <w:rPr>
          <w:rFonts w:ascii="Tahoma" w:hAnsi="Tahoma" w:cs="Tahoma"/>
          <w:sz w:val="18"/>
          <w:szCs w:val="18"/>
        </w:rPr>
        <w:t>sa</w:t>
      </w:r>
      <w:proofErr w:type="spellEnd"/>
      <w:r w:rsidRPr="00F05580">
        <w:rPr>
          <w:rFonts w:ascii="Tahoma" w:hAnsi="Tahoma" w:cs="Tahoma"/>
          <w:sz w:val="18"/>
          <w:szCs w:val="18"/>
        </w:rPr>
        <w:t xml:space="preserve">̨ przekazywane do państwa trzeciego lub organizacji międzynarodowej, </w:t>
      </w:r>
    </w:p>
    <w:p w14:paraId="2B0D06FB" w14:textId="77777777" w:rsidR="006E30E7" w:rsidRPr="00F05580" w:rsidRDefault="006E30E7" w:rsidP="00035F0F">
      <w:pPr>
        <w:numPr>
          <w:ilvl w:val="1"/>
          <w:numId w:val="68"/>
        </w:numPr>
        <w:spacing w:after="60"/>
        <w:ind w:left="1077"/>
        <w:contextualSpacing/>
        <w:jc w:val="both"/>
        <w:rPr>
          <w:rFonts w:ascii="Tahoma" w:hAnsi="Tahoma" w:cs="Tahoma"/>
          <w:sz w:val="18"/>
          <w:szCs w:val="18"/>
        </w:rPr>
      </w:pPr>
      <w:r w:rsidRPr="00F05580">
        <w:rPr>
          <w:rFonts w:ascii="Tahoma" w:hAnsi="Tahoma" w:cs="Tahoma"/>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2DD1912B" w14:textId="77777777" w:rsidR="006E30E7" w:rsidRPr="00F05580" w:rsidRDefault="006E30E7" w:rsidP="00035F0F">
      <w:pPr>
        <w:numPr>
          <w:ilvl w:val="0"/>
          <w:numId w:val="68"/>
        </w:numPr>
        <w:spacing w:after="60"/>
        <w:ind w:left="357" w:hanging="357"/>
        <w:contextualSpacing/>
        <w:jc w:val="both"/>
        <w:rPr>
          <w:rFonts w:ascii="Tahoma" w:hAnsi="Tahoma" w:cs="Tahoma"/>
          <w:sz w:val="18"/>
          <w:szCs w:val="18"/>
        </w:rPr>
      </w:pPr>
      <w:r w:rsidRPr="00F05580">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5BBAEB1F" w14:textId="77777777" w:rsidR="006E30E7" w:rsidRPr="00F05580" w:rsidRDefault="006E30E7" w:rsidP="006E30E7">
      <w:pPr>
        <w:ind w:left="567" w:hanging="283"/>
        <w:jc w:val="both"/>
        <w:rPr>
          <w:rFonts w:ascii="Tahoma" w:hAnsi="Tahoma" w:cs="Tahoma"/>
          <w:i/>
          <w:iCs/>
          <w:sz w:val="14"/>
          <w:szCs w:val="14"/>
        </w:rPr>
      </w:pPr>
      <w:r w:rsidRPr="00F05580">
        <w:rPr>
          <w:rFonts w:ascii="Tahoma" w:hAnsi="Tahoma" w:cs="Tahoma"/>
          <w:b/>
          <w:bCs/>
          <w:i/>
          <w:iCs/>
          <w:sz w:val="16"/>
          <w:szCs w:val="16"/>
        </w:rPr>
        <w:t xml:space="preserve">* </w:t>
      </w:r>
      <w:r w:rsidRPr="00F05580">
        <w:rPr>
          <w:rFonts w:ascii="Tahoma" w:hAnsi="Tahoma" w:cs="Tahoma"/>
          <w:b/>
          <w:bCs/>
          <w:i/>
          <w:iCs/>
          <w:sz w:val="14"/>
          <w:szCs w:val="14"/>
        </w:rPr>
        <w:t>Wyjaśnienie</w:t>
      </w:r>
      <w:r w:rsidRPr="00F05580">
        <w:rPr>
          <w:rFonts w:ascii="Tahoma" w:hAnsi="Tahoma" w:cs="Tahoma"/>
          <w:i/>
          <w:iCs/>
          <w:sz w:val="14"/>
          <w:szCs w:val="14"/>
        </w:rPr>
        <w:t>: skorzystanie z prawa do sprostowania nie może skutkować zmianą wyniku postępowania</w:t>
      </w:r>
      <w:r w:rsidRPr="00F05580">
        <w:rPr>
          <w:rFonts w:ascii="Tahoma" w:hAnsi="Tahoma" w:cs="Tahoma"/>
          <w:i/>
          <w:iCs/>
          <w:sz w:val="14"/>
          <w:szCs w:val="14"/>
        </w:rPr>
        <w:br/>
        <w:t xml:space="preserve">o udzielenie zamówienia publicznego ani zmianą postanowień umowy w zakresie niezgodnym z ustawą </w:t>
      </w:r>
      <w:proofErr w:type="spellStart"/>
      <w:r w:rsidRPr="00F05580">
        <w:rPr>
          <w:rFonts w:ascii="Tahoma" w:hAnsi="Tahoma" w:cs="Tahoma"/>
          <w:i/>
          <w:iCs/>
          <w:sz w:val="14"/>
          <w:szCs w:val="14"/>
        </w:rPr>
        <w:t>Pzp</w:t>
      </w:r>
      <w:proofErr w:type="spellEnd"/>
      <w:r w:rsidRPr="00F05580">
        <w:rPr>
          <w:rFonts w:ascii="Tahoma" w:hAnsi="Tahoma" w:cs="Tahoma"/>
          <w:i/>
          <w:iCs/>
          <w:sz w:val="14"/>
          <w:szCs w:val="14"/>
        </w:rPr>
        <w:t xml:space="preserve"> oraz nie może naruszać integralności protokołu oraz jego załączników.</w:t>
      </w:r>
    </w:p>
    <w:p w14:paraId="2CDAEF8F" w14:textId="77777777" w:rsidR="006E30E7" w:rsidRPr="00F05580" w:rsidRDefault="006E30E7" w:rsidP="006E30E7">
      <w:pPr>
        <w:ind w:left="567" w:hanging="283"/>
        <w:jc w:val="both"/>
        <w:rPr>
          <w:rFonts w:ascii="Tahoma" w:hAnsi="Tahoma" w:cs="Tahoma"/>
          <w:i/>
          <w:iCs/>
          <w:sz w:val="16"/>
          <w:szCs w:val="16"/>
        </w:rPr>
      </w:pPr>
      <w:r w:rsidRPr="00F05580">
        <w:rPr>
          <w:rFonts w:ascii="Tahoma" w:hAnsi="Tahoma" w:cs="Tahoma"/>
          <w:b/>
          <w:bCs/>
          <w:i/>
          <w:iCs/>
          <w:sz w:val="14"/>
          <w:szCs w:val="14"/>
        </w:rPr>
        <w:t>** Wyjaśnienie</w:t>
      </w:r>
      <w:r w:rsidRPr="00F05580">
        <w:rPr>
          <w:rFonts w:ascii="Tahoma" w:hAnsi="Tahoma" w:cs="Tahoma"/>
          <w:i/>
          <w:iCs/>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05580">
        <w:rPr>
          <w:rFonts w:ascii="Tahoma" w:hAnsi="Tahoma" w:cs="Tahoma"/>
          <w:i/>
          <w:iCs/>
          <w:sz w:val="16"/>
          <w:szCs w:val="16"/>
        </w:rPr>
        <w:t>.</w:t>
      </w:r>
    </w:p>
    <w:p w14:paraId="2031C028" w14:textId="77777777" w:rsidR="0040363C" w:rsidRPr="00F05580" w:rsidRDefault="0040363C" w:rsidP="0040363C">
      <w:pPr>
        <w:pStyle w:val="Default"/>
        <w:suppressAutoHyphens/>
        <w:rPr>
          <w:rFonts w:ascii="Tahoma" w:hAnsi="Tahoma" w:cs="Tahoma"/>
          <w:color w:val="auto"/>
          <w:sz w:val="18"/>
          <w:szCs w:val="18"/>
        </w:rPr>
      </w:pPr>
    </w:p>
    <w:p w14:paraId="2FA57D53" w14:textId="77777777" w:rsidR="0040363C" w:rsidRPr="00F05580" w:rsidRDefault="0040363C" w:rsidP="0040363C">
      <w:pPr>
        <w:suppressAutoHyphens/>
        <w:rPr>
          <w:rFonts w:ascii="Tahoma" w:hAnsi="Tahoma" w:cs="Tahoma"/>
          <w:b/>
          <w:sz w:val="18"/>
          <w:szCs w:val="18"/>
        </w:rPr>
      </w:pPr>
      <w:r w:rsidRPr="00F05580">
        <w:rPr>
          <w:rFonts w:ascii="Tahoma" w:hAnsi="Tahoma" w:cs="Tahoma"/>
          <w:b/>
          <w:sz w:val="18"/>
          <w:szCs w:val="18"/>
        </w:rPr>
        <w:t>XX. ZAŁĄCZNIKI</w:t>
      </w:r>
    </w:p>
    <w:p w14:paraId="7AC594DE" w14:textId="77777777" w:rsidR="0040363C" w:rsidRPr="00F05580" w:rsidRDefault="0040363C" w:rsidP="0040363C">
      <w:pPr>
        <w:suppressAutoHyphens/>
        <w:rPr>
          <w:rFonts w:ascii="Tahoma" w:hAnsi="Tahoma" w:cs="Tahoma"/>
          <w:b/>
          <w:sz w:val="18"/>
          <w:szCs w:val="18"/>
        </w:rPr>
      </w:pPr>
    </w:p>
    <w:p w14:paraId="08ECFFF0"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Następujące załączniki stanowią integralną część SWZ:</w:t>
      </w:r>
    </w:p>
    <w:p w14:paraId="07235443"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1 – Formularz oferty,</w:t>
      </w:r>
    </w:p>
    <w:p w14:paraId="7164390C"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2 – Formularz cenowy,</w:t>
      </w:r>
    </w:p>
    <w:p w14:paraId="2CED6FBB"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3 – Jednolity europejski dokument zamówienia (JEDZ),</w:t>
      </w:r>
    </w:p>
    <w:p w14:paraId="2BE421D7"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Załącznik nr 3a – </w:t>
      </w:r>
      <w:r w:rsidRPr="00F05580">
        <w:rPr>
          <w:rFonts w:ascii="Tahoma" w:hAnsi="Tahoma" w:cs="Tahoma"/>
          <w:b/>
          <w:sz w:val="18"/>
          <w:szCs w:val="18"/>
        </w:rPr>
        <w:t xml:space="preserve"> Oświadczenie Wykonawcy / </w:t>
      </w:r>
      <w:r w:rsidRPr="00F05580">
        <w:rPr>
          <w:rFonts w:ascii="Tahoma" w:hAnsi="Tahoma" w:cs="Tahoma"/>
          <w:b/>
          <w:sz w:val="18"/>
          <w:szCs w:val="18"/>
          <w:u w:val="single"/>
        </w:rPr>
        <w:t>Wykonawcy wspólnie ubiegającego się o udzielenie zamówienia publicznego</w:t>
      </w:r>
      <w:r w:rsidRPr="00F05580">
        <w:rPr>
          <w:rFonts w:ascii="Tahoma" w:hAnsi="Tahoma" w:cs="Tahoma"/>
          <w:b/>
          <w:sz w:val="18"/>
          <w:szCs w:val="18"/>
        </w:rPr>
        <w:t xml:space="preserve"> </w:t>
      </w:r>
      <w:r w:rsidRPr="00F05580">
        <w:rPr>
          <w:rFonts w:ascii="Tahoma" w:hAnsi="Tahoma" w:cs="Tahoma"/>
          <w:sz w:val="18"/>
          <w:szCs w:val="18"/>
        </w:rPr>
        <w:t>w celu potwierdzenia braku podstaw wykluczenia i braku zakazu udzielenia zamówienia publicznego podmiotom związanych z Federacją Rosyjską.</w:t>
      </w:r>
    </w:p>
    <w:p w14:paraId="69F304D4"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Załącznik nr 3b - </w:t>
      </w:r>
      <w:r w:rsidRPr="00F05580">
        <w:rPr>
          <w:rFonts w:ascii="Tahoma" w:hAnsi="Tahoma" w:cs="Tahoma"/>
          <w:b/>
          <w:sz w:val="18"/>
          <w:szCs w:val="18"/>
        </w:rPr>
        <w:t xml:space="preserve">Oświadczenie </w:t>
      </w:r>
      <w:r w:rsidRPr="00F05580">
        <w:rPr>
          <w:rFonts w:ascii="Tahoma" w:hAnsi="Tahoma" w:cs="Tahoma"/>
          <w:b/>
          <w:bCs/>
          <w:sz w:val="18"/>
          <w:szCs w:val="18"/>
        </w:rPr>
        <w:t>podmiotu udostępniającego zasoby</w:t>
      </w:r>
      <w:r w:rsidRPr="00F05580">
        <w:rPr>
          <w:rFonts w:ascii="Tahoma" w:hAnsi="Tahoma" w:cs="Tahoma"/>
          <w:sz w:val="18"/>
          <w:szCs w:val="18"/>
        </w:rPr>
        <w:t xml:space="preserve"> w celu potwierdzenia braku podstaw wykluczenia i braku zakazu udzielenia zamówienia publicznego podmiotom związanych z Federacją Rosyjską.</w:t>
      </w:r>
    </w:p>
    <w:p w14:paraId="2B0D1D0C"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4 – Projektowane postanowienia umowy w sprawie zamówienia publicznego, które zostaną wprowadzone do treści tej umowy (Wzór umowy/umowa podstawowa),</w:t>
      </w:r>
    </w:p>
    <w:p w14:paraId="37D14AF4" w14:textId="7C2ACECC" w:rsidR="0040363C" w:rsidRPr="00F05580" w:rsidRDefault="0040363C" w:rsidP="00591710">
      <w:pPr>
        <w:numPr>
          <w:ilvl w:val="2"/>
          <w:numId w:val="8"/>
        </w:numPr>
        <w:tabs>
          <w:tab w:val="clear" w:pos="2160"/>
        </w:tabs>
        <w:ind w:left="709"/>
        <w:jc w:val="both"/>
        <w:rPr>
          <w:rFonts w:ascii="Tahoma" w:hAnsi="Tahoma" w:cs="Tahoma"/>
          <w:sz w:val="18"/>
          <w:szCs w:val="18"/>
        </w:rPr>
      </w:pPr>
      <w:r w:rsidRPr="00F05580">
        <w:rPr>
          <w:rFonts w:ascii="Tahoma" w:hAnsi="Tahoma" w:cs="Tahoma"/>
          <w:sz w:val="18"/>
          <w:szCs w:val="18"/>
        </w:rPr>
        <w:t>Załącznik nr 4</w:t>
      </w:r>
      <w:r w:rsidR="00F05580" w:rsidRPr="00F05580">
        <w:rPr>
          <w:rFonts w:ascii="Tahoma" w:hAnsi="Tahoma" w:cs="Tahoma"/>
          <w:sz w:val="18"/>
          <w:szCs w:val="18"/>
        </w:rPr>
        <w:t>a</w:t>
      </w:r>
      <w:r w:rsidRPr="00F05580">
        <w:rPr>
          <w:rFonts w:ascii="Tahoma" w:hAnsi="Tahoma" w:cs="Tahoma"/>
          <w:sz w:val="18"/>
          <w:szCs w:val="18"/>
        </w:rPr>
        <w:t xml:space="preserve"> do wzoru umowy - Umowa powierzenia przetwarzania danych osobowych,</w:t>
      </w:r>
    </w:p>
    <w:p w14:paraId="73354D73"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5 – Oświadczenie o przynależności do grupy kapitałowej,</w:t>
      </w:r>
    </w:p>
    <w:p w14:paraId="5EE93AAC"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Załącznik nr 6 – </w:t>
      </w:r>
      <w:r w:rsidRPr="00F05580">
        <w:rPr>
          <w:rFonts w:ascii="Tahoma" w:hAnsi="Tahoma" w:cs="Tahoma"/>
          <w:bCs/>
          <w:sz w:val="18"/>
          <w:szCs w:val="18"/>
        </w:rPr>
        <w:t xml:space="preserve">Oświadczenie Wykonawcy o aktualności informacji zawartych w oświadczeniu, </w:t>
      </w:r>
      <w:r w:rsidRPr="00F05580">
        <w:rPr>
          <w:rFonts w:ascii="Tahoma" w:hAnsi="Tahoma" w:cs="Tahoma"/>
          <w:bCs/>
          <w:sz w:val="18"/>
          <w:szCs w:val="18"/>
        </w:rPr>
        <w:br/>
        <w:t>o którym mowa w art. 125 ust. 1 Ustawy PZP</w:t>
      </w:r>
      <w:r w:rsidRPr="00F05580">
        <w:rPr>
          <w:rFonts w:ascii="Tahoma" w:hAnsi="Tahoma" w:cs="Tahoma"/>
          <w:sz w:val="18"/>
          <w:szCs w:val="18"/>
        </w:rPr>
        <w:t xml:space="preserve"> w zakresie podstaw do wykluczenia,</w:t>
      </w:r>
    </w:p>
    <w:p w14:paraId="347CC91A"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Załącznik nr 6a – </w:t>
      </w:r>
      <w:r w:rsidRPr="00F05580">
        <w:rPr>
          <w:rFonts w:ascii="Tahoma" w:hAnsi="Tahoma" w:cs="Tahoma"/>
          <w:bCs/>
          <w:sz w:val="18"/>
          <w:szCs w:val="18"/>
        </w:rPr>
        <w:t>Oświadczenia Wykonawcy</w:t>
      </w:r>
      <w:r w:rsidRPr="00F05580">
        <w:rPr>
          <w:rFonts w:ascii="Tahoma" w:hAnsi="Tahoma" w:cs="Tahoma"/>
          <w:sz w:val="18"/>
          <w:szCs w:val="18"/>
        </w:rPr>
        <w:t xml:space="preserve">/Wykonawcy wspólnie ubiegającego się o udzielenie zamówienia </w:t>
      </w:r>
      <w:r w:rsidRPr="00F05580">
        <w:rPr>
          <w:rFonts w:ascii="Tahoma" w:hAnsi="Tahoma" w:cs="Tahoma"/>
          <w:bCs/>
          <w:sz w:val="18"/>
          <w:szCs w:val="18"/>
        </w:rPr>
        <w:t>o aktualności informacji zawartych w oświadczeniu</w:t>
      </w:r>
      <w:r w:rsidRPr="00F05580">
        <w:rPr>
          <w:rFonts w:ascii="Tahoma" w:hAnsi="Tahoma" w:cs="Tahoma"/>
          <w:sz w:val="18"/>
          <w:szCs w:val="18"/>
        </w:rPr>
        <w:t xml:space="preserve"> dotyczącym przesłanek wykluczenia z art. 5k Rozporządzenia 833/2014 oraz art. 7 ust. 1 Ustawy o szczególnych rozwiązaniach w zakresie przeciwdziałania wspieraniu agresji na Ukrainę oraz służących ochronie bezpieczeństwa narodowego.</w:t>
      </w:r>
    </w:p>
    <w:p w14:paraId="323BC483"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 xml:space="preserve">Załącznik nr 6b - Oświadczenia Podmiotu udostępniającego zasoby </w:t>
      </w:r>
      <w:r w:rsidRPr="00F05580">
        <w:rPr>
          <w:rFonts w:ascii="Tahoma" w:hAnsi="Tahoma" w:cs="Tahoma"/>
          <w:bCs/>
          <w:sz w:val="18"/>
          <w:szCs w:val="18"/>
        </w:rPr>
        <w:t>o aktualności informacji zawartych w oświadczeniu</w:t>
      </w:r>
      <w:r w:rsidRPr="00F05580">
        <w:rPr>
          <w:rFonts w:ascii="Tahoma" w:hAnsi="Tahoma" w:cs="Tahoma"/>
          <w:sz w:val="18"/>
          <w:szCs w:val="18"/>
        </w:rPr>
        <w:t xml:space="preserve"> dotyczącym przesłanek wykluczenia z art. 5k Rozporządzenia 833/2014 oraz art. 7 ust. 1 Ustawy o szczególnych rozwiązaniach w zakresie przeciwdziałania wspieraniu agresji na Ukrainę oraz służących ochronie bezpieczeństwa narodowego– dotyczy podmiotu udostępniającego zasoby.</w:t>
      </w:r>
    </w:p>
    <w:p w14:paraId="39EE95CE"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7 – Wykaz usług,</w:t>
      </w:r>
    </w:p>
    <w:p w14:paraId="10F5CCDE"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8 – Wykaz osób skierowanych przez Wykonawcę do realizacji zamówienia publicznego,</w:t>
      </w:r>
    </w:p>
    <w:p w14:paraId="40C109A2" w14:textId="77777777" w:rsidR="0040363C" w:rsidRPr="00F05580" w:rsidRDefault="0040363C" w:rsidP="00591710">
      <w:pPr>
        <w:numPr>
          <w:ilvl w:val="0"/>
          <w:numId w:val="8"/>
        </w:numPr>
        <w:tabs>
          <w:tab w:val="clear" w:pos="720"/>
          <w:tab w:val="num" w:pos="360"/>
        </w:tabs>
        <w:ind w:left="360"/>
        <w:jc w:val="both"/>
        <w:rPr>
          <w:rFonts w:ascii="Tahoma" w:hAnsi="Tahoma" w:cs="Tahoma"/>
          <w:sz w:val="18"/>
          <w:szCs w:val="18"/>
        </w:rPr>
      </w:pPr>
      <w:r w:rsidRPr="00F05580">
        <w:rPr>
          <w:rFonts w:ascii="Tahoma" w:hAnsi="Tahoma" w:cs="Tahoma"/>
          <w:sz w:val="18"/>
          <w:szCs w:val="18"/>
        </w:rPr>
        <w:t>Załącznik nr 9 - Oświadczenie Wykonawcy z art. 117 ust. 4 PZP.</w:t>
      </w:r>
    </w:p>
    <w:p w14:paraId="489B7367" w14:textId="77777777" w:rsidR="0040363C" w:rsidRPr="00F05580" w:rsidRDefault="0040363C" w:rsidP="0040363C">
      <w:pPr>
        <w:jc w:val="right"/>
        <w:rPr>
          <w:rFonts w:ascii="Tahoma" w:hAnsi="Tahoma" w:cs="Tahoma"/>
          <w:b/>
          <w:bCs/>
          <w:sz w:val="18"/>
          <w:szCs w:val="18"/>
        </w:rPr>
      </w:pPr>
      <w:r w:rsidRPr="00F05580" w:rsidDel="000241CB">
        <w:rPr>
          <w:rFonts w:ascii="Tahoma" w:hAnsi="Tahoma" w:cs="Tahoma"/>
          <w:sz w:val="18"/>
          <w:szCs w:val="18"/>
        </w:rPr>
        <w:t xml:space="preserve"> </w:t>
      </w:r>
      <w:r w:rsidRPr="00F05580">
        <w:rPr>
          <w:rFonts w:ascii="Tahoma" w:hAnsi="Tahoma" w:cs="Tahoma"/>
          <w:b/>
          <w:sz w:val="18"/>
          <w:szCs w:val="18"/>
        </w:rPr>
        <w:br w:type="page"/>
      </w:r>
    </w:p>
    <w:p w14:paraId="0EA7114F" w14:textId="77777777" w:rsidR="0040363C" w:rsidRPr="00F05580" w:rsidRDefault="0040363C" w:rsidP="0040363C">
      <w:pPr>
        <w:jc w:val="right"/>
        <w:rPr>
          <w:rFonts w:ascii="Tahoma" w:hAnsi="Tahoma" w:cs="Tahoma"/>
          <w:b/>
          <w:bCs/>
          <w:sz w:val="18"/>
          <w:szCs w:val="18"/>
        </w:rPr>
      </w:pPr>
      <w:r w:rsidRPr="00F05580">
        <w:rPr>
          <w:rFonts w:ascii="Tahoma" w:hAnsi="Tahoma" w:cs="Tahoma"/>
          <w:b/>
          <w:bCs/>
          <w:sz w:val="18"/>
          <w:szCs w:val="18"/>
        </w:rPr>
        <w:lastRenderedPageBreak/>
        <w:t>Załącznik nr 1</w:t>
      </w:r>
    </w:p>
    <w:p w14:paraId="3A4FC3D7" w14:textId="77777777" w:rsidR="0040363C" w:rsidRPr="00F05580" w:rsidRDefault="0040363C" w:rsidP="0040363C">
      <w:pPr>
        <w:jc w:val="center"/>
        <w:rPr>
          <w:rFonts w:ascii="Tahoma" w:hAnsi="Tahoma" w:cs="Tahoma"/>
          <w:b/>
          <w:bCs/>
          <w:sz w:val="18"/>
          <w:szCs w:val="18"/>
        </w:rPr>
      </w:pPr>
      <w:r w:rsidRPr="00F05580">
        <w:rPr>
          <w:rFonts w:ascii="Tahoma" w:hAnsi="Tahoma" w:cs="Tahoma"/>
          <w:b/>
          <w:bCs/>
          <w:sz w:val="18"/>
          <w:szCs w:val="18"/>
        </w:rPr>
        <w:t>F O R M U L A R Z     O F E R T Y</w:t>
      </w:r>
    </w:p>
    <w:p w14:paraId="2118D52A" w14:textId="77777777" w:rsidR="0040363C" w:rsidRPr="00F05580" w:rsidRDefault="0040363C" w:rsidP="0040363C">
      <w:pPr>
        <w:jc w:val="center"/>
        <w:rPr>
          <w:rFonts w:ascii="Tahoma" w:hAnsi="Tahoma" w:cs="Tahoma"/>
          <w:b/>
          <w:bCs/>
          <w:sz w:val="18"/>
          <w:szCs w:val="18"/>
        </w:rPr>
      </w:pPr>
    </w:p>
    <w:p w14:paraId="50B67FBA" w14:textId="77777777" w:rsidR="0040363C" w:rsidRPr="00F05580" w:rsidRDefault="0040363C" w:rsidP="0040363C">
      <w:pPr>
        <w:rPr>
          <w:rFonts w:ascii="Tahoma" w:hAnsi="Tahoma" w:cs="Tahoma"/>
          <w:sz w:val="18"/>
          <w:szCs w:val="18"/>
        </w:rPr>
      </w:pPr>
      <w:r w:rsidRPr="00F05580">
        <w:rPr>
          <w:rFonts w:ascii="Tahoma" w:hAnsi="Tahoma" w:cs="Tahoma"/>
          <w:sz w:val="18"/>
          <w:szCs w:val="18"/>
        </w:rPr>
        <w:t>Nazwa i siedziba Wykonawcy</w:t>
      </w:r>
      <w:r w:rsidRPr="00F05580">
        <w:rPr>
          <w:rFonts w:ascii="Tahoma" w:hAnsi="Tahoma" w:cs="Tahoma"/>
          <w:sz w:val="18"/>
          <w:szCs w:val="18"/>
        </w:rPr>
        <w:tab/>
        <w:t>albo</w:t>
      </w:r>
      <w:r w:rsidRPr="00F05580">
        <w:rPr>
          <w:rFonts w:ascii="Tahoma" w:hAnsi="Tahoma" w:cs="Tahoma"/>
          <w:sz w:val="18"/>
          <w:szCs w:val="18"/>
        </w:rPr>
        <w:tab/>
        <w:t>Imię i nazwisko, adres zamieszkania i adres Wykonawcy</w:t>
      </w:r>
    </w:p>
    <w:p w14:paraId="044EE9C0" w14:textId="77777777"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w:t>
      </w:r>
    </w:p>
    <w:p w14:paraId="626A22CB" w14:textId="77777777"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Osoba uprawniona do kontaktu z Zamawiającym (imię, nazwisko, stanowisko):</w:t>
      </w:r>
    </w:p>
    <w:p w14:paraId="1CC5C0DB" w14:textId="77777777"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w:t>
      </w:r>
    </w:p>
    <w:p w14:paraId="698455BE" w14:textId="5732F603"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Nr telefonu................................................................................................................................................................</w:t>
      </w:r>
    </w:p>
    <w:p w14:paraId="14DA3F1B" w14:textId="77777777"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Regon:........................................................................ NIP:...........................................BDO…………………………………………….</w:t>
      </w:r>
    </w:p>
    <w:p w14:paraId="13B3A390" w14:textId="77777777" w:rsidR="0040363C" w:rsidRPr="00F05580" w:rsidRDefault="0040363C" w:rsidP="0040363C">
      <w:pPr>
        <w:spacing w:line="360" w:lineRule="auto"/>
        <w:rPr>
          <w:rFonts w:ascii="Tahoma" w:hAnsi="Tahoma" w:cs="Tahoma"/>
          <w:sz w:val="18"/>
          <w:szCs w:val="18"/>
        </w:rPr>
      </w:pPr>
      <w:r w:rsidRPr="00F05580">
        <w:rPr>
          <w:rFonts w:ascii="Tahoma" w:hAnsi="Tahoma" w:cs="Tahoma"/>
          <w:sz w:val="18"/>
          <w:szCs w:val="18"/>
        </w:rPr>
        <w:t>Województwo.............................................................. Powiat……........................................................................................</w:t>
      </w:r>
    </w:p>
    <w:p w14:paraId="6D9679FE"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 xml:space="preserve">Internet: http://........................................................... </w:t>
      </w:r>
      <w:r w:rsidRPr="00F05580">
        <w:rPr>
          <w:rFonts w:ascii="Tahoma" w:hAnsi="Tahoma" w:cs="Tahoma"/>
          <w:b/>
          <w:bCs/>
          <w:sz w:val="18"/>
          <w:szCs w:val="18"/>
        </w:rPr>
        <w:t>e-mail:............................................@..........................................</w:t>
      </w:r>
    </w:p>
    <w:p w14:paraId="40D2E555" w14:textId="77777777" w:rsidR="0040363C" w:rsidRPr="00F05580" w:rsidRDefault="0040363C" w:rsidP="0040363C">
      <w:pPr>
        <w:suppressAutoHyphens/>
        <w:spacing w:line="360" w:lineRule="auto"/>
        <w:rPr>
          <w:rFonts w:ascii="Tahoma" w:hAnsi="Tahoma" w:cs="Tahoma"/>
          <w:bCs/>
          <w:sz w:val="18"/>
          <w:szCs w:val="18"/>
          <w:lang w:eastAsia="zh-CN"/>
        </w:rPr>
      </w:pPr>
      <w:r w:rsidRPr="00F05580">
        <w:rPr>
          <w:rFonts w:ascii="Tahoma" w:hAnsi="Tahoma" w:cs="Tahoma"/>
          <w:bCs/>
          <w:sz w:val="18"/>
          <w:szCs w:val="18"/>
          <w:lang w:eastAsia="zh-CN"/>
        </w:rPr>
        <w:t>KRS: ……………………………………… (jeżeli dotyczy)</w:t>
      </w:r>
    </w:p>
    <w:p w14:paraId="75B4C29F" w14:textId="77777777" w:rsidR="0040363C" w:rsidRPr="00F05580" w:rsidRDefault="0040363C" w:rsidP="0040363C">
      <w:pPr>
        <w:suppressAutoHyphens/>
        <w:spacing w:line="360" w:lineRule="auto"/>
        <w:rPr>
          <w:rFonts w:ascii="Tahoma" w:hAnsi="Tahoma" w:cs="Tahoma"/>
          <w:b/>
          <w:sz w:val="18"/>
          <w:szCs w:val="18"/>
        </w:rPr>
      </w:pPr>
      <w:r w:rsidRPr="00F05580">
        <w:rPr>
          <w:rFonts w:ascii="Tahoma" w:hAnsi="Tahoma" w:cs="Tahoma"/>
          <w:b/>
          <w:sz w:val="18"/>
          <w:szCs w:val="18"/>
        </w:rPr>
        <w:t>Wykonawca jest: *</w:t>
      </w:r>
    </w:p>
    <w:p w14:paraId="329B3850"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 xml:space="preserve">Mikroprzedsiębiorstwem </w:t>
      </w:r>
      <w:r w:rsidRPr="00F05580">
        <w:rPr>
          <w:rStyle w:val="Odwoanieprzypisudolnego"/>
          <w:rFonts w:ascii="Tahoma" w:hAnsi="Tahoma" w:cs="Tahoma"/>
          <w:sz w:val="18"/>
          <w:szCs w:val="18"/>
        </w:rPr>
        <w:footnoteReference w:id="2"/>
      </w:r>
      <w:r w:rsidRPr="00F05580">
        <w:rPr>
          <w:rFonts w:ascii="Tahoma" w:hAnsi="Tahoma" w:cs="Tahoma"/>
          <w:sz w:val="18"/>
          <w:szCs w:val="18"/>
        </w:rPr>
        <w:t>,</w:t>
      </w:r>
    </w:p>
    <w:p w14:paraId="07CC13EE"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 xml:space="preserve">Małym przedsiębiorstwem </w:t>
      </w:r>
      <w:r w:rsidRPr="00F05580">
        <w:rPr>
          <w:rStyle w:val="Odwoanieprzypisudolnego"/>
          <w:rFonts w:ascii="Tahoma" w:hAnsi="Tahoma" w:cs="Tahoma"/>
          <w:sz w:val="18"/>
          <w:szCs w:val="18"/>
        </w:rPr>
        <w:footnoteReference w:id="3"/>
      </w:r>
      <w:r w:rsidRPr="00F05580">
        <w:rPr>
          <w:rFonts w:ascii="Tahoma" w:hAnsi="Tahoma" w:cs="Tahoma"/>
          <w:sz w:val="18"/>
          <w:szCs w:val="18"/>
        </w:rPr>
        <w:t>,</w:t>
      </w:r>
    </w:p>
    <w:p w14:paraId="3B255426"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 xml:space="preserve">Średnim przedsiębiorstwem </w:t>
      </w:r>
      <w:r w:rsidRPr="00F05580">
        <w:rPr>
          <w:rStyle w:val="Odwoanieprzypisudolnego"/>
          <w:rFonts w:ascii="Tahoma" w:hAnsi="Tahoma" w:cs="Tahoma"/>
          <w:sz w:val="18"/>
          <w:szCs w:val="18"/>
        </w:rPr>
        <w:footnoteReference w:id="4"/>
      </w:r>
      <w:r w:rsidRPr="00F05580">
        <w:rPr>
          <w:rFonts w:ascii="Tahoma" w:hAnsi="Tahoma" w:cs="Tahoma"/>
          <w:sz w:val="18"/>
          <w:szCs w:val="18"/>
        </w:rPr>
        <w:t xml:space="preserve">, </w:t>
      </w:r>
    </w:p>
    <w:p w14:paraId="221A029C"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Jednoosobową działalnością gospodarczą,</w:t>
      </w:r>
    </w:p>
    <w:p w14:paraId="5AE2D51D"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Osobą fizyczną nieprowadzącą działalności gospodarczej,</w:t>
      </w:r>
    </w:p>
    <w:p w14:paraId="4B16AD73" w14:textId="77777777" w:rsidR="0040363C" w:rsidRPr="00F05580" w:rsidRDefault="0040363C" w:rsidP="00591710">
      <w:pPr>
        <w:numPr>
          <w:ilvl w:val="0"/>
          <w:numId w:val="42"/>
        </w:numPr>
        <w:suppressAutoHyphens/>
        <w:spacing w:line="276" w:lineRule="auto"/>
        <w:ind w:left="426" w:hanging="426"/>
        <w:rPr>
          <w:rFonts w:ascii="Tahoma" w:hAnsi="Tahoma" w:cs="Tahoma"/>
          <w:sz w:val="18"/>
          <w:szCs w:val="18"/>
        </w:rPr>
      </w:pPr>
      <w:r w:rsidRPr="00F05580">
        <w:rPr>
          <w:rFonts w:ascii="Tahoma" w:hAnsi="Tahoma" w:cs="Tahoma"/>
          <w:sz w:val="18"/>
          <w:szCs w:val="18"/>
        </w:rPr>
        <w:t>Innym rodzajem</w:t>
      </w:r>
    </w:p>
    <w:p w14:paraId="4008EE8B" w14:textId="77777777" w:rsidR="0040363C" w:rsidRPr="00F05580" w:rsidRDefault="0040363C" w:rsidP="0040363C">
      <w:pPr>
        <w:suppressAutoHyphens/>
        <w:spacing w:line="360" w:lineRule="auto"/>
        <w:rPr>
          <w:rFonts w:ascii="Tahoma" w:hAnsi="Tahoma" w:cs="Tahoma"/>
          <w:b/>
          <w:sz w:val="18"/>
          <w:szCs w:val="18"/>
        </w:rPr>
      </w:pPr>
      <w:r w:rsidRPr="00F05580">
        <w:rPr>
          <w:rFonts w:ascii="Tahoma" w:hAnsi="Tahoma" w:cs="Tahoma"/>
          <w:b/>
          <w:sz w:val="18"/>
          <w:szCs w:val="18"/>
        </w:rPr>
        <w:t>UWAGA  *zaznaczyć właściwe</w:t>
      </w:r>
    </w:p>
    <w:p w14:paraId="31B41533" w14:textId="77777777" w:rsidR="0040363C" w:rsidRPr="00F05580" w:rsidRDefault="0040363C" w:rsidP="0040363C">
      <w:pPr>
        <w:spacing w:line="360" w:lineRule="auto"/>
        <w:jc w:val="center"/>
        <w:rPr>
          <w:rFonts w:ascii="Tahoma" w:hAnsi="Tahoma" w:cs="Tahoma"/>
          <w:sz w:val="18"/>
          <w:szCs w:val="18"/>
        </w:rPr>
      </w:pPr>
      <w:r w:rsidRPr="00F05580">
        <w:rPr>
          <w:rFonts w:ascii="Tahoma" w:hAnsi="Tahoma" w:cs="Tahoma"/>
          <w:sz w:val="18"/>
          <w:szCs w:val="18"/>
        </w:rPr>
        <w:t>Do:</w:t>
      </w:r>
    </w:p>
    <w:p w14:paraId="26E58FE8" w14:textId="77777777" w:rsidR="006E30E7" w:rsidRPr="00F05580" w:rsidRDefault="006E30E7" w:rsidP="006E30E7">
      <w:pPr>
        <w:jc w:val="center"/>
        <w:rPr>
          <w:rFonts w:ascii="Tahoma" w:hAnsi="Tahoma" w:cs="Tahoma"/>
          <w:b/>
          <w:sz w:val="18"/>
          <w:szCs w:val="18"/>
        </w:rPr>
      </w:pPr>
      <w:r w:rsidRPr="00F05580">
        <w:rPr>
          <w:rFonts w:ascii="Tahoma" w:hAnsi="Tahoma" w:cs="Tahoma"/>
          <w:b/>
          <w:sz w:val="18"/>
          <w:szCs w:val="18"/>
        </w:rPr>
        <w:t>SAMODZIELNEGO PUBLICZNEGO ZAKŁADU OPIEKI ZDROWOTNEJ  UNIWERSYTECKIEGO SZPITALA KLINICZNEGO NR 1 IM. NORBERTA BARLICKIEGO</w:t>
      </w:r>
    </w:p>
    <w:p w14:paraId="21B3047C" w14:textId="4FCE8C79" w:rsidR="0040363C" w:rsidRPr="00F05580" w:rsidRDefault="006E30E7" w:rsidP="006E30E7">
      <w:pPr>
        <w:jc w:val="center"/>
        <w:rPr>
          <w:rFonts w:ascii="Tahoma" w:hAnsi="Tahoma" w:cs="Tahoma"/>
          <w:b/>
          <w:sz w:val="18"/>
          <w:szCs w:val="18"/>
        </w:rPr>
      </w:pPr>
      <w:r w:rsidRPr="00F05580">
        <w:rPr>
          <w:rFonts w:ascii="Tahoma" w:hAnsi="Tahoma" w:cs="Tahoma"/>
          <w:b/>
          <w:sz w:val="18"/>
          <w:szCs w:val="18"/>
        </w:rPr>
        <w:t>90-153 ŁÓDŹ, UL. KOPCIŃSKIEGO 22</w:t>
      </w:r>
    </w:p>
    <w:p w14:paraId="6BBFD852" w14:textId="77777777" w:rsidR="0040363C" w:rsidRPr="00F05580" w:rsidRDefault="0040363C" w:rsidP="0040363C">
      <w:pPr>
        <w:pStyle w:val="Tekstpodstawowy"/>
        <w:jc w:val="center"/>
        <w:rPr>
          <w:rFonts w:ascii="Tahoma" w:hAnsi="Tahoma" w:cs="Tahoma"/>
          <w:sz w:val="18"/>
          <w:szCs w:val="18"/>
        </w:rPr>
      </w:pPr>
    </w:p>
    <w:p w14:paraId="39DAA25F" w14:textId="00E9AE87" w:rsidR="0040363C" w:rsidRPr="00F05580" w:rsidRDefault="0040363C" w:rsidP="0040363C">
      <w:pPr>
        <w:pStyle w:val="Tekstpodstawowy"/>
        <w:jc w:val="both"/>
        <w:rPr>
          <w:rFonts w:ascii="Tahoma" w:hAnsi="Tahoma" w:cs="Tahoma"/>
          <w:sz w:val="18"/>
          <w:szCs w:val="18"/>
        </w:rPr>
      </w:pPr>
      <w:r w:rsidRPr="00F05580">
        <w:rPr>
          <w:rFonts w:ascii="Tahoma" w:hAnsi="Tahoma" w:cs="Tahoma"/>
          <w:sz w:val="18"/>
          <w:szCs w:val="18"/>
        </w:rPr>
        <w:t xml:space="preserve">Nawiązując do ogłoszenia opublikowanego w Dzienniku Urzędowym Unii Europejskiej nr </w:t>
      </w:r>
      <w:r w:rsidR="0091571B" w:rsidRPr="0091571B">
        <w:rPr>
          <w:rFonts w:ascii="Tahoma" w:hAnsi="Tahoma" w:cs="Tahoma"/>
          <w:b/>
          <w:bCs/>
          <w:sz w:val="18"/>
          <w:szCs w:val="18"/>
          <w:lang w:val="pl-PL"/>
        </w:rPr>
        <w:t>Dz.U. S: 81/2026</w:t>
      </w:r>
      <w:r w:rsidR="0091571B">
        <w:rPr>
          <w:rFonts w:ascii="Tahoma" w:hAnsi="Tahoma" w:cs="Tahoma"/>
          <w:b/>
          <w:bCs/>
          <w:sz w:val="18"/>
          <w:szCs w:val="18"/>
          <w:lang w:val="pl-PL"/>
        </w:rPr>
        <w:t xml:space="preserve"> </w:t>
      </w:r>
      <w:r w:rsidR="0091571B" w:rsidRPr="0091571B">
        <w:rPr>
          <w:rFonts w:ascii="Tahoma" w:hAnsi="Tahoma" w:cs="Tahoma"/>
          <w:b/>
          <w:bCs/>
          <w:sz w:val="18"/>
          <w:szCs w:val="18"/>
          <w:lang w:val="pl-PL"/>
        </w:rPr>
        <w:t>285974-2026</w:t>
      </w:r>
      <w:r w:rsidRPr="00F05580">
        <w:rPr>
          <w:rFonts w:ascii="Tahoma" w:hAnsi="Tahoma" w:cs="Tahoma"/>
          <w:sz w:val="18"/>
          <w:szCs w:val="18"/>
        </w:rPr>
        <w:t xml:space="preserve"> w dniu </w:t>
      </w:r>
      <w:r w:rsidR="0091571B">
        <w:rPr>
          <w:rFonts w:ascii="Tahoma" w:hAnsi="Tahoma" w:cs="Tahoma"/>
          <w:b/>
          <w:bCs/>
          <w:sz w:val="18"/>
          <w:szCs w:val="18"/>
          <w:lang w:val="pl-PL"/>
        </w:rPr>
        <w:t>27.04.2026 r.</w:t>
      </w:r>
      <w:r w:rsidRPr="00F05580">
        <w:rPr>
          <w:rFonts w:ascii="Tahoma" w:hAnsi="Tahoma" w:cs="Tahoma"/>
          <w:sz w:val="18"/>
          <w:szCs w:val="18"/>
        </w:rPr>
        <w:t xml:space="preserve"> o przetargu nieograniczonym </w:t>
      </w:r>
      <w:r w:rsidRPr="00F05580">
        <w:rPr>
          <w:rFonts w:ascii="Tahoma" w:hAnsi="Tahoma" w:cs="Tahoma"/>
          <w:b/>
          <w:sz w:val="18"/>
          <w:szCs w:val="18"/>
        </w:rPr>
        <w:t>na usługę przeprowadzania przeglądów</w:t>
      </w:r>
      <w:r w:rsidR="007F1E3E">
        <w:rPr>
          <w:rFonts w:ascii="Tahoma" w:hAnsi="Tahoma" w:cs="Tahoma"/>
          <w:b/>
          <w:sz w:val="18"/>
          <w:szCs w:val="18"/>
        </w:rPr>
        <w:t xml:space="preserve"> </w:t>
      </w:r>
      <w:r w:rsidRPr="00F05580">
        <w:rPr>
          <w:rFonts w:ascii="Tahoma" w:hAnsi="Tahoma" w:cs="Tahoma"/>
          <w:b/>
          <w:bCs/>
          <w:sz w:val="18"/>
          <w:szCs w:val="18"/>
        </w:rPr>
        <w:t>aparatury medycznej wraz z naprawami</w:t>
      </w:r>
      <w:r w:rsidR="006E30E7" w:rsidRPr="00F05580">
        <w:rPr>
          <w:rFonts w:ascii="Tahoma" w:hAnsi="Tahoma" w:cs="Tahoma"/>
          <w:b/>
          <w:bCs/>
          <w:sz w:val="18"/>
          <w:szCs w:val="18"/>
          <w:lang w:val="pl-PL"/>
        </w:rPr>
        <w:t xml:space="preserve"> </w:t>
      </w:r>
      <w:r w:rsidRPr="00F05580">
        <w:rPr>
          <w:rFonts w:ascii="Tahoma" w:hAnsi="Tahoma" w:cs="Tahoma"/>
          <w:b/>
          <w:sz w:val="18"/>
          <w:szCs w:val="18"/>
        </w:rPr>
        <w:t xml:space="preserve">– numer sprawy </w:t>
      </w:r>
      <w:r w:rsidR="00A80C98" w:rsidRPr="00F05580">
        <w:rPr>
          <w:rFonts w:ascii="Tahoma" w:hAnsi="Tahoma" w:cs="Tahoma"/>
          <w:b/>
          <w:sz w:val="18"/>
          <w:szCs w:val="18"/>
          <w:lang w:val="pl-PL"/>
        </w:rPr>
        <w:t>7</w:t>
      </w:r>
      <w:r w:rsidRPr="00F05580">
        <w:rPr>
          <w:rFonts w:ascii="Tahoma" w:hAnsi="Tahoma" w:cs="Tahoma"/>
          <w:b/>
          <w:sz w:val="18"/>
          <w:szCs w:val="18"/>
        </w:rPr>
        <w:t>/PN/ZP/U/202</w:t>
      </w:r>
      <w:r w:rsidR="00A80C98" w:rsidRPr="00F05580">
        <w:rPr>
          <w:rFonts w:ascii="Tahoma" w:hAnsi="Tahoma" w:cs="Tahoma"/>
          <w:b/>
          <w:sz w:val="18"/>
          <w:szCs w:val="18"/>
          <w:lang w:val="pl-PL"/>
        </w:rPr>
        <w:t>6</w:t>
      </w:r>
      <w:r w:rsidRPr="00F05580">
        <w:rPr>
          <w:rFonts w:ascii="Tahoma" w:hAnsi="Tahoma" w:cs="Tahoma"/>
          <w:sz w:val="18"/>
          <w:szCs w:val="18"/>
        </w:rPr>
        <w:t>:</w:t>
      </w:r>
    </w:p>
    <w:p w14:paraId="1393F599" w14:textId="77777777" w:rsidR="0040363C" w:rsidRPr="00F05580" w:rsidRDefault="0040363C" w:rsidP="0040363C">
      <w:pPr>
        <w:pStyle w:val="Tekstpodstawowy"/>
        <w:jc w:val="both"/>
        <w:rPr>
          <w:rFonts w:ascii="Tahoma" w:hAnsi="Tahoma" w:cs="Tahoma"/>
          <w:sz w:val="18"/>
          <w:szCs w:val="18"/>
        </w:rPr>
      </w:pPr>
    </w:p>
    <w:p w14:paraId="2E41B551"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t>Oferujemy wykonanie usługi zgodnie z wymogami określonymi w SWZ, w szczególności zgodnie z opisem przedmiotu zamówienia przedstawionym w rozdziale II SWZ, w cenach jednostkowych podanych w Formularzu cenowym (załącznik nr 2), stanowiącym integralną część niniejszej oferty, na warunkach określonych we wzorze umowy.</w:t>
      </w:r>
    </w:p>
    <w:p w14:paraId="2FD3713D" w14:textId="77777777" w:rsidR="00A80C98" w:rsidRPr="00F05580" w:rsidRDefault="00A80C98" w:rsidP="00A80C98">
      <w:pPr>
        <w:ind w:left="360"/>
        <w:jc w:val="both"/>
        <w:rPr>
          <w:rFonts w:ascii="Tahoma" w:hAnsi="Tahoma" w:cs="Tahoma"/>
          <w:sz w:val="18"/>
          <w:szCs w:val="18"/>
        </w:rPr>
      </w:pPr>
    </w:p>
    <w:p w14:paraId="38002350" w14:textId="1F419A19" w:rsidR="00A80C98" w:rsidRPr="00F05580" w:rsidRDefault="00A80C98" w:rsidP="00A80C98">
      <w:pPr>
        <w:numPr>
          <w:ilvl w:val="0"/>
          <w:numId w:val="5"/>
        </w:numPr>
        <w:jc w:val="both"/>
        <w:rPr>
          <w:rFonts w:ascii="Tahoma" w:hAnsi="Tahoma" w:cs="Tahoma"/>
          <w:sz w:val="18"/>
          <w:szCs w:val="18"/>
        </w:rPr>
      </w:pPr>
      <w:r w:rsidRPr="00F05580">
        <w:rPr>
          <w:rFonts w:ascii="Tahoma" w:hAnsi="Tahoma" w:cs="Tahoma"/>
          <w:b/>
          <w:sz w:val="18"/>
          <w:szCs w:val="18"/>
        </w:rPr>
        <w:t>Oferujemy termin wykonania usługi z poniższymi wymogami:</w:t>
      </w:r>
    </w:p>
    <w:p w14:paraId="78577C37" w14:textId="77777777" w:rsidR="00A80C98" w:rsidRPr="00F05580" w:rsidRDefault="00A80C98" w:rsidP="00A80C98">
      <w:pPr>
        <w:jc w:val="both"/>
        <w:rPr>
          <w:rFonts w:ascii="Tahoma" w:hAnsi="Tahoma" w:cs="Tahoma"/>
          <w:sz w:val="18"/>
          <w:szCs w:val="18"/>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F05580" w:rsidRPr="00F05580" w14:paraId="55D04900" w14:textId="77777777" w:rsidTr="0092597E">
        <w:trPr>
          <w:trHeight w:val="373"/>
          <w:jc w:val="center"/>
        </w:trPr>
        <w:tc>
          <w:tcPr>
            <w:tcW w:w="6290" w:type="dxa"/>
            <w:vAlign w:val="center"/>
          </w:tcPr>
          <w:p w14:paraId="4F45471C" w14:textId="67508EE4" w:rsidR="00A80C98" w:rsidRPr="00F05580" w:rsidRDefault="00A80C98" w:rsidP="0092597E">
            <w:pPr>
              <w:jc w:val="both"/>
              <w:rPr>
                <w:rFonts w:ascii="Tahoma" w:eastAsia="Calibri" w:hAnsi="Tahoma" w:cs="Tahoma"/>
                <w:b/>
                <w:sz w:val="18"/>
                <w:szCs w:val="18"/>
                <w:lang w:eastAsia="en-US"/>
              </w:rPr>
            </w:pPr>
            <w:r w:rsidRPr="00F05580">
              <w:rPr>
                <w:rFonts w:ascii="Tahoma" w:eastAsia="Calibri" w:hAnsi="Tahoma" w:cs="Tahoma"/>
                <w:b/>
                <w:sz w:val="18"/>
                <w:szCs w:val="18"/>
                <w:lang w:eastAsia="en-US"/>
              </w:rPr>
              <w:t xml:space="preserve">Oceniane kryterium:    TERMIN WYKONANIA </w:t>
            </w:r>
            <w:r w:rsidR="002B2B1F">
              <w:rPr>
                <w:rFonts w:ascii="Tahoma" w:eastAsia="Calibri" w:hAnsi="Tahoma" w:cs="Tahoma"/>
                <w:b/>
                <w:sz w:val="18"/>
                <w:szCs w:val="18"/>
                <w:lang w:eastAsia="en-US"/>
              </w:rPr>
              <w:t>NAPRAWY</w:t>
            </w:r>
          </w:p>
        </w:tc>
        <w:tc>
          <w:tcPr>
            <w:tcW w:w="3138" w:type="dxa"/>
            <w:vAlign w:val="center"/>
          </w:tcPr>
          <w:p w14:paraId="2FC5E433" w14:textId="77777777" w:rsidR="00A80C98" w:rsidRPr="00F05580" w:rsidRDefault="00A80C98" w:rsidP="0092597E">
            <w:pPr>
              <w:jc w:val="center"/>
              <w:rPr>
                <w:rFonts w:ascii="Tahoma" w:eastAsia="Calibri" w:hAnsi="Tahoma" w:cs="Tahoma"/>
                <w:b/>
                <w:sz w:val="18"/>
                <w:szCs w:val="18"/>
                <w:lang w:eastAsia="en-US"/>
              </w:rPr>
            </w:pPr>
            <w:r w:rsidRPr="00F05580">
              <w:rPr>
                <w:rFonts w:ascii="Tahoma" w:eastAsia="Calibri" w:hAnsi="Tahoma" w:cs="Tahoma"/>
                <w:b/>
                <w:sz w:val="18"/>
                <w:szCs w:val="18"/>
                <w:lang w:eastAsia="en-US"/>
              </w:rPr>
              <w:t>Podać *</w:t>
            </w:r>
          </w:p>
        </w:tc>
      </w:tr>
      <w:tr w:rsidR="00F05580" w:rsidRPr="00F05580" w14:paraId="50FC9F6C" w14:textId="77777777" w:rsidTr="0092597E">
        <w:trPr>
          <w:trHeight w:val="734"/>
          <w:jc w:val="center"/>
        </w:trPr>
        <w:tc>
          <w:tcPr>
            <w:tcW w:w="6290" w:type="dxa"/>
            <w:vAlign w:val="center"/>
          </w:tcPr>
          <w:p w14:paraId="328D61FD" w14:textId="48D3864F" w:rsidR="00A80C98" w:rsidRPr="00F05580" w:rsidRDefault="00513DAB" w:rsidP="0092597E">
            <w:pPr>
              <w:spacing w:line="360" w:lineRule="auto"/>
              <w:jc w:val="both"/>
              <w:rPr>
                <w:rFonts w:ascii="Tahoma" w:hAnsi="Tahoma" w:cs="Tahoma"/>
                <w:b/>
                <w:bCs/>
                <w:sz w:val="18"/>
                <w:szCs w:val="18"/>
              </w:rPr>
            </w:pPr>
            <w:r w:rsidRPr="00F05580">
              <w:rPr>
                <w:rFonts w:ascii="Tahoma" w:hAnsi="Tahoma" w:cs="Tahoma"/>
                <w:b/>
                <w:bCs/>
                <w:sz w:val="18"/>
                <w:szCs w:val="18"/>
              </w:rPr>
              <w:t xml:space="preserve">Termin wykonania </w:t>
            </w:r>
            <w:r w:rsidR="002B2B1F">
              <w:rPr>
                <w:rFonts w:ascii="Tahoma" w:hAnsi="Tahoma" w:cs="Tahoma"/>
                <w:b/>
                <w:bCs/>
                <w:sz w:val="18"/>
                <w:szCs w:val="18"/>
              </w:rPr>
              <w:t>naprawy</w:t>
            </w:r>
          </w:p>
          <w:p w14:paraId="74F4EA58" w14:textId="6C52B34B" w:rsidR="00A80C98" w:rsidRPr="00F05580" w:rsidRDefault="00A80C98" w:rsidP="0092597E">
            <w:pPr>
              <w:jc w:val="both"/>
              <w:rPr>
                <w:sz w:val="18"/>
                <w:szCs w:val="18"/>
              </w:rPr>
            </w:pPr>
            <w:r w:rsidRPr="00F05580">
              <w:rPr>
                <w:rFonts w:ascii="Tahoma" w:hAnsi="Tahoma" w:cs="Tahoma"/>
                <w:sz w:val="18"/>
                <w:szCs w:val="18"/>
              </w:rPr>
              <w:t xml:space="preserve">Proponujemy następujący </w:t>
            </w:r>
            <w:r w:rsidR="00513DAB" w:rsidRPr="00F05580">
              <w:rPr>
                <w:rFonts w:ascii="Tahoma" w:hAnsi="Tahoma" w:cs="Tahoma"/>
                <w:sz w:val="18"/>
                <w:szCs w:val="18"/>
              </w:rPr>
              <w:t xml:space="preserve">termin wykonania </w:t>
            </w:r>
            <w:r w:rsidR="002B2B1F">
              <w:rPr>
                <w:rFonts w:ascii="Tahoma" w:hAnsi="Tahoma" w:cs="Tahoma"/>
                <w:sz w:val="18"/>
                <w:szCs w:val="18"/>
              </w:rPr>
              <w:t>naprawy</w:t>
            </w:r>
            <w:r w:rsidRPr="00F05580">
              <w:rPr>
                <w:rFonts w:ascii="Tahoma" w:hAnsi="Tahoma" w:cs="Tahoma"/>
                <w:sz w:val="18"/>
                <w:szCs w:val="18"/>
              </w:rPr>
              <w:t>.</w:t>
            </w:r>
          </w:p>
          <w:p w14:paraId="72CF1E16" w14:textId="77777777" w:rsidR="00A80C98" w:rsidRPr="00F05580" w:rsidRDefault="00A80C98" w:rsidP="0092597E">
            <w:pPr>
              <w:spacing w:line="360" w:lineRule="auto"/>
              <w:jc w:val="both"/>
              <w:rPr>
                <w:rFonts w:ascii="Tahoma" w:eastAsia="Calibri" w:hAnsi="Tahoma" w:cs="Tahoma"/>
                <w:b/>
                <w:sz w:val="18"/>
                <w:szCs w:val="18"/>
                <w:lang w:eastAsia="en-US"/>
              </w:rPr>
            </w:pPr>
          </w:p>
        </w:tc>
        <w:tc>
          <w:tcPr>
            <w:tcW w:w="3138" w:type="dxa"/>
            <w:vAlign w:val="center"/>
          </w:tcPr>
          <w:p w14:paraId="0EC23665" w14:textId="77777777" w:rsidR="00A80C98" w:rsidRPr="00F05580" w:rsidRDefault="00A80C98" w:rsidP="0092597E">
            <w:pPr>
              <w:jc w:val="center"/>
              <w:rPr>
                <w:rFonts w:ascii="Tahoma" w:eastAsia="Calibri" w:hAnsi="Tahoma" w:cs="Tahoma"/>
                <w:b/>
                <w:sz w:val="18"/>
                <w:szCs w:val="20"/>
              </w:rPr>
            </w:pPr>
          </w:p>
          <w:p w14:paraId="4BAD72AB" w14:textId="3A8BF887" w:rsidR="00A80C98" w:rsidRPr="00F05580" w:rsidRDefault="00A80C98" w:rsidP="0092597E">
            <w:pPr>
              <w:jc w:val="center"/>
              <w:rPr>
                <w:rFonts w:ascii="Tahoma" w:eastAsia="Calibri" w:hAnsi="Tahoma" w:cs="Tahoma"/>
                <w:b/>
                <w:sz w:val="18"/>
                <w:szCs w:val="18"/>
              </w:rPr>
            </w:pPr>
            <w:r w:rsidRPr="00F05580">
              <w:rPr>
                <w:rFonts w:ascii="Tahoma" w:eastAsia="Calibri" w:hAnsi="Tahoma" w:cs="Tahoma"/>
                <w:b/>
                <w:sz w:val="18"/>
                <w:szCs w:val="18"/>
              </w:rPr>
              <w:t xml:space="preserve">……..… </w:t>
            </w:r>
            <w:r w:rsidR="00513DAB" w:rsidRPr="00F05580">
              <w:rPr>
                <w:rFonts w:ascii="Tahoma" w:eastAsia="Calibri" w:hAnsi="Tahoma" w:cs="Tahoma"/>
                <w:b/>
                <w:sz w:val="18"/>
                <w:szCs w:val="18"/>
              </w:rPr>
              <w:t xml:space="preserve">dni </w:t>
            </w:r>
            <w:r w:rsidRPr="00F05580">
              <w:rPr>
                <w:rFonts w:ascii="Tahoma" w:eastAsia="Calibri" w:hAnsi="Tahoma" w:cs="Tahoma"/>
                <w:b/>
                <w:sz w:val="18"/>
                <w:szCs w:val="18"/>
              </w:rPr>
              <w:t xml:space="preserve">* </w:t>
            </w:r>
          </w:p>
          <w:p w14:paraId="5814E9E1" w14:textId="6F84FFD9" w:rsidR="00A80C98" w:rsidRPr="00F05580" w:rsidRDefault="00A80C98" w:rsidP="0092597E">
            <w:pPr>
              <w:jc w:val="center"/>
              <w:rPr>
                <w:rFonts w:ascii="Tahoma" w:eastAsia="Calibri" w:hAnsi="Tahoma" w:cs="Tahoma"/>
                <w:sz w:val="14"/>
                <w:szCs w:val="14"/>
              </w:rPr>
            </w:pPr>
            <w:r w:rsidRPr="00F05580">
              <w:rPr>
                <w:rFonts w:ascii="Tahoma" w:hAnsi="Tahoma" w:cs="Tahoma"/>
                <w:b/>
                <w:sz w:val="18"/>
                <w:szCs w:val="18"/>
              </w:rPr>
              <w:t>(</w:t>
            </w:r>
            <w:r w:rsidR="00B072BA">
              <w:rPr>
                <w:rFonts w:ascii="Tahoma" w:hAnsi="Tahoma" w:cs="Tahoma"/>
                <w:b/>
                <w:sz w:val="16"/>
                <w:szCs w:val="16"/>
              </w:rPr>
              <w:t>3/5/7</w:t>
            </w:r>
            <w:r w:rsidR="009A5D62">
              <w:rPr>
                <w:rFonts w:ascii="Tahoma" w:hAnsi="Tahoma" w:cs="Tahoma"/>
                <w:b/>
                <w:sz w:val="16"/>
                <w:szCs w:val="16"/>
              </w:rPr>
              <w:t xml:space="preserve"> </w:t>
            </w:r>
            <w:r w:rsidR="00513DAB" w:rsidRPr="00F05580">
              <w:rPr>
                <w:rFonts w:ascii="Tahoma" w:hAnsi="Tahoma" w:cs="Tahoma"/>
                <w:b/>
                <w:sz w:val="16"/>
                <w:szCs w:val="16"/>
              </w:rPr>
              <w:t>dni</w:t>
            </w:r>
            <w:r w:rsidRPr="00F05580">
              <w:rPr>
                <w:rFonts w:ascii="Tahoma" w:hAnsi="Tahoma" w:cs="Tahoma"/>
                <w:b/>
                <w:sz w:val="18"/>
                <w:szCs w:val="18"/>
              </w:rPr>
              <w:t>)</w:t>
            </w:r>
          </w:p>
          <w:p w14:paraId="355D3BD3" w14:textId="75CD6C02" w:rsidR="00A80C98" w:rsidRPr="00F05580" w:rsidRDefault="00A80C98" w:rsidP="0092597E">
            <w:pPr>
              <w:jc w:val="both"/>
              <w:rPr>
                <w:rFonts w:ascii="Tahoma" w:eastAsia="Calibri" w:hAnsi="Tahoma" w:cs="Tahoma"/>
                <w:sz w:val="14"/>
                <w:szCs w:val="14"/>
              </w:rPr>
            </w:pPr>
            <w:r w:rsidRPr="00F05580">
              <w:rPr>
                <w:rFonts w:ascii="Tahoma" w:eastAsia="Calibri" w:hAnsi="Tahoma" w:cs="Tahoma"/>
                <w:sz w:val="14"/>
                <w:szCs w:val="14"/>
              </w:rPr>
              <w:t xml:space="preserve">Zamawiający zastrzega, iż </w:t>
            </w:r>
            <w:r w:rsidR="00513DAB" w:rsidRPr="00F05580">
              <w:rPr>
                <w:rFonts w:ascii="Tahoma" w:eastAsia="Calibri" w:hAnsi="Tahoma" w:cs="Tahoma"/>
                <w:sz w:val="14"/>
                <w:szCs w:val="14"/>
              </w:rPr>
              <w:t xml:space="preserve">termin wykonaniu </w:t>
            </w:r>
            <w:r w:rsidR="002B2B1F">
              <w:rPr>
                <w:rFonts w:ascii="Tahoma" w:eastAsia="Calibri" w:hAnsi="Tahoma" w:cs="Tahoma"/>
                <w:sz w:val="14"/>
                <w:szCs w:val="14"/>
              </w:rPr>
              <w:t>naprawy</w:t>
            </w:r>
            <w:r w:rsidR="002B2B1F" w:rsidRPr="00F05580">
              <w:rPr>
                <w:rFonts w:ascii="Tahoma" w:eastAsia="Calibri" w:hAnsi="Tahoma" w:cs="Tahoma"/>
                <w:sz w:val="14"/>
                <w:szCs w:val="14"/>
              </w:rPr>
              <w:t xml:space="preserve"> </w:t>
            </w:r>
            <w:r w:rsidR="00513DAB" w:rsidRPr="00F05580">
              <w:rPr>
                <w:rFonts w:ascii="Tahoma" w:eastAsia="Calibri" w:hAnsi="Tahoma" w:cs="Tahoma"/>
                <w:sz w:val="14"/>
                <w:szCs w:val="14"/>
              </w:rPr>
              <w:t xml:space="preserve">w ciągu </w:t>
            </w:r>
            <w:r w:rsidR="00B072BA">
              <w:rPr>
                <w:rFonts w:ascii="Tahoma" w:eastAsia="Calibri" w:hAnsi="Tahoma" w:cs="Tahoma"/>
                <w:sz w:val="14"/>
                <w:szCs w:val="14"/>
              </w:rPr>
              <w:t>7 dni</w:t>
            </w:r>
            <w:r w:rsidRPr="00F05580">
              <w:rPr>
                <w:rFonts w:ascii="Tahoma" w:eastAsia="Calibri" w:hAnsi="Tahoma" w:cs="Tahoma"/>
                <w:sz w:val="14"/>
                <w:szCs w:val="14"/>
              </w:rPr>
              <w:t>, jako warunek otrzyma 0 pkt.</w:t>
            </w:r>
          </w:p>
          <w:p w14:paraId="54CCD462" w14:textId="4F31381D" w:rsidR="00A80C98" w:rsidRPr="00F05580" w:rsidRDefault="00A80C98" w:rsidP="0092597E">
            <w:pPr>
              <w:jc w:val="both"/>
              <w:rPr>
                <w:rFonts w:ascii="Tahoma" w:eastAsia="Calibri" w:hAnsi="Tahoma" w:cs="Tahoma"/>
                <w:b/>
                <w:sz w:val="18"/>
                <w:szCs w:val="18"/>
                <w:lang w:eastAsia="en-US"/>
              </w:rPr>
            </w:pPr>
            <w:r w:rsidRPr="00F05580">
              <w:rPr>
                <w:rFonts w:ascii="Tahoma" w:eastAsia="Calibri" w:hAnsi="Tahoma" w:cs="Tahoma"/>
                <w:sz w:val="14"/>
                <w:szCs w:val="14"/>
              </w:rPr>
              <w:t xml:space="preserve">Zamawiający zastrzega, że brane pod uwagę będą tylko </w:t>
            </w:r>
            <w:r w:rsidR="00513DAB" w:rsidRPr="00F05580">
              <w:rPr>
                <w:rFonts w:ascii="Tahoma" w:eastAsia="Calibri" w:hAnsi="Tahoma" w:cs="Tahoma"/>
                <w:sz w:val="14"/>
                <w:szCs w:val="14"/>
              </w:rPr>
              <w:t>terminy</w:t>
            </w:r>
            <w:r w:rsidRPr="00F05580">
              <w:rPr>
                <w:rFonts w:ascii="Tahoma" w:eastAsia="Calibri" w:hAnsi="Tahoma" w:cs="Tahoma"/>
                <w:sz w:val="14"/>
                <w:szCs w:val="14"/>
              </w:rPr>
              <w:t xml:space="preserve">: </w:t>
            </w:r>
            <w:r w:rsidR="00B072BA">
              <w:rPr>
                <w:rFonts w:ascii="Tahoma" w:eastAsia="Calibri" w:hAnsi="Tahoma" w:cs="Tahoma"/>
                <w:sz w:val="14"/>
                <w:szCs w:val="14"/>
              </w:rPr>
              <w:t>3/5/7 dni</w:t>
            </w:r>
            <w:r w:rsidRPr="00F05580">
              <w:rPr>
                <w:rFonts w:ascii="Tahoma" w:eastAsia="Calibri" w:hAnsi="Tahoma" w:cs="Tahoma"/>
                <w:sz w:val="14"/>
                <w:szCs w:val="14"/>
              </w:rPr>
              <w:t xml:space="preserve">. Podanie innego </w:t>
            </w:r>
            <w:r w:rsidR="00513DAB" w:rsidRPr="00F05580">
              <w:rPr>
                <w:rFonts w:ascii="Tahoma" w:eastAsia="Calibri" w:hAnsi="Tahoma" w:cs="Tahoma"/>
                <w:sz w:val="14"/>
                <w:szCs w:val="14"/>
              </w:rPr>
              <w:t>terminu</w:t>
            </w:r>
            <w:r w:rsidRPr="00F05580">
              <w:rPr>
                <w:rFonts w:ascii="Tahoma" w:eastAsia="Calibri" w:hAnsi="Tahoma" w:cs="Tahoma"/>
                <w:sz w:val="14"/>
                <w:szCs w:val="14"/>
              </w:rPr>
              <w:t xml:space="preserve"> będzie skutkowało odrzuceniem oferty.</w:t>
            </w:r>
          </w:p>
        </w:tc>
      </w:tr>
    </w:tbl>
    <w:p w14:paraId="067CDAB0" w14:textId="30576DED" w:rsidR="00A80C98" w:rsidRPr="00F05580" w:rsidRDefault="00A80C98" w:rsidP="00A80C98">
      <w:pPr>
        <w:tabs>
          <w:tab w:val="left" w:pos="5760"/>
        </w:tabs>
        <w:suppressAutoHyphens/>
        <w:ind w:left="360"/>
        <w:jc w:val="both"/>
        <w:rPr>
          <w:rFonts w:ascii="Tahoma" w:hAnsi="Tahoma" w:cs="Tahoma"/>
          <w:bCs/>
          <w:i/>
          <w:sz w:val="16"/>
          <w:szCs w:val="16"/>
        </w:rPr>
      </w:pPr>
      <w:r w:rsidRPr="00F05580">
        <w:rPr>
          <w:rFonts w:ascii="Tahoma" w:hAnsi="Tahoma" w:cs="Tahoma"/>
          <w:bCs/>
          <w:i/>
          <w:sz w:val="16"/>
          <w:szCs w:val="16"/>
        </w:rPr>
        <w:t xml:space="preserve">* w przypadku zaoferowania różnych </w:t>
      </w:r>
      <w:r w:rsidR="00513DAB" w:rsidRPr="00F05580">
        <w:rPr>
          <w:rFonts w:ascii="Tahoma" w:hAnsi="Tahoma" w:cs="Tahoma"/>
          <w:bCs/>
          <w:i/>
          <w:sz w:val="16"/>
          <w:szCs w:val="16"/>
        </w:rPr>
        <w:t xml:space="preserve">terminów wykonania </w:t>
      </w:r>
      <w:r w:rsidR="00EB3534">
        <w:rPr>
          <w:rFonts w:ascii="Tahoma" w:hAnsi="Tahoma" w:cs="Tahoma"/>
          <w:bCs/>
          <w:i/>
          <w:sz w:val="16"/>
          <w:szCs w:val="16"/>
        </w:rPr>
        <w:t>naprawy</w:t>
      </w:r>
      <w:r w:rsidR="00EB3534" w:rsidRPr="00F05580">
        <w:rPr>
          <w:rFonts w:ascii="Tahoma" w:hAnsi="Tahoma" w:cs="Tahoma"/>
          <w:bCs/>
          <w:i/>
          <w:sz w:val="16"/>
          <w:szCs w:val="16"/>
        </w:rPr>
        <w:t xml:space="preserve"> </w:t>
      </w:r>
      <w:r w:rsidRPr="00F05580">
        <w:rPr>
          <w:rFonts w:ascii="Tahoma" w:hAnsi="Tahoma" w:cs="Tahoma"/>
          <w:bCs/>
          <w:i/>
          <w:sz w:val="16"/>
          <w:szCs w:val="16"/>
        </w:rPr>
        <w:t>dla poszczególnych pakietów należy przy danym kryterium wpisać, którego pakietu to dotyczy</w:t>
      </w:r>
    </w:p>
    <w:p w14:paraId="7EDE4D5A" w14:textId="77777777" w:rsidR="00A80C98" w:rsidRPr="00F05580" w:rsidRDefault="00A80C98" w:rsidP="00A80C98">
      <w:pPr>
        <w:tabs>
          <w:tab w:val="left" w:pos="5760"/>
        </w:tabs>
        <w:suppressAutoHyphens/>
        <w:ind w:left="360"/>
        <w:jc w:val="both"/>
        <w:rPr>
          <w:rFonts w:ascii="Tahoma" w:hAnsi="Tahoma" w:cs="Tahoma"/>
          <w:b/>
          <w:bCs/>
          <w:sz w:val="18"/>
          <w:szCs w:val="18"/>
        </w:rPr>
      </w:pPr>
    </w:p>
    <w:p w14:paraId="314A7779" w14:textId="77777777" w:rsidR="00A80C98" w:rsidRPr="00F05580" w:rsidRDefault="00A80C98" w:rsidP="00A80C98">
      <w:pPr>
        <w:tabs>
          <w:tab w:val="left" w:pos="360"/>
        </w:tabs>
        <w:ind w:left="357" w:hanging="357"/>
        <w:jc w:val="center"/>
        <w:rPr>
          <w:rFonts w:ascii="Tahoma" w:hAnsi="Tahoma" w:cs="Tahoma"/>
          <w:b/>
          <w:bCs/>
          <w:sz w:val="16"/>
          <w:szCs w:val="16"/>
        </w:rPr>
      </w:pPr>
      <w:r w:rsidRPr="00F05580">
        <w:rPr>
          <w:rFonts w:ascii="Tahoma" w:hAnsi="Tahoma" w:cs="Tahoma"/>
          <w:sz w:val="16"/>
          <w:szCs w:val="16"/>
        </w:rPr>
        <w:t xml:space="preserve">!!! </w:t>
      </w:r>
      <w:r w:rsidRPr="00F05580">
        <w:rPr>
          <w:rFonts w:ascii="Tahoma" w:hAnsi="Tahoma" w:cs="Tahoma"/>
          <w:b/>
          <w:bCs/>
          <w:sz w:val="16"/>
          <w:szCs w:val="16"/>
          <w:u w:val="single"/>
        </w:rPr>
        <w:t>Zgodnie z zapisami w  rozdz. XVI SWZ powyższy parametr, poza ceną, w zakresie ww. pakietów stanowi kryterium oceny ofert.</w:t>
      </w:r>
      <w:r w:rsidRPr="00F05580">
        <w:rPr>
          <w:rFonts w:ascii="Tahoma" w:hAnsi="Tahoma" w:cs="Tahoma"/>
          <w:b/>
          <w:bCs/>
          <w:sz w:val="16"/>
          <w:szCs w:val="16"/>
        </w:rPr>
        <w:t xml:space="preserve"> !!!</w:t>
      </w:r>
    </w:p>
    <w:p w14:paraId="10D62784" w14:textId="4607345A" w:rsidR="00A80C98" w:rsidRPr="00F05580" w:rsidRDefault="00A80C98" w:rsidP="00A80C98">
      <w:pPr>
        <w:ind w:left="360"/>
        <w:jc w:val="center"/>
        <w:rPr>
          <w:rFonts w:ascii="Tahoma" w:hAnsi="Tahoma" w:cs="Tahoma"/>
          <w:b/>
          <w:bCs/>
          <w:sz w:val="16"/>
          <w:szCs w:val="16"/>
        </w:rPr>
      </w:pPr>
      <w:r w:rsidRPr="00F05580">
        <w:rPr>
          <w:rFonts w:ascii="Tahoma" w:hAnsi="Tahoma" w:cs="Tahoma"/>
          <w:b/>
          <w:bCs/>
          <w:sz w:val="16"/>
          <w:szCs w:val="16"/>
        </w:rPr>
        <w:t xml:space="preserve">Niepodanie ww. </w:t>
      </w:r>
      <w:r w:rsidR="00513DAB" w:rsidRPr="00F05580">
        <w:rPr>
          <w:rFonts w:ascii="Tahoma" w:hAnsi="Tahoma" w:cs="Tahoma"/>
          <w:b/>
          <w:bCs/>
          <w:sz w:val="16"/>
          <w:szCs w:val="16"/>
        </w:rPr>
        <w:t>terminów wykonania usługi</w:t>
      </w:r>
      <w:r w:rsidRPr="00F05580">
        <w:rPr>
          <w:rFonts w:ascii="Tahoma" w:hAnsi="Tahoma" w:cs="Tahoma"/>
          <w:b/>
          <w:bCs/>
          <w:sz w:val="16"/>
          <w:szCs w:val="16"/>
        </w:rPr>
        <w:t xml:space="preserve">, bądź podanie </w:t>
      </w:r>
      <w:r w:rsidR="00513DAB" w:rsidRPr="00F05580">
        <w:rPr>
          <w:rFonts w:ascii="Tahoma" w:hAnsi="Tahoma" w:cs="Tahoma"/>
          <w:b/>
          <w:bCs/>
          <w:sz w:val="16"/>
          <w:szCs w:val="16"/>
        </w:rPr>
        <w:t>terminu</w:t>
      </w:r>
      <w:r w:rsidRPr="00F05580">
        <w:rPr>
          <w:rFonts w:ascii="Tahoma" w:hAnsi="Tahoma" w:cs="Tahoma"/>
          <w:b/>
          <w:bCs/>
          <w:sz w:val="16"/>
          <w:szCs w:val="16"/>
        </w:rPr>
        <w:t xml:space="preserve"> poza </w:t>
      </w:r>
      <w:proofErr w:type="spellStart"/>
      <w:r w:rsidRPr="00F05580">
        <w:rPr>
          <w:rFonts w:ascii="Tahoma" w:hAnsi="Tahoma" w:cs="Tahoma"/>
          <w:b/>
          <w:bCs/>
          <w:sz w:val="16"/>
          <w:szCs w:val="16"/>
        </w:rPr>
        <w:t>ww</w:t>
      </w:r>
      <w:proofErr w:type="spellEnd"/>
      <w:r w:rsidRPr="00F05580">
        <w:rPr>
          <w:rFonts w:ascii="Tahoma" w:hAnsi="Tahoma" w:cs="Tahoma"/>
          <w:b/>
          <w:bCs/>
          <w:sz w:val="16"/>
          <w:szCs w:val="16"/>
        </w:rPr>
        <w:t xml:space="preserve"> będzie skutkować odrzuceniem oferty na podstawie art. 226 ust. 1 pkt 5 ustawy Prawo zamówień publicznych (Dz. U. z 2024 r. poz. 1320 – </w:t>
      </w:r>
      <w:proofErr w:type="spellStart"/>
      <w:r w:rsidRPr="00F05580">
        <w:rPr>
          <w:rFonts w:ascii="Tahoma" w:hAnsi="Tahoma" w:cs="Tahoma"/>
          <w:b/>
          <w:bCs/>
          <w:sz w:val="16"/>
          <w:szCs w:val="16"/>
        </w:rPr>
        <w:t>t.j</w:t>
      </w:r>
      <w:proofErr w:type="spellEnd"/>
      <w:r w:rsidRPr="00F05580">
        <w:rPr>
          <w:rFonts w:ascii="Tahoma" w:hAnsi="Tahoma" w:cs="Tahoma"/>
          <w:b/>
          <w:bCs/>
          <w:sz w:val="16"/>
          <w:szCs w:val="16"/>
        </w:rPr>
        <w:t>.).</w:t>
      </w:r>
    </w:p>
    <w:p w14:paraId="35299887" w14:textId="77777777" w:rsidR="00A80C98" w:rsidRPr="00F05580" w:rsidRDefault="00A80C98" w:rsidP="00513DAB">
      <w:pPr>
        <w:ind w:left="360"/>
        <w:jc w:val="both"/>
        <w:rPr>
          <w:rFonts w:ascii="Tahoma" w:hAnsi="Tahoma" w:cs="Tahoma"/>
          <w:sz w:val="18"/>
          <w:szCs w:val="18"/>
        </w:rPr>
      </w:pPr>
    </w:p>
    <w:p w14:paraId="17CD3F3F" w14:textId="77777777" w:rsidR="00A80C98" w:rsidRPr="00F05580" w:rsidRDefault="00A80C98" w:rsidP="00A80C98">
      <w:pPr>
        <w:pStyle w:val="Akapitzlist"/>
        <w:rPr>
          <w:rFonts w:ascii="Tahoma" w:hAnsi="Tahoma" w:cs="Tahoma"/>
          <w:sz w:val="18"/>
          <w:szCs w:val="18"/>
        </w:rPr>
      </w:pPr>
    </w:p>
    <w:p w14:paraId="51747AA3" w14:textId="6D3C161F" w:rsidR="00A80C98" w:rsidRPr="00F05580" w:rsidRDefault="00A80C98" w:rsidP="00A80C98">
      <w:pPr>
        <w:numPr>
          <w:ilvl w:val="0"/>
          <w:numId w:val="5"/>
        </w:numPr>
        <w:jc w:val="both"/>
        <w:rPr>
          <w:rFonts w:ascii="Tahoma" w:hAnsi="Tahoma" w:cs="Tahoma"/>
          <w:sz w:val="18"/>
          <w:szCs w:val="18"/>
        </w:rPr>
      </w:pPr>
      <w:r w:rsidRPr="00F05580">
        <w:rPr>
          <w:rFonts w:ascii="Tahoma" w:hAnsi="Tahoma" w:cs="Tahoma"/>
          <w:sz w:val="18"/>
          <w:szCs w:val="18"/>
        </w:rPr>
        <w:lastRenderedPageBreak/>
        <w:t>Należność będzie wpłacana przelewem na rachunek bankowy (rozliczeniowy) Wykonawcy podany na fakturze, który jest zgodny:</w:t>
      </w:r>
    </w:p>
    <w:p w14:paraId="7C91A4D0" w14:textId="77777777" w:rsidR="00A80C98" w:rsidRPr="00F05580" w:rsidRDefault="00A80C98" w:rsidP="00A80C98">
      <w:pPr>
        <w:widowControl w:val="0"/>
        <w:numPr>
          <w:ilvl w:val="0"/>
          <w:numId w:val="21"/>
        </w:numPr>
        <w:autoSpaceDE w:val="0"/>
        <w:autoSpaceDN w:val="0"/>
        <w:adjustRightInd w:val="0"/>
        <w:ind w:hanging="357"/>
        <w:jc w:val="both"/>
        <w:rPr>
          <w:rFonts w:ascii="Tahoma" w:hAnsi="Tahoma" w:cs="Tahoma"/>
          <w:sz w:val="18"/>
          <w:szCs w:val="18"/>
        </w:rPr>
      </w:pPr>
      <w:r w:rsidRPr="00F05580">
        <w:rPr>
          <w:rFonts w:ascii="Tahoma" w:hAnsi="Tahoma" w:cs="Tahoma"/>
          <w:sz w:val="18"/>
          <w:szCs w:val="18"/>
        </w:rPr>
        <w:t>z numerem rachunku bankowego (rozliczeniowego) wprowadzonego do wykazu podatników VAT tzw. biała lista - w przypadku podatników VAT *</w:t>
      </w:r>
    </w:p>
    <w:p w14:paraId="7A6CCB73" w14:textId="77777777" w:rsidR="00A80C98" w:rsidRPr="00F05580" w:rsidRDefault="00A80C98" w:rsidP="00A80C98">
      <w:pPr>
        <w:widowControl w:val="0"/>
        <w:numPr>
          <w:ilvl w:val="0"/>
          <w:numId w:val="21"/>
        </w:numPr>
        <w:suppressAutoHyphens/>
        <w:jc w:val="both"/>
        <w:rPr>
          <w:rFonts w:ascii="Tahoma" w:hAnsi="Tahoma" w:cs="Tahoma"/>
          <w:sz w:val="18"/>
          <w:szCs w:val="18"/>
        </w:rPr>
      </w:pPr>
      <w:r w:rsidRPr="00F05580">
        <w:rPr>
          <w:rFonts w:ascii="Tahoma" w:hAnsi="Tahoma" w:cs="Tahoma"/>
          <w:sz w:val="18"/>
          <w:szCs w:val="18"/>
        </w:rPr>
        <w:t>z numerem rachunku bankowego (rozliczeniowego) zgłoszonym przez Wykonawcę do Urzędu Skarbowego w związku z prowadzoną działalnością - w przypadku innych podatników *</w:t>
      </w:r>
    </w:p>
    <w:p w14:paraId="3AC5FFC7" w14:textId="77777777" w:rsidR="00A80C98" w:rsidRPr="00F05580" w:rsidRDefault="00A80C98" w:rsidP="00A80C98">
      <w:pPr>
        <w:ind w:left="360"/>
        <w:jc w:val="both"/>
        <w:rPr>
          <w:rFonts w:ascii="Tahoma" w:hAnsi="Tahoma" w:cs="Tahoma"/>
          <w:sz w:val="18"/>
          <w:szCs w:val="18"/>
        </w:rPr>
      </w:pPr>
      <w:r w:rsidRPr="00F05580">
        <w:rPr>
          <w:rFonts w:ascii="Tahoma" w:hAnsi="Tahoma" w:cs="Tahoma"/>
          <w:i/>
          <w:sz w:val="18"/>
          <w:szCs w:val="18"/>
        </w:rPr>
        <w:t>*niewłaściwe skreślić</w:t>
      </w:r>
      <w:r w:rsidRPr="00F05580">
        <w:rPr>
          <w:rFonts w:ascii="Tahoma" w:hAnsi="Tahoma" w:cs="Tahoma"/>
          <w:sz w:val="18"/>
          <w:szCs w:val="18"/>
        </w:rPr>
        <w:t xml:space="preserve"> </w:t>
      </w:r>
    </w:p>
    <w:p w14:paraId="4477B8F5" w14:textId="77777777" w:rsidR="0040363C" w:rsidRPr="00F05580" w:rsidRDefault="0040363C" w:rsidP="0040363C">
      <w:pPr>
        <w:tabs>
          <w:tab w:val="left" w:pos="5760"/>
        </w:tabs>
        <w:suppressAutoHyphens/>
        <w:ind w:left="360"/>
        <w:jc w:val="both"/>
        <w:rPr>
          <w:rFonts w:ascii="Tahoma" w:hAnsi="Tahoma" w:cs="Tahoma"/>
          <w:b/>
          <w:bCs/>
          <w:sz w:val="18"/>
          <w:szCs w:val="18"/>
        </w:rPr>
      </w:pPr>
    </w:p>
    <w:p w14:paraId="6DFE5595" w14:textId="77777777" w:rsidR="0040363C" w:rsidRPr="00F05580" w:rsidRDefault="0040363C" w:rsidP="0040363C">
      <w:pPr>
        <w:jc w:val="both"/>
        <w:rPr>
          <w:rFonts w:ascii="Tahoma" w:hAnsi="Tahoma" w:cs="Tahoma"/>
          <w:sz w:val="18"/>
          <w:szCs w:val="18"/>
        </w:rPr>
      </w:pPr>
    </w:p>
    <w:p w14:paraId="640D84E2" w14:textId="77777777" w:rsidR="0080588D" w:rsidRPr="0080588D" w:rsidRDefault="0080588D" w:rsidP="0080588D">
      <w:pPr>
        <w:numPr>
          <w:ilvl w:val="0"/>
          <w:numId w:val="5"/>
        </w:numPr>
        <w:jc w:val="both"/>
        <w:rPr>
          <w:rFonts w:ascii="Tahoma" w:hAnsi="Tahoma" w:cs="Tahoma"/>
          <w:sz w:val="18"/>
          <w:szCs w:val="18"/>
        </w:rPr>
      </w:pPr>
      <w:r w:rsidRPr="0080588D">
        <w:rPr>
          <w:rFonts w:ascii="Tahoma" w:hAnsi="Tahoma" w:cs="Tahoma"/>
          <w:sz w:val="18"/>
          <w:szCs w:val="18"/>
        </w:rPr>
        <w:t xml:space="preserve">Oświadczamy, że jesteśmy / nie jesteśmy* zobowiązani do wystawiania i doręczania faktury za pośrednictwem systemu </w:t>
      </w:r>
      <w:proofErr w:type="spellStart"/>
      <w:r w:rsidRPr="0080588D">
        <w:rPr>
          <w:rFonts w:ascii="Tahoma" w:hAnsi="Tahoma" w:cs="Tahoma"/>
          <w:sz w:val="18"/>
          <w:szCs w:val="18"/>
        </w:rPr>
        <w:t>KSeF</w:t>
      </w:r>
      <w:proofErr w:type="spellEnd"/>
      <w:r w:rsidRPr="0080588D">
        <w:rPr>
          <w:rFonts w:ascii="Tahoma" w:hAnsi="Tahoma" w:cs="Tahoma"/>
          <w:sz w:val="18"/>
          <w:szCs w:val="18"/>
        </w:rPr>
        <w:t>.</w:t>
      </w:r>
    </w:p>
    <w:p w14:paraId="75AFC1F5" w14:textId="77777777" w:rsidR="0080588D" w:rsidRPr="0080588D" w:rsidRDefault="0080588D" w:rsidP="009A5D62">
      <w:pPr>
        <w:ind w:left="360"/>
        <w:jc w:val="both"/>
        <w:rPr>
          <w:rFonts w:ascii="Tahoma" w:hAnsi="Tahoma" w:cs="Tahoma"/>
          <w:sz w:val="18"/>
          <w:szCs w:val="18"/>
        </w:rPr>
      </w:pPr>
      <w:r w:rsidRPr="0080588D">
        <w:rPr>
          <w:rFonts w:ascii="Tahoma" w:hAnsi="Tahoma" w:cs="Tahoma"/>
          <w:sz w:val="18"/>
          <w:szCs w:val="18"/>
        </w:rPr>
        <w:t>*niewłaściwe skreślić</w:t>
      </w:r>
    </w:p>
    <w:p w14:paraId="01B64B7D" w14:textId="2110CF93" w:rsidR="0080588D" w:rsidRPr="009A5D62" w:rsidRDefault="0080588D" w:rsidP="009A5D62">
      <w:pPr>
        <w:ind w:left="360"/>
        <w:jc w:val="both"/>
        <w:rPr>
          <w:rFonts w:ascii="Tahoma" w:hAnsi="Tahoma" w:cs="Tahoma"/>
          <w:sz w:val="18"/>
          <w:szCs w:val="18"/>
        </w:rPr>
      </w:pPr>
    </w:p>
    <w:p w14:paraId="51262A04" w14:textId="58A65FCE"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b/>
          <w:sz w:val="18"/>
          <w:szCs w:val="18"/>
          <w:u w:val="single"/>
        </w:rPr>
        <w:t>DOTYCZY WSZYSTKICH PAKIETÓW:</w:t>
      </w:r>
      <w:r w:rsidRPr="00F05580">
        <w:rPr>
          <w:rFonts w:ascii="Tahoma" w:hAnsi="Tahoma" w:cs="Tahoma"/>
          <w:sz w:val="18"/>
          <w:szCs w:val="18"/>
        </w:rPr>
        <w:t xml:space="preserve"> Potwierdzamy, że termin gwarancji na wymienione części zamienne i materiały nie będzie krótszy od terminu gwarancji danego przez producenta.</w:t>
      </w:r>
    </w:p>
    <w:p w14:paraId="4026C314" w14:textId="77777777" w:rsidR="0040363C" w:rsidRPr="00F05580" w:rsidRDefault="0040363C" w:rsidP="0040363C">
      <w:pPr>
        <w:jc w:val="both"/>
        <w:rPr>
          <w:rFonts w:ascii="Tahoma" w:hAnsi="Tahoma" w:cs="Tahoma"/>
          <w:sz w:val="18"/>
          <w:szCs w:val="18"/>
        </w:rPr>
      </w:pPr>
    </w:p>
    <w:p w14:paraId="2A16B820"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b/>
          <w:sz w:val="18"/>
          <w:szCs w:val="18"/>
          <w:u w:val="single"/>
        </w:rPr>
        <w:t>DOTYCZY WSZYSTKICH PAKIETÓW:</w:t>
      </w:r>
    </w:p>
    <w:p w14:paraId="243C0360" w14:textId="77777777"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 xml:space="preserve">Niniejszym oświadczam, że spełniam warunek wymagany przez Zamawiającego, a mianowicie dysponuję przynajmniej jedną </w:t>
      </w:r>
      <w:r w:rsidRPr="00F05580">
        <w:rPr>
          <w:rFonts w:ascii="Tahoma" w:hAnsi="Tahoma" w:cs="Tahoma"/>
          <w:sz w:val="18"/>
          <w:szCs w:val="18"/>
          <w:shd w:val="clear" w:color="auto" w:fill="FFFFFF"/>
        </w:rPr>
        <w:t xml:space="preserve">osobą zdolną do wykonania zamówienia, tj. </w:t>
      </w:r>
      <w:r w:rsidRPr="00F05580">
        <w:rPr>
          <w:rFonts w:ascii="Tahoma" w:hAnsi="Tahoma" w:cs="Tahoma"/>
          <w:sz w:val="18"/>
          <w:szCs w:val="18"/>
        </w:rPr>
        <w:t>osobą, która posiada świadectwa</w:t>
      </w:r>
      <w:r w:rsidRPr="00F05580">
        <w:rPr>
          <w:rFonts w:ascii="Tahoma" w:hAnsi="Tahoma" w:cs="Tahoma"/>
          <w:sz w:val="18"/>
          <w:szCs w:val="18"/>
          <w:shd w:val="clear" w:color="auto" w:fill="FFFFFF"/>
        </w:rPr>
        <w:t xml:space="preserve"> kwalifikacyjne „E” do 1 </w:t>
      </w:r>
      <w:proofErr w:type="spellStart"/>
      <w:r w:rsidRPr="00F05580">
        <w:rPr>
          <w:rFonts w:ascii="Tahoma" w:hAnsi="Tahoma" w:cs="Tahoma"/>
          <w:sz w:val="18"/>
          <w:szCs w:val="18"/>
          <w:shd w:val="clear" w:color="auto" w:fill="FFFFFF"/>
        </w:rPr>
        <w:t>kV</w:t>
      </w:r>
      <w:proofErr w:type="spellEnd"/>
      <w:r w:rsidRPr="00F05580">
        <w:rPr>
          <w:rFonts w:ascii="Tahoma" w:hAnsi="Tahoma" w:cs="Tahoma"/>
          <w:sz w:val="18"/>
          <w:szCs w:val="18"/>
          <w:shd w:val="clear" w:color="auto" w:fill="FFFFFF"/>
        </w:rPr>
        <w:t>.</w:t>
      </w:r>
    </w:p>
    <w:p w14:paraId="2D5A49D3" w14:textId="77777777" w:rsidR="0040363C" w:rsidRPr="00F05580" w:rsidRDefault="0040363C" w:rsidP="0040363C">
      <w:pPr>
        <w:pStyle w:val="Akapitzlist"/>
        <w:spacing w:after="0"/>
        <w:ind w:left="360"/>
        <w:jc w:val="both"/>
        <w:rPr>
          <w:rFonts w:ascii="Tahoma" w:hAnsi="Tahoma" w:cs="Tahoma"/>
          <w:b/>
          <w:sz w:val="18"/>
          <w:szCs w:val="18"/>
          <w:u w:val="single"/>
        </w:rPr>
      </w:pPr>
      <w:r w:rsidRPr="00F05580">
        <w:rPr>
          <w:rFonts w:ascii="Tahoma" w:hAnsi="Tahoma" w:cs="Tahoma"/>
          <w:sz w:val="18"/>
          <w:szCs w:val="18"/>
        </w:rPr>
        <w:t>Wykaz osób, potwierdzający warunek udziału w postępowaniu,  w przypadku, kiedy moja oferta zostanie najwyżej oceniona, złożę Zamawiającemu w wyznaczonym, nie krótszym niż 10 dni terminie.</w:t>
      </w:r>
    </w:p>
    <w:p w14:paraId="7BCEF638" w14:textId="77777777" w:rsidR="0040363C" w:rsidRPr="00F05580" w:rsidRDefault="0040363C" w:rsidP="0040363C">
      <w:pPr>
        <w:jc w:val="both"/>
        <w:rPr>
          <w:rFonts w:ascii="Tahoma" w:hAnsi="Tahoma" w:cs="Tahoma"/>
          <w:sz w:val="18"/>
          <w:szCs w:val="18"/>
        </w:rPr>
      </w:pPr>
    </w:p>
    <w:p w14:paraId="4DC8C8FD" w14:textId="77777777" w:rsidR="0040363C" w:rsidRPr="00F05580" w:rsidRDefault="0040363C" w:rsidP="00591710">
      <w:pPr>
        <w:numPr>
          <w:ilvl w:val="0"/>
          <w:numId w:val="5"/>
        </w:numPr>
        <w:jc w:val="both"/>
        <w:rPr>
          <w:rFonts w:ascii="Tahoma" w:hAnsi="Tahoma" w:cs="Tahoma"/>
          <w:sz w:val="18"/>
          <w:szCs w:val="18"/>
          <w:u w:val="single"/>
        </w:rPr>
      </w:pPr>
      <w:r w:rsidRPr="00F05580">
        <w:rPr>
          <w:rFonts w:ascii="Tahoma" w:hAnsi="Tahoma" w:cs="Tahoma"/>
          <w:b/>
          <w:sz w:val="18"/>
          <w:szCs w:val="18"/>
          <w:u w:val="single"/>
        </w:rPr>
        <w:t>DOTYCZY PAKIETÓW:</w:t>
      </w:r>
    </w:p>
    <w:p w14:paraId="2AD37B7C" w14:textId="77777777" w:rsidR="0040363C" w:rsidRPr="00F05580" w:rsidRDefault="0040363C" w:rsidP="0040363C">
      <w:pPr>
        <w:jc w:val="both"/>
        <w:rPr>
          <w:rFonts w:ascii="Tahoma" w:hAnsi="Tahoma" w:cs="Tahoma"/>
          <w:sz w:val="18"/>
          <w:szCs w:val="18"/>
          <w:u w:val="single"/>
        </w:rPr>
      </w:pPr>
    </w:p>
    <w:p w14:paraId="0E351B44" w14:textId="51A6518C" w:rsidR="0040363C" w:rsidRPr="00F05580" w:rsidRDefault="0040363C" w:rsidP="0040363C">
      <w:pPr>
        <w:ind w:left="360"/>
        <w:jc w:val="both"/>
        <w:rPr>
          <w:rFonts w:ascii="Tahoma" w:hAnsi="Tahoma" w:cs="Tahoma"/>
          <w:sz w:val="18"/>
          <w:szCs w:val="18"/>
          <w:u w:val="single"/>
        </w:rPr>
      </w:pPr>
      <w:r w:rsidRPr="00F05580">
        <w:rPr>
          <w:rFonts w:ascii="Tahoma" w:hAnsi="Tahoma" w:cs="Tahoma"/>
          <w:b/>
          <w:sz w:val="18"/>
          <w:szCs w:val="18"/>
          <w:u w:val="single"/>
        </w:rPr>
        <w:t xml:space="preserve">a) </w:t>
      </w:r>
      <w:r w:rsidR="00513DAB" w:rsidRPr="00F05580">
        <w:rPr>
          <w:rFonts w:ascii="Tahoma" w:hAnsi="Tahoma" w:cs="Tahoma"/>
          <w:b/>
          <w:sz w:val="18"/>
          <w:szCs w:val="18"/>
          <w:u w:val="single"/>
        </w:rPr>
        <w:t>OZNACZONYCH LITERĄ A W FORMULARZU ASORTYMENTOWO-CENOWYM</w:t>
      </w:r>
      <w:r w:rsidR="006E30E7" w:rsidRPr="00F05580">
        <w:rPr>
          <w:rFonts w:ascii="Tahoma" w:hAnsi="Tahoma" w:cs="Tahoma"/>
          <w:b/>
          <w:bCs/>
          <w:sz w:val="18"/>
          <w:szCs w:val="18"/>
          <w:u w:val="single"/>
        </w:rPr>
        <w:t>:</w:t>
      </w:r>
    </w:p>
    <w:p w14:paraId="2663C3AA" w14:textId="658F81A2"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 xml:space="preserve">Niniejszym oświadczam, że spełniam warunek wymagany przez Zamawiającego, a mianowicie dysponuję przynajmniej jedną </w:t>
      </w:r>
      <w:r w:rsidRPr="00F05580">
        <w:rPr>
          <w:rFonts w:ascii="Tahoma" w:hAnsi="Tahoma" w:cs="Tahoma"/>
          <w:sz w:val="18"/>
          <w:szCs w:val="18"/>
          <w:shd w:val="clear" w:color="auto" w:fill="FFFFFF"/>
        </w:rPr>
        <w:t xml:space="preserve">osobą zdolną do wykonania zamówienia, tj. osobą, która posiada </w:t>
      </w:r>
      <w:r w:rsidRPr="00F05580">
        <w:rPr>
          <w:rFonts w:ascii="Tahoma" w:hAnsi="Tahoma" w:cs="Tahoma"/>
          <w:bCs/>
          <w:sz w:val="18"/>
          <w:szCs w:val="18"/>
        </w:rPr>
        <w:t xml:space="preserve">aktualny certyfikat szkolenia poświadczony przez producenta lub autoryzowany serwis </w:t>
      </w:r>
      <w:r w:rsidRPr="00F05580">
        <w:rPr>
          <w:rFonts w:ascii="Tahoma" w:hAnsi="Tahoma" w:cs="Tahoma"/>
          <w:sz w:val="18"/>
          <w:szCs w:val="18"/>
          <w:shd w:val="clear" w:color="auto" w:fill="FFFFFF"/>
        </w:rPr>
        <w:t xml:space="preserve">(tj. przeglądów i napraw) </w:t>
      </w:r>
      <w:r w:rsidRPr="00F05580">
        <w:rPr>
          <w:rFonts w:ascii="Tahoma" w:hAnsi="Tahoma" w:cs="Tahoma"/>
          <w:bCs/>
          <w:sz w:val="18"/>
          <w:szCs w:val="18"/>
        </w:rPr>
        <w:t>na dany rodzaj</w:t>
      </w:r>
      <w:r w:rsidRPr="00F05580">
        <w:rPr>
          <w:rFonts w:ascii="Tahoma" w:hAnsi="Tahoma" w:cs="Tahoma"/>
          <w:sz w:val="18"/>
          <w:szCs w:val="18"/>
          <w:shd w:val="clear" w:color="auto" w:fill="FFFFFF"/>
        </w:rPr>
        <w:t xml:space="preserve">  aparatury medycznej, zgodnej z tą, na którą złożono ofertę.</w:t>
      </w:r>
    </w:p>
    <w:p w14:paraId="5C5620EE" w14:textId="77777777" w:rsidR="0040363C" w:rsidRPr="00F05580" w:rsidRDefault="0040363C" w:rsidP="0040363C">
      <w:pPr>
        <w:ind w:firstLine="360"/>
        <w:jc w:val="both"/>
        <w:rPr>
          <w:rFonts w:ascii="Tahoma" w:hAnsi="Tahoma" w:cs="Tahoma"/>
          <w:b/>
          <w:sz w:val="18"/>
          <w:szCs w:val="18"/>
          <w:u w:val="single"/>
        </w:rPr>
      </w:pPr>
    </w:p>
    <w:p w14:paraId="6F3A31EF" w14:textId="77777777"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Wykaz osób, potwierdzający warunek udziału w postępowaniu,  w przypadku, kiedy moja oferta zostanie najwyżej oceniona, złożę Zamawiającemu w wyznaczonym, nie krótszym niż 10 dni terminie.</w:t>
      </w:r>
    </w:p>
    <w:p w14:paraId="269A981C" w14:textId="77777777" w:rsidR="0040363C" w:rsidRPr="00F05580" w:rsidRDefault="0040363C" w:rsidP="0040363C">
      <w:pPr>
        <w:ind w:firstLine="360"/>
        <w:jc w:val="both"/>
        <w:rPr>
          <w:rFonts w:ascii="Tahoma" w:hAnsi="Tahoma" w:cs="Tahoma"/>
          <w:b/>
          <w:sz w:val="18"/>
          <w:szCs w:val="18"/>
          <w:u w:val="single"/>
        </w:rPr>
      </w:pPr>
    </w:p>
    <w:p w14:paraId="13CA2E6F" w14:textId="2FD0FA33" w:rsidR="0040363C" w:rsidRPr="00F05580" w:rsidRDefault="0040363C" w:rsidP="0040363C">
      <w:pPr>
        <w:ind w:firstLine="360"/>
        <w:jc w:val="both"/>
        <w:rPr>
          <w:rFonts w:ascii="Tahoma" w:hAnsi="Tahoma" w:cs="Tahoma"/>
          <w:sz w:val="18"/>
          <w:szCs w:val="18"/>
          <w:u w:val="single"/>
        </w:rPr>
      </w:pPr>
      <w:r w:rsidRPr="00F05580">
        <w:rPr>
          <w:rFonts w:ascii="Tahoma" w:hAnsi="Tahoma" w:cs="Tahoma"/>
          <w:b/>
          <w:sz w:val="18"/>
          <w:szCs w:val="18"/>
          <w:u w:val="single"/>
        </w:rPr>
        <w:t xml:space="preserve">b) </w:t>
      </w:r>
      <w:r w:rsidR="00513DAB" w:rsidRPr="00F05580">
        <w:rPr>
          <w:rFonts w:ascii="Tahoma" w:hAnsi="Tahoma" w:cs="Tahoma"/>
          <w:b/>
          <w:sz w:val="18"/>
          <w:szCs w:val="18"/>
          <w:u w:val="single"/>
        </w:rPr>
        <w:t>OZNACZONYCH LITERĄ B W FORMULARZU ASORTYMENTOWO-CENOWYM</w:t>
      </w:r>
    </w:p>
    <w:p w14:paraId="4E641E02" w14:textId="77777777"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 xml:space="preserve">Niniejszym oświadczam, że spełniam warunek wymagany przez Zamawiającego, a mianowicie dysponuję przynajmniej jedną </w:t>
      </w:r>
      <w:r w:rsidRPr="00F05580">
        <w:rPr>
          <w:rFonts w:ascii="Tahoma" w:hAnsi="Tahoma" w:cs="Tahoma"/>
          <w:sz w:val="18"/>
          <w:szCs w:val="18"/>
          <w:shd w:val="clear" w:color="auto" w:fill="FFFFFF"/>
        </w:rPr>
        <w:t>osobą zdolną do wykonania zamówienia, tj. osobą, która posiada certyfikat ze szkolenia w zakresie serwisowania (tj. przeglądów i napraw) aparatury medycznej, zgodnej z tą, na którą złożono ofertę.</w:t>
      </w:r>
    </w:p>
    <w:p w14:paraId="71E009B7" w14:textId="77777777" w:rsidR="0040363C" w:rsidRPr="00F05580" w:rsidRDefault="0040363C" w:rsidP="0040363C">
      <w:pPr>
        <w:ind w:left="360"/>
        <w:jc w:val="both"/>
        <w:rPr>
          <w:rFonts w:ascii="Tahoma" w:hAnsi="Tahoma" w:cs="Tahoma"/>
          <w:sz w:val="18"/>
          <w:szCs w:val="18"/>
        </w:rPr>
      </w:pPr>
    </w:p>
    <w:p w14:paraId="3AE1AD43" w14:textId="77777777"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Wykaz osób, potwierdzający warunek udziału w postępowaniu,  w przypadku, kiedy moja oferta zostanie najwyżej oceniona, złożę Zamawiającemu w wyznaczonym, nie krótszym niż 10 dni terminie.</w:t>
      </w:r>
    </w:p>
    <w:p w14:paraId="7EC0BFDF" w14:textId="77777777" w:rsidR="0040363C" w:rsidRPr="00F05580" w:rsidRDefault="0040363C" w:rsidP="0040363C">
      <w:pPr>
        <w:jc w:val="both"/>
        <w:rPr>
          <w:rFonts w:ascii="Tahoma" w:hAnsi="Tahoma" w:cs="Tahoma"/>
          <w:sz w:val="18"/>
          <w:szCs w:val="18"/>
        </w:rPr>
      </w:pPr>
    </w:p>
    <w:p w14:paraId="438DDABA" w14:textId="37EFDF0F"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t>Zobowiązujemy się, że w przypadku wyboru naszej oferty jako najkorzystniejszej i zawarciu umowy, najpóźniej w dniu przystąpienia do realizacji usługi będącej przedmiotem niniejszego postępowania przedłożymy przedstawicielowi Zamawiającego –</w:t>
      </w:r>
      <w:r w:rsidR="006E30E7" w:rsidRPr="00F05580">
        <w:rPr>
          <w:rFonts w:ascii="Tahoma" w:hAnsi="Tahoma" w:cs="Tahoma"/>
          <w:sz w:val="18"/>
          <w:szCs w:val="18"/>
        </w:rPr>
        <w:t xml:space="preserve"> </w:t>
      </w:r>
      <w:r w:rsidRPr="00F05580">
        <w:rPr>
          <w:rFonts w:ascii="Tahoma" w:hAnsi="Tahoma" w:cs="Tahoma"/>
          <w:sz w:val="18"/>
          <w:szCs w:val="18"/>
        </w:rPr>
        <w:t>Sekcji Aparatury Medycznej opłaconą polisę, a w przypadku jej braku inny opłacony dokument ubezpieczenia potwierdzający, że jesteśmy ubezpieczeni od odpowiedzialności cywilnej w zakresie prowadzonej działalności zgodnej z przedmiotem zamówienia. Jesteśmy zobowiązani posiadać przedmiotowe ubezpieczenie przez cały okres trwania umowy. W przypadku zakończenia terminu, na jaki polisa lub inny dokument ubezpieczenia został/-a zawarty/-a, w trakcie obowiązywania umowy, zobowiązujemy się do przedłożenia nowej opłaconej polisy lub innego opłaconego dokumentu ubezpieczenia najpóźniej następnego dnia po zakończeniu obowiązywania poprzedniej, bez wezwania ze strony Zamawiającego.</w:t>
      </w:r>
    </w:p>
    <w:p w14:paraId="340CF035" w14:textId="77777777" w:rsidR="0040363C" w:rsidRPr="00F05580" w:rsidRDefault="0040363C" w:rsidP="0040363C">
      <w:pPr>
        <w:jc w:val="both"/>
        <w:rPr>
          <w:rFonts w:ascii="Tahoma" w:hAnsi="Tahoma" w:cs="Tahoma"/>
          <w:sz w:val="18"/>
          <w:szCs w:val="18"/>
        </w:rPr>
      </w:pPr>
    </w:p>
    <w:p w14:paraId="6F67E489"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b/>
          <w:sz w:val="18"/>
          <w:szCs w:val="18"/>
        </w:rPr>
        <w:t>Nasze numery kontaktowe</w:t>
      </w:r>
      <w:r w:rsidRPr="00F05580">
        <w:rPr>
          <w:rFonts w:ascii="Tahoma" w:hAnsi="Tahoma" w:cs="Tahoma"/>
          <w:sz w:val="18"/>
          <w:szCs w:val="18"/>
        </w:rPr>
        <w:t xml:space="preserve"> pod jakie należy zgłaszać usterki, awarie i wszelkie inne kwestie związane z wykonywaniem usługi to:</w:t>
      </w:r>
    </w:p>
    <w:p w14:paraId="7FB76050" w14:textId="77F3EF01" w:rsidR="0040363C" w:rsidRPr="00F05580" w:rsidRDefault="0040363C" w:rsidP="0040363C">
      <w:pPr>
        <w:suppressAutoHyphens/>
        <w:ind w:left="360"/>
        <w:rPr>
          <w:rFonts w:ascii="Tahoma" w:hAnsi="Tahoma" w:cs="Tahoma"/>
          <w:b/>
          <w:sz w:val="18"/>
          <w:szCs w:val="18"/>
        </w:rPr>
      </w:pPr>
      <w:r w:rsidRPr="00F05580">
        <w:rPr>
          <w:rFonts w:ascii="Tahoma" w:hAnsi="Tahoma" w:cs="Tahoma"/>
          <w:b/>
          <w:sz w:val="18"/>
          <w:szCs w:val="18"/>
        </w:rPr>
        <w:t>tel. stacjonarny ………………………, tel. komórkowy …………………………, , mail ………………………</w:t>
      </w:r>
    </w:p>
    <w:p w14:paraId="38F6E9B4" w14:textId="77777777" w:rsidR="0040363C" w:rsidRPr="00F05580" w:rsidRDefault="0040363C" w:rsidP="0040363C">
      <w:pPr>
        <w:jc w:val="both"/>
        <w:rPr>
          <w:rFonts w:ascii="Tahoma" w:hAnsi="Tahoma" w:cs="Tahoma"/>
          <w:sz w:val="18"/>
          <w:szCs w:val="18"/>
        </w:rPr>
      </w:pPr>
    </w:p>
    <w:p w14:paraId="0E9CB314" w14:textId="1FBC6D30" w:rsidR="006E30E7" w:rsidRPr="00F05580" w:rsidRDefault="006E30E7" w:rsidP="00591710">
      <w:pPr>
        <w:numPr>
          <w:ilvl w:val="0"/>
          <w:numId w:val="5"/>
        </w:numPr>
        <w:jc w:val="both"/>
        <w:rPr>
          <w:rFonts w:ascii="Tahoma" w:hAnsi="Tahoma" w:cs="Tahoma"/>
          <w:sz w:val="18"/>
          <w:szCs w:val="18"/>
        </w:rPr>
      </w:pPr>
      <w:r w:rsidRPr="00F05580">
        <w:rPr>
          <w:rFonts w:ascii="Tahoma" w:hAnsi="Tahoma" w:cs="Tahoma"/>
          <w:b/>
          <w:bCs/>
          <w:sz w:val="18"/>
          <w:szCs w:val="18"/>
        </w:rPr>
        <w:t>Potwierdzam wpłatę wadium</w:t>
      </w:r>
      <w:r w:rsidRPr="00F05580">
        <w:rPr>
          <w:rFonts w:ascii="Tahoma" w:hAnsi="Tahoma" w:cs="Tahoma"/>
          <w:sz w:val="18"/>
          <w:szCs w:val="18"/>
        </w:rPr>
        <w:t xml:space="preserve"> w wysokości ……………………….  w formie …………….</w:t>
      </w:r>
    </w:p>
    <w:p w14:paraId="34B455CE" w14:textId="77777777" w:rsidR="00513DAB" w:rsidRPr="00F05580" w:rsidRDefault="00513DAB" w:rsidP="00513DAB">
      <w:pPr>
        <w:ind w:left="360"/>
        <w:jc w:val="both"/>
        <w:rPr>
          <w:rFonts w:ascii="Tahoma" w:hAnsi="Tahoma" w:cs="Tahoma"/>
          <w:sz w:val="18"/>
          <w:szCs w:val="18"/>
        </w:rPr>
      </w:pPr>
    </w:p>
    <w:p w14:paraId="467CBE62" w14:textId="3C5D1AD8" w:rsidR="00513DAB" w:rsidRPr="00F05580" w:rsidRDefault="00513DAB" w:rsidP="00513DAB">
      <w:pPr>
        <w:ind w:left="360"/>
        <w:jc w:val="both"/>
        <w:rPr>
          <w:rFonts w:ascii="Tahoma" w:hAnsi="Tahoma" w:cs="Tahoma"/>
          <w:b/>
          <w:bCs/>
          <w:sz w:val="18"/>
          <w:szCs w:val="18"/>
        </w:rPr>
      </w:pPr>
      <w:r w:rsidRPr="00F05580">
        <w:rPr>
          <w:rFonts w:ascii="Tahoma" w:hAnsi="Tahoma" w:cs="Tahoma"/>
          <w:b/>
          <w:bCs/>
          <w:sz w:val="18"/>
          <w:szCs w:val="18"/>
        </w:rPr>
        <w:t>Numer rachunku bankowego, na który należy zwrócić wadium: …………………………..</w:t>
      </w:r>
    </w:p>
    <w:p w14:paraId="64F2C790" w14:textId="77777777" w:rsidR="00513DAB" w:rsidRPr="00F05580" w:rsidRDefault="00513DAB" w:rsidP="00513DAB">
      <w:pPr>
        <w:ind w:left="360"/>
        <w:jc w:val="both"/>
        <w:rPr>
          <w:rFonts w:ascii="Tahoma" w:hAnsi="Tahoma" w:cs="Tahoma"/>
          <w:sz w:val="18"/>
          <w:szCs w:val="18"/>
        </w:rPr>
      </w:pPr>
    </w:p>
    <w:p w14:paraId="4477945F" w14:textId="77777777" w:rsidR="00513DAB" w:rsidRPr="00F05580" w:rsidRDefault="00513DAB" w:rsidP="00513DAB">
      <w:pPr>
        <w:numPr>
          <w:ilvl w:val="0"/>
          <w:numId w:val="5"/>
        </w:numPr>
        <w:jc w:val="both"/>
        <w:rPr>
          <w:rFonts w:ascii="Tahoma" w:hAnsi="Tahoma" w:cs="Tahoma"/>
          <w:sz w:val="18"/>
          <w:szCs w:val="18"/>
        </w:rPr>
      </w:pPr>
      <w:r w:rsidRPr="00F05580">
        <w:rPr>
          <w:rFonts w:ascii="Tahoma" w:hAnsi="Tahoma" w:cs="Tahoma"/>
          <w:sz w:val="18"/>
          <w:szCs w:val="18"/>
        </w:rPr>
        <w:t>Oświadczam w trybie art. 95 ustawy PZP, że pracownicy świadczący usługi będą w okresie realizacji umowy zatrudnieni na podstawie umowy o pracę w rozumieniu przepisów ustawy z dnia 26 czerwca 1974 r. - Kodeks pracy (</w:t>
      </w:r>
      <w:bookmarkStart w:id="3" w:name="_Hlk193644870"/>
      <w:r w:rsidRPr="00F05580">
        <w:rPr>
          <w:rFonts w:ascii="Tahoma" w:hAnsi="Tahoma" w:cs="Tahoma"/>
          <w:sz w:val="18"/>
          <w:szCs w:val="18"/>
        </w:rPr>
        <w:t>Dz. U. z 2025 r., poz. 277, t. j.).</w:t>
      </w:r>
    </w:p>
    <w:bookmarkEnd w:id="3"/>
    <w:p w14:paraId="3A83E106" w14:textId="77777777" w:rsidR="00513DAB" w:rsidRPr="00F05580" w:rsidRDefault="00513DAB" w:rsidP="00513DAB">
      <w:pPr>
        <w:autoSpaceDE w:val="0"/>
        <w:autoSpaceDN w:val="0"/>
        <w:adjustRightInd w:val="0"/>
        <w:jc w:val="both"/>
        <w:rPr>
          <w:rFonts w:ascii="Tahoma" w:hAnsi="Tahoma" w:cs="Tahoma"/>
          <w:sz w:val="18"/>
          <w:szCs w:val="18"/>
        </w:rPr>
      </w:pPr>
      <w:r w:rsidRPr="00F05580">
        <w:rPr>
          <w:rFonts w:ascii="Tahoma" w:hAnsi="Tahoma" w:cs="Tahoma"/>
          <w:sz w:val="18"/>
          <w:szCs w:val="18"/>
        </w:rPr>
        <w:t xml:space="preserve">      Dotyczy osób wykonujących wskazany przez Zamawiającego zakres realizacji zamówienia, tj.:</w:t>
      </w:r>
    </w:p>
    <w:p w14:paraId="705C6BDC" w14:textId="4955ACFC" w:rsidR="00513DAB" w:rsidRPr="00F05580" w:rsidRDefault="00513DAB" w:rsidP="00513DAB">
      <w:pPr>
        <w:numPr>
          <w:ilvl w:val="0"/>
          <w:numId w:val="49"/>
        </w:numPr>
        <w:jc w:val="both"/>
        <w:rPr>
          <w:rFonts w:ascii="Tahoma" w:hAnsi="Tahoma" w:cs="Tahoma"/>
          <w:b/>
          <w:sz w:val="18"/>
          <w:szCs w:val="18"/>
        </w:rPr>
      </w:pPr>
      <w:r w:rsidRPr="00F05580">
        <w:rPr>
          <w:rFonts w:ascii="Tahoma" w:hAnsi="Tahoma" w:cs="Tahoma"/>
          <w:b/>
          <w:sz w:val="18"/>
          <w:szCs w:val="18"/>
        </w:rPr>
        <w:t>czynności w zakresie przeprowadzania przeglądów</w:t>
      </w:r>
      <w:r w:rsidR="007F1E3E">
        <w:rPr>
          <w:rFonts w:ascii="Tahoma" w:hAnsi="Tahoma" w:cs="Tahoma"/>
          <w:b/>
          <w:sz w:val="18"/>
          <w:szCs w:val="18"/>
        </w:rPr>
        <w:t xml:space="preserve"> </w:t>
      </w:r>
      <w:r w:rsidRPr="00F05580">
        <w:rPr>
          <w:rFonts w:ascii="Tahoma" w:hAnsi="Tahoma" w:cs="Tahoma"/>
          <w:b/>
          <w:sz w:val="18"/>
          <w:szCs w:val="18"/>
        </w:rPr>
        <w:t>aparatury medycznej wraz z naprawami.</w:t>
      </w:r>
    </w:p>
    <w:p w14:paraId="24A2B81B" w14:textId="77777777" w:rsidR="00513DAB" w:rsidRPr="00F05580" w:rsidRDefault="00513DAB" w:rsidP="00513DAB">
      <w:pPr>
        <w:ind w:left="426"/>
        <w:jc w:val="both"/>
        <w:rPr>
          <w:rFonts w:ascii="Tahoma" w:hAnsi="Tahoma" w:cs="Tahoma"/>
          <w:sz w:val="18"/>
          <w:szCs w:val="18"/>
        </w:rPr>
      </w:pPr>
      <w:r w:rsidRPr="00F05580">
        <w:rPr>
          <w:rFonts w:ascii="Tahoma" w:hAnsi="Tahoma" w:cs="Tahoma"/>
          <w:sz w:val="18"/>
          <w:szCs w:val="18"/>
        </w:rPr>
        <w:t>Jednocześnie przyjmuję do wiadomości, iż Zamawiający w trakcie realizacji umowy ma prawo do kontroli spełnienia przez        Wykonawcę lub Podwykonawcę w/w wymagań w szczególności zgodnie z zapisami Wzoru Umowy.</w:t>
      </w:r>
    </w:p>
    <w:p w14:paraId="117DADEA" w14:textId="7E94C88A" w:rsidR="00513DAB" w:rsidRPr="00F05580" w:rsidRDefault="00513DAB" w:rsidP="00513DAB">
      <w:pPr>
        <w:autoSpaceDE w:val="0"/>
        <w:autoSpaceDN w:val="0"/>
        <w:adjustRightInd w:val="0"/>
        <w:ind w:left="426"/>
        <w:jc w:val="both"/>
        <w:rPr>
          <w:rFonts w:ascii="Tahoma" w:hAnsi="Tahoma" w:cs="Tahoma"/>
          <w:sz w:val="18"/>
          <w:szCs w:val="18"/>
        </w:rPr>
      </w:pPr>
      <w:r w:rsidRPr="00F05580">
        <w:rPr>
          <w:rFonts w:ascii="Tahoma" w:hAnsi="Tahoma" w:cs="Tahoma"/>
          <w:sz w:val="18"/>
          <w:szCs w:val="18"/>
        </w:rPr>
        <w:t>Zobowiązuję się każdorazowo na żądanie Zamawiającego, w terminie nie krótszym niż 5 dni roboczych do dostarczenia do wglądu umowy o pracę zawarte przez Wykonawcę lub Podwykonawcę z Pracownikami wykonującymi czynności w zakresie przeprowadzania przeglądów</w:t>
      </w:r>
      <w:r w:rsidR="007F1E3E">
        <w:rPr>
          <w:rFonts w:ascii="Tahoma" w:hAnsi="Tahoma" w:cs="Tahoma"/>
          <w:sz w:val="18"/>
          <w:szCs w:val="18"/>
        </w:rPr>
        <w:t xml:space="preserve"> </w:t>
      </w:r>
      <w:r w:rsidRPr="00F05580">
        <w:rPr>
          <w:rFonts w:ascii="Tahoma" w:hAnsi="Tahoma" w:cs="Tahoma"/>
          <w:sz w:val="18"/>
          <w:szCs w:val="18"/>
        </w:rPr>
        <w:t xml:space="preserve">aparatury medycznej wraz z naprawami. </w:t>
      </w:r>
    </w:p>
    <w:p w14:paraId="0BEA8041" w14:textId="77777777" w:rsidR="0040363C" w:rsidRPr="00F05580" w:rsidRDefault="0040363C" w:rsidP="0040363C">
      <w:pPr>
        <w:jc w:val="both"/>
        <w:rPr>
          <w:rFonts w:ascii="Tahoma" w:hAnsi="Tahoma" w:cs="Tahoma"/>
          <w:sz w:val="18"/>
          <w:szCs w:val="18"/>
        </w:rPr>
      </w:pPr>
    </w:p>
    <w:p w14:paraId="3E46E507"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lastRenderedPageBreak/>
        <w:t>Oświadczamy, że zapoznaliśmy się ze specyfikacją warunków zamówienia, wyjaśnieniami, zmianami SWZ oraz z załączonymi wzorami umów i nie wnosimy do nich zastrzeżeń oraz zdobyliśmy konieczne informacje do przygotowania oferty.</w:t>
      </w:r>
    </w:p>
    <w:p w14:paraId="40CD05D9" w14:textId="77777777" w:rsidR="0040363C" w:rsidRPr="00F05580" w:rsidRDefault="0040363C" w:rsidP="0040363C">
      <w:pPr>
        <w:jc w:val="both"/>
        <w:rPr>
          <w:rFonts w:ascii="Tahoma" w:hAnsi="Tahoma" w:cs="Tahoma"/>
          <w:sz w:val="18"/>
          <w:szCs w:val="18"/>
        </w:rPr>
      </w:pPr>
    </w:p>
    <w:p w14:paraId="14663A8A"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t>Oświadczamy, że Projektowane postanowienia umowy w sprawie zamówienia publicznego, które zostaną wprowadzone do umowy, stanowiące załącznik Nr 4 do specyfikacji (zwane także Wzorem Umowy lub umową podstawową) oraz wzór umowy  powierzenia przetwarzania danych osobowych  (stanowiący załącznik nr 4b do wzoru umowy), zostały przez nas zaakceptowane w całości i bez zastrzeżeń i zobowiązujemy się w przypadku wyboru naszej oferty do zawarcia tych umów na zaproponowanych warunkach.</w:t>
      </w:r>
    </w:p>
    <w:p w14:paraId="30E07868" w14:textId="77777777" w:rsidR="0040363C" w:rsidRPr="00F05580" w:rsidRDefault="0040363C" w:rsidP="0040363C">
      <w:pPr>
        <w:jc w:val="both"/>
        <w:rPr>
          <w:rFonts w:ascii="Tahoma" w:hAnsi="Tahoma" w:cs="Tahoma"/>
          <w:sz w:val="18"/>
          <w:szCs w:val="18"/>
        </w:rPr>
      </w:pPr>
    </w:p>
    <w:p w14:paraId="2E77F111"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t>Oświadczamy, że uważamy się za związanych niniejszą ofertą przez czas wskazany w specyfikacji warunków zamówienia.</w:t>
      </w:r>
    </w:p>
    <w:p w14:paraId="4A67F75C" w14:textId="77777777" w:rsidR="0040363C" w:rsidRPr="00F05580" w:rsidRDefault="0040363C" w:rsidP="0040363C">
      <w:pPr>
        <w:jc w:val="both"/>
        <w:rPr>
          <w:rFonts w:ascii="Tahoma" w:hAnsi="Tahoma" w:cs="Tahoma"/>
          <w:sz w:val="18"/>
          <w:szCs w:val="18"/>
        </w:rPr>
      </w:pPr>
    </w:p>
    <w:p w14:paraId="11896AA1" w14:textId="77777777" w:rsidR="0040363C" w:rsidRPr="00F05580" w:rsidRDefault="0040363C" w:rsidP="00591710">
      <w:pPr>
        <w:numPr>
          <w:ilvl w:val="0"/>
          <w:numId w:val="5"/>
        </w:numPr>
        <w:jc w:val="both"/>
        <w:rPr>
          <w:rFonts w:ascii="Tahoma" w:hAnsi="Tahoma" w:cs="Tahoma"/>
          <w:sz w:val="18"/>
          <w:szCs w:val="18"/>
        </w:rPr>
      </w:pPr>
      <w:r w:rsidRPr="00F05580">
        <w:rPr>
          <w:rFonts w:ascii="Tahoma" w:hAnsi="Tahoma" w:cs="Tahoma"/>
          <w:sz w:val="18"/>
          <w:szCs w:val="18"/>
        </w:rPr>
        <w:t xml:space="preserve">Niniejszym informujemy, że informacje składające się na ofertę, zawarte  w pliku pod nazwą ………………………… stanowią </w:t>
      </w:r>
      <w:r w:rsidRPr="00F05580">
        <w:rPr>
          <w:rFonts w:ascii="Tahoma" w:hAnsi="Tahoma" w:cs="Tahoma"/>
          <w:b/>
          <w:bCs/>
          <w:sz w:val="18"/>
          <w:szCs w:val="18"/>
        </w:rPr>
        <w:t>tajemnicę przedsiębiorstwa</w:t>
      </w:r>
      <w:r w:rsidRPr="00F05580">
        <w:rPr>
          <w:rFonts w:ascii="Tahoma" w:hAnsi="Tahoma" w:cs="Tahoma"/>
          <w:sz w:val="18"/>
          <w:szCs w:val="18"/>
        </w:rPr>
        <w:t xml:space="preserve"> w rozumieniu przepisów ustawy o zwalczaniu nieuczciwej konkurencji  i jako takie nie mogą być ogólnodostępne. Jednocześnie wykazujemy, przedkładając w pliku pn. ………………… dokumenty, potwierdzające, że zastrzeżone informacje stanowią tajemnicę przedsiębiorstwa.</w:t>
      </w:r>
    </w:p>
    <w:p w14:paraId="5FCC4CAC" w14:textId="77777777" w:rsidR="0040363C" w:rsidRPr="00F05580" w:rsidRDefault="0040363C" w:rsidP="0040363C">
      <w:pPr>
        <w:jc w:val="both"/>
        <w:rPr>
          <w:rFonts w:ascii="Tahoma" w:hAnsi="Tahoma" w:cs="Tahoma"/>
          <w:sz w:val="18"/>
          <w:szCs w:val="18"/>
        </w:rPr>
      </w:pPr>
    </w:p>
    <w:p w14:paraId="3BA64670" w14:textId="77777777" w:rsidR="0040363C" w:rsidRPr="00F05580" w:rsidRDefault="0040363C" w:rsidP="00591710">
      <w:pPr>
        <w:numPr>
          <w:ilvl w:val="0"/>
          <w:numId w:val="5"/>
        </w:numPr>
        <w:autoSpaceDE w:val="0"/>
        <w:autoSpaceDN w:val="0"/>
        <w:adjustRightInd w:val="0"/>
        <w:jc w:val="both"/>
        <w:rPr>
          <w:rFonts w:ascii="Tahoma" w:hAnsi="Tahoma" w:cs="Tahoma"/>
          <w:sz w:val="18"/>
          <w:szCs w:val="18"/>
        </w:rPr>
      </w:pPr>
      <w:r w:rsidRPr="00F05580">
        <w:rPr>
          <w:rFonts w:ascii="Tahoma" w:hAnsi="Tahoma" w:cs="Tahoma"/>
          <w:sz w:val="18"/>
          <w:szCs w:val="18"/>
        </w:rPr>
        <w:t>Niniejszym, zgodnie z art. 225 ust. 1 i 2 ustawy Prawo zamówień publicznych, informujemy, że świadczenie usługi oferowane w ramach przedmiotowego postępowania o udzielenie zamówienia publicznego</w:t>
      </w:r>
      <w:r w:rsidRPr="00F05580">
        <w:rPr>
          <w:rFonts w:ascii="Tahoma" w:hAnsi="Tahoma" w:cs="Tahoma"/>
          <w:b/>
          <w:sz w:val="18"/>
          <w:szCs w:val="18"/>
        </w:rPr>
        <w:t xml:space="preserve"> prowadzi </w:t>
      </w:r>
      <w:r w:rsidRPr="00F05580">
        <w:rPr>
          <w:rFonts w:ascii="Tahoma" w:eastAsia="Tahoma,Bold" w:hAnsi="Tahoma" w:cs="Tahoma"/>
          <w:b/>
          <w:bCs/>
          <w:sz w:val="18"/>
          <w:szCs w:val="18"/>
        </w:rPr>
        <w:t xml:space="preserve">* </w:t>
      </w:r>
      <w:r w:rsidRPr="00F05580">
        <w:rPr>
          <w:rFonts w:ascii="Tahoma" w:hAnsi="Tahoma" w:cs="Tahoma"/>
          <w:b/>
          <w:sz w:val="18"/>
          <w:szCs w:val="18"/>
        </w:rPr>
        <w:t>/ nie prowadzi</w:t>
      </w:r>
      <w:r w:rsidRPr="00F05580">
        <w:rPr>
          <w:rFonts w:ascii="Tahoma" w:eastAsia="Tahoma,Bold" w:hAnsi="Tahoma" w:cs="Tahoma"/>
          <w:b/>
          <w:bCs/>
          <w:sz w:val="18"/>
          <w:szCs w:val="18"/>
        </w:rPr>
        <w:t xml:space="preserve">* </w:t>
      </w:r>
      <w:r w:rsidRPr="00F05580">
        <w:rPr>
          <w:rFonts w:ascii="Tahoma" w:hAnsi="Tahoma" w:cs="Tahoma"/>
          <w:sz w:val="18"/>
          <w:szCs w:val="18"/>
        </w:rPr>
        <w:t>w przypadku wyboru naszej oferty, do powstania u Zamawiającego obowiązku</w:t>
      </w:r>
      <w:r w:rsidRPr="00F05580">
        <w:rPr>
          <w:rFonts w:ascii="Tahoma" w:hAnsi="Tahoma" w:cs="Tahoma"/>
          <w:b/>
          <w:sz w:val="18"/>
          <w:szCs w:val="18"/>
        </w:rPr>
        <w:t xml:space="preserve"> </w:t>
      </w:r>
      <w:r w:rsidRPr="00F05580">
        <w:rPr>
          <w:rFonts w:ascii="Tahoma" w:hAnsi="Tahoma" w:cs="Tahoma"/>
          <w:sz w:val="18"/>
          <w:szCs w:val="18"/>
        </w:rPr>
        <w:t>podatkoweg</w:t>
      </w:r>
      <w:r w:rsidRPr="00F05580">
        <w:rPr>
          <w:rFonts w:ascii="Tahoma" w:eastAsia="Tahoma,Bold" w:hAnsi="Tahoma" w:cs="Tahoma"/>
          <w:bCs/>
          <w:sz w:val="18"/>
          <w:szCs w:val="18"/>
        </w:rPr>
        <w:t>o,</w:t>
      </w:r>
      <w:r w:rsidRPr="00F05580">
        <w:rPr>
          <w:rFonts w:ascii="Tahoma" w:hAnsi="Tahoma" w:cs="Tahoma"/>
          <w:sz w:val="18"/>
          <w:szCs w:val="18"/>
        </w:rPr>
        <w:t xml:space="preserve"> zgodnie z prz</w:t>
      </w:r>
      <w:r w:rsidRPr="00F05580">
        <w:rPr>
          <w:rFonts w:ascii="Tahoma" w:eastAsia="Tahoma,Bold" w:hAnsi="Tahoma" w:cs="Tahoma"/>
          <w:bCs/>
          <w:sz w:val="18"/>
          <w:szCs w:val="18"/>
        </w:rPr>
        <w:t>ep</w:t>
      </w:r>
      <w:r w:rsidRPr="00F05580">
        <w:rPr>
          <w:rFonts w:ascii="Tahoma" w:hAnsi="Tahoma" w:cs="Tahoma"/>
          <w:sz w:val="18"/>
          <w:szCs w:val="18"/>
        </w:rPr>
        <w:t xml:space="preserve">isami ustawy o podatku od towaru i usług. </w:t>
      </w:r>
    </w:p>
    <w:p w14:paraId="74E91C5D" w14:textId="77777777" w:rsidR="0040363C" w:rsidRPr="00F05580" w:rsidRDefault="0040363C" w:rsidP="0040363C">
      <w:pPr>
        <w:autoSpaceDE w:val="0"/>
        <w:autoSpaceDN w:val="0"/>
        <w:adjustRightInd w:val="0"/>
        <w:ind w:left="360"/>
        <w:jc w:val="both"/>
        <w:rPr>
          <w:rFonts w:ascii="Tahoma" w:hAnsi="Tahoma" w:cs="Tahoma"/>
          <w:i/>
          <w:sz w:val="18"/>
          <w:szCs w:val="18"/>
        </w:rPr>
      </w:pPr>
      <w:r w:rsidRPr="00F05580">
        <w:rPr>
          <w:rFonts w:ascii="Tahoma" w:hAnsi="Tahoma" w:cs="Tahoma"/>
          <w:i/>
          <w:sz w:val="18"/>
          <w:szCs w:val="18"/>
        </w:rPr>
        <w:t>* niepotrzebne skreślić</w:t>
      </w:r>
    </w:p>
    <w:p w14:paraId="2DF20848" w14:textId="77777777" w:rsidR="0040363C" w:rsidRPr="00F05580" w:rsidRDefault="0040363C" w:rsidP="0040363C">
      <w:pPr>
        <w:autoSpaceDE w:val="0"/>
        <w:autoSpaceDN w:val="0"/>
        <w:adjustRightInd w:val="0"/>
        <w:ind w:left="360"/>
        <w:jc w:val="both"/>
        <w:rPr>
          <w:rFonts w:ascii="Tahoma" w:hAnsi="Tahoma" w:cs="Tahoma"/>
          <w:sz w:val="18"/>
          <w:szCs w:val="18"/>
        </w:rPr>
      </w:pPr>
      <w:r w:rsidRPr="00F05580">
        <w:rPr>
          <w:rFonts w:ascii="Tahoma" w:hAnsi="Tahoma" w:cs="Tahoma"/>
          <w:sz w:val="18"/>
          <w:szCs w:val="18"/>
        </w:rPr>
        <w:t xml:space="preserve">Świadczenie niżej wymienionych usług, </w:t>
      </w:r>
      <w:r w:rsidRPr="00F05580">
        <w:rPr>
          <w:rFonts w:ascii="Tahoma" w:eastAsia="Tahoma,Bold" w:hAnsi="Tahoma" w:cs="Tahoma"/>
          <w:bCs/>
          <w:sz w:val="18"/>
          <w:szCs w:val="18"/>
        </w:rPr>
        <w:t>of</w:t>
      </w:r>
      <w:r w:rsidRPr="00F05580">
        <w:rPr>
          <w:rFonts w:ascii="Tahoma" w:hAnsi="Tahoma" w:cs="Tahoma"/>
          <w:sz w:val="18"/>
          <w:szCs w:val="18"/>
        </w:rPr>
        <w:t>erowanych w ra</w:t>
      </w:r>
      <w:r w:rsidRPr="00F05580">
        <w:rPr>
          <w:rFonts w:ascii="Tahoma" w:eastAsia="Tahoma,Bold" w:hAnsi="Tahoma" w:cs="Tahoma"/>
          <w:bCs/>
          <w:sz w:val="18"/>
          <w:szCs w:val="18"/>
        </w:rPr>
        <w:t>ma</w:t>
      </w:r>
      <w:r w:rsidRPr="00F05580">
        <w:rPr>
          <w:rFonts w:ascii="Tahoma" w:hAnsi="Tahoma" w:cs="Tahoma"/>
          <w:sz w:val="18"/>
          <w:szCs w:val="18"/>
        </w:rPr>
        <w:t>ch niniejszego postępowania przetargowego prowadzi w przypadku wyboru naszej oferty, do powstania u Zamawiającego obowiązku podatkowego: *</w:t>
      </w:r>
    </w:p>
    <w:p w14:paraId="39348C98" w14:textId="77777777" w:rsidR="0040363C" w:rsidRPr="00F05580" w:rsidRDefault="0040363C" w:rsidP="0040363C">
      <w:pPr>
        <w:autoSpaceDE w:val="0"/>
        <w:autoSpaceDN w:val="0"/>
        <w:adjustRightInd w:val="0"/>
        <w:ind w:left="360"/>
        <w:rPr>
          <w:rFonts w:ascii="Tahoma" w:hAnsi="Tahoma" w:cs="Tahoma"/>
          <w:sz w:val="18"/>
          <w:szCs w:val="18"/>
        </w:rPr>
      </w:pPr>
      <w:r w:rsidRPr="00F05580">
        <w:rPr>
          <w:rFonts w:ascii="Tahoma" w:hAnsi="Tahoma" w:cs="Tahoma"/>
          <w:sz w:val="18"/>
          <w:szCs w:val="18"/>
        </w:rPr>
        <w:t>- ......................................................................................................................................................</w:t>
      </w:r>
    </w:p>
    <w:p w14:paraId="30028646" w14:textId="77777777" w:rsidR="0040363C" w:rsidRPr="00F05580" w:rsidRDefault="0040363C" w:rsidP="0040363C">
      <w:pPr>
        <w:autoSpaceDE w:val="0"/>
        <w:autoSpaceDN w:val="0"/>
        <w:adjustRightInd w:val="0"/>
        <w:ind w:firstLine="360"/>
        <w:rPr>
          <w:rFonts w:ascii="Tahoma" w:hAnsi="Tahoma" w:cs="Tahoma"/>
          <w:sz w:val="18"/>
          <w:szCs w:val="18"/>
        </w:rPr>
      </w:pPr>
      <w:r w:rsidRPr="00F05580">
        <w:rPr>
          <w:rFonts w:ascii="Tahoma" w:hAnsi="Tahoma" w:cs="Tahoma"/>
          <w:sz w:val="18"/>
          <w:szCs w:val="18"/>
        </w:rPr>
        <w:t>- ......................................................................................................................................................</w:t>
      </w:r>
    </w:p>
    <w:p w14:paraId="6BE60A36" w14:textId="77777777" w:rsidR="0040363C" w:rsidRPr="00F05580" w:rsidRDefault="0040363C" w:rsidP="0040363C">
      <w:pPr>
        <w:autoSpaceDE w:val="0"/>
        <w:autoSpaceDN w:val="0"/>
        <w:adjustRightInd w:val="0"/>
        <w:ind w:firstLine="360"/>
        <w:rPr>
          <w:rFonts w:ascii="Tahoma" w:hAnsi="Tahoma" w:cs="Tahoma"/>
          <w:sz w:val="18"/>
          <w:szCs w:val="18"/>
        </w:rPr>
      </w:pPr>
      <w:r w:rsidRPr="00F05580">
        <w:rPr>
          <w:rFonts w:ascii="Tahoma" w:hAnsi="Tahoma" w:cs="Tahoma"/>
          <w:sz w:val="18"/>
          <w:szCs w:val="18"/>
        </w:rPr>
        <w:t>- ......................................................................................................................................................</w:t>
      </w:r>
    </w:p>
    <w:p w14:paraId="7322B133" w14:textId="77777777" w:rsidR="0040363C" w:rsidRPr="00F05580" w:rsidRDefault="0040363C" w:rsidP="0040363C">
      <w:pPr>
        <w:tabs>
          <w:tab w:val="left" w:pos="-1080"/>
        </w:tabs>
        <w:overflowPunct w:val="0"/>
        <w:autoSpaceDE w:val="0"/>
        <w:autoSpaceDN w:val="0"/>
        <w:adjustRightInd w:val="0"/>
        <w:ind w:left="360"/>
        <w:jc w:val="both"/>
        <w:textAlignment w:val="baseline"/>
        <w:rPr>
          <w:rFonts w:ascii="Tahoma" w:hAnsi="Tahoma" w:cs="Tahoma"/>
          <w:i/>
          <w:iCs/>
          <w:sz w:val="18"/>
          <w:szCs w:val="18"/>
        </w:rPr>
      </w:pPr>
      <w:r w:rsidRPr="00F05580">
        <w:rPr>
          <w:rFonts w:ascii="Tahoma" w:hAnsi="Tahoma" w:cs="Tahoma"/>
          <w:i/>
          <w:iCs/>
          <w:sz w:val="18"/>
          <w:szCs w:val="18"/>
        </w:rPr>
        <w:t>* (należy podać nazwę (rodzaj) towaru,   wskazać ich wartość bez kwoty podatku oraz stawkę podatku VAT).</w:t>
      </w:r>
    </w:p>
    <w:p w14:paraId="14F4EDD6" w14:textId="77777777" w:rsidR="0040363C" w:rsidRPr="00F05580" w:rsidRDefault="0040363C" w:rsidP="0040363C">
      <w:pPr>
        <w:ind w:left="360"/>
        <w:jc w:val="both"/>
        <w:rPr>
          <w:rFonts w:ascii="Tahoma" w:hAnsi="Tahoma" w:cs="Tahoma"/>
          <w:i/>
          <w:iCs/>
          <w:sz w:val="18"/>
          <w:szCs w:val="18"/>
        </w:rPr>
      </w:pPr>
      <w:r w:rsidRPr="00F05580">
        <w:rPr>
          <w:rFonts w:ascii="Tahoma" w:hAnsi="Tahoma" w:cs="Tahoma"/>
          <w:i/>
          <w:iCs/>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1354EB69" w14:textId="77777777" w:rsidR="0040363C" w:rsidRPr="00F05580" w:rsidRDefault="0040363C" w:rsidP="0040363C">
      <w:pPr>
        <w:jc w:val="both"/>
        <w:rPr>
          <w:rFonts w:ascii="Tahoma" w:hAnsi="Tahoma" w:cs="Tahoma"/>
          <w:sz w:val="18"/>
          <w:szCs w:val="18"/>
        </w:rPr>
      </w:pPr>
    </w:p>
    <w:p w14:paraId="3BD7C541" w14:textId="77777777" w:rsidR="0040363C" w:rsidRPr="00F05580" w:rsidRDefault="0040363C" w:rsidP="00591710">
      <w:pPr>
        <w:numPr>
          <w:ilvl w:val="0"/>
          <w:numId w:val="9"/>
        </w:numPr>
        <w:jc w:val="both"/>
        <w:rPr>
          <w:rFonts w:ascii="Tahoma" w:hAnsi="Tahoma" w:cs="Tahoma"/>
          <w:sz w:val="18"/>
          <w:szCs w:val="18"/>
        </w:rPr>
      </w:pPr>
      <w:r w:rsidRPr="00F05580">
        <w:rPr>
          <w:rFonts w:ascii="Tahoma" w:hAnsi="Tahoma" w:cs="Tahoma"/>
          <w:b/>
          <w:sz w:val="18"/>
          <w:szCs w:val="18"/>
        </w:rPr>
        <w:t>Usługę, stanowiącą przedmiot zamówienia</w:t>
      </w:r>
      <w:r w:rsidRPr="00F05580">
        <w:rPr>
          <w:rFonts w:ascii="Tahoma" w:hAnsi="Tahoma" w:cs="Tahoma"/>
          <w:sz w:val="18"/>
          <w:szCs w:val="18"/>
        </w:rPr>
        <w:t xml:space="preserve"> wykonamy </w:t>
      </w:r>
      <w:r w:rsidRPr="00F05580">
        <w:rPr>
          <w:rFonts w:ascii="Tahoma" w:hAnsi="Tahoma" w:cs="Tahoma"/>
          <w:b/>
          <w:sz w:val="18"/>
          <w:szCs w:val="18"/>
        </w:rPr>
        <w:t>sami / przy udziale podwykonawcy</w:t>
      </w:r>
      <w:r w:rsidRPr="00F05580">
        <w:rPr>
          <w:rFonts w:ascii="Tahoma" w:hAnsi="Tahoma" w:cs="Tahoma"/>
          <w:sz w:val="18"/>
          <w:szCs w:val="18"/>
        </w:rPr>
        <w:t>*. Podwykonawca zrealizuje następującą część zamówienia:**</w:t>
      </w:r>
    </w:p>
    <w:p w14:paraId="5FB72B99" w14:textId="77777777" w:rsidR="0040363C" w:rsidRPr="00F05580" w:rsidRDefault="0040363C" w:rsidP="0040363C">
      <w:pPr>
        <w:ind w:firstLine="360"/>
        <w:jc w:val="both"/>
        <w:rPr>
          <w:rFonts w:ascii="Tahoma" w:hAnsi="Tahoma" w:cs="Tahoma"/>
          <w:sz w:val="18"/>
          <w:szCs w:val="18"/>
        </w:rPr>
      </w:pPr>
      <w:r w:rsidRPr="00F05580">
        <w:rPr>
          <w:rFonts w:ascii="Tahoma" w:hAnsi="Tahoma" w:cs="Tahoma"/>
          <w:sz w:val="18"/>
          <w:szCs w:val="18"/>
        </w:rPr>
        <w:t xml:space="preserve">...................................................................................................................... </w:t>
      </w:r>
    </w:p>
    <w:p w14:paraId="11107662" w14:textId="77777777" w:rsidR="0040363C" w:rsidRPr="00F05580" w:rsidRDefault="0040363C" w:rsidP="0040363C">
      <w:pPr>
        <w:ind w:firstLine="360"/>
        <w:jc w:val="both"/>
        <w:rPr>
          <w:rFonts w:ascii="Tahoma" w:hAnsi="Tahoma" w:cs="Tahoma"/>
          <w:sz w:val="18"/>
          <w:szCs w:val="18"/>
        </w:rPr>
      </w:pPr>
      <w:r w:rsidRPr="00F05580">
        <w:rPr>
          <w:rFonts w:ascii="Tahoma" w:hAnsi="Tahoma" w:cs="Tahoma"/>
          <w:sz w:val="18"/>
          <w:szCs w:val="18"/>
        </w:rPr>
        <w:t>Nazwy podwykonawców, jeżeli są już znani: ………………………………………………………………………………………………</w:t>
      </w:r>
    </w:p>
    <w:p w14:paraId="3F9A535C" w14:textId="77777777" w:rsidR="0040363C" w:rsidRPr="00F05580" w:rsidRDefault="0040363C" w:rsidP="0040363C">
      <w:pPr>
        <w:ind w:firstLine="360"/>
        <w:jc w:val="both"/>
        <w:rPr>
          <w:rFonts w:ascii="Tahoma" w:hAnsi="Tahoma" w:cs="Tahoma"/>
          <w:sz w:val="18"/>
          <w:szCs w:val="18"/>
        </w:rPr>
      </w:pPr>
      <w:r w:rsidRPr="00F05580">
        <w:rPr>
          <w:rFonts w:ascii="Tahoma" w:hAnsi="Tahoma" w:cs="Tahoma"/>
          <w:sz w:val="18"/>
          <w:szCs w:val="18"/>
        </w:rPr>
        <w:t>*</w:t>
      </w:r>
      <w:r w:rsidRPr="00F05580">
        <w:rPr>
          <w:rFonts w:ascii="Tahoma" w:hAnsi="Tahoma" w:cs="Tahoma"/>
          <w:i/>
          <w:iCs/>
          <w:sz w:val="18"/>
          <w:szCs w:val="18"/>
        </w:rPr>
        <w:t>niepotrzebne skreślić.</w:t>
      </w:r>
      <w:r w:rsidRPr="00F05580">
        <w:rPr>
          <w:rFonts w:ascii="Tahoma" w:hAnsi="Tahoma" w:cs="Tahoma"/>
          <w:sz w:val="18"/>
          <w:szCs w:val="18"/>
        </w:rPr>
        <w:t xml:space="preserve"> </w:t>
      </w:r>
    </w:p>
    <w:p w14:paraId="1E7CCE62" w14:textId="77777777" w:rsidR="0040363C" w:rsidRPr="00F05580" w:rsidRDefault="0040363C" w:rsidP="0040363C">
      <w:pPr>
        <w:ind w:left="360"/>
        <w:jc w:val="both"/>
        <w:rPr>
          <w:rFonts w:ascii="Tahoma" w:hAnsi="Tahoma" w:cs="Tahoma"/>
          <w:sz w:val="18"/>
          <w:szCs w:val="18"/>
        </w:rPr>
      </w:pPr>
      <w:r w:rsidRPr="00F05580">
        <w:rPr>
          <w:rFonts w:ascii="Tahoma" w:hAnsi="Tahoma" w:cs="Tahoma"/>
          <w:sz w:val="18"/>
          <w:szCs w:val="18"/>
        </w:rPr>
        <w:t xml:space="preserve">** </w:t>
      </w:r>
      <w:r w:rsidRPr="00F05580">
        <w:rPr>
          <w:rFonts w:ascii="Tahoma" w:hAnsi="Tahoma" w:cs="Tahoma"/>
          <w:i/>
          <w:sz w:val="18"/>
          <w:szCs w:val="18"/>
        </w:rPr>
        <w:t>W przypadku nie wpisania części zamówienia, którą zrealizuje Podwykonawca, Zamawiający przyjmuje, że Wykonawca wykona zamówienie sam</w:t>
      </w:r>
    </w:p>
    <w:p w14:paraId="350656E6" w14:textId="77777777" w:rsidR="0040363C" w:rsidRPr="00F05580" w:rsidRDefault="0040363C" w:rsidP="0040363C">
      <w:pPr>
        <w:rPr>
          <w:rFonts w:ascii="Tahoma" w:hAnsi="Tahoma" w:cs="Tahoma"/>
          <w:sz w:val="18"/>
          <w:szCs w:val="18"/>
        </w:rPr>
      </w:pPr>
    </w:p>
    <w:p w14:paraId="4F409277" w14:textId="77777777" w:rsidR="0040363C" w:rsidRPr="00F05580" w:rsidRDefault="0040363C" w:rsidP="00591710">
      <w:pPr>
        <w:numPr>
          <w:ilvl w:val="0"/>
          <w:numId w:val="9"/>
        </w:numPr>
        <w:jc w:val="both"/>
        <w:rPr>
          <w:rFonts w:ascii="Tahoma" w:hAnsi="Tahoma" w:cs="Tahoma"/>
          <w:sz w:val="18"/>
          <w:szCs w:val="18"/>
        </w:rPr>
      </w:pPr>
      <w:r w:rsidRPr="00F05580">
        <w:rPr>
          <w:rFonts w:ascii="Tahoma" w:hAnsi="Tahoma" w:cs="Tahoma"/>
          <w:sz w:val="18"/>
          <w:szCs w:val="18"/>
        </w:rPr>
        <w:t>Zamówienie zrealizujemy (odpowiednie wypełnić):</w:t>
      </w:r>
    </w:p>
    <w:p w14:paraId="7B3FC20F" w14:textId="77777777" w:rsidR="0040363C" w:rsidRPr="00F05580" w:rsidRDefault="0040363C" w:rsidP="0040363C">
      <w:pPr>
        <w:pStyle w:val="Standardowy1"/>
        <w:tabs>
          <w:tab w:val="left" w:pos="-1080"/>
        </w:tabs>
        <w:ind w:left="360"/>
        <w:jc w:val="both"/>
        <w:rPr>
          <w:rFonts w:ascii="Tahoma" w:hAnsi="Tahoma" w:cs="Tahoma"/>
          <w:sz w:val="18"/>
          <w:szCs w:val="18"/>
        </w:rPr>
      </w:pPr>
      <w:r w:rsidRPr="00F05580">
        <w:rPr>
          <w:rFonts w:ascii="Tahoma" w:hAnsi="Tahoma" w:cs="Tahoma"/>
          <w:sz w:val="18"/>
          <w:szCs w:val="18"/>
        </w:rPr>
        <w:t xml:space="preserve">a) </w:t>
      </w:r>
      <w:r w:rsidRPr="00F05580">
        <w:rPr>
          <w:rFonts w:ascii="Tahoma" w:hAnsi="Tahoma" w:cs="Tahoma"/>
          <w:b/>
          <w:sz w:val="18"/>
          <w:szCs w:val="18"/>
        </w:rPr>
        <w:t>sami</w:t>
      </w:r>
      <w:r w:rsidRPr="00F05580">
        <w:rPr>
          <w:rFonts w:ascii="Tahoma" w:hAnsi="Tahoma" w:cs="Tahoma"/>
          <w:sz w:val="18"/>
          <w:szCs w:val="18"/>
        </w:rPr>
        <w:t xml:space="preserve"> …………………………………………………………………………………………………………………………………….…</w:t>
      </w:r>
    </w:p>
    <w:p w14:paraId="5804A9B1" w14:textId="77777777" w:rsidR="0040363C" w:rsidRPr="00F05580" w:rsidRDefault="0040363C" w:rsidP="0040363C">
      <w:pPr>
        <w:pStyle w:val="Standardowy1"/>
        <w:tabs>
          <w:tab w:val="left" w:pos="-1080"/>
        </w:tabs>
        <w:ind w:left="360"/>
        <w:jc w:val="both"/>
        <w:rPr>
          <w:rFonts w:ascii="Tahoma" w:hAnsi="Tahoma" w:cs="Tahoma"/>
          <w:sz w:val="18"/>
          <w:szCs w:val="18"/>
        </w:rPr>
      </w:pPr>
      <w:r w:rsidRPr="00F05580">
        <w:rPr>
          <w:rFonts w:ascii="Tahoma" w:hAnsi="Tahoma" w:cs="Tahoma"/>
          <w:sz w:val="18"/>
          <w:szCs w:val="18"/>
        </w:rPr>
        <w:t xml:space="preserve">b) </w:t>
      </w:r>
      <w:r w:rsidRPr="00F05580">
        <w:rPr>
          <w:rFonts w:ascii="Tahoma" w:hAnsi="Tahoma" w:cs="Tahoma"/>
          <w:b/>
          <w:sz w:val="18"/>
          <w:szCs w:val="18"/>
        </w:rPr>
        <w:t>w konsorcjum z</w:t>
      </w:r>
      <w:r w:rsidRPr="00F05580">
        <w:rPr>
          <w:rFonts w:ascii="Tahoma" w:hAnsi="Tahoma" w:cs="Tahoma"/>
          <w:sz w:val="18"/>
          <w:szCs w:val="18"/>
        </w:rPr>
        <w:t>:</w:t>
      </w:r>
    </w:p>
    <w:p w14:paraId="45EEC909" w14:textId="77777777" w:rsidR="0040363C" w:rsidRPr="00F05580" w:rsidRDefault="0040363C" w:rsidP="0040363C">
      <w:pPr>
        <w:pStyle w:val="Standardowy1"/>
        <w:tabs>
          <w:tab w:val="left" w:pos="-1080"/>
        </w:tabs>
        <w:ind w:left="360"/>
        <w:jc w:val="both"/>
        <w:rPr>
          <w:rFonts w:ascii="Tahoma" w:hAnsi="Tahoma" w:cs="Tahoma"/>
          <w:sz w:val="18"/>
          <w:szCs w:val="18"/>
        </w:rPr>
      </w:pPr>
      <w:r w:rsidRPr="00F05580">
        <w:rPr>
          <w:rFonts w:ascii="Tahoma" w:hAnsi="Tahoma" w:cs="Tahoma"/>
          <w:sz w:val="18"/>
          <w:szCs w:val="18"/>
        </w:rPr>
        <w:t>- ……………………………………………………………………………………………………….………………………………………..</w:t>
      </w:r>
    </w:p>
    <w:p w14:paraId="74A34106" w14:textId="77777777" w:rsidR="0040363C" w:rsidRPr="00F05580" w:rsidRDefault="0040363C" w:rsidP="0040363C">
      <w:pPr>
        <w:pStyle w:val="Standardowy1"/>
        <w:tabs>
          <w:tab w:val="left" w:pos="-1080"/>
        </w:tabs>
        <w:ind w:left="360"/>
        <w:jc w:val="both"/>
        <w:rPr>
          <w:rFonts w:ascii="Tahoma" w:hAnsi="Tahoma" w:cs="Tahoma"/>
          <w:sz w:val="18"/>
          <w:szCs w:val="18"/>
        </w:rPr>
      </w:pPr>
    </w:p>
    <w:p w14:paraId="36026C74" w14:textId="77777777" w:rsidR="0040363C" w:rsidRPr="00F05580" w:rsidRDefault="0040363C" w:rsidP="00591710">
      <w:pPr>
        <w:numPr>
          <w:ilvl w:val="0"/>
          <w:numId w:val="9"/>
        </w:numPr>
        <w:jc w:val="both"/>
        <w:rPr>
          <w:rFonts w:ascii="Tahoma" w:hAnsi="Tahoma" w:cs="Tahoma"/>
          <w:sz w:val="18"/>
          <w:szCs w:val="18"/>
        </w:rPr>
      </w:pPr>
      <w:r w:rsidRPr="00F05580">
        <w:rPr>
          <w:rFonts w:ascii="Tahoma" w:hAnsi="Tahoma" w:cs="Tahoma"/>
          <w:sz w:val="18"/>
          <w:szCs w:val="18"/>
        </w:rPr>
        <w:t xml:space="preserve">(Wypełniają jedynie przedsiębiorcy składający ofertę jako </w:t>
      </w:r>
      <w:r w:rsidRPr="00F05580">
        <w:rPr>
          <w:rFonts w:ascii="Tahoma" w:hAnsi="Tahoma" w:cs="Tahoma"/>
          <w:b/>
          <w:sz w:val="18"/>
          <w:szCs w:val="18"/>
        </w:rPr>
        <w:t>konsorcjum</w:t>
      </w:r>
      <w:r w:rsidRPr="00F05580">
        <w:rPr>
          <w:rFonts w:ascii="Tahoma" w:hAnsi="Tahoma" w:cs="Tahoma"/>
          <w:sz w:val="18"/>
          <w:szCs w:val="18"/>
        </w:rPr>
        <w:t>). Oświadczamy, że sposób reprezentacji konsorcjum dla potrzeb niniejszego zamówienia jest następujący:</w:t>
      </w:r>
    </w:p>
    <w:p w14:paraId="16077FED" w14:textId="77777777" w:rsidR="0040363C" w:rsidRPr="00F05580" w:rsidRDefault="0040363C" w:rsidP="0040363C">
      <w:pPr>
        <w:pStyle w:val="Standardowy1"/>
        <w:tabs>
          <w:tab w:val="left" w:pos="-1080"/>
        </w:tabs>
        <w:ind w:left="360"/>
        <w:jc w:val="both"/>
        <w:rPr>
          <w:rFonts w:ascii="Tahoma" w:hAnsi="Tahoma" w:cs="Tahoma"/>
          <w:sz w:val="18"/>
          <w:szCs w:val="18"/>
        </w:rPr>
      </w:pPr>
      <w:r w:rsidRPr="00F05580">
        <w:rPr>
          <w:rFonts w:ascii="Tahoma" w:hAnsi="Tahoma" w:cs="Tahoma"/>
          <w:sz w:val="18"/>
          <w:szCs w:val="18"/>
        </w:rPr>
        <w:t>…………………………………………………………………………………………………………………………………………………..………………………………………………………………………………………………………………………………………………………………………..</w:t>
      </w:r>
    </w:p>
    <w:p w14:paraId="38C35C26" w14:textId="77777777" w:rsidR="0040363C" w:rsidRPr="00F05580" w:rsidRDefault="0040363C" w:rsidP="0040363C">
      <w:pPr>
        <w:jc w:val="both"/>
        <w:rPr>
          <w:rFonts w:ascii="Tahoma" w:hAnsi="Tahoma" w:cs="Tahoma"/>
          <w:sz w:val="18"/>
          <w:szCs w:val="18"/>
        </w:rPr>
      </w:pPr>
    </w:p>
    <w:p w14:paraId="39B2E85C" w14:textId="77777777" w:rsidR="0040363C" w:rsidRPr="00F05580" w:rsidRDefault="0040363C" w:rsidP="00591710">
      <w:pPr>
        <w:numPr>
          <w:ilvl w:val="0"/>
          <w:numId w:val="9"/>
        </w:numPr>
        <w:jc w:val="both"/>
        <w:rPr>
          <w:rFonts w:ascii="Tahoma" w:hAnsi="Tahoma" w:cs="Tahoma"/>
          <w:b/>
          <w:sz w:val="18"/>
          <w:szCs w:val="18"/>
          <w:u w:val="single"/>
        </w:rPr>
      </w:pPr>
      <w:r w:rsidRPr="00F05580">
        <w:rPr>
          <w:rFonts w:ascii="Tahoma" w:hAnsi="Tahoma" w:cs="Tahoma"/>
          <w:b/>
          <w:sz w:val="18"/>
          <w:szCs w:val="18"/>
          <w:u w:val="single"/>
        </w:rPr>
        <w:t>OŚWIADCZENIE WYKONAWCY W ZAKRESIE WYPEŁNIENIA OBOWIĄZKÓW INFORMACYJNYCH PRZEWIDZIANYCH W ART. 13 LUB ART. 14 RODO</w:t>
      </w:r>
    </w:p>
    <w:p w14:paraId="1F88E0FF" w14:textId="77777777" w:rsidR="0040363C" w:rsidRPr="00F05580" w:rsidRDefault="0040363C" w:rsidP="0040363C">
      <w:pPr>
        <w:pStyle w:val="NormalnyWeb"/>
        <w:spacing w:before="0" w:beforeAutospacing="0" w:after="0" w:afterAutospacing="0"/>
        <w:ind w:left="426"/>
        <w:rPr>
          <w:rFonts w:ascii="Tahoma" w:hAnsi="Tahoma" w:cs="Tahoma"/>
          <w:sz w:val="18"/>
          <w:szCs w:val="18"/>
        </w:rPr>
      </w:pPr>
      <w:r w:rsidRPr="00F05580">
        <w:rPr>
          <w:rFonts w:ascii="Tahoma" w:hAnsi="Tahoma" w:cs="Tahoma"/>
          <w:sz w:val="18"/>
          <w:szCs w:val="18"/>
        </w:rPr>
        <w:t>Oświadczam, że wypełniłem obowiązki informacyjne przewidziane w art. 13 lub art. 14 RODO</w:t>
      </w:r>
      <w:r w:rsidRPr="00F05580">
        <w:rPr>
          <w:rFonts w:ascii="Tahoma" w:hAnsi="Tahoma" w:cs="Tahoma"/>
          <w:sz w:val="18"/>
          <w:szCs w:val="18"/>
          <w:vertAlign w:val="superscript"/>
        </w:rPr>
        <w:t>1)</w:t>
      </w:r>
      <w:r w:rsidRPr="00F05580">
        <w:rPr>
          <w:rFonts w:ascii="Tahoma" w:hAnsi="Tahoma" w:cs="Tahoma"/>
          <w:sz w:val="18"/>
          <w:szCs w:val="18"/>
        </w:rPr>
        <w:t xml:space="preserve"> wobec osób fizycznych, od których dane osobowe bezpośrednio lub pośrednio pozyskałem w celu ubiegania się o udzielenie zamówienia publicznego w niniejszym postępowaniu – </w:t>
      </w:r>
      <w:r w:rsidRPr="00F05580">
        <w:rPr>
          <w:rFonts w:ascii="Tahoma" w:hAnsi="Tahoma" w:cs="Tahoma"/>
          <w:b/>
          <w:sz w:val="18"/>
          <w:szCs w:val="18"/>
        </w:rPr>
        <w:t>DOTYCZY / NIE DOTYCZY</w:t>
      </w:r>
      <w:r w:rsidRPr="00F05580">
        <w:rPr>
          <w:rFonts w:ascii="Tahoma" w:hAnsi="Tahoma" w:cs="Tahoma"/>
          <w:sz w:val="18"/>
          <w:szCs w:val="18"/>
        </w:rPr>
        <w:t>*</w:t>
      </w:r>
    </w:p>
    <w:p w14:paraId="612C6CBA" w14:textId="77777777" w:rsidR="0040363C" w:rsidRPr="00F05580" w:rsidRDefault="0040363C" w:rsidP="0040363C">
      <w:pPr>
        <w:pStyle w:val="Tekstprzypisudolnego"/>
        <w:ind w:left="426"/>
        <w:jc w:val="both"/>
        <w:rPr>
          <w:rFonts w:ascii="Tahoma" w:hAnsi="Tahoma" w:cs="Tahoma"/>
          <w:sz w:val="18"/>
          <w:szCs w:val="18"/>
          <w:vertAlign w:val="superscript"/>
        </w:rPr>
      </w:pPr>
    </w:p>
    <w:p w14:paraId="00541076" w14:textId="77777777" w:rsidR="0040363C" w:rsidRPr="00F05580" w:rsidRDefault="0040363C" w:rsidP="0040363C">
      <w:pPr>
        <w:pStyle w:val="Tekstprzypisudolnego"/>
        <w:ind w:left="426"/>
        <w:jc w:val="both"/>
        <w:rPr>
          <w:rFonts w:ascii="Tahoma" w:hAnsi="Tahoma" w:cs="Tahoma"/>
          <w:sz w:val="18"/>
          <w:szCs w:val="18"/>
        </w:rPr>
      </w:pPr>
      <w:r w:rsidRPr="00F05580">
        <w:rPr>
          <w:rFonts w:ascii="Tahoma" w:hAnsi="Tahoma" w:cs="Tahoma"/>
          <w:sz w:val="18"/>
          <w:szCs w:val="18"/>
          <w:vertAlign w:val="superscript"/>
        </w:rPr>
        <w:t xml:space="preserve">1) </w:t>
      </w:r>
      <w:r w:rsidRPr="00F05580">
        <w:rPr>
          <w:rFonts w:ascii="Tahoma" w:hAnsi="Tahoma" w:cs="Tahoma"/>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4084021" w14:textId="77777777" w:rsidR="0040363C" w:rsidRPr="00F05580" w:rsidRDefault="0040363C" w:rsidP="0040363C">
      <w:pPr>
        <w:pStyle w:val="Tekstprzypisudolnego"/>
        <w:ind w:left="426"/>
        <w:jc w:val="both"/>
        <w:rPr>
          <w:rFonts w:ascii="Tahoma" w:hAnsi="Tahoma" w:cs="Tahoma"/>
          <w:sz w:val="18"/>
          <w:szCs w:val="18"/>
        </w:rPr>
      </w:pPr>
    </w:p>
    <w:p w14:paraId="3B9113D9" w14:textId="77777777" w:rsidR="0040363C" w:rsidRPr="00F05580" w:rsidRDefault="0040363C" w:rsidP="0040363C">
      <w:pPr>
        <w:ind w:left="426"/>
        <w:jc w:val="both"/>
        <w:rPr>
          <w:rFonts w:ascii="Tahoma" w:hAnsi="Tahoma" w:cs="Tahoma"/>
          <w:sz w:val="18"/>
          <w:szCs w:val="18"/>
        </w:rPr>
      </w:pPr>
      <w:r w:rsidRPr="00F05580">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  niepotrzebne skreślić.</w:t>
      </w:r>
    </w:p>
    <w:p w14:paraId="47B3363C" w14:textId="77777777" w:rsidR="0040363C" w:rsidRPr="00F05580" w:rsidRDefault="0040363C" w:rsidP="0040363C">
      <w:pPr>
        <w:jc w:val="both"/>
        <w:rPr>
          <w:rFonts w:ascii="Tahoma" w:hAnsi="Tahoma" w:cs="Tahoma"/>
          <w:sz w:val="18"/>
          <w:szCs w:val="18"/>
        </w:rPr>
      </w:pPr>
    </w:p>
    <w:p w14:paraId="16B10772" w14:textId="77777777" w:rsidR="0040363C" w:rsidRPr="00F05580" w:rsidRDefault="0040363C" w:rsidP="0040363C">
      <w:pPr>
        <w:rPr>
          <w:rFonts w:ascii="Tahoma" w:hAnsi="Tahoma" w:cs="Tahoma"/>
          <w:sz w:val="18"/>
          <w:szCs w:val="18"/>
        </w:rPr>
      </w:pPr>
    </w:p>
    <w:p w14:paraId="20776E31" w14:textId="77777777" w:rsidR="0040363C" w:rsidRPr="00F05580" w:rsidRDefault="0040363C" w:rsidP="00591710">
      <w:pPr>
        <w:numPr>
          <w:ilvl w:val="0"/>
          <w:numId w:val="9"/>
        </w:numPr>
        <w:rPr>
          <w:rFonts w:ascii="Tahoma" w:hAnsi="Tahoma" w:cs="Tahoma"/>
          <w:sz w:val="18"/>
          <w:szCs w:val="18"/>
        </w:rPr>
      </w:pPr>
      <w:r w:rsidRPr="00F05580">
        <w:rPr>
          <w:rFonts w:ascii="Tahoma" w:hAnsi="Tahoma" w:cs="Tahoma"/>
          <w:sz w:val="18"/>
          <w:szCs w:val="18"/>
        </w:rPr>
        <w:t>Załącznikami do niniejszej oferty, stanowiącymi integralną jej część są:</w:t>
      </w:r>
    </w:p>
    <w:p w14:paraId="20CB161C" w14:textId="77777777" w:rsidR="0040363C" w:rsidRPr="00F05580" w:rsidRDefault="0040363C" w:rsidP="0040363C">
      <w:pPr>
        <w:ind w:left="360"/>
        <w:rPr>
          <w:rFonts w:ascii="Tahoma" w:hAnsi="Tahoma" w:cs="Tahoma"/>
          <w:sz w:val="18"/>
          <w:szCs w:val="18"/>
        </w:rPr>
      </w:pPr>
      <w:r w:rsidRPr="00F05580">
        <w:rPr>
          <w:rFonts w:ascii="Tahoma" w:hAnsi="Tahoma" w:cs="Tahoma"/>
          <w:sz w:val="18"/>
          <w:szCs w:val="18"/>
        </w:rPr>
        <w:t>(numerowany wykaz załączników wraz z tytułami)</w:t>
      </w:r>
    </w:p>
    <w:p w14:paraId="2A1BEE84"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     ................................................................</w:t>
      </w:r>
    </w:p>
    <w:p w14:paraId="0C99F63A" w14:textId="77777777" w:rsidR="0040363C" w:rsidRPr="00F05580" w:rsidRDefault="0040363C" w:rsidP="0040363C">
      <w:pPr>
        <w:rPr>
          <w:rFonts w:ascii="Tahoma" w:hAnsi="Tahoma" w:cs="Tahoma"/>
          <w:sz w:val="18"/>
          <w:szCs w:val="18"/>
        </w:rPr>
      </w:pPr>
      <w:r w:rsidRPr="00F05580">
        <w:rPr>
          <w:rFonts w:ascii="Tahoma" w:hAnsi="Tahoma" w:cs="Tahoma"/>
          <w:sz w:val="18"/>
          <w:szCs w:val="18"/>
        </w:rPr>
        <w:t xml:space="preserve">     ................................................................</w:t>
      </w:r>
    </w:p>
    <w:p w14:paraId="0987D25C" w14:textId="77777777" w:rsidR="0040363C" w:rsidRPr="00F05580" w:rsidRDefault="0040363C" w:rsidP="0040363C">
      <w:pPr>
        <w:rPr>
          <w:rFonts w:ascii="Tahoma" w:hAnsi="Tahoma" w:cs="Tahoma"/>
          <w:i/>
          <w:sz w:val="18"/>
          <w:szCs w:val="18"/>
        </w:rPr>
      </w:pPr>
    </w:p>
    <w:p w14:paraId="3A9DCB3E" w14:textId="77777777" w:rsidR="0040363C" w:rsidRPr="00F05580" w:rsidRDefault="0040363C" w:rsidP="0040363C">
      <w:pPr>
        <w:jc w:val="center"/>
        <w:rPr>
          <w:rFonts w:ascii="Tahoma" w:hAnsi="Tahoma" w:cs="Tahoma"/>
          <w:i/>
          <w:sz w:val="18"/>
          <w:szCs w:val="18"/>
        </w:rPr>
      </w:pPr>
    </w:p>
    <w:p w14:paraId="528AEFBA" w14:textId="77777777" w:rsidR="0040363C" w:rsidRPr="00F05580" w:rsidRDefault="0040363C" w:rsidP="0040363C">
      <w:pPr>
        <w:jc w:val="right"/>
        <w:rPr>
          <w:rFonts w:ascii="Tahoma" w:hAnsi="Tahoma" w:cs="Tahoma"/>
          <w:b/>
          <w:sz w:val="18"/>
          <w:szCs w:val="18"/>
        </w:rPr>
      </w:pPr>
      <w:r w:rsidRPr="00F05580">
        <w:rPr>
          <w:rFonts w:ascii="Tahoma" w:hAnsi="Tahoma" w:cs="Tahoma"/>
          <w:sz w:val="18"/>
          <w:szCs w:val="18"/>
        </w:rPr>
        <w:br w:type="page"/>
      </w:r>
      <w:r w:rsidRPr="00F05580">
        <w:rPr>
          <w:rFonts w:ascii="Tahoma" w:hAnsi="Tahoma" w:cs="Tahoma"/>
          <w:b/>
          <w:sz w:val="18"/>
          <w:szCs w:val="18"/>
        </w:rPr>
        <w:lastRenderedPageBreak/>
        <w:t>Załącznik Nr 3a</w:t>
      </w:r>
    </w:p>
    <w:p w14:paraId="371B831E" w14:textId="77777777" w:rsidR="0040363C" w:rsidRPr="00F05580" w:rsidRDefault="0040363C" w:rsidP="0040363C">
      <w:pPr>
        <w:jc w:val="right"/>
        <w:rPr>
          <w:rFonts w:ascii="Tahoma" w:hAnsi="Tahoma" w:cs="Tahoma"/>
          <w:b/>
          <w:sz w:val="18"/>
          <w:szCs w:val="18"/>
        </w:rPr>
      </w:pPr>
    </w:p>
    <w:p w14:paraId="3581F9DB" w14:textId="77777777" w:rsidR="0040363C" w:rsidRPr="00F05580" w:rsidRDefault="0040363C" w:rsidP="0040363C">
      <w:pPr>
        <w:rPr>
          <w:rFonts w:ascii="Tahoma" w:hAnsi="Tahoma" w:cs="Tahoma"/>
          <w:sz w:val="18"/>
          <w:szCs w:val="18"/>
        </w:rPr>
      </w:pPr>
    </w:p>
    <w:p w14:paraId="565B05DF" w14:textId="77777777" w:rsidR="0040363C" w:rsidRPr="00F05580" w:rsidRDefault="0040363C" w:rsidP="0040363C">
      <w:pPr>
        <w:rPr>
          <w:rFonts w:ascii="Tahoma" w:hAnsi="Tahoma" w:cs="Tahoma"/>
          <w:sz w:val="18"/>
          <w:szCs w:val="18"/>
        </w:rPr>
      </w:pPr>
    </w:p>
    <w:p w14:paraId="7CFD2881" w14:textId="77777777" w:rsidR="0040363C" w:rsidRPr="00F05580" w:rsidRDefault="0040363C" w:rsidP="0040363C">
      <w:pPr>
        <w:jc w:val="right"/>
        <w:rPr>
          <w:rFonts w:ascii="Tahoma" w:hAnsi="Tahoma" w:cs="Tahoma"/>
          <w:sz w:val="18"/>
          <w:szCs w:val="18"/>
        </w:rPr>
      </w:pPr>
    </w:p>
    <w:p w14:paraId="1707DDAB" w14:textId="77777777" w:rsidR="0040363C" w:rsidRPr="00F05580" w:rsidRDefault="0040363C" w:rsidP="0040363C">
      <w:pPr>
        <w:spacing w:after="120" w:line="360" w:lineRule="auto"/>
        <w:jc w:val="center"/>
        <w:rPr>
          <w:rFonts w:ascii="Tahoma" w:hAnsi="Tahoma" w:cs="Tahoma"/>
          <w:b/>
          <w:sz w:val="18"/>
          <w:szCs w:val="18"/>
        </w:rPr>
      </w:pPr>
      <w:r w:rsidRPr="00F05580">
        <w:rPr>
          <w:rFonts w:ascii="Tahoma" w:hAnsi="Tahoma" w:cs="Tahoma"/>
          <w:sz w:val="18"/>
          <w:szCs w:val="18"/>
        </w:rPr>
        <w:tab/>
      </w:r>
      <w:r w:rsidRPr="00F05580">
        <w:rPr>
          <w:rFonts w:ascii="Tahoma" w:hAnsi="Tahoma" w:cs="Tahoma"/>
          <w:b/>
          <w:sz w:val="18"/>
          <w:szCs w:val="18"/>
        </w:rPr>
        <w:t xml:space="preserve">Oświadczenia wykonawcy / wykonawcy wspólnie ubiegającego się o udzielenie zamówienia </w:t>
      </w:r>
    </w:p>
    <w:p w14:paraId="23CFA5E4" w14:textId="77777777" w:rsidR="0040363C" w:rsidRPr="00F05580" w:rsidRDefault="0040363C" w:rsidP="0040363C">
      <w:pPr>
        <w:spacing w:before="120" w:line="360" w:lineRule="auto"/>
        <w:jc w:val="center"/>
        <w:rPr>
          <w:rFonts w:ascii="Tahoma" w:hAnsi="Tahoma" w:cs="Tahoma"/>
          <w:b/>
          <w:caps/>
          <w:sz w:val="18"/>
          <w:szCs w:val="18"/>
        </w:rPr>
      </w:pPr>
      <w:r w:rsidRPr="00F05580">
        <w:rPr>
          <w:rFonts w:ascii="Tahoma" w:hAnsi="Tahoma" w:cs="Tahoma"/>
          <w:b/>
          <w:sz w:val="18"/>
          <w:szCs w:val="18"/>
        </w:rPr>
        <w:t xml:space="preserve">DOTYCZĄCE PRZESŁANEK WYKLUCZENIA Z ART. 5K ROZPORZĄDZENIA 833/2014 ORAZ ART. 7 UST. 1 USTAWY </w:t>
      </w:r>
      <w:r w:rsidRPr="00F05580">
        <w:rPr>
          <w:rFonts w:ascii="Tahoma" w:hAnsi="Tahoma" w:cs="Tahoma"/>
          <w:b/>
          <w:caps/>
          <w:sz w:val="18"/>
          <w:szCs w:val="18"/>
        </w:rPr>
        <w:t>o szczególnych rozwiązaniach w zakresie przeciwdziałania wspieraniu agresji na Ukrainę oraz służących ochronie bezpieczeństwa narodowego</w:t>
      </w:r>
    </w:p>
    <w:p w14:paraId="701BDB37" w14:textId="77777777" w:rsidR="0040363C" w:rsidRPr="00F05580" w:rsidRDefault="0040363C" w:rsidP="0040363C">
      <w:pPr>
        <w:spacing w:before="120" w:line="360" w:lineRule="auto"/>
        <w:jc w:val="center"/>
        <w:rPr>
          <w:rFonts w:ascii="Tahoma" w:hAnsi="Tahoma" w:cs="Tahoma"/>
          <w:b/>
          <w:sz w:val="18"/>
          <w:szCs w:val="18"/>
          <w:u w:val="single"/>
        </w:rPr>
      </w:pPr>
      <w:r w:rsidRPr="00F05580">
        <w:rPr>
          <w:rFonts w:ascii="Tahoma" w:hAnsi="Tahoma" w:cs="Tahoma"/>
          <w:b/>
          <w:sz w:val="18"/>
          <w:szCs w:val="18"/>
        </w:rPr>
        <w:t>składane na podstawie art. 125 ust. 1 ustawy PZP</w:t>
      </w:r>
    </w:p>
    <w:p w14:paraId="77B5C071" w14:textId="604C52EB" w:rsidR="0040363C" w:rsidRPr="00F05580" w:rsidRDefault="0040363C" w:rsidP="0040363C">
      <w:pPr>
        <w:spacing w:before="240" w:line="360" w:lineRule="auto"/>
        <w:ind w:firstLine="709"/>
        <w:jc w:val="both"/>
        <w:rPr>
          <w:rFonts w:ascii="Tahoma" w:hAnsi="Tahoma" w:cs="Tahoma"/>
          <w:sz w:val="18"/>
          <w:szCs w:val="18"/>
        </w:rPr>
      </w:pPr>
      <w:r w:rsidRPr="00F05580">
        <w:rPr>
          <w:rFonts w:ascii="Tahoma" w:hAnsi="Tahoma" w:cs="Tahoma"/>
          <w:sz w:val="18"/>
          <w:szCs w:val="18"/>
        </w:rPr>
        <w:t xml:space="preserve">Na potrzeby postępowania o udzielenie zamówienia publicznego pn. </w:t>
      </w:r>
      <w:r w:rsidRPr="00F05580">
        <w:rPr>
          <w:rFonts w:ascii="Tahoma" w:hAnsi="Tahoma" w:cs="Tahoma"/>
          <w:b/>
          <w:bCs/>
          <w:sz w:val="18"/>
          <w:szCs w:val="18"/>
        </w:rPr>
        <w:t>Usługa przeprowadzania przeglądów</w:t>
      </w:r>
      <w:r w:rsidR="007F1E3E">
        <w:rPr>
          <w:rFonts w:ascii="Tahoma" w:hAnsi="Tahoma" w:cs="Tahoma"/>
          <w:b/>
          <w:bCs/>
          <w:sz w:val="18"/>
          <w:szCs w:val="18"/>
        </w:rPr>
        <w:t xml:space="preserve"> </w:t>
      </w:r>
      <w:r w:rsidRPr="00F05580">
        <w:rPr>
          <w:rFonts w:ascii="Tahoma" w:hAnsi="Tahoma" w:cs="Tahoma"/>
          <w:b/>
          <w:bCs/>
          <w:sz w:val="18"/>
          <w:szCs w:val="18"/>
        </w:rPr>
        <w:t xml:space="preserve">aparatury medycznej wraz z naprawami </w:t>
      </w:r>
      <w:r w:rsidRPr="00F05580">
        <w:rPr>
          <w:rFonts w:ascii="Tahoma" w:hAnsi="Tahoma" w:cs="Tahoma"/>
          <w:b/>
          <w:bCs/>
          <w:iCs/>
          <w:sz w:val="18"/>
          <w:szCs w:val="18"/>
        </w:rPr>
        <w:t>nr </w:t>
      </w:r>
      <w:r w:rsidR="00513DAB" w:rsidRPr="00F05580">
        <w:rPr>
          <w:rFonts w:ascii="Tahoma" w:hAnsi="Tahoma" w:cs="Tahoma"/>
          <w:b/>
          <w:bCs/>
          <w:iCs/>
          <w:sz w:val="18"/>
          <w:szCs w:val="18"/>
        </w:rPr>
        <w:t>7</w:t>
      </w:r>
      <w:r w:rsidRPr="00F05580">
        <w:rPr>
          <w:rFonts w:ascii="Tahoma" w:hAnsi="Tahoma" w:cs="Tahoma"/>
          <w:b/>
          <w:bCs/>
          <w:iCs/>
          <w:sz w:val="18"/>
          <w:szCs w:val="18"/>
        </w:rPr>
        <w:t>/PN/ZP/U/202</w:t>
      </w:r>
      <w:r w:rsidR="00513DAB" w:rsidRPr="00F05580">
        <w:rPr>
          <w:rFonts w:ascii="Tahoma" w:hAnsi="Tahoma" w:cs="Tahoma"/>
          <w:b/>
          <w:bCs/>
          <w:iCs/>
          <w:sz w:val="18"/>
          <w:szCs w:val="18"/>
        </w:rPr>
        <w:t>6</w:t>
      </w:r>
      <w:r w:rsidRPr="00F05580">
        <w:rPr>
          <w:rFonts w:ascii="Tahoma" w:hAnsi="Tahoma" w:cs="Tahoma"/>
          <w:i/>
          <w:sz w:val="18"/>
          <w:szCs w:val="18"/>
        </w:rPr>
        <w:t xml:space="preserve">, </w:t>
      </w:r>
      <w:r w:rsidRPr="00F05580">
        <w:rPr>
          <w:rFonts w:ascii="Tahoma" w:hAnsi="Tahoma" w:cs="Tahoma"/>
          <w:sz w:val="18"/>
          <w:szCs w:val="18"/>
        </w:rPr>
        <w:t>oświadczam, co następuje:</w:t>
      </w:r>
    </w:p>
    <w:p w14:paraId="12A4ABCF" w14:textId="77777777" w:rsidR="0040363C" w:rsidRPr="00F05580" w:rsidRDefault="0040363C" w:rsidP="0040363C">
      <w:pPr>
        <w:shd w:val="clear" w:color="auto" w:fill="BFBFBF"/>
        <w:spacing w:before="360" w:line="360" w:lineRule="auto"/>
        <w:rPr>
          <w:rFonts w:ascii="Tahoma" w:hAnsi="Tahoma" w:cs="Tahoma"/>
          <w:b/>
          <w:sz w:val="18"/>
          <w:szCs w:val="18"/>
        </w:rPr>
      </w:pPr>
      <w:r w:rsidRPr="00F05580">
        <w:rPr>
          <w:rFonts w:ascii="Tahoma" w:hAnsi="Tahoma" w:cs="Tahoma"/>
          <w:b/>
          <w:sz w:val="18"/>
          <w:szCs w:val="18"/>
        </w:rPr>
        <w:t>OŚWIADCZENIA DOTYCZĄCE WYKONAWCY:</w:t>
      </w:r>
    </w:p>
    <w:p w14:paraId="525FE84F" w14:textId="77777777" w:rsidR="0040363C" w:rsidRPr="00F05580" w:rsidRDefault="0040363C" w:rsidP="00035F0F">
      <w:pPr>
        <w:pStyle w:val="Akapitzlist"/>
        <w:numPr>
          <w:ilvl w:val="0"/>
          <w:numId w:val="61"/>
        </w:numPr>
        <w:spacing w:before="360" w:after="0" w:line="360" w:lineRule="auto"/>
        <w:ind w:left="426"/>
        <w:jc w:val="both"/>
        <w:rPr>
          <w:rFonts w:ascii="Tahoma" w:hAnsi="Tahoma" w:cs="Tahoma"/>
          <w:b/>
          <w:bCs/>
          <w:sz w:val="18"/>
          <w:szCs w:val="18"/>
        </w:rPr>
      </w:pPr>
      <w:r w:rsidRPr="00F05580">
        <w:rPr>
          <w:rFonts w:ascii="Tahoma" w:hAnsi="Tahoma" w:cs="Tahoma"/>
          <w:sz w:val="18"/>
          <w:szCs w:val="18"/>
        </w:rPr>
        <w:t>Oświadczam, że nie podlegam wykluczeniu z postępowania na podstawie art. 5k rozporządzenia Rady (UE) nr 833/2014 z</w:t>
      </w:r>
      <w:r w:rsidRPr="00F05580">
        <w:rPr>
          <w:rFonts w:ascii="Tahoma" w:hAnsi="Tahoma" w:cs="Tahoma"/>
          <w:sz w:val="18"/>
          <w:szCs w:val="18"/>
          <w:lang w:val="pl-PL"/>
        </w:rPr>
        <w:t> </w:t>
      </w:r>
      <w:r w:rsidRPr="00F05580">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05580">
        <w:rPr>
          <w:rStyle w:val="Odwoanieprzypisudolnego"/>
          <w:rFonts w:ascii="Tahoma" w:hAnsi="Tahoma" w:cs="Tahoma"/>
          <w:sz w:val="18"/>
          <w:szCs w:val="18"/>
        </w:rPr>
        <w:footnoteReference w:id="5"/>
      </w:r>
    </w:p>
    <w:p w14:paraId="445FFCCF" w14:textId="181B05F9" w:rsidR="0040363C" w:rsidRPr="00F05580" w:rsidRDefault="0040363C" w:rsidP="00035F0F">
      <w:pPr>
        <w:pStyle w:val="NormalnyWeb"/>
        <w:numPr>
          <w:ilvl w:val="0"/>
          <w:numId w:val="61"/>
        </w:numPr>
        <w:spacing w:before="0" w:beforeAutospacing="0" w:after="0" w:afterAutospacing="0" w:line="360" w:lineRule="auto"/>
        <w:ind w:left="426"/>
        <w:rPr>
          <w:rFonts w:ascii="Tahoma" w:hAnsi="Tahoma" w:cs="Tahoma"/>
          <w:b/>
          <w:bCs/>
          <w:sz w:val="18"/>
          <w:szCs w:val="18"/>
        </w:rPr>
      </w:pPr>
      <w:r w:rsidRPr="00F05580">
        <w:rPr>
          <w:rFonts w:ascii="Tahoma" w:hAnsi="Tahoma" w:cs="Tahoma"/>
          <w:sz w:val="18"/>
          <w:szCs w:val="18"/>
        </w:rPr>
        <w:t>Oświadczam, że nie zachodzą w stosunku do mnie przesłanki wykluczenia z postępowania na podstawie art. 7 ust. 1 ustawy z dnia 13 kwietnia 2022 r.</w:t>
      </w:r>
      <w:r w:rsidRPr="00F05580">
        <w:rPr>
          <w:rFonts w:ascii="Tahoma" w:hAnsi="Tahoma" w:cs="Tahoma"/>
          <w:i/>
          <w:iCs/>
          <w:sz w:val="18"/>
          <w:szCs w:val="18"/>
        </w:rPr>
        <w:t xml:space="preserve"> o szczególnych rozwiązaniach w zakresie przeciwdziałania wspieraniu agresji na Ukrainę oraz służących ochronie bezpieczeństwa narodowego .</w:t>
      </w:r>
      <w:r w:rsidRPr="00F05580">
        <w:rPr>
          <w:rStyle w:val="Odwoanieprzypisudolnego"/>
          <w:rFonts w:ascii="Tahoma" w:hAnsi="Tahoma" w:cs="Tahoma"/>
          <w:sz w:val="18"/>
          <w:szCs w:val="18"/>
        </w:rPr>
        <w:footnoteReference w:id="6"/>
      </w:r>
    </w:p>
    <w:p w14:paraId="3172706F" w14:textId="77777777" w:rsidR="0040363C" w:rsidRPr="00F05580" w:rsidRDefault="0040363C" w:rsidP="0040363C">
      <w:pPr>
        <w:shd w:val="clear" w:color="auto" w:fill="BFBFBF"/>
        <w:spacing w:before="240" w:after="120" w:line="360" w:lineRule="auto"/>
        <w:jc w:val="both"/>
        <w:rPr>
          <w:rFonts w:ascii="Tahoma" w:hAnsi="Tahoma" w:cs="Tahoma"/>
          <w:sz w:val="18"/>
          <w:szCs w:val="18"/>
        </w:rPr>
      </w:pPr>
      <w:r w:rsidRPr="00F05580">
        <w:rPr>
          <w:rFonts w:ascii="Tahoma" w:hAnsi="Tahoma" w:cs="Tahoma"/>
          <w:b/>
          <w:sz w:val="18"/>
          <w:szCs w:val="18"/>
        </w:rPr>
        <w:t>INFORMACJA DOTYCZĄCA POLEGANIA NA ZDOLNOŚCIACH LUB SYTUACJI PODMIOTU UDOSTĘPNIAJĄCEGO ZASOBY W ZAKRESIE ODPOWIADAJĄCYM PONAD 10% WARTOŚCI ZAMÓWIENIA</w:t>
      </w:r>
      <w:r w:rsidRPr="00F05580">
        <w:rPr>
          <w:rFonts w:ascii="Tahoma" w:hAnsi="Tahoma" w:cs="Tahoma"/>
          <w:b/>
          <w:bCs/>
          <w:sz w:val="18"/>
          <w:szCs w:val="18"/>
        </w:rPr>
        <w:t>:</w:t>
      </w:r>
    </w:p>
    <w:p w14:paraId="0E5026FF" w14:textId="77777777" w:rsidR="0040363C" w:rsidRPr="00F05580" w:rsidRDefault="0040363C" w:rsidP="0040363C">
      <w:pPr>
        <w:spacing w:after="120" w:line="360" w:lineRule="auto"/>
        <w:jc w:val="both"/>
        <w:rPr>
          <w:rFonts w:ascii="Tahoma" w:hAnsi="Tahoma" w:cs="Tahoma"/>
          <w:sz w:val="18"/>
          <w:szCs w:val="18"/>
        </w:rPr>
      </w:pPr>
      <w:bookmarkStart w:id="5" w:name="_Hlk99016800"/>
      <w:r w:rsidRPr="00F05580">
        <w:rPr>
          <w:rFonts w:ascii="Tahoma" w:hAnsi="Tahoma" w:cs="Tahoma"/>
          <w:sz w:val="18"/>
          <w:szCs w:val="18"/>
        </w:rPr>
        <w:t>[UWAGA</w:t>
      </w:r>
      <w:r w:rsidRPr="00F05580">
        <w:rPr>
          <w:rFonts w:ascii="Tahoma" w:hAnsi="Tahoma" w:cs="Tahoma"/>
          <w:i/>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05580">
        <w:rPr>
          <w:rFonts w:ascii="Tahoma" w:hAnsi="Tahoma" w:cs="Tahoma"/>
          <w:sz w:val="18"/>
          <w:szCs w:val="18"/>
        </w:rPr>
        <w:t>]</w:t>
      </w:r>
      <w:bookmarkEnd w:id="5"/>
    </w:p>
    <w:p w14:paraId="33F4C1DB"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Oświadczam, że w celu wykazania spełniania warunków udziału w postępowaniu, określonych przez zamawiającego w …………………………………..……………………………………………………...………………….. </w:t>
      </w:r>
      <w:bookmarkStart w:id="6" w:name="_Hlk99005462"/>
    </w:p>
    <w:p w14:paraId="4FBDB165" w14:textId="77777777" w:rsidR="0040363C" w:rsidRPr="00F05580" w:rsidRDefault="0040363C" w:rsidP="0040363C">
      <w:pPr>
        <w:spacing w:after="120" w:line="360" w:lineRule="auto"/>
        <w:jc w:val="both"/>
        <w:rPr>
          <w:rFonts w:ascii="Tahoma" w:hAnsi="Tahoma" w:cs="Tahoma"/>
          <w:sz w:val="18"/>
          <w:szCs w:val="18"/>
        </w:rPr>
      </w:pPr>
      <w:r w:rsidRPr="00F05580">
        <w:rPr>
          <w:rFonts w:ascii="Tahoma" w:hAnsi="Tahoma" w:cs="Tahoma"/>
          <w:i/>
          <w:sz w:val="18"/>
          <w:szCs w:val="18"/>
        </w:rPr>
        <w:lastRenderedPageBreak/>
        <w:t xml:space="preserve">(wskazać </w:t>
      </w:r>
      <w:bookmarkEnd w:id="6"/>
      <w:r w:rsidRPr="00F05580">
        <w:rPr>
          <w:rFonts w:ascii="Tahoma" w:hAnsi="Tahoma" w:cs="Tahoma"/>
          <w:i/>
          <w:sz w:val="18"/>
          <w:szCs w:val="18"/>
        </w:rPr>
        <w:t>dokument i właściwą jednostkę redakcyjną dokumentu, w której określono warunki udziału w postępowaniu),</w:t>
      </w:r>
      <w:r w:rsidRPr="00F05580">
        <w:rPr>
          <w:rFonts w:ascii="Tahoma" w:hAnsi="Tahoma" w:cs="Tahoma"/>
          <w:sz w:val="18"/>
          <w:szCs w:val="18"/>
        </w:rPr>
        <w:t xml:space="preserve"> </w:t>
      </w:r>
    </w:p>
    <w:p w14:paraId="3B4B4A6E" w14:textId="77777777" w:rsidR="0040363C" w:rsidRPr="00F05580" w:rsidRDefault="0040363C" w:rsidP="0040363C">
      <w:pPr>
        <w:jc w:val="both"/>
        <w:rPr>
          <w:rFonts w:ascii="Tahoma" w:hAnsi="Tahoma" w:cs="Tahoma"/>
          <w:i/>
          <w:sz w:val="18"/>
          <w:szCs w:val="18"/>
        </w:rPr>
      </w:pPr>
      <w:r w:rsidRPr="00F05580">
        <w:rPr>
          <w:rFonts w:ascii="Tahoma" w:hAnsi="Tahoma" w:cs="Tahoma"/>
          <w:sz w:val="18"/>
          <w:szCs w:val="18"/>
        </w:rPr>
        <w:t xml:space="preserve">polegam na zdolnościach lub sytuacji następującego podmiotu udostępniającego zasoby: </w:t>
      </w:r>
      <w:bookmarkStart w:id="7" w:name="_Hlk99014455"/>
      <w:r w:rsidRPr="00F05580">
        <w:rPr>
          <w:rFonts w:ascii="Tahoma" w:hAnsi="Tahoma" w:cs="Tahoma"/>
          <w:sz w:val="18"/>
          <w:szCs w:val="18"/>
        </w:rPr>
        <w:t>………………………………………………………………………...…………………………………….…</w:t>
      </w:r>
      <w:r w:rsidRPr="00F05580">
        <w:rPr>
          <w:rFonts w:ascii="Tahoma" w:hAnsi="Tahoma" w:cs="Tahoma"/>
          <w:i/>
          <w:sz w:val="18"/>
          <w:szCs w:val="18"/>
        </w:rPr>
        <w:t xml:space="preserve"> </w:t>
      </w:r>
      <w:bookmarkEnd w:id="7"/>
    </w:p>
    <w:p w14:paraId="52733686" w14:textId="77777777" w:rsidR="0040363C" w:rsidRPr="00F05580" w:rsidRDefault="0040363C" w:rsidP="0040363C">
      <w:pPr>
        <w:spacing w:after="120" w:line="360" w:lineRule="auto"/>
        <w:jc w:val="both"/>
        <w:rPr>
          <w:rFonts w:ascii="Tahoma" w:hAnsi="Tahoma" w:cs="Tahoma"/>
          <w:sz w:val="18"/>
          <w:szCs w:val="18"/>
        </w:rPr>
      </w:pPr>
      <w:r w:rsidRPr="00F05580">
        <w:rPr>
          <w:rFonts w:ascii="Tahoma" w:hAnsi="Tahoma" w:cs="Tahoma"/>
          <w:i/>
          <w:sz w:val="18"/>
          <w:szCs w:val="18"/>
        </w:rPr>
        <w:t>(podać pełną nazwę/firmę, adres, a także w zależności od podmiotu: NIP/PESEL, KRS/</w:t>
      </w:r>
      <w:proofErr w:type="spellStart"/>
      <w:r w:rsidRPr="00F05580">
        <w:rPr>
          <w:rFonts w:ascii="Tahoma" w:hAnsi="Tahoma" w:cs="Tahoma"/>
          <w:i/>
          <w:sz w:val="18"/>
          <w:szCs w:val="18"/>
        </w:rPr>
        <w:t>CEiDG</w:t>
      </w:r>
      <w:proofErr w:type="spellEnd"/>
      <w:r w:rsidRPr="00F05580">
        <w:rPr>
          <w:rFonts w:ascii="Tahoma" w:hAnsi="Tahoma" w:cs="Tahoma"/>
          <w:i/>
          <w:sz w:val="18"/>
          <w:szCs w:val="18"/>
        </w:rPr>
        <w:t>)</w:t>
      </w:r>
      <w:r w:rsidRPr="00F05580">
        <w:rPr>
          <w:rFonts w:ascii="Tahoma" w:hAnsi="Tahoma" w:cs="Tahoma"/>
          <w:sz w:val="18"/>
          <w:szCs w:val="18"/>
        </w:rPr>
        <w:t>,</w:t>
      </w:r>
    </w:p>
    <w:p w14:paraId="28FFA758"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w następującym zakresie: …………………………………………………………………………… </w:t>
      </w:r>
    </w:p>
    <w:p w14:paraId="72C3ADB0" w14:textId="77777777" w:rsidR="0040363C" w:rsidRPr="00F05580" w:rsidRDefault="0040363C" w:rsidP="0040363C">
      <w:pPr>
        <w:spacing w:after="120" w:line="360" w:lineRule="auto"/>
        <w:jc w:val="both"/>
        <w:rPr>
          <w:rFonts w:ascii="Tahoma" w:hAnsi="Tahoma" w:cs="Tahoma"/>
          <w:iCs/>
          <w:sz w:val="18"/>
          <w:szCs w:val="18"/>
        </w:rPr>
      </w:pPr>
      <w:r w:rsidRPr="00F05580">
        <w:rPr>
          <w:rFonts w:ascii="Tahoma" w:hAnsi="Tahoma" w:cs="Tahoma"/>
          <w:i/>
          <w:sz w:val="18"/>
          <w:szCs w:val="18"/>
        </w:rPr>
        <w:t>(określić odpowiedni zakres udostępnianych zasobów dla wskazanego podmiotu)</w:t>
      </w:r>
      <w:r w:rsidRPr="00F05580">
        <w:rPr>
          <w:rFonts w:ascii="Tahoma" w:hAnsi="Tahoma" w:cs="Tahoma"/>
          <w:iCs/>
          <w:sz w:val="18"/>
          <w:szCs w:val="18"/>
        </w:rPr>
        <w:t>,</w:t>
      </w:r>
    </w:p>
    <w:p w14:paraId="57EB2728" w14:textId="77777777" w:rsidR="0040363C" w:rsidRPr="00F05580" w:rsidRDefault="0040363C" w:rsidP="0040363C">
      <w:pPr>
        <w:spacing w:after="120" w:line="360" w:lineRule="auto"/>
        <w:jc w:val="both"/>
        <w:rPr>
          <w:rFonts w:ascii="Tahoma" w:hAnsi="Tahoma" w:cs="Tahoma"/>
          <w:sz w:val="18"/>
          <w:szCs w:val="18"/>
        </w:rPr>
      </w:pPr>
      <w:r w:rsidRPr="00F05580">
        <w:rPr>
          <w:rFonts w:ascii="Tahoma" w:hAnsi="Tahoma" w:cs="Tahoma"/>
          <w:sz w:val="18"/>
          <w:szCs w:val="18"/>
        </w:rPr>
        <w:t xml:space="preserve">co odpowiada ponad 10% wartości przedmiotowego zamówienia. </w:t>
      </w:r>
    </w:p>
    <w:p w14:paraId="734A0ADC" w14:textId="77777777" w:rsidR="0040363C" w:rsidRPr="00F05580" w:rsidRDefault="0040363C" w:rsidP="0040363C">
      <w:pPr>
        <w:shd w:val="clear" w:color="auto" w:fill="BFBFBF"/>
        <w:spacing w:before="240" w:after="120" w:line="360" w:lineRule="auto"/>
        <w:jc w:val="both"/>
        <w:rPr>
          <w:rFonts w:ascii="Tahoma" w:hAnsi="Tahoma" w:cs="Tahoma"/>
          <w:b/>
          <w:sz w:val="18"/>
          <w:szCs w:val="18"/>
        </w:rPr>
      </w:pPr>
      <w:r w:rsidRPr="00F05580">
        <w:rPr>
          <w:rFonts w:ascii="Tahoma" w:hAnsi="Tahoma" w:cs="Tahoma"/>
          <w:b/>
          <w:sz w:val="18"/>
          <w:szCs w:val="18"/>
        </w:rPr>
        <w:t>OŚWIADCZENIE DOTYCZĄCE PODWYKONAWCY, NA KTÓREGO PRZYPADA PONAD 10% WARTOŚCI ZAMÓWIENIA:</w:t>
      </w:r>
    </w:p>
    <w:p w14:paraId="7A8F983F" w14:textId="77777777" w:rsidR="0040363C" w:rsidRPr="00F05580" w:rsidRDefault="0040363C" w:rsidP="0040363C">
      <w:pPr>
        <w:spacing w:after="120" w:line="360" w:lineRule="auto"/>
        <w:jc w:val="both"/>
        <w:rPr>
          <w:rFonts w:ascii="Tahoma" w:hAnsi="Tahoma" w:cs="Tahoma"/>
          <w:sz w:val="18"/>
          <w:szCs w:val="18"/>
        </w:rPr>
      </w:pPr>
      <w:r w:rsidRPr="00F05580">
        <w:rPr>
          <w:rFonts w:ascii="Tahoma" w:hAnsi="Tahoma" w:cs="Tahoma"/>
          <w:sz w:val="18"/>
          <w:szCs w:val="18"/>
        </w:rPr>
        <w:t>[UWAGA</w:t>
      </w:r>
      <w:r w:rsidRPr="00F05580">
        <w:rPr>
          <w:rFonts w:ascii="Tahoma" w:hAnsi="Tahoma" w:cs="Tahoma"/>
          <w:i/>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05580">
        <w:rPr>
          <w:rFonts w:ascii="Tahoma" w:hAnsi="Tahoma" w:cs="Tahoma"/>
          <w:sz w:val="18"/>
          <w:szCs w:val="18"/>
        </w:rPr>
        <w:t>]</w:t>
      </w:r>
    </w:p>
    <w:p w14:paraId="71D0B2AD"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Oświadczam, że w stosunku do następującego podmiotu, będącego podwykonawcą, na którego przypada ponad 10% wartości zamówienia: ………………………………………………… </w:t>
      </w:r>
    </w:p>
    <w:p w14:paraId="6E63988C"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i/>
          <w:sz w:val="18"/>
          <w:szCs w:val="18"/>
        </w:rPr>
        <w:t>(podać pełną nazwę/firmę, adres, a także w zależności od podmiotu: NIP/PESEL, KRS/</w:t>
      </w:r>
      <w:proofErr w:type="spellStart"/>
      <w:r w:rsidRPr="00F05580">
        <w:rPr>
          <w:rFonts w:ascii="Tahoma" w:hAnsi="Tahoma" w:cs="Tahoma"/>
          <w:i/>
          <w:sz w:val="18"/>
          <w:szCs w:val="18"/>
        </w:rPr>
        <w:t>CEiDG</w:t>
      </w:r>
      <w:proofErr w:type="spellEnd"/>
      <w:r w:rsidRPr="00F05580">
        <w:rPr>
          <w:rFonts w:ascii="Tahoma" w:hAnsi="Tahoma" w:cs="Tahoma"/>
          <w:i/>
          <w:sz w:val="18"/>
          <w:szCs w:val="18"/>
        </w:rPr>
        <w:t>)</w:t>
      </w:r>
      <w:r w:rsidRPr="00F05580">
        <w:rPr>
          <w:rFonts w:ascii="Tahoma" w:hAnsi="Tahoma" w:cs="Tahoma"/>
          <w:sz w:val="18"/>
          <w:szCs w:val="18"/>
        </w:rPr>
        <w:t>,</w:t>
      </w:r>
    </w:p>
    <w:p w14:paraId="7DE01CE1"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sz w:val="18"/>
          <w:szCs w:val="18"/>
        </w:rPr>
        <w:t>nie zachodzą podstawy wykluczenia z postępowania o udzielenie zamówienia przewidziane w  art.  5k rozporządzenia 833/2014 w brzmieniu nadanym rozporządzeniem 2022/576.</w:t>
      </w:r>
    </w:p>
    <w:p w14:paraId="19C0E4D8" w14:textId="77777777" w:rsidR="0040363C" w:rsidRPr="00F05580" w:rsidRDefault="0040363C" w:rsidP="0040363C">
      <w:pPr>
        <w:shd w:val="clear" w:color="auto" w:fill="BFBFBF"/>
        <w:spacing w:before="240" w:after="120" w:line="360" w:lineRule="auto"/>
        <w:jc w:val="both"/>
        <w:rPr>
          <w:rFonts w:ascii="Tahoma" w:hAnsi="Tahoma" w:cs="Tahoma"/>
          <w:b/>
          <w:sz w:val="18"/>
          <w:szCs w:val="18"/>
        </w:rPr>
      </w:pPr>
      <w:r w:rsidRPr="00F05580">
        <w:rPr>
          <w:rFonts w:ascii="Tahoma" w:hAnsi="Tahoma" w:cs="Tahoma"/>
          <w:b/>
          <w:sz w:val="18"/>
          <w:szCs w:val="18"/>
        </w:rPr>
        <w:t>OŚWIADCZENIE DOTYCZĄCE DOSTAWCY, NA KTÓREGO PRZYPADA PONAD 10% WARTOŚCI ZAMÓWIENIA:</w:t>
      </w:r>
    </w:p>
    <w:p w14:paraId="1817E4C0" w14:textId="77777777" w:rsidR="0040363C" w:rsidRPr="00F05580" w:rsidRDefault="0040363C" w:rsidP="0040363C">
      <w:pPr>
        <w:spacing w:after="120" w:line="360" w:lineRule="auto"/>
        <w:jc w:val="both"/>
        <w:rPr>
          <w:rFonts w:ascii="Tahoma" w:hAnsi="Tahoma" w:cs="Tahoma"/>
          <w:sz w:val="18"/>
          <w:szCs w:val="18"/>
        </w:rPr>
      </w:pPr>
      <w:r w:rsidRPr="00F05580">
        <w:rPr>
          <w:rFonts w:ascii="Tahoma" w:hAnsi="Tahoma" w:cs="Tahoma"/>
          <w:sz w:val="18"/>
          <w:szCs w:val="18"/>
        </w:rPr>
        <w:t>[UWAGA</w:t>
      </w:r>
      <w:r w:rsidRPr="00F05580">
        <w:rPr>
          <w:rFonts w:ascii="Tahoma" w:hAnsi="Tahoma" w:cs="Tahoma"/>
          <w:i/>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05580">
        <w:rPr>
          <w:rFonts w:ascii="Tahoma" w:hAnsi="Tahoma" w:cs="Tahoma"/>
          <w:sz w:val="18"/>
          <w:szCs w:val="18"/>
        </w:rPr>
        <w:t>]</w:t>
      </w:r>
    </w:p>
    <w:p w14:paraId="67AF48A7"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Oświadczam, że w stosunku do następującego podmiotu, będącego dostawcą, na którego przypada ponad 10% wartości zamówienia: ……………………………………………………………………………………………….………..….…… </w:t>
      </w:r>
    </w:p>
    <w:p w14:paraId="4A8323A1" w14:textId="77777777" w:rsidR="0040363C" w:rsidRPr="00F05580" w:rsidRDefault="0040363C" w:rsidP="0040363C">
      <w:pPr>
        <w:jc w:val="both"/>
        <w:rPr>
          <w:rFonts w:ascii="Tahoma" w:hAnsi="Tahoma" w:cs="Tahoma"/>
          <w:sz w:val="18"/>
          <w:szCs w:val="18"/>
        </w:rPr>
      </w:pPr>
      <w:r w:rsidRPr="00F05580">
        <w:rPr>
          <w:rFonts w:ascii="Tahoma" w:hAnsi="Tahoma" w:cs="Tahoma"/>
          <w:i/>
          <w:sz w:val="18"/>
          <w:szCs w:val="18"/>
        </w:rPr>
        <w:t>(podać pełną nazwę/firmę, adres, a także w zależności od podmiotu: NIP/PESEL, KRS/</w:t>
      </w:r>
      <w:proofErr w:type="spellStart"/>
      <w:r w:rsidRPr="00F05580">
        <w:rPr>
          <w:rFonts w:ascii="Tahoma" w:hAnsi="Tahoma" w:cs="Tahoma"/>
          <w:i/>
          <w:sz w:val="18"/>
          <w:szCs w:val="18"/>
        </w:rPr>
        <w:t>CEiDG</w:t>
      </w:r>
      <w:proofErr w:type="spellEnd"/>
      <w:r w:rsidRPr="00F05580">
        <w:rPr>
          <w:rFonts w:ascii="Tahoma" w:hAnsi="Tahoma" w:cs="Tahoma"/>
          <w:i/>
          <w:sz w:val="18"/>
          <w:szCs w:val="18"/>
        </w:rPr>
        <w:t>)</w:t>
      </w:r>
      <w:r w:rsidRPr="00F05580">
        <w:rPr>
          <w:rFonts w:ascii="Tahoma" w:hAnsi="Tahoma" w:cs="Tahoma"/>
          <w:sz w:val="18"/>
          <w:szCs w:val="18"/>
        </w:rPr>
        <w:t>,</w:t>
      </w:r>
    </w:p>
    <w:p w14:paraId="23FAC616"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br/>
        <w:t>nie zachodzą podstawy wykluczenia z postępowania o udzielenie zamówienia przewidziane w  art.  5k rozporządzenia 833/2014 w brzmieniu nadanym rozporządzeniem 2022/576.</w:t>
      </w:r>
    </w:p>
    <w:p w14:paraId="668DF15D" w14:textId="77777777" w:rsidR="0040363C" w:rsidRPr="00F05580" w:rsidRDefault="0040363C" w:rsidP="0040363C">
      <w:pPr>
        <w:spacing w:line="360" w:lineRule="auto"/>
        <w:ind w:left="5664" w:firstLine="708"/>
        <w:jc w:val="both"/>
        <w:rPr>
          <w:rFonts w:ascii="Tahoma" w:hAnsi="Tahoma" w:cs="Tahoma"/>
          <w:i/>
          <w:sz w:val="18"/>
          <w:szCs w:val="18"/>
        </w:rPr>
      </w:pPr>
    </w:p>
    <w:p w14:paraId="6E715F8A" w14:textId="77777777" w:rsidR="0040363C" w:rsidRPr="00F05580" w:rsidRDefault="0040363C" w:rsidP="0040363C">
      <w:pPr>
        <w:shd w:val="clear" w:color="auto" w:fill="BFBFBF"/>
        <w:spacing w:before="240" w:line="360" w:lineRule="auto"/>
        <w:jc w:val="both"/>
        <w:rPr>
          <w:rFonts w:ascii="Tahoma" w:hAnsi="Tahoma" w:cs="Tahoma"/>
          <w:b/>
          <w:sz w:val="18"/>
          <w:szCs w:val="18"/>
        </w:rPr>
      </w:pPr>
      <w:r w:rsidRPr="00F05580">
        <w:rPr>
          <w:rFonts w:ascii="Tahoma" w:hAnsi="Tahoma" w:cs="Tahoma"/>
          <w:b/>
          <w:sz w:val="18"/>
          <w:szCs w:val="18"/>
        </w:rPr>
        <w:t>OŚWIADCZENIE DOTYCZĄCE PODANYCH INFORMACJI:</w:t>
      </w:r>
    </w:p>
    <w:p w14:paraId="0E6B1A69" w14:textId="77777777" w:rsidR="0040363C" w:rsidRPr="00F05580" w:rsidRDefault="0040363C" w:rsidP="0040363C">
      <w:pPr>
        <w:spacing w:line="360" w:lineRule="auto"/>
        <w:jc w:val="both"/>
        <w:rPr>
          <w:rFonts w:ascii="Tahoma" w:hAnsi="Tahoma" w:cs="Tahoma"/>
          <w:b/>
          <w:sz w:val="18"/>
          <w:szCs w:val="18"/>
        </w:rPr>
      </w:pPr>
    </w:p>
    <w:p w14:paraId="3DE0E990"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sz w:val="18"/>
          <w:szCs w:val="18"/>
        </w:rPr>
        <w:t xml:space="preserve">Oświadczam, że wszystkie informacje podane w powyższych oświadczeniach są aktualne </w:t>
      </w:r>
      <w:r w:rsidRPr="00F05580">
        <w:rPr>
          <w:rFonts w:ascii="Tahoma" w:hAnsi="Tahoma" w:cs="Tahoma"/>
          <w:sz w:val="18"/>
          <w:szCs w:val="18"/>
        </w:rPr>
        <w:br/>
        <w:t>i zgodne z prawdą oraz zostały przedstawione z pełną świadomością konsekwencji wprowadzenia zamawiającego w błąd przy przedstawianiu informacji.</w:t>
      </w:r>
    </w:p>
    <w:p w14:paraId="786D14B9" w14:textId="77777777" w:rsidR="0040363C" w:rsidRPr="00F05580" w:rsidRDefault="0040363C" w:rsidP="0040363C">
      <w:pPr>
        <w:spacing w:line="360" w:lineRule="auto"/>
        <w:jc w:val="both"/>
        <w:rPr>
          <w:rFonts w:ascii="Tahoma" w:hAnsi="Tahoma" w:cs="Tahoma"/>
          <w:sz w:val="18"/>
          <w:szCs w:val="18"/>
        </w:rPr>
      </w:pPr>
    </w:p>
    <w:p w14:paraId="0BC0EE21" w14:textId="77777777" w:rsidR="0040363C" w:rsidRPr="00F05580" w:rsidRDefault="0040363C" w:rsidP="0040363C">
      <w:pPr>
        <w:shd w:val="clear" w:color="auto" w:fill="BFBFBF"/>
        <w:spacing w:after="120" w:line="360" w:lineRule="auto"/>
        <w:jc w:val="both"/>
        <w:rPr>
          <w:rFonts w:ascii="Tahoma" w:hAnsi="Tahoma" w:cs="Tahoma"/>
          <w:b/>
          <w:sz w:val="18"/>
          <w:szCs w:val="18"/>
        </w:rPr>
      </w:pPr>
      <w:r w:rsidRPr="00F05580">
        <w:rPr>
          <w:rFonts w:ascii="Tahoma" w:hAnsi="Tahoma" w:cs="Tahoma"/>
          <w:b/>
          <w:sz w:val="18"/>
          <w:szCs w:val="18"/>
        </w:rPr>
        <w:t>INFORMACJA DOTYCZĄCA DOSTĘPU DO PODMIOTOWYCH ŚRODKÓW DOWODOWYCH:</w:t>
      </w:r>
    </w:p>
    <w:p w14:paraId="037C1147"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F05580">
        <w:rPr>
          <w:rFonts w:ascii="Tahoma" w:hAnsi="Tahoma" w:cs="Tahoma"/>
          <w:sz w:val="18"/>
          <w:szCs w:val="18"/>
        </w:rPr>
        <w:br/>
        <w:t>1) ......................................................................................................................................................</w:t>
      </w:r>
    </w:p>
    <w:p w14:paraId="49AF877E"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i/>
          <w:sz w:val="18"/>
          <w:szCs w:val="18"/>
        </w:rPr>
        <w:t>(wskazać podmiotowy środek dowodowy, adres internetowy, wydający urząd lub organ, dokładne dane referencyjne dokumentacji)</w:t>
      </w:r>
    </w:p>
    <w:p w14:paraId="6DEDB72D"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2) .......................................................................................................................................................</w:t>
      </w:r>
    </w:p>
    <w:p w14:paraId="53992159" w14:textId="77777777" w:rsidR="0040363C" w:rsidRPr="00F05580" w:rsidRDefault="0040363C" w:rsidP="0040363C">
      <w:pPr>
        <w:spacing w:line="360" w:lineRule="auto"/>
        <w:jc w:val="both"/>
        <w:rPr>
          <w:rFonts w:ascii="Tahoma" w:hAnsi="Tahoma" w:cs="Tahoma"/>
          <w:i/>
          <w:sz w:val="18"/>
          <w:szCs w:val="18"/>
        </w:rPr>
      </w:pPr>
      <w:r w:rsidRPr="00F05580">
        <w:rPr>
          <w:rFonts w:ascii="Tahoma" w:hAnsi="Tahoma" w:cs="Tahoma"/>
          <w:i/>
          <w:sz w:val="18"/>
          <w:szCs w:val="18"/>
        </w:rPr>
        <w:t>(wskazać podmiotowy środek dowodowy, adres internetowy, wydający urząd lub organ, dokładne dane referencyjne dokumentacji)</w:t>
      </w:r>
    </w:p>
    <w:p w14:paraId="34A131AB" w14:textId="77777777" w:rsidR="0040363C" w:rsidRPr="00F05580" w:rsidRDefault="0040363C" w:rsidP="0040363C">
      <w:pPr>
        <w:tabs>
          <w:tab w:val="left" w:pos="9428"/>
        </w:tabs>
        <w:rPr>
          <w:rFonts w:ascii="Tahoma" w:hAnsi="Tahoma" w:cs="Tahoma"/>
          <w:sz w:val="18"/>
          <w:szCs w:val="18"/>
        </w:rPr>
      </w:pPr>
    </w:p>
    <w:p w14:paraId="26FB3AE6" w14:textId="77777777" w:rsidR="0040363C" w:rsidRPr="00F05580" w:rsidRDefault="0040363C" w:rsidP="0040363C">
      <w:pPr>
        <w:jc w:val="right"/>
        <w:rPr>
          <w:rFonts w:ascii="Tahoma" w:hAnsi="Tahoma" w:cs="Tahoma"/>
          <w:b/>
          <w:sz w:val="18"/>
          <w:szCs w:val="18"/>
        </w:rPr>
      </w:pPr>
      <w:r w:rsidRPr="00F05580">
        <w:rPr>
          <w:rFonts w:ascii="Tahoma" w:hAnsi="Tahoma" w:cs="Tahoma"/>
          <w:sz w:val="18"/>
          <w:szCs w:val="18"/>
        </w:rPr>
        <w:br w:type="page"/>
      </w:r>
      <w:r w:rsidRPr="00F05580">
        <w:rPr>
          <w:rFonts w:ascii="Tahoma" w:hAnsi="Tahoma" w:cs="Tahoma"/>
          <w:b/>
          <w:sz w:val="18"/>
          <w:szCs w:val="18"/>
        </w:rPr>
        <w:lastRenderedPageBreak/>
        <w:t>Załącznik Nr 3b</w:t>
      </w:r>
    </w:p>
    <w:p w14:paraId="0F0F51DD" w14:textId="77777777" w:rsidR="0040363C" w:rsidRPr="00F05580" w:rsidRDefault="0040363C" w:rsidP="0040363C">
      <w:pPr>
        <w:jc w:val="right"/>
        <w:rPr>
          <w:rFonts w:ascii="Tahoma" w:hAnsi="Tahoma" w:cs="Tahoma"/>
          <w:b/>
          <w:sz w:val="18"/>
          <w:szCs w:val="18"/>
        </w:rPr>
      </w:pPr>
    </w:p>
    <w:p w14:paraId="59C449A0" w14:textId="77777777" w:rsidR="0040363C" w:rsidRPr="00F05580" w:rsidRDefault="0040363C" w:rsidP="0040363C">
      <w:pPr>
        <w:rPr>
          <w:rFonts w:ascii="Tahoma" w:hAnsi="Tahoma" w:cs="Tahoma"/>
          <w:sz w:val="18"/>
          <w:szCs w:val="18"/>
        </w:rPr>
      </w:pPr>
    </w:p>
    <w:p w14:paraId="5A495DC2" w14:textId="77777777" w:rsidR="0040363C" w:rsidRPr="00F05580" w:rsidRDefault="0040363C" w:rsidP="0040363C">
      <w:pPr>
        <w:rPr>
          <w:rFonts w:ascii="Tahoma" w:hAnsi="Tahoma" w:cs="Tahoma"/>
          <w:sz w:val="18"/>
          <w:szCs w:val="18"/>
        </w:rPr>
      </w:pPr>
    </w:p>
    <w:p w14:paraId="4B9EC520" w14:textId="77777777" w:rsidR="0040363C" w:rsidRPr="00F05580" w:rsidRDefault="0040363C" w:rsidP="0040363C">
      <w:pPr>
        <w:jc w:val="right"/>
        <w:rPr>
          <w:rFonts w:ascii="Tahoma" w:hAnsi="Tahoma" w:cs="Tahoma"/>
          <w:sz w:val="18"/>
          <w:szCs w:val="18"/>
        </w:rPr>
      </w:pPr>
    </w:p>
    <w:p w14:paraId="24FD3AD0" w14:textId="77777777" w:rsidR="0040363C" w:rsidRPr="00F05580" w:rsidRDefault="0040363C" w:rsidP="0040363C">
      <w:pPr>
        <w:spacing w:after="120" w:line="360" w:lineRule="auto"/>
        <w:jc w:val="center"/>
        <w:rPr>
          <w:rFonts w:ascii="Tahoma" w:hAnsi="Tahoma" w:cs="Tahoma"/>
          <w:b/>
          <w:sz w:val="18"/>
          <w:szCs w:val="18"/>
        </w:rPr>
      </w:pPr>
      <w:r w:rsidRPr="00F05580">
        <w:rPr>
          <w:rFonts w:ascii="Tahoma" w:hAnsi="Tahoma" w:cs="Tahoma"/>
          <w:sz w:val="18"/>
          <w:szCs w:val="18"/>
        </w:rPr>
        <w:tab/>
      </w:r>
      <w:r w:rsidRPr="00F05580">
        <w:rPr>
          <w:rFonts w:ascii="Tahoma" w:hAnsi="Tahoma" w:cs="Tahoma"/>
          <w:b/>
          <w:sz w:val="18"/>
          <w:szCs w:val="18"/>
        </w:rPr>
        <w:t xml:space="preserve">Oświadczenia podmiotu udostępniającego zasoby  </w:t>
      </w:r>
    </w:p>
    <w:p w14:paraId="21C5FD67" w14:textId="77777777" w:rsidR="0040363C" w:rsidRPr="00F05580" w:rsidRDefault="0040363C" w:rsidP="0040363C">
      <w:pPr>
        <w:spacing w:before="120" w:line="360" w:lineRule="auto"/>
        <w:jc w:val="center"/>
        <w:rPr>
          <w:rFonts w:ascii="Tahoma" w:hAnsi="Tahoma" w:cs="Tahoma"/>
          <w:b/>
          <w:caps/>
          <w:sz w:val="18"/>
          <w:szCs w:val="18"/>
        </w:rPr>
      </w:pPr>
      <w:r w:rsidRPr="00F05580">
        <w:rPr>
          <w:rFonts w:ascii="Tahoma" w:hAnsi="Tahoma" w:cs="Tahoma"/>
          <w:b/>
          <w:sz w:val="18"/>
          <w:szCs w:val="18"/>
        </w:rPr>
        <w:t xml:space="preserve">DOTYCZĄCE PRZESŁANEK WYKLUCZENIA Z ART. 5K ROZPORZĄDZENIA 833/2014 ORAZ ART. 7 UST. 1 USTAWY </w:t>
      </w:r>
      <w:r w:rsidRPr="00F05580">
        <w:rPr>
          <w:rFonts w:ascii="Tahoma" w:hAnsi="Tahoma" w:cs="Tahoma"/>
          <w:b/>
          <w:caps/>
          <w:sz w:val="18"/>
          <w:szCs w:val="18"/>
        </w:rPr>
        <w:t>o szczególnych rozwiązaniach w zakresie przeciwdziałania wspieraniu agresji na Ukrainę oraz służących ochronie bezpieczeństwa narodowego</w:t>
      </w:r>
    </w:p>
    <w:p w14:paraId="439728F7" w14:textId="77777777" w:rsidR="0040363C" w:rsidRPr="00F05580" w:rsidRDefault="0040363C" w:rsidP="0040363C">
      <w:pPr>
        <w:spacing w:before="120" w:line="360" w:lineRule="auto"/>
        <w:jc w:val="center"/>
        <w:rPr>
          <w:rFonts w:ascii="Tahoma" w:hAnsi="Tahoma" w:cs="Tahoma"/>
          <w:b/>
          <w:sz w:val="18"/>
          <w:szCs w:val="18"/>
          <w:u w:val="single"/>
        </w:rPr>
      </w:pPr>
      <w:r w:rsidRPr="00F05580">
        <w:rPr>
          <w:rFonts w:ascii="Tahoma" w:hAnsi="Tahoma" w:cs="Tahoma"/>
          <w:b/>
          <w:sz w:val="18"/>
          <w:szCs w:val="18"/>
        </w:rPr>
        <w:t>składane na podstawie art. 125 ust. 5 ustawy PZP</w:t>
      </w:r>
    </w:p>
    <w:p w14:paraId="190B6FB0" w14:textId="2D66A168" w:rsidR="0040363C" w:rsidRPr="00F05580" w:rsidRDefault="0040363C" w:rsidP="0040363C">
      <w:pPr>
        <w:spacing w:before="240" w:line="360" w:lineRule="auto"/>
        <w:ind w:firstLine="709"/>
        <w:jc w:val="both"/>
        <w:rPr>
          <w:rFonts w:ascii="Tahoma" w:hAnsi="Tahoma" w:cs="Tahoma"/>
          <w:sz w:val="18"/>
          <w:szCs w:val="18"/>
        </w:rPr>
      </w:pPr>
      <w:r w:rsidRPr="00F05580">
        <w:rPr>
          <w:rFonts w:ascii="Tahoma" w:hAnsi="Tahoma" w:cs="Tahoma"/>
          <w:sz w:val="18"/>
          <w:szCs w:val="18"/>
        </w:rPr>
        <w:t xml:space="preserve">Na potrzeby postępowania o udzielenie zamówienia publicznego pn. </w:t>
      </w:r>
      <w:r w:rsidRPr="00F05580">
        <w:rPr>
          <w:rFonts w:ascii="Tahoma" w:hAnsi="Tahoma" w:cs="Tahoma"/>
          <w:b/>
          <w:bCs/>
          <w:sz w:val="18"/>
          <w:szCs w:val="18"/>
        </w:rPr>
        <w:t>Usługa przeprowadzania przeglądów</w:t>
      </w:r>
      <w:r w:rsidR="007F1E3E">
        <w:rPr>
          <w:rFonts w:ascii="Tahoma" w:hAnsi="Tahoma" w:cs="Tahoma"/>
          <w:b/>
          <w:bCs/>
          <w:sz w:val="18"/>
          <w:szCs w:val="18"/>
        </w:rPr>
        <w:t xml:space="preserve"> </w:t>
      </w:r>
      <w:r w:rsidRPr="00F05580">
        <w:rPr>
          <w:rFonts w:ascii="Tahoma" w:hAnsi="Tahoma" w:cs="Tahoma"/>
          <w:b/>
          <w:bCs/>
          <w:sz w:val="18"/>
          <w:szCs w:val="18"/>
        </w:rPr>
        <w:t xml:space="preserve">aparatury medycznej </w:t>
      </w:r>
      <w:r w:rsidRPr="00F05580">
        <w:rPr>
          <w:rFonts w:ascii="Tahoma" w:hAnsi="Tahoma" w:cs="Tahoma"/>
          <w:b/>
          <w:bCs/>
          <w:iCs/>
          <w:sz w:val="18"/>
          <w:szCs w:val="18"/>
        </w:rPr>
        <w:t>nr </w:t>
      </w:r>
      <w:r w:rsidR="006E30E7" w:rsidRPr="00F05580">
        <w:rPr>
          <w:rFonts w:ascii="Tahoma" w:hAnsi="Tahoma" w:cs="Tahoma"/>
          <w:b/>
          <w:bCs/>
          <w:iCs/>
          <w:sz w:val="18"/>
          <w:szCs w:val="18"/>
        </w:rPr>
        <w:t xml:space="preserve">sprawy </w:t>
      </w:r>
      <w:r w:rsidR="007A745C" w:rsidRPr="00F05580">
        <w:rPr>
          <w:rFonts w:ascii="Tahoma" w:hAnsi="Tahoma" w:cs="Tahoma"/>
          <w:b/>
          <w:bCs/>
          <w:iCs/>
          <w:sz w:val="18"/>
          <w:szCs w:val="18"/>
        </w:rPr>
        <w:t>7</w:t>
      </w:r>
      <w:r w:rsidRPr="00F05580">
        <w:rPr>
          <w:rFonts w:ascii="Tahoma" w:hAnsi="Tahoma" w:cs="Tahoma"/>
          <w:b/>
          <w:bCs/>
          <w:iCs/>
          <w:sz w:val="18"/>
          <w:szCs w:val="18"/>
        </w:rPr>
        <w:t>/PN/ZP/U/202</w:t>
      </w:r>
      <w:r w:rsidR="007A745C" w:rsidRPr="00F05580">
        <w:rPr>
          <w:rFonts w:ascii="Tahoma" w:hAnsi="Tahoma" w:cs="Tahoma"/>
          <w:b/>
          <w:bCs/>
          <w:iCs/>
          <w:sz w:val="18"/>
          <w:szCs w:val="18"/>
        </w:rPr>
        <w:t>6</w:t>
      </w:r>
      <w:r w:rsidRPr="00F05580">
        <w:rPr>
          <w:rFonts w:ascii="Tahoma" w:hAnsi="Tahoma" w:cs="Tahoma"/>
          <w:i/>
          <w:sz w:val="18"/>
          <w:szCs w:val="18"/>
        </w:rPr>
        <w:t xml:space="preserve">, </w:t>
      </w:r>
      <w:r w:rsidRPr="00F05580">
        <w:rPr>
          <w:rFonts w:ascii="Tahoma" w:hAnsi="Tahoma" w:cs="Tahoma"/>
          <w:sz w:val="18"/>
          <w:szCs w:val="18"/>
        </w:rPr>
        <w:t>oświadczam, co następuje:</w:t>
      </w:r>
    </w:p>
    <w:p w14:paraId="66C87240" w14:textId="77777777" w:rsidR="0040363C" w:rsidRPr="00F05580" w:rsidRDefault="0040363C" w:rsidP="0040363C">
      <w:pPr>
        <w:shd w:val="clear" w:color="auto" w:fill="BFBFBF"/>
        <w:spacing w:before="360" w:line="360" w:lineRule="auto"/>
        <w:rPr>
          <w:rFonts w:ascii="Tahoma" w:hAnsi="Tahoma" w:cs="Tahoma"/>
          <w:b/>
          <w:sz w:val="18"/>
          <w:szCs w:val="18"/>
        </w:rPr>
      </w:pPr>
      <w:r w:rsidRPr="00F05580">
        <w:rPr>
          <w:rFonts w:ascii="Tahoma" w:hAnsi="Tahoma" w:cs="Tahoma"/>
          <w:b/>
          <w:sz w:val="18"/>
          <w:szCs w:val="18"/>
        </w:rPr>
        <w:t>OŚWIADCZENIA DOTYCZĄCE WYKONAWCY:</w:t>
      </w:r>
    </w:p>
    <w:p w14:paraId="32D3EDBF" w14:textId="77777777" w:rsidR="0040363C" w:rsidRPr="00F05580" w:rsidRDefault="0040363C" w:rsidP="00035F0F">
      <w:pPr>
        <w:pStyle w:val="Akapitzlist"/>
        <w:numPr>
          <w:ilvl w:val="0"/>
          <w:numId w:val="63"/>
        </w:numPr>
        <w:spacing w:before="360" w:after="0" w:line="360" w:lineRule="auto"/>
        <w:ind w:left="426"/>
        <w:jc w:val="both"/>
        <w:rPr>
          <w:rFonts w:ascii="Tahoma" w:hAnsi="Tahoma" w:cs="Tahoma"/>
          <w:b/>
          <w:bCs/>
          <w:sz w:val="18"/>
          <w:szCs w:val="18"/>
        </w:rPr>
      </w:pPr>
      <w:r w:rsidRPr="00F05580">
        <w:rPr>
          <w:rFonts w:ascii="Tahoma" w:hAnsi="Tahoma" w:cs="Tahoma"/>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05580">
        <w:rPr>
          <w:rStyle w:val="Odwoanieprzypisudolnego"/>
          <w:rFonts w:ascii="Tahoma" w:hAnsi="Tahoma" w:cs="Tahoma"/>
          <w:sz w:val="18"/>
          <w:szCs w:val="18"/>
        </w:rPr>
        <w:footnoteReference w:id="7"/>
      </w:r>
    </w:p>
    <w:p w14:paraId="075492D4" w14:textId="60612D56" w:rsidR="0040363C" w:rsidRPr="00F05580" w:rsidRDefault="0040363C" w:rsidP="00035F0F">
      <w:pPr>
        <w:pStyle w:val="NormalnyWeb"/>
        <w:numPr>
          <w:ilvl w:val="0"/>
          <w:numId w:val="63"/>
        </w:numPr>
        <w:spacing w:before="0" w:beforeAutospacing="0" w:after="0" w:afterAutospacing="0" w:line="360" w:lineRule="auto"/>
        <w:ind w:left="426"/>
        <w:rPr>
          <w:rFonts w:ascii="Tahoma" w:hAnsi="Tahoma" w:cs="Tahoma"/>
          <w:b/>
          <w:bCs/>
          <w:sz w:val="18"/>
          <w:szCs w:val="18"/>
        </w:rPr>
      </w:pPr>
      <w:r w:rsidRPr="00F05580">
        <w:rPr>
          <w:rFonts w:ascii="Tahoma" w:hAnsi="Tahoma" w:cs="Tahoma"/>
          <w:sz w:val="18"/>
          <w:szCs w:val="18"/>
        </w:rPr>
        <w:t>Oświadczam, że nie zachodzą w stosunku do mnie przesłanki wykluczenia z postępowania na podstawie art. 7 ust. 1 ustawy z dnia 13 kwietnia 2022 r.</w:t>
      </w:r>
      <w:r w:rsidRPr="00F05580">
        <w:rPr>
          <w:rFonts w:ascii="Tahoma" w:hAnsi="Tahoma" w:cs="Tahoma"/>
          <w:i/>
          <w:iCs/>
          <w:sz w:val="18"/>
          <w:szCs w:val="18"/>
        </w:rPr>
        <w:t xml:space="preserve"> o szczególnych rozwiązaniach w zakresie przeciwdziałania wspieraniu agresji na Ukrainę oraz służących ochronie bezpieczeństwa narodowego.</w:t>
      </w:r>
      <w:r w:rsidRPr="00F05580">
        <w:rPr>
          <w:rStyle w:val="Odwoanieprzypisudolnego"/>
          <w:rFonts w:ascii="Tahoma" w:hAnsi="Tahoma" w:cs="Tahoma"/>
          <w:sz w:val="18"/>
          <w:szCs w:val="18"/>
        </w:rPr>
        <w:footnoteReference w:id="8"/>
      </w:r>
    </w:p>
    <w:p w14:paraId="52918BB5" w14:textId="77777777" w:rsidR="0040363C" w:rsidRPr="00F05580" w:rsidRDefault="0040363C" w:rsidP="0040363C">
      <w:pPr>
        <w:shd w:val="clear" w:color="auto" w:fill="BFBFBF"/>
        <w:spacing w:before="240" w:line="360" w:lineRule="auto"/>
        <w:jc w:val="both"/>
        <w:rPr>
          <w:rFonts w:ascii="Tahoma" w:hAnsi="Tahoma" w:cs="Tahoma"/>
          <w:b/>
          <w:sz w:val="18"/>
          <w:szCs w:val="18"/>
        </w:rPr>
      </w:pPr>
      <w:r w:rsidRPr="00F05580">
        <w:rPr>
          <w:rFonts w:ascii="Tahoma" w:hAnsi="Tahoma" w:cs="Tahoma"/>
          <w:b/>
          <w:sz w:val="18"/>
          <w:szCs w:val="18"/>
        </w:rPr>
        <w:t>OŚWIADCZENIE DOTYCZĄCE PODANYCH INFORMACJI:</w:t>
      </w:r>
    </w:p>
    <w:p w14:paraId="34A97D8A" w14:textId="77777777" w:rsidR="0040363C" w:rsidRPr="00F05580" w:rsidRDefault="0040363C" w:rsidP="0040363C">
      <w:pPr>
        <w:spacing w:line="360" w:lineRule="auto"/>
        <w:jc w:val="both"/>
        <w:rPr>
          <w:rFonts w:ascii="Tahoma" w:hAnsi="Tahoma" w:cs="Tahoma"/>
          <w:b/>
          <w:sz w:val="18"/>
          <w:szCs w:val="18"/>
        </w:rPr>
      </w:pPr>
    </w:p>
    <w:p w14:paraId="6541E85A"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sz w:val="18"/>
          <w:szCs w:val="18"/>
        </w:rPr>
        <w:t xml:space="preserve">Oświadczam, że wszystkie informacje podane w powyższych oświadczeniach są aktualne </w:t>
      </w:r>
      <w:r w:rsidRPr="00F05580">
        <w:rPr>
          <w:rFonts w:ascii="Tahoma" w:hAnsi="Tahoma" w:cs="Tahoma"/>
          <w:sz w:val="18"/>
          <w:szCs w:val="18"/>
        </w:rPr>
        <w:br/>
        <w:t>i zgodne z prawdą oraz zostały przedstawione z pełną świadomością konsekwencji wprowadzenia zamawiającego w błąd przy przedstawianiu informacji.</w:t>
      </w:r>
    </w:p>
    <w:p w14:paraId="2C7BC101" w14:textId="77777777" w:rsidR="0040363C" w:rsidRPr="00F05580" w:rsidRDefault="0040363C" w:rsidP="0040363C">
      <w:pPr>
        <w:spacing w:line="360" w:lineRule="auto"/>
        <w:jc w:val="both"/>
        <w:rPr>
          <w:rFonts w:ascii="Tahoma" w:hAnsi="Tahoma" w:cs="Tahoma"/>
          <w:sz w:val="18"/>
          <w:szCs w:val="18"/>
        </w:rPr>
      </w:pPr>
    </w:p>
    <w:p w14:paraId="22A803F4" w14:textId="77777777" w:rsidR="0040363C" w:rsidRPr="00F05580" w:rsidRDefault="0040363C" w:rsidP="0040363C">
      <w:pPr>
        <w:shd w:val="clear" w:color="auto" w:fill="BFBFBF"/>
        <w:spacing w:after="120" w:line="360" w:lineRule="auto"/>
        <w:jc w:val="both"/>
        <w:rPr>
          <w:rFonts w:ascii="Tahoma" w:hAnsi="Tahoma" w:cs="Tahoma"/>
          <w:b/>
          <w:sz w:val="18"/>
          <w:szCs w:val="18"/>
        </w:rPr>
      </w:pPr>
      <w:r w:rsidRPr="00F05580">
        <w:rPr>
          <w:rFonts w:ascii="Tahoma" w:hAnsi="Tahoma" w:cs="Tahoma"/>
          <w:b/>
          <w:sz w:val="18"/>
          <w:szCs w:val="18"/>
        </w:rPr>
        <w:t>INFORMACJA DOTYCZĄCA DOSTĘPU DO PODMIOTOWYCH ŚRODKÓW DOWODOWYCH:</w:t>
      </w:r>
    </w:p>
    <w:p w14:paraId="22AC7126"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lastRenderedPageBreak/>
        <w:t>Wskazuję następujące podmiotowe środki dowodowe, które można uzyskać za pomocą bezpłatnych i ogólnodostępnych baz danych, oraz dane umożliwiające dostęp do tych środków:</w:t>
      </w:r>
      <w:r w:rsidRPr="00F05580">
        <w:rPr>
          <w:rFonts w:ascii="Tahoma" w:hAnsi="Tahoma" w:cs="Tahoma"/>
          <w:sz w:val="18"/>
          <w:szCs w:val="18"/>
        </w:rPr>
        <w:br/>
        <w:t>1) ......................................................................................................................................................</w:t>
      </w:r>
    </w:p>
    <w:p w14:paraId="4C7D798C" w14:textId="77777777" w:rsidR="0040363C" w:rsidRPr="00F05580" w:rsidRDefault="0040363C" w:rsidP="0040363C">
      <w:pPr>
        <w:spacing w:line="360" w:lineRule="auto"/>
        <w:jc w:val="both"/>
        <w:rPr>
          <w:rFonts w:ascii="Tahoma" w:hAnsi="Tahoma" w:cs="Tahoma"/>
          <w:sz w:val="18"/>
          <w:szCs w:val="18"/>
        </w:rPr>
      </w:pPr>
      <w:r w:rsidRPr="00F05580">
        <w:rPr>
          <w:rFonts w:ascii="Tahoma" w:hAnsi="Tahoma" w:cs="Tahoma"/>
          <w:i/>
          <w:sz w:val="18"/>
          <w:szCs w:val="18"/>
        </w:rPr>
        <w:t>(wskazać podmiotowy środek dowodowy, adres internetowy, wydający urząd lub organ, dokładne dane referencyjne dokumentacji)</w:t>
      </w:r>
    </w:p>
    <w:p w14:paraId="04ACD94A" w14:textId="77777777" w:rsidR="0040363C" w:rsidRPr="00F05580" w:rsidRDefault="0040363C" w:rsidP="0040363C">
      <w:pPr>
        <w:jc w:val="both"/>
        <w:rPr>
          <w:rFonts w:ascii="Tahoma" w:hAnsi="Tahoma" w:cs="Tahoma"/>
          <w:sz w:val="18"/>
          <w:szCs w:val="18"/>
        </w:rPr>
      </w:pPr>
      <w:r w:rsidRPr="00F05580">
        <w:rPr>
          <w:rFonts w:ascii="Tahoma" w:hAnsi="Tahoma" w:cs="Tahoma"/>
          <w:sz w:val="18"/>
          <w:szCs w:val="18"/>
        </w:rPr>
        <w:t>2) .......................................................................................................................................................</w:t>
      </w:r>
    </w:p>
    <w:p w14:paraId="76188ECC" w14:textId="77777777" w:rsidR="0040363C" w:rsidRPr="00F05580" w:rsidRDefault="0040363C" w:rsidP="0040363C">
      <w:pPr>
        <w:spacing w:line="360" w:lineRule="auto"/>
        <w:jc w:val="both"/>
        <w:rPr>
          <w:rFonts w:ascii="Tahoma" w:hAnsi="Tahoma" w:cs="Tahoma"/>
          <w:i/>
          <w:sz w:val="18"/>
          <w:szCs w:val="18"/>
        </w:rPr>
      </w:pPr>
      <w:r w:rsidRPr="00F05580">
        <w:rPr>
          <w:rFonts w:ascii="Tahoma" w:hAnsi="Tahoma" w:cs="Tahoma"/>
          <w:i/>
          <w:sz w:val="18"/>
          <w:szCs w:val="18"/>
        </w:rPr>
        <w:t>(wskazać podmiotowy środek dowodowy, adres internetowy, wydający urząd lub organ, dokładne dane referencyjne dokumentacji)</w:t>
      </w:r>
    </w:p>
    <w:p w14:paraId="272B1AAD" w14:textId="77777777" w:rsidR="0040363C" w:rsidRPr="00F05580" w:rsidRDefault="0040363C" w:rsidP="0040363C">
      <w:pPr>
        <w:jc w:val="right"/>
        <w:rPr>
          <w:rFonts w:ascii="Tahoma" w:hAnsi="Tahoma" w:cs="Tahoma"/>
          <w:b/>
          <w:sz w:val="18"/>
          <w:szCs w:val="18"/>
        </w:rPr>
      </w:pPr>
      <w:r w:rsidRPr="00F05580">
        <w:rPr>
          <w:rFonts w:ascii="Tahoma" w:hAnsi="Tahoma" w:cs="Tahoma"/>
          <w:b/>
          <w:sz w:val="18"/>
          <w:szCs w:val="18"/>
        </w:rPr>
        <w:br w:type="page"/>
      </w:r>
      <w:r w:rsidRPr="00F05580">
        <w:rPr>
          <w:rFonts w:ascii="Tahoma" w:hAnsi="Tahoma" w:cs="Tahoma"/>
          <w:b/>
          <w:sz w:val="18"/>
          <w:szCs w:val="18"/>
        </w:rPr>
        <w:lastRenderedPageBreak/>
        <w:t>Załącznik nr 4</w:t>
      </w:r>
    </w:p>
    <w:p w14:paraId="3BAB2E59" w14:textId="77777777" w:rsidR="0040363C" w:rsidRPr="00F05580" w:rsidRDefault="0040363C" w:rsidP="0040363C">
      <w:pPr>
        <w:jc w:val="right"/>
        <w:rPr>
          <w:rFonts w:ascii="Tahoma" w:hAnsi="Tahoma" w:cs="Tahoma"/>
          <w:b/>
          <w:sz w:val="18"/>
          <w:szCs w:val="18"/>
        </w:rPr>
      </w:pPr>
    </w:p>
    <w:p w14:paraId="311DDB75" w14:textId="77777777" w:rsidR="0040363C" w:rsidRPr="00F05580" w:rsidRDefault="0040363C" w:rsidP="0040363C">
      <w:pPr>
        <w:jc w:val="center"/>
        <w:rPr>
          <w:rFonts w:ascii="Tahoma" w:hAnsi="Tahoma" w:cs="Tahoma"/>
          <w:b/>
          <w:iCs/>
          <w:smallCaps/>
          <w:kern w:val="16"/>
          <w:sz w:val="18"/>
          <w:szCs w:val="18"/>
        </w:rPr>
      </w:pPr>
      <w:r w:rsidRPr="00F05580">
        <w:rPr>
          <w:rFonts w:ascii="Tahoma" w:hAnsi="Tahoma" w:cs="Tahoma"/>
          <w:b/>
          <w:iCs/>
          <w:smallCaps/>
          <w:kern w:val="16"/>
          <w:sz w:val="18"/>
          <w:szCs w:val="18"/>
        </w:rPr>
        <w:t xml:space="preserve">Projektowane postanowienia umowy w sprawie zamówienia publicznego, </w:t>
      </w:r>
    </w:p>
    <w:p w14:paraId="6178EA26" w14:textId="77777777" w:rsidR="0040363C" w:rsidRPr="00F05580" w:rsidRDefault="0040363C" w:rsidP="0040363C">
      <w:pPr>
        <w:jc w:val="center"/>
        <w:rPr>
          <w:rFonts w:ascii="Tahoma" w:hAnsi="Tahoma" w:cs="Tahoma"/>
          <w:b/>
          <w:iCs/>
          <w:smallCaps/>
          <w:kern w:val="16"/>
          <w:sz w:val="18"/>
          <w:szCs w:val="18"/>
        </w:rPr>
      </w:pPr>
      <w:r w:rsidRPr="00F05580">
        <w:rPr>
          <w:rFonts w:ascii="Tahoma" w:hAnsi="Tahoma" w:cs="Tahoma"/>
          <w:b/>
          <w:iCs/>
          <w:smallCaps/>
          <w:kern w:val="16"/>
          <w:sz w:val="18"/>
          <w:szCs w:val="18"/>
        </w:rPr>
        <w:t>które zostaną wprowadzone do treści tej umowy</w:t>
      </w:r>
    </w:p>
    <w:p w14:paraId="76BB9B0E" w14:textId="77777777" w:rsidR="0040363C" w:rsidRPr="00F05580" w:rsidRDefault="0040363C" w:rsidP="0040363C">
      <w:pPr>
        <w:jc w:val="center"/>
        <w:rPr>
          <w:rFonts w:ascii="Tahoma" w:hAnsi="Tahoma" w:cs="Tahoma"/>
          <w:b/>
          <w:sz w:val="18"/>
          <w:szCs w:val="18"/>
        </w:rPr>
      </w:pPr>
    </w:p>
    <w:p w14:paraId="16384D78" w14:textId="4054C933" w:rsidR="0040363C" w:rsidRPr="00F05580" w:rsidRDefault="0040363C" w:rsidP="0040363C">
      <w:pPr>
        <w:jc w:val="center"/>
        <w:rPr>
          <w:rFonts w:ascii="Tahoma" w:hAnsi="Tahoma" w:cs="Tahoma"/>
          <w:b/>
          <w:iCs/>
          <w:smallCaps/>
          <w:kern w:val="16"/>
          <w:sz w:val="18"/>
          <w:szCs w:val="18"/>
          <w:u w:val="single"/>
        </w:rPr>
      </w:pPr>
      <w:r w:rsidRPr="00F05580">
        <w:rPr>
          <w:rFonts w:ascii="Tahoma" w:hAnsi="Tahoma" w:cs="Tahoma"/>
          <w:b/>
          <w:iCs/>
          <w:smallCaps/>
          <w:kern w:val="16"/>
          <w:sz w:val="18"/>
          <w:szCs w:val="18"/>
        </w:rPr>
        <w:t xml:space="preserve">Umowa Nr </w:t>
      </w:r>
      <w:r w:rsidR="007A745C" w:rsidRPr="00F05580">
        <w:rPr>
          <w:rFonts w:ascii="Tahoma" w:hAnsi="Tahoma" w:cs="Tahoma"/>
          <w:b/>
          <w:iCs/>
          <w:smallCaps/>
          <w:kern w:val="16"/>
          <w:sz w:val="18"/>
          <w:szCs w:val="18"/>
        </w:rPr>
        <w:t>7</w:t>
      </w:r>
      <w:r w:rsidRPr="00F05580">
        <w:rPr>
          <w:rFonts w:ascii="Tahoma" w:hAnsi="Tahoma" w:cs="Tahoma"/>
          <w:b/>
          <w:iCs/>
          <w:smallCaps/>
          <w:kern w:val="16"/>
          <w:sz w:val="18"/>
          <w:szCs w:val="18"/>
        </w:rPr>
        <w:t>/</w:t>
      </w:r>
      <w:r w:rsidRPr="00F05580">
        <w:rPr>
          <w:rFonts w:ascii="Tahoma" w:hAnsi="Tahoma" w:cs="Tahoma"/>
          <w:b/>
          <w:sz w:val="18"/>
          <w:szCs w:val="18"/>
        </w:rPr>
        <w:t>PN/ZP/U/…/202</w:t>
      </w:r>
      <w:r w:rsidR="007A745C" w:rsidRPr="00F05580">
        <w:rPr>
          <w:rFonts w:ascii="Tahoma" w:hAnsi="Tahoma" w:cs="Tahoma"/>
          <w:b/>
          <w:sz w:val="18"/>
          <w:szCs w:val="18"/>
        </w:rPr>
        <w:t>6</w:t>
      </w:r>
      <w:r w:rsidRPr="00F05580">
        <w:rPr>
          <w:rFonts w:ascii="Tahoma" w:hAnsi="Tahoma" w:cs="Tahoma"/>
          <w:b/>
          <w:sz w:val="18"/>
          <w:szCs w:val="18"/>
        </w:rPr>
        <w:t xml:space="preserve"> </w:t>
      </w:r>
      <w:r w:rsidRPr="00F05580">
        <w:rPr>
          <w:rFonts w:ascii="Tahoma" w:hAnsi="Tahoma" w:cs="Tahoma"/>
          <w:b/>
          <w:iCs/>
          <w:smallCaps/>
          <w:kern w:val="16"/>
          <w:sz w:val="18"/>
          <w:szCs w:val="18"/>
        </w:rPr>
        <w:t xml:space="preserve">– </w:t>
      </w:r>
      <w:r w:rsidRPr="00F05580">
        <w:rPr>
          <w:rFonts w:ascii="Tahoma" w:hAnsi="Tahoma" w:cs="Tahoma"/>
          <w:b/>
          <w:iCs/>
          <w:smallCaps/>
          <w:kern w:val="16"/>
          <w:sz w:val="18"/>
          <w:szCs w:val="18"/>
          <w:u w:val="single"/>
        </w:rPr>
        <w:t>WZÓR</w:t>
      </w:r>
    </w:p>
    <w:p w14:paraId="09009EEF" w14:textId="11C6EC8D" w:rsidR="0040363C" w:rsidRPr="00F05580" w:rsidRDefault="0040363C" w:rsidP="0040363C">
      <w:pPr>
        <w:jc w:val="center"/>
        <w:rPr>
          <w:rFonts w:ascii="Tahoma" w:hAnsi="Tahoma" w:cs="Tahoma"/>
          <w:sz w:val="18"/>
          <w:szCs w:val="18"/>
        </w:rPr>
      </w:pPr>
      <w:r w:rsidRPr="00F05580">
        <w:rPr>
          <w:rFonts w:ascii="Tahoma" w:hAnsi="Tahoma" w:cs="Tahoma"/>
          <w:sz w:val="18"/>
          <w:szCs w:val="18"/>
        </w:rPr>
        <w:t xml:space="preserve">stanowiąca wynik postępowania przeprowadzonego w trybie przetargu nieograniczonego </w:t>
      </w:r>
      <w:r w:rsidR="00F60D8D" w:rsidRPr="00F05580">
        <w:rPr>
          <w:rFonts w:ascii="Tahoma" w:hAnsi="Tahoma" w:cs="Tahoma"/>
          <w:sz w:val="18"/>
          <w:szCs w:val="18"/>
        </w:rPr>
        <w:t>7</w:t>
      </w:r>
      <w:r w:rsidRPr="00F05580">
        <w:rPr>
          <w:rFonts w:ascii="Tahoma" w:hAnsi="Tahoma" w:cs="Tahoma"/>
          <w:sz w:val="18"/>
          <w:szCs w:val="18"/>
        </w:rPr>
        <w:t>/PN/ZP/U/202</w:t>
      </w:r>
      <w:r w:rsidR="00F60D8D" w:rsidRPr="00F05580">
        <w:rPr>
          <w:rFonts w:ascii="Tahoma" w:hAnsi="Tahoma" w:cs="Tahoma"/>
          <w:sz w:val="18"/>
          <w:szCs w:val="18"/>
        </w:rPr>
        <w:t>6</w:t>
      </w:r>
    </w:p>
    <w:p w14:paraId="77DDDBFC" w14:textId="73755C60" w:rsidR="0040363C" w:rsidRPr="00F05580" w:rsidRDefault="0040363C" w:rsidP="0040363C">
      <w:pPr>
        <w:jc w:val="center"/>
        <w:rPr>
          <w:rFonts w:ascii="Tahoma" w:hAnsi="Tahoma" w:cs="Tahoma"/>
          <w:sz w:val="18"/>
          <w:szCs w:val="18"/>
        </w:rPr>
      </w:pPr>
      <w:r w:rsidRPr="00F05580">
        <w:rPr>
          <w:rFonts w:ascii="Tahoma" w:hAnsi="Tahoma" w:cs="Tahoma"/>
          <w:sz w:val="18"/>
          <w:szCs w:val="18"/>
        </w:rPr>
        <w:t>– art. 132 i następne ustawy Prawo Zamówień Publicznych (</w:t>
      </w:r>
      <w:r w:rsidR="00F60D8D" w:rsidRPr="00F05580">
        <w:rPr>
          <w:rFonts w:ascii="Tahoma" w:hAnsi="Tahoma" w:cs="Tahoma"/>
          <w:sz w:val="18"/>
          <w:szCs w:val="18"/>
        </w:rPr>
        <w:t>Dz.U. z 2024 r. poz. 1320, t. j. ze zm</w:t>
      </w:r>
      <w:r w:rsidRPr="00F05580">
        <w:rPr>
          <w:rFonts w:ascii="Tahoma" w:hAnsi="Tahoma" w:cs="Tahoma"/>
          <w:sz w:val="18"/>
          <w:szCs w:val="18"/>
        </w:rPr>
        <w:t>.)</w:t>
      </w:r>
    </w:p>
    <w:p w14:paraId="154D5659" w14:textId="77777777" w:rsidR="0040363C" w:rsidRPr="00F05580" w:rsidRDefault="0040363C" w:rsidP="0040363C">
      <w:pPr>
        <w:rPr>
          <w:rFonts w:ascii="Tahoma" w:hAnsi="Tahoma" w:cs="Tahoma"/>
          <w:sz w:val="18"/>
          <w:szCs w:val="18"/>
        </w:rPr>
      </w:pPr>
    </w:p>
    <w:p w14:paraId="52F65B4A" w14:textId="77777777" w:rsidR="0040363C" w:rsidRPr="00F05580" w:rsidRDefault="0040363C" w:rsidP="0040363C">
      <w:pPr>
        <w:rPr>
          <w:rFonts w:ascii="Tahoma" w:hAnsi="Tahoma" w:cs="Tahoma"/>
          <w:sz w:val="18"/>
          <w:szCs w:val="18"/>
        </w:rPr>
      </w:pPr>
      <w:r w:rsidRPr="00F05580">
        <w:rPr>
          <w:rFonts w:ascii="Tahoma" w:hAnsi="Tahoma" w:cs="Tahoma"/>
          <w:sz w:val="18"/>
          <w:szCs w:val="18"/>
        </w:rPr>
        <w:t>zawarta  w dniu ........................................................   w  Łodzi,  pomiędzy:</w:t>
      </w:r>
    </w:p>
    <w:p w14:paraId="69F1DAF1" w14:textId="77777777" w:rsidR="00660A9B" w:rsidRPr="00F05580" w:rsidRDefault="00660A9B" w:rsidP="00660A9B">
      <w:pPr>
        <w:jc w:val="both"/>
        <w:rPr>
          <w:rFonts w:ascii="Tahoma" w:hAnsi="Tahoma" w:cs="Tahoma"/>
          <w:b/>
          <w:bCs/>
          <w:iCs/>
          <w:sz w:val="18"/>
          <w:szCs w:val="18"/>
        </w:rPr>
      </w:pPr>
      <w:bookmarkStart w:id="8" w:name="_Hlk94698569"/>
    </w:p>
    <w:bookmarkEnd w:id="8"/>
    <w:p w14:paraId="7FD0F4F8" w14:textId="77777777" w:rsidR="00F60D8D" w:rsidRPr="00F05580" w:rsidRDefault="00F60D8D" w:rsidP="00F60D8D">
      <w:pPr>
        <w:jc w:val="both"/>
        <w:rPr>
          <w:rFonts w:ascii="Tahoma" w:hAnsi="Tahoma" w:cs="Tahoma"/>
          <w:sz w:val="18"/>
          <w:szCs w:val="18"/>
        </w:rPr>
      </w:pPr>
      <w:r w:rsidRPr="00F05580">
        <w:rPr>
          <w:rFonts w:ascii="Tahoma" w:hAnsi="Tahoma" w:cs="Tahoma"/>
          <w:b/>
          <w:bCs/>
          <w:iCs/>
          <w:sz w:val="18"/>
          <w:szCs w:val="18"/>
        </w:rPr>
        <w:t xml:space="preserve">Samodzielnym Publicznym Zakładem Opieki Zdrowotnej Uniwersyteckim Szpitalem Klinicznym nr 1 im. Norberta Barlickiego Uniwersytetu Medycznego w Łodzi, </w:t>
      </w:r>
      <w:r w:rsidRPr="00F05580">
        <w:rPr>
          <w:rFonts w:ascii="Tahoma" w:hAnsi="Tahoma" w:cs="Tahoma"/>
          <w:sz w:val="18"/>
          <w:szCs w:val="18"/>
        </w:rPr>
        <w:t>przy ul. Kopcińskiego 22, (90-153 Łódź), wpisanym do Krajowego Rejestru Sądowego pod numerem KRS 0000021295, NIP 725-10-19-093, REGON 000288774, BDO 000015897,</w:t>
      </w:r>
    </w:p>
    <w:p w14:paraId="0E52D9B0"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 xml:space="preserve">reprezentowanym przez: </w:t>
      </w:r>
    </w:p>
    <w:p w14:paraId="1B75F7B3" w14:textId="77777777" w:rsidR="00F60D8D" w:rsidRPr="00F05580" w:rsidRDefault="00F60D8D" w:rsidP="00F60D8D">
      <w:pPr>
        <w:jc w:val="both"/>
        <w:rPr>
          <w:rFonts w:ascii="Tahoma" w:hAnsi="Tahoma" w:cs="Tahoma"/>
          <w:sz w:val="18"/>
          <w:szCs w:val="18"/>
        </w:rPr>
      </w:pPr>
    </w:p>
    <w:p w14:paraId="17AC61CD" w14:textId="77777777" w:rsidR="00F60D8D" w:rsidRPr="00F05580" w:rsidRDefault="00F60D8D" w:rsidP="00F60D8D">
      <w:pPr>
        <w:jc w:val="both"/>
        <w:rPr>
          <w:rFonts w:ascii="Tahoma" w:hAnsi="Tahoma" w:cs="Tahoma"/>
          <w:b/>
          <w:bCs/>
          <w:sz w:val="18"/>
          <w:szCs w:val="18"/>
        </w:rPr>
      </w:pPr>
    </w:p>
    <w:p w14:paraId="4B30ABCC" w14:textId="77777777" w:rsidR="00F60D8D" w:rsidRPr="00F05580" w:rsidRDefault="00F60D8D" w:rsidP="00F60D8D">
      <w:pPr>
        <w:jc w:val="both"/>
        <w:rPr>
          <w:rFonts w:ascii="Tahoma" w:hAnsi="Tahoma" w:cs="Tahoma"/>
          <w:b/>
          <w:bCs/>
          <w:sz w:val="18"/>
          <w:szCs w:val="18"/>
        </w:rPr>
      </w:pPr>
      <w:r w:rsidRPr="00F05580">
        <w:rPr>
          <w:rFonts w:ascii="Tahoma" w:hAnsi="Tahoma" w:cs="Tahoma"/>
          <w:b/>
          <w:bCs/>
          <w:sz w:val="18"/>
          <w:szCs w:val="18"/>
        </w:rPr>
        <w:t>…………………………………………………………………………………………..</w:t>
      </w:r>
    </w:p>
    <w:p w14:paraId="253B7F09"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 xml:space="preserve">zwanym dalej </w:t>
      </w:r>
      <w:r w:rsidRPr="00F05580">
        <w:rPr>
          <w:rFonts w:ascii="Tahoma" w:hAnsi="Tahoma" w:cs="Tahoma"/>
          <w:b/>
          <w:sz w:val="18"/>
          <w:szCs w:val="18"/>
        </w:rPr>
        <w:t>„Zamawiającym”</w:t>
      </w:r>
    </w:p>
    <w:p w14:paraId="76855282" w14:textId="77777777" w:rsidR="00F60D8D" w:rsidRPr="00F05580" w:rsidRDefault="00F60D8D" w:rsidP="00F60D8D">
      <w:pPr>
        <w:spacing w:line="360" w:lineRule="auto"/>
        <w:rPr>
          <w:rFonts w:ascii="Tahoma" w:hAnsi="Tahoma" w:cs="Tahoma"/>
          <w:sz w:val="18"/>
          <w:szCs w:val="18"/>
        </w:rPr>
      </w:pPr>
      <w:r w:rsidRPr="00F05580">
        <w:rPr>
          <w:rFonts w:ascii="Tahoma" w:hAnsi="Tahoma" w:cs="Tahoma"/>
          <w:sz w:val="18"/>
          <w:szCs w:val="18"/>
        </w:rPr>
        <w:t>a</w:t>
      </w:r>
    </w:p>
    <w:p w14:paraId="73BB480C" w14:textId="77777777" w:rsidR="00F60D8D" w:rsidRPr="00F05580" w:rsidRDefault="00F60D8D" w:rsidP="00F60D8D">
      <w:pPr>
        <w:jc w:val="both"/>
        <w:rPr>
          <w:rFonts w:ascii="Tahoma" w:hAnsi="Tahoma" w:cs="Tahoma"/>
          <w:sz w:val="18"/>
          <w:szCs w:val="18"/>
        </w:rPr>
      </w:pPr>
      <w:r w:rsidRPr="00F05580">
        <w:rPr>
          <w:rFonts w:ascii="Tahoma" w:hAnsi="Tahoma" w:cs="Tahoma"/>
          <w:b/>
          <w:bCs/>
          <w:sz w:val="18"/>
          <w:szCs w:val="18"/>
        </w:rPr>
        <w:t>………………………</w:t>
      </w:r>
      <w:r w:rsidRPr="00F05580">
        <w:rPr>
          <w:rFonts w:ascii="Tahoma" w:hAnsi="Tahoma" w:cs="Tahoma"/>
          <w:sz w:val="18"/>
          <w:szCs w:val="18"/>
        </w:rPr>
        <w:t>. z siedzibą w …………. przy ul………………….., (kod: ………), wpisaną do Krajowego Rejestru Sądowego pod numerem KRS…………………….., NIP……………………….., REGON …………………..., kapitał zakładowy ………………………. zł, BDO …………………..,</w:t>
      </w:r>
    </w:p>
    <w:p w14:paraId="72C7FA41"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reprezentowaną przez:</w:t>
      </w:r>
    </w:p>
    <w:p w14:paraId="7CD8803A"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1. …………………………………………...……..……….……….. -…………………………………………..……..……….………..</w:t>
      </w:r>
    </w:p>
    <w:p w14:paraId="18BC3193"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2. …………………………………..……………..……….……….. -…………………………………………..……..……….………..</w:t>
      </w:r>
    </w:p>
    <w:p w14:paraId="06C69BAA" w14:textId="77777777" w:rsidR="00F60D8D" w:rsidRPr="00F05580" w:rsidRDefault="00F60D8D" w:rsidP="00F60D8D">
      <w:pPr>
        <w:jc w:val="both"/>
        <w:rPr>
          <w:rFonts w:ascii="Tahoma" w:hAnsi="Tahoma" w:cs="Tahoma"/>
          <w:sz w:val="18"/>
          <w:szCs w:val="18"/>
        </w:rPr>
      </w:pPr>
      <w:r w:rsidRPr="00F05580">
        <w:rPr>
          <w:rFonts w:ascii="Tahoma" w:hAnsi="Tahoma" w:cs="Tahoma"/>
          <w:sz w:val="18"/>
          <w:szCs w:val="18"/>
        </w:rPr>
        <w:t>zwanym dalej „Wykonawcą”</w:t>
      </w:r>
    </w:p>
    <w:p w14:paraId="31F050EF" w14:textId="77777777" w:rsidR="0040363C" w:rsidRPr="00F05580" w:rsidRDefault="0040363C" w:rsidP="0040363C">
      <w:pPr>
        <w:jc w:val="both"/>
        <w:rPr>
          <w:rFonts w:ascii="Tahoma" w:hAnsi="Tahoma" w:cs="Tahoma"/>
          <w:sz w:val="18"/>
          <w:szCs w:val="18"/>
        </w:rPr>
      </w:pPr>
    </w:p>
    <w:p w14:paraId="22E4A46D" w14:textId="77777777"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1.</w:t>
      </w:r>
    </w:p>
    <w:p w14:paraId="53E3A40E" w14:textId="2C20D524" w:rsidR="0040363C" w:rsidRPr="00F05580" w:rsidRDefault="0040363C" w:rsidP="00035F0F">
      <w:pPr>
        <w:pStyle w:val="Akapitzlist"/>
        <w:numPr>
          <w:ilvl w:val="1"/>
          <w:numId w:val="67"/>
        </w:numPr>
        <w:tabs>
          <w:tab w:val="clear" w:pos="1440"/>
          <w:tab w:val="num" w:pos="284"/>
        </w:tabs>
        <w:spacing w:after="0" w:line="240" w:lineRule="auto"/>
        <w:ind w:left="284" w:hanging="284"/>
        <w:jc w:val="both"/>
        <w:rPr>
          <w:rFonts w:ascii="Tahoma" w:hAnsi="Tahoma" w:cs="Tahoma"/>
          <w:b/>
          <w:sz w:val="18"/>
          <w:szCs w:val="18"/>
        </w:rPr>
      </w:pPr>
      <w:r w:rsidRPr="00F05580">
        <w:rPr>
          <w:rFonts w:ascii="Tahoma" w:hAnsi="Tahoma" w:cs="Tahoma"/>
          <w:sz w:val="18"/>
          <w:szCs w:val="18"/>
        </w:rPr>
        <w:t xml:space="preserve">Przedmiotem </w:t>
      </w:r>
      <w:r w:rsidR="00AD1192" w:rsidRPr="00F05580">
        <w:rPr>
          <w:rFonts w:ascii="Tahoma" w:hAnsi="Tahoma" w:cs="Tahoma"/>
          <w:sz w:val="18"/>
          <w:szCs w:val="18"/>
        </w:rPr>
        <w:t>zamówienia</w:t>
      </w:r>
      <w:r w:rsidRPr="00F05580">
        <w:rPr>
          <w:rFonts w:ascii="Tahoma" w:hAnsi="Tahoma" w:cs="Tahoma"/>
          <w:sz w:val="18"/>
          <w:szCs w:val="18"/>
        </w:rPr>
        <w:t xml:space="preserve"> jest</w:t>
      </w:r>
      <w:r w:rsidRPr="00F05580">
        <w:rPr>
          <w:rFonts w:ascii="Tahoma" w:hAnsi="Tahoma" w:cs="Tahoma"/>
          <w:kern w:val="1"/>
          <w:sz w:val="18"/>
          <w:szCs w:val="18"/>
        </w:rPr>
        <w:t>:</w:t>
      </w:r>
      <w:r w:rsidR="00F60D8D" w:rsidRPr="00F05580">
        <w:rPr>
          <w:rFonts w:ascii="Tahoma" w:hAnsi="Tahoma" w:cs="Tahoma"/>
          <w:kern w:val="1"/>
          <w:sz w:val="18"/>
          <w:szCs w:val="18"/>
        </w:rPr>
        <w:t xml:space="preserve"> </w:t>
      </w:r>
      <w:r w:rsidRPr="00F05580">
        <w:rPr>
          <w:rFonts w:ascii="Tahoma" w:hAnsi="Tahoma" w:cs="Tahoma"/>
          <w:b/>
          <w:sz w:val="18"/>
          <w:szCs w:val="18"/>
        </w:rPr>
        <w:t xml:space="preserve">Usługa przeprowadzania </w:t>
      </w:r>
      <w:r w:rsidRPr="00F05580">
        <w:rPr>
          <w:rFonts w:ascii="Tahoma" w:hAnsi="Tahoma" w:cs="Tahoma"/>
          <w:b/>
          <w:bCs/>
          <w:sz w:val="18"/>
          <w:szCs w:val="18"/>
        </w:rPr>
        <w:t>przeglądów</w:t>
      </w:r>
      <w:r w:rsidR="007F1E3E">
        <w:rPr>
          <w:rFonts w:ascii="Tahoma" w:hAnsi="Tahoma" w:cs="Tahoma"/>
          <w:b/>
          <w:bCs/>
          <w:sz w:val="18"/>
          <w:szCs w:val="18"/>
        </w:rPr>
        <w:t xml:space="preserve"> </w:t>
      </w:r>
      <w:r w:rsidRPr="00F05580">
        <w:rPr>
          <w:rFonts w:ascii="Tahoma" w:hAnsi="Tahoma" w:cs="Tahoma"/>
          <w:b/>
          <w:bCs/>
          <w:sz w:val="18"/>
          <w:szCs w:val="18"/>
        </w:rPr>
        <w:t xml:space="preserve">aparatury medycznej wraz z naprawami w okresie 36 miesięcy </w:t>
      </w:r>
      <w:r w:rsidRPr="00F05580">
        <w:rPr>
          <w:rFonts w:ascii="Tahoma" w:hAnsi="Tahoma" w:cs="Tahoma"/>
          <w:b/>
          <w:sz w:val="18"/>
          <w:szCs w:val="18"/>
        </w:rPr>
        <w:t xml:space="preserve">– pakiet nr …, </w:t>
      </w:r>
      <w:r w:rsidRPr="00F05580">
        <w:rPr>
          <w:rFonts w:ascii="Tahoma" w:hAnsi="Tahoma" w:cs="Tahoma"/>
          <w:sz w:val="18"/>
          <w:szCs w:val="18"/>
        </w:rPr>
        <w:t>według asortymentu,</w:t>
      </w:r>
      <w:r w:rsidRPr="00F05580">
        <w:rPr>
          <w:rFonts w:ascii="Tahoma" w:hAnsi="Tahoma" w:cs="Tahoma"/>
          <w:b/>
          <w:sz w:val="18"/>
          <w:szCs w:val="18"/>
        </w:rPr>
        <w:t xml:space="preserve"> </w:t>
      </w:r>
      <w:r w:rsidRPr="00F05580">
        <w:rPr>
          <w:rFonts w:ascii="Tahoma" w:hAnsi="Tahoma" w:cs="Tahoma"/>
          <w:sz w:val="18"/>
          <w:szCs w:val="18"/>
        </w:rPr>
        <w:t xml:space="preserve">zgodnie z wykazem przeglądów, kosztami roboczogodzin i kwotami przeznaczonymi na części, akcesoria oraz dojazd </w:t>
      </w:r>
      <w:r w:rsidRPr="00F05580">
        <w:rPr>
          <w:rFonts w:ascii="Tahoma" w:hAnsi="Tahoma" w:cs="Tahoma"/>
          <w:kern w:val="1"/>
          <w:sz w:val="18"/>
          <w:szCs w:val="18"/>
        </w:rPr>
        <w:t>szczegółowo określonymi w „Formularzu cenowym”</w:t>
      </w:r>
      <w:r w:rsidRPr="00F05580">
        <w:rPr>
          <w:rFonts w:ascii="Tahoma" w:hAnsi="Tahoma" w:cs="Tahoma"/>
          <w:sz w:val="18"/>
          <w:szCs w:val="18"/>
        </w:rPr>
        <w:t xml:space="preserve"> - Załącznik Nr 2 do umowy</w:t>
      </w:r>
      <w:r w:rsidRPr="00F05580">
        <w:rPr>
          <w:rFonts w:ascii="Tahoma" w:hAnsi="Tahoma" w:cs="Tahoma"/>
          <w:kern w:val="1"/>
          <w:sz w:val="18"/>
          <w:szCs w:val="18"/>
        </w:rPr>
        <w:t>, zgodnym</w:t>
      </w:r>
      <w:r w:rsidRPr="00F05580">
        <w:rPr>
          <w:rFonts w:ascii="Tahoma" w:hAnsi="Tahoma" w:cs="Tahoma"/>
          <w:sz w:val="18"/>
          <w:szCs w:val="18"/>
        </w:rPr>
        <w:t xml:space="preserve"> z ofertą złożoną przez Wykonawcę.</w:t>
      </w:r>
    </w:p>
    <w:p w14:paraId="5F198AAB" w14:textId="77777777" w:rsidR="0040363C" w:rsidRPr="00F05580" w:rsidRDefault="0040363C" w:rsidP="00035F0F">
      <w:pPr>
        <w:pStyle w:val="Akapitzlist"/>
        <w:numPr>
          <w:ilvl w:val="1"/>
          <w:numId w:val="67"/>
        </w:numPr>
        <w:tabs>
          <w:tab w:val="clear" w:pos="1440"/>
          <w:tab w:val="num" w:pos="284"/>
        </w:tabs>
        <w:spacing w:after="0" w:line="240" w:lineRule="auto"/>
        <w:ind w:left="284" w:hanging="284"/>
        <w:jc w:val="both"/>
        <w:rPr>
          <w:rFonts w:ascii="Tahoma" w:hAnsi="Tahoma" w:cs="Tahoma"/>
          <w:b/>
          <w:sz w:val="18"/>
          <w:szCs w:val="18"/>
        </w:rPr>
      </w:pPr>
      <w:r w:rsidRPr="00F05580">
        <w:rPr>
          <w:rFonts w:ascii="Tahoma" w:hAnsi="Tahoma" w:cs="Tahoma"/>
          <w:sz w:val="18"/>
          <w:szCs w:val="18"/>
        </w:rPr>
        <w:t>Usługa będąca przedmiotem umowy ma na celu utrzymanie w pełnej sprawności techniczno-eksploatacyjnej oraz wydłużenie bezawaryjnego czasu pracy, jak również zapewnienie, iż parametry pracy aparatury medycznej (zwanej dalej również sprzętem, urządzeniem, aparatem) będą zgodne z założonymi przez producenta wartościami.</w:t>
      </w:r>
    </w:p>
    <w:p w14:paraId="4D30C6EF" w14:textId="77777777" w:rsidR="00AD1192" w:rsidRPr="00F05580" w:rsidRDefault="00AD1192" w:rsidP="00AD1192">
      <w:pPr>
        <w:numPr>
          <w:ilvl w:val="0"/>
          <w:numId w:val="45"/>
        </w:numPr>
        <w:tabs>
          <w:tab w:val="left" w:pos="360"/>
        </w:tabs>
        <w:suppressAutoHyphens/>
        <w:autoSpaceDE w:val="0"/>
        <w:ind w:left="358"/>
        <w:jc w:val="both"/>
        <w:rPr>
          <w:rFonts w:ascii="Tahoma" w:hAnsi="Tahoma" w:cs="Tahoma"/>
          <w:sz w:val="18"/>
          <w:szCs w:val="18"/>
        </w:rPr>
      </w:pPr>
      <w:r w:rsidRPr="00F05580">
        <w:rPr>
          <w:rFonts w:ascii="Tahoma" w:hAnsi="Tahoma" w:cs="Tahoma"/>
          <w:sz w:val="18"/>
          <w:szCs w:val="18"/>
        </w:rPr>
        <w:t>Usługa będąca przedmiotem zamówienia ma na celu utrzymanie w pełnej sprawności techniczno-eksploatacyjnej oraz wydłużenie bezawaryjnego czasu pracy, jak również zapewnienie, iż parametry pracy aparatury medycznej (zwanej dalej również sprzętem, urządzeniem, aparatem) będą zgodne z założonymi przez producenta wartościami.</w:t>
      </w:r>
    </w:p>
    <w:p w14:paraId="634CACD1" w14:textId="77777777" w:rsidR="00AD1192" w:rsidRPr="00F05580" w:rsidRDefault="00AD1192" w:rsidP="00AD1192">
      <w:pPr>
        <w:numPr>
          <w:ilvl w:val="0"/>
          <w:numId w:val="45"/>
        </w:numPr>
        <w:tabs>
          <w:tab w:val="left" w:pos="360"/>
        </w:tabs>
        <w:suppressAutoHyphens/>
        <w:autoSpaceDE w:val="0"/>
        <w:ind w:left="358"/>
        <w:jc w:val="both"/>
        <w:rPr>
          <w:rFonts w:ascii="Tahoma" w:hAnsi="Tahoma" w:cs="Tahoma"/>
          <w:sz w:val="18"/>
          <w:szCs w:val="18"/>
        </w:rPr>
      </w:pPr>
      <w:r w:rsidRPr="00F05580">
        <w:rPr>
          <w:rFonts w:ascii="Tahoma" w:hAnsi="Tahoma" w:cs="Tahoma"/>
          <w:sz w:val="18"/>
          <w:szCs w:val="18"/>
        </w:rPr>
        <w:t>W ramach przedmiotu zamówienia Wykonawca zobowiązany jest do wykonywania usług:</w:t>
      </w:r>
    </w:p>
    <w:p w14:paraId="0F8EC0A5" w14:textId="029D8DF0" w:rsidR="00AD1192" w:rsidRPr="00F05580" w:rsidRDefault="00AD1192" w:rsidP="00AD1192">
      <w:pPr>
        <w:numPr>
          <w:ilvl w:val="0"/>
          <w:numId w:val="88"/>
        </w:numPr>
        <w:suppressAutoHyphens/>
        <w:autoSpaceDE w:val="0"/>
        <w:ind w:left="709" w:hanging="283"/>
        <w:jc w:val="both"/>
        <w:rPr>
          <w:rFonts w:ascii="Tahoma" w:hAnsi="Tahoma" w:cs="Tahoma"/>
          <w:sz w:val="18"/>
          <w:szCs w:val="18"/>
        </w:rPr>
      </w:pPr>
      <w:r w:rsidRPr="00F05580">
        <w:rPr>
          <w:rFonts w:ascii="Tahoma" w:hAnsi="Tahoma" w:cs="Tahoma"/>
          <w:sz w:val="18"/>
          <w:szCs w:val="18"/>
        </w:rPr>
        <w:t>przeprowadzania przeglądów technicznych aparatury,</w:t>
      </w:r>
    </w:p>
    <w:p w14:paraId="728130F0" w14:textId="0A5A4A22" w:rsidR="00AD1192" w:rsidRPr="00F05580" w:rsidRDefault="00AD1192" w:rsidP="00AD1192">
      <w:pPr>
        <w:numPr>
          <w:ilvl w:val="0"/>
          <w:numId w:val="88"/>
        </w:numPr>
        <w:tabs>
          <w:tab w:val="left" w:pos="360"/>
        </w:tabs>
        <w:suppressAutoHyphens/>
        <w:autoSpaceDE w:val="0"/>
        <w:ind w:left="709" w:hanging="283"/>
        <w:jc w:val="both"/>
        <w:rPr>
          <w:rFonts w:ascii="Tahoma" w:hAnsi="Tahoma" w:cs="Tahoma"/>
          <w:sz w:val="18"/>
          <w:szCs w:val="18"/>
        </w:rPr>
      </w:pPr>
      <w:r w:rsidRPr="00F05580">
        <w:rPr>
          <w:rFonts w:ascii="Tahoma" w:hAnsi="Tahoma" w:cs="Tahoma"/>
          <w:sz w:val="18"/>
          <w:szCs w:val="18"/>
        </w:rPr>
        <w:t>realizacji napraw aparatury.</w:t>
      </w:r>
    </w:p>
    <w:p w14:paraId="613F4D77" w14:textId="2B9A201C" w:rsidR="00AD1192" w:rsidRPr="00F05580" w:rsidRDefault="00AD1192" w:rsidP="00AD1192">
      <w:pPr>
        <w:pStyle w:val="Akapitzlist"/>
        <w:numPr>
          <w:ilvl w:val="0"/>
          <w:numId w:val="45"/>
        </w:numPr>
        <w:tabs>
          <w:tab w:val="left" w:pos="360"/>
        </w:tabs>
        <w:suppressAutoHyphens/>
        <w:autoSpaceDE w:val="0"/>
        <w:spacing w:after="0"/>
        <w:ind w:hanging="2160"/>
        <w:jc w:val="both"/>
        <w:rPr>
          <w:rFonts w:ascii="Tahoma" w:hAnsi="Tahoma" w:cs="Tahoma"/>
          <w:sz w:val="18"/>
          <w:szCs w:val="18"/>
        </w:rPr>
      </w:pPr>
      <w:r w:rsidRPr="00F05580">
        <w:rPr>
          <w:rFonts w:ascii="Tahoma" w:hAnsi="Tahoma" w:cs="Tahoma"/>
          <w:sz w:val="18"/>
          <w:szCs w:val="18"/>
          <w:lang w:val="pl-PL"/>
        </w:rPr>
        <w:t>Warunki</w:t>
      </w:r>
      <w:r w:rsidRPr="00F05580">
        <w:rPr>
          <w:rFonts w:ascii="Tahoma" w:hAnsi="Tahoma" w:cs="Tahoma"/>
          <w:sz w:val="18"/>
          <w:szCs w:val="18"/>
        </w:rPr>
        <w:t xml:space="preserve"> świadczenia usług:</w:t>
      </w:r>
    </w:p>
    <w:p w14:paraId="548BA5D2" w14:textId="248C76E8" w:rsidR="00AD1192" w:rsidRPr="00F05580" w:rsidRDefault="00AD1192" w:rsidP="00AD1192">
      <w:pPr>
        <w:pStyle w:val="Tekstpodstawowy"/>
        <w:numPr>
          <w:ilvl w:val="0"/>
          <w:numId w:val="89"/>
        </w:numPr>
        <w:jc w:val="both"/>
        <w:rPr>
          <w:rFonts w:ascii="Tahoma" w:hAnsi="Tahoma" w:cs="Tahoma"/>
          <w:sz w:val="18"/>
          <w:szCs w:val="18"/>
        </w:rPr>
      </w:pPr>
      <w:r w:rsidRPr="00F05580">
        <w:rPr>
          <w:rFonts w:ascii="Tahoma" w:hAnsi="Tahoma" w:cs="Tahoma"/>
          <w:sz w:val="18"/>
          <w:szCs w:val="18"/>
        </w:rPr>
        <w:t xml:space="preserve">podejmowane przez Wykonawcę czynności </w:t>
      </w:r>
      <w:r w:rsidR="00972B99">
        <w:rPr>
          <w:rFonts w:ascii="Tahoma" w:hAnsi="Tahoma" w:cs="Tahoma"/>
          <w:sz w:val="18"/>
          <w:szCs w:val="18"/>
        </w:rPr>
        <w:t>związane z przeprowadzeniem przeglądów i napraw</w:t>
      </w:r>
      <w:r w:rsidRPr="00F05580">
        <w:rPr>
          <w:rFonts w:ascii="Tahoma" w:hAnsi="Tahoma" w:cs="Tahoma"/>
          <w:sz w:val="18"/>
          <w:szCs w:val="18"/>
        </w:rPr>
        <w:t>, nie mogą być przyczyną utraty certyfikatów, świadectw technicznych i innych dokumentów danego aparatu, dopuszczających go do użytkowania.</w:t>
      </w:r>
    </w:p>
    <w:p w14:paraId="0C655018" w14:textId="77777777" w:rsidR="00AD1192" w:rsidRPr="00F05580" w:rsidRDefault="00AD1192" w:rsidP="00AD1192">
      <w:pPr>
        <w:pStyle w:val="Tekstpodstawowy"/>
        <w:numPr>
          <w:ilvl w:val="0"/>
          <w:numId w:val="89"/>
        </w:numPr>
        <w:jc w:val="both"/>
        <w:rPr>
          <w:rFonts w:ascii="Tahoma" w:hAnsi="Tahoma" w:cs="Tahoma"/>
          <w:sz w:val="18"/>
          <w:szCs w:val="18"/>
        </w:rPr>
      </w:pPr>
      <w:r w:rsidRPr="00F05580">
        <w:rPr>
          <w:rFonts w:ascii="Tahoma" w:hAnsi="Tahoma" w:cs="Tahoma"/>
          <w:sz w:val="18"/>
          <w:szCs w:val="18"/>
          <w:lang w:val="pl-PL"/>
        </w:rPr>
        <w:t>Wykonawca jest zobowiązany wykonać usługę terminowo i rzetelnie.</w:t>
      </w:r>
    </w:p>
    <w:p w14:paraId="25BE644A" w14:textId="77777777" w:rsidR="00AD1192" w:rsidRPr="00F05580" w:rsidRDefault="00AD1192" w:rsidP="00AD1192">
      <w:pPr>
        <w:pStyle w:val="Tekstpodstawowy"/>
        <w:numPr>
          <w:ilvl w:val="0"/>
          <w:numId w:val="89"/>
        </w:numPr>
        <w:jc w:val="both"/>
        <w:rPr>
          <w:rFonts w:ascii="Tahoma" w:hAnsi="Tahoma" w:cs="Tahoma"/>
          <w:sz w:val="18"/>
          <w:szCs w:val="18"/>
        </w:rPr>
      </w:pPr>
      <w:r w:rsidRPr="00F05580">
        <w:rPr>
          <w:rFonts w:ascii="Tahoma" w:hAnsi="Tahoma" w:cs="Tahoma"/>
          <w:sz w:val="18"/>
          <w:szCs w:val="18"/>
          <w:lang w:val="pl-PL"/>
        </w:rPr>
        <w:t xml:space="preserve">do wymiany części w aparacie Wykonawca zobowiązany jest użyć fabrycznie nowych, </w:t>
      </w:r>
      <w:r w:rsidRPr="00F05580">
        <w:rPr>
          <w:rFonts w:ascii="Tahoma" w:hAnsi="Tahoma" w:cs="Tahoma"/>
          <w:sz w:val="18"/>
          <w:szCs w:val="18"/>
        </w:rPr>
        <w:t xml:space="preserve">oryginalnych części zamiennych i materiałów eksploatacyjnych (o ile dotyczy) zgodnie z zaleceniami producenta danego aparatu. Zamawiający wymaga, aby wymieniane części zamienne i materiały eksploatacyjne posiadały odpowiednie certyfikaty, jeżeli przepisy szczególne tego wymagają. </w:t>
      </w:r>
    </w:p>
    <w:p w14:paraId="141A2DDF" w14:textId="77777777" w:rsidR="00AD1192" w:rsidRPr="00F05580" w:rsidRDefault="00AD1192" w:rsidP="00AD1192">
      <w:pPr>
        <w:pStyle w:val="Tekstpodstawowy"/>
        <w:numPr>
          <w:ilvl w:val="0"/>
          <w:numId w:val="89"/>
        </w:numPr>
        <w:jc w:val="both"/>
        <w:rPr>
          <w:rFonts w:ascii="Tahoma" w:hAnsi="Tahoma" w:cs="Tahoma"/>
          <w:sz w:val="18"/>
          <w:szCs w:val="18"/>
        </w:rPr>
      </w:pPr>
      <w:r w:rsidRPr="00F05580">
        <w:rPr>
          <w:rFonts w:ascii="Tahoma" w:hAnsi="Tahoma" w:cs="Tahoma"/>
          <w:sz w:val="18"/>
          <w:szCs w:val="18"/>
        </w:rPr>
        <w:t>Wykonawca będzie świadczył usługi określone w przedmiocie zamówienia przy użyciu własnej aparatury kontrolnej, pomiarowej, narzędzi i materiałów. Aparatura kontrolna, pomiarowa musi posiadać aktualne świadectwa legalizacji i kalibracji.</w:t>
      </w:r>
    </w:p>
    <w:p w14:paraId="4B5E8653" w14:textId="77777777" w:rsidR="00AD1192" w:rsidRPr="00F05580" w:rsidRDefault="00AD1192" w:rsidP="00AD1192">
      <w:pPr>
        <w:numPr>
          <w:ilvl w:val="0"/>
          <w:numId w:val="89"/>
        </w:numPr>
        <w:ind w:left="714" w:hanging="357"/>
        <w:jc w:val="both"/>
        <w:rPr>
          <w:rFonts w:ascii="Tahoma" w:hAnsi="Tahoma" w:cs="Tahoma"/>
          <w:sz w:val="18"/>
          <w:szCs w:val="18"/>
          <w:lang w:val="x-none" w:eastAsia="x-none"/>
        </w:rPr>
      </w:pPr>
      <w:r w:rsidRPr="00F05580">
        <w:rPr>
          <w:rFonts w:ascii="Tahoma" w:hAnsi="Tahoma" w:cs="Tahoma"/>
          <w:sz w:val="18"/>
          <w:szCs w:val="18"/>
          <w:lang w:val="x-none" w:eastAsia="x-none"/>
        </w:rPr>
        <w:t xml:space="preserve">wszelkie </w:t>
      </w:r>
      <w:r w:rsidRPr="00F05580">
        <w:rPr>
          <w:rFonts w:ascii="Tahoma" w:hAnsi="Tahoma" w:cs="Tahoma"/>
          <w:sz w:val="18"/>
          <w:szCs w:val="18"/>
          <w:shd w:val="clear" w:color="auto" w:fill="FFFFFF"/>
          <w:lang w:val="x-none" w:eastAsia="x-none"/>
        </w:rPr>
        <w:t xml:space="preserve">przeglądy, naprawy, </w:t>
      </w:r>
      <w:r w:rsidRPr="00F05580">
        <w:rPr>
          <w:rFonts w:ascii="Tahoma" w:hAnsi="Tahoma" w:cs="Tahoma"/>
          <w:sz w:val="18"/>
          <w:szCs w:val="18"/>
          <w:lang w:val="x-none" w:eastAsia="x-none"/>
        </w:rPr>
        <w:t xml:space="preserve">opinie i oceny stanu technicznego </w:t>
      </w:r>
      <w:r w:rsidRPr="00F05580">
        <w:rPr>
          <w:rFonts w:ascii="Tahoma" w:hAnsi="Tahoma" w:cs="Tahoma"/>
          <w:sz w:val="18"/>
          <w:szCs w:val="18"/>
          <w:lang w:eastAsia="x-none"/>
        </w:rPr>
        <w:t>aparatu</w:t>
      </w:r>
      <w:r w:rsidRPr="00F05580">
        <w:rPr>
          <w:rFonts w:ascii="Tahoma" w:hAnsi="Tahoma" w:cs="Tahoma"/>
          <w:sz w:val="18"/>
          <w:szCs w:val="18"/>
          <w:lang w:val="x-none" w:eastAsia="x-none"/>
        </w:rPr>
        <w:t xml:space="preserve"> medycznego objętego umową będą wykonane w ramach wynagrodzenia za wykonanie umowy.</w:t>
      </w:r>
    </w:p>
    <w:p w14:paraId="0453EE7B" w14:textId="6C4E97B4" w:rsidR="00AD1192" w:rsidRPr="00F05580" w:rsidRDefault="00AD1192" w:rsidP="00AD1192">
      <w:pPr>
        <w:pStyle w:val="Akapitzlist"/>
        <w:numPr>
          <w:ilvl w:val="0"/>
          <w:numId w:val="89"/>
        </w:numPr>
        <w:spacing w:after="0" w:line="240" w:lineRule="auto"/>
        <w:ind w:left="714" w:hanging="357"/>
        <w:jc w:val="both"/>
        <w:rPr>
          <w:rFonts w:ascii="Tahoma" w:eastAsia="Times New Roman" w:hAnsi="Tahoma" w:cs="Tahoma"/>
          <w:sz w:val="18"/>
          <w:szCs w:val="18"/>
          <w:lang w:eastAsia="x-none"/>
        </w:rPr>
      </w:pPr>
      <w:r w:rsidRPr="00F05580">
        <w:rPr>
          <w:rFonts w:ascii="Tahoma" w:eastAsia="Times New Roman" w:hAnsi="Tahoma" w:cs="Tahoma"/>
          <w:sz w:val="18"/>
          <w:szCs w:val="18"/>
          <w:lang w:eastAsia="x-none"/>
        </w:rPr>
        <w:t xml:space="preserve">Wykonawca będzie wykonywał przeglądy i naprawy w siedzibie Zamawiającego. Jeżeli zaistnieje konieczność odbioru aparatu przez Wykonawcę i wykonania w/w czynności w siedzibie serwisu, przedstawiciel Sekcji Aparatury </w:t>
      </w:r>
      <w:r w:rsidRPr="00F05580">
        <w:rPr>
          <w:rFonts w:ascii="Tahoma" w:eastAsia="Times New Roman" w:hAnsi="Tahoma" w:cs="Tahoma"/>
          <w:sz w:val="18"/>
          <w:szCs w:val="18"/>
          <w:lang w:val="pl-PL" w:eastAsia="x-none"/>
        </w:rPr>
        <w:t xml:space="preserve">Medycznej </w:t>
      </w:r>
      <w:r w:rsidRPr="00F05580">
        <w:rPr>
          <w:rFonts w:ascii="Tahoma" w:eastAsia="Times New Roman" w:hAnsi="Tahoma" w:cs="Tahoma"/>
          <w:sz w:val="18"/>
          <w:szCs w:val="18"/>
          <w:lang w:eastAsia="x-none"/>
        </w:rPr>
        <w:t xml:space="preserve">zostanie pisemnie poinformowany o takiej potrzebie. Koszty dojazdu do Zamawiającego jak i koszty transportu aparatu do Wykonawcy oraz do Zamawiającego ponosi Wykonawca. Koszty zawarte są w cenie </w:t>
      </w:r>
      <w:r w:rsidR="00972B99">
        <w:rPr>
          <w:rFonts w:ascii="Tahoma" w:eastAsia="Times New Roman" w:hAnsi="Tahoma" w:cs="Tahoma"/>
          <w:sz w:val="18"/>
          <w:szCs w:val="18"/>
          <w:lang w:eastAsia="x-none"/>
        </w:rPr>
        <w:t>przeglądu i naprawy</w:t>
      </w:r>
      <w:r w:rsidRPr="00F05580">
        <w:rPr>
          <w:rFonts w:ascii="Tahoma" w:eastAsia="Times New Roman" w:hAnsi="Tahoma" w:cs="Tahoma"/>
          <w:sz w:val="18"/>
          <w:szCs w:val="18"/>
          <w:lang w:eastAsia="x-none"/>
        </w:rPr>
        <w:t>.</w:t>
      </w:r>
    </w:p>
    <w:p w14:paraId="22F08D5F" w14:textId="14E659C1" w:rsidR="00AD1192" w:rsidRDefault="00AD1192" w:rsidP="00AD1192">
      <w:pPr>
        <w:pStyle w:val="Akapitzlist"/>
        <w:numPr>
          <w:ilvl w:val="0"/>
          <w:numId w:val="89"/>
        </w:numPr>
        <w:spacing w:after="0" w:line="240" w:lineRule="auto"/>
        <w:ind w:left="714" w:hanging="357"/>
        <w:jc w:val="both"/>
        <w:rPr>
          <w:rFonts w:ascii="Tahoma" w:eastAsia="Times New Roman" w:hAnsi="Tahoma" w:cs="Tahoma"/>
          <w:sz w:val="18"/>
          <w:szCs w:val="18"/>
          <w:lang w:eastAsia="x-none"/>
        </w:rPr>
      </w:pPr>
      <w:r w:rsidRPr="00F05580">
        <w:rPr>
          <w:rFonts w:ascii="Tahoma" w:eastAsia="Times New Roman" w:hAnsi="Tahoma" w:cs="Tahoma"/>
          <w:sz w:val="18"/>
          <w:szCs w:val="18"/>
          <w:lang w:eastAsia="x-none"/>
        </w:rPr>
        <w:t xml:space="preserve">Wykonawca jest zobowiązany do potwierdzenia wykonania przeglądu </w:t>
      </w:r>
      <w:r w:rsidR="008D498E">
        <w:rPr>
          <w:rFonts w:ascii="Tahoma" w:eastAsia="Times New Roman" w:hAnsi="Tahoma" w:cs="Tahoma"/>
          <w:sz w:val="18"/>
          <w:szCs w:val="18"/>
          <w:lang w:eastAsia="x-none"/>
        </w:rPr>
        <w:t>i</w:t>
      </w:r>
      <w:r w:rsidR="008D498E" w:rsidRPr="00F05580">
        <w:rPr>
          <w:rFonts w:ascii="Tahoma" w:eastAsia="Times New Roman" w:hAnsi="Tahoma" w:cs="Tahoma"/>
          <w:sz w:val="18"/>
          <w:szCs w:val="18"/>
          <w:lang w:eastAsia="x-none"/>
        </w:rPr>
        <w:t xml:space="preserve"> </w:t>
      </w:r>
      <w:r w:rsidRPr="00F05580">
        <w:rPr>
          <w:rFonts w:ascii="Tahoma" w:eastAsia="Times New Roman" w:hAnsi="Tahoma" w:cs="Tahoma"/>
          <w:sz w:val="18"/>
          <w:szCs w:val="18"/>
          <w:lang w:eastAsia="x-none"/>
        </w:rPr>
        <w:t>naprawy wpisem w języku polskim w paszporcie technicznym aparatu oraz w raporcie serwisowym. Wpis ma zawierać następujące informacje: datę wykonania czynności, informacje o stanie technicznym aparatu (aparat jest sprawny i nadaje się do dalszej eksploatacji, aparat niesprawny, aparat dopuszczony warunkowo do użytkowania) oraz szczegółowy zakres wykonanych czynności w ramach przeglądu/naprawy oraz wymienione części podczas naprawy lub podczas przeglądu; zakres przeglądu winien pokrywać się z wszystkimi czynnościami wynikającymi z zaleceń producenta. Wpisanie daty kolejnego przeglądu. Dodatkowo Wykonawca zobowiązany jest do potwierdzenia wykonania naprawy w raporcie serwisowym (każdorazowo do faktury VAT zostanie dołączona kopia raportu serwisowego) lub do złożenia informacji o braku potrzeb wykonania usług serwisowych w danym miesiącu.</w:t>
      </w:r>
    </w:p>
    <w:p w14:paraId="38421593" w14:textId="77777777" w:rsidR="008D498E" w:rsidRPr="008D498E" w:rsidRDefault="008D498E" w:rsidP="008D498E">
      <w:pPr>
        <w:pStyle w:val="Akapitzlist"/>
        <w:numPr>
          <w:ilvl w:val="0"/>
          <w:numId w:val="89"/>
        </w:numPr>
        <w:rPr>
          <w:rFonts w:ascii="Tahoma" w:eastAsia="Times New Roman" w:hAnsi="Tahoma" w:cs="Tahoma"/>
          <w:sz w:val="18"/>
          <w:szCs w:val="18"/>
          <w:lang w:eastAsia="x-none"/>
        </w:rPr>
      </w:pPr>
      <w:r w:rsidRPr="008D498E">
        <w:rPr>
          <w:rFonts w:ascii="Tahoma" w:eastAsia="Times New Roman" w:hAnsi="Tahoma" w:cs="Tahoma"/>
          <w:sz w:val="18"/>
          <w:szCs w:val="18"/>
          <w:lang w:eastAsia="x-none"/>
        </w:rPr>
        <w:lastRenderedPageBreak/>
        <w:tab/>
        <w:t>Wykonawca jest zobowiązany do wykonania czynności, których zakres określa dokumentacja techniczna producenta danego urządzenia z potwierdzeniem wykonania i wyszczególnieniem tych czynności, a także do konserwacji aparatury medycznej w celu utrzymania urządzenia w optymalnym stanie technicznym, zapobieganiu awariom (prewencje).</w:t>
      </w:r>
    </w:p>
    <w:p w14:paraId="3FA73720" w14:textId="77777777" w:rsidR="008D498E" w:rsidRPr="00F05580" w:rsidRDefault="008D498E" w:rsidP="009A5D62">
      <w:pPr>
        <w:pStyle w:val="Akapitzlist"/>
        <w:spacing w:after="0" w:line="240" w:lineRule="auto"/>
        <w:ind w:left="714"/>
        <w:jc w:val="both"/>
        <w:rPr>
          <w:rFonts w:ascii="Tahoma" w:eastAsia="Times New Roman" w:hAnsi="Tahoma" w:cs="Tahoma"/>
          <w:sz w:val="18"/>
          <w:szCs w:val="18"/>
          <w:lang w:eastAsia="x-none"/>
        </w:rPr>
      </w:pPr>
    </w:p>
    <w:p w14:paraId="016C4132" w14:textId="77777777" w:rsidR="00AD1192" w:rsidRPr="00F05580" w:rsidRDefault="00AD1192" w:rsidP="00AD1192">
      <w:pPr>
        <w:pStyle w:val="Akapitzlist"/>
        <w:numPr>
          <w:ilvl w:val="0"/>
          <w:numId w:val="89"/>
        </w:numPr>
        <w:spacing w:after="0" w:line="240" w:lineRule="auto"/>
        <w:ind w:left="714" w:hanging="357"/>
        <w:jc w:val="both"/>
        <w:rPr>
          <w:rFonts w:ascii="Tahoma" w:eastAsia="Times New Roman" w:hAnsi="Tahoma" w:cs="Tahoma"/>
          <w:sz w:val="18"/>
          <w:szCs w:val="18"/>
          <w:lang w:eastAsia="x-none"/>
        </w:rPr>
      </w:pPr>
      <w:r w:rsidRPr="00F05580">
        <w:rPr>
          <w:rFonts w:ascii="Tahoma" w:hAnsi="Tahoma" w:cs="Tahoma"/>
          <w:sz w:val="18"/>
          <w:szCs w:val="18"/>
          <w:lang w:eastAsia="x-none"/>
        </w:rPr>
        <w:t>w przypadku, gdyby którykolwiek z terminów określonych w zawartej umowie został z winy Wykonawcy przekroczony o więcej niż 14 dni, Zamawiający ma prawo w terminie 30 dni  do odstąpienia od umowy po wcześniejszym pisemnym wezwaniu Wykonawcy do wykonania usługi. W takim przypadku Wykonawcy nie przysługuje jakiekolwiek roszczenie od Zamawiającego, poza roszczeniami wynikającymi z wykonanych prawidłowo usług do dnia odstąpienia od umowy.</w:t>
      </w:r>
    </w:p>
    <w:p w14:paraId="310DB9D0"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eastAsia="Times New Roman" w:hAnsi="Tahoma" w:cs="Tahoma"/>
          <w:sz w:val="18"/>
          <w:szCs w:val="18"/>
          <w:lang w:eastAsia="x-none"/>
        </w:rPr>
        <w:t xml:space="preserve">Zamawiający zwolni Wykonawcę z kar umownych i nie zastosuje zapisu dotyczącego odstąpienia od umowy w przypadku przekroczenia terminów określonych w umowie i Planie Przeglądów, pod warunkiem, że Wykonawca dostarczy aparat zastępczy o parametrach nie gorszych niż naprawiany. Aparat zastępczy musi być dostarczony najpóźniej następnego dnia po dniu, w którym upływają terminy określone w umowie i Planie Przeglądów i musi być do dyspozycji Zamawiającego </w:t>
      </w:r>
      <w:r w:rsidRPr="00F05580">
        <w:rPr>
          <w:rFonts w:ascii="Tahoma" w:hAnsi="Tahoma" w:cs="Tahoma"/>
          <w:sz w:val="18"/>
          <w:szCs w:val="18"/>
        </w:rPr>
        <w:t>do chwili dostarczenia i uruchomienia aparatu, który podlegał przeglądowi bądź naprawie, będącego przedmiotem umowy.</w:t>
      </w:r>
    </w:p>
    <w:p w14:paraId="769E1F33" w14:textId="77777777" w:rsidR="00AD1192" w:rsidRPr="00F05580" w:rsidRDefault="00AD1192" w:rsidP="00AD1192">
      <w:pPr>
        <w:pStyle w:val="Akapitzlist"/>
        <w:numPr>
          <w:ilvl w:val="0"/>
          <w:numId w:val="89"/>
        </w:numPr>
        <w:spacing w:after="0"/>
        <w:ind w:left="714" w:hanging="357"/>
        <w:jc w:val="both"/>
        <w:rPr>
          <w:rFonts w:ascii="Tahoma" w:hAnsi="Tahoma" w:cs="Tahoma"/>
          <w:sz w:val="18"/>
          <w:szCs w:val="18"/>
          <w:lang w:val="pl-PL" w:eastAsia="x-none"/>
        </w:rPr>
      </w:pPr>
      <w:r w:rsidRPr="00F05580">
        <w:rPr>
          <w:rFonts w:ascii="Tahoma" w:hAnsi="Tahoma" w:cs="Tahoma"/>
          <w:sz w:val="18"/>
          <w:szCs w:val="18"/>
          <w:lang w:val="pl-PL" w:eastAsia="x-none"/>
        </w:rPr>
        <w:t xml:space="preserve">Zamawiający w załączniku nr 2 Formularz asortymentowo - cenowym podał szacunkowy zakres przedmiotu zamówienia, </w:t>
      </w:r>
      <w:proofErr w:type="spellStart"/>
      <w:r w:rsidRPr="00F05580">
        <w:rPr>
          <w:rFonts w:ascii="Tahoma" w:hAnsi="Tahoma" w:cs="Tahoma"/>
          <w:sz w:val="18"/>
          <w:szCs w:val="18"/>
          <w:lang w:val="pl-PL" w:eastAsia="x-none"/>
        </w:rPr>
        <w:t>tj</w:t>
      </w:r>
      <w:proofErr w:type="spellEnd"/>
      <w:r w:rsidRPr="00F05580">
        <w:rPr>
          <w:rFonts w:ascii="Tahoma" w:hAnsi="Tahoma" w:cs="Tahoma"/>
          <w:sz w:val="18"/>
          <w:szCs w:val="18"/>
          <w:lang w:val="pl-PL" w:eastAsia="x-none"/>
        </w:rPr>
        <w:t xml:space="preserve">: </w:t>
      </w:r>
    </w:p>
    <w:p w14:paraId="2B1FED8A" w14:textId="77777777" w:rsidR="00AD1192" w:rsidRPr="00F05580" w:rsidRDefault="00AD1192" w:rsidP="00AD1192">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val="pl-PL" w:eastAsia="x-none"/>
        </w:rPr>
        <w:t xml:space="preserve">liczbę i rodzaj aparatury podlegającej przedmiotowi zamówienia, </w:t>
      </w:r>
    </w:p>
    <w:p w14:paraId="02E888B3" w14:textId="77777777" w:rsidR="00AD1192" w:rsidRPr="00F05580" w:rsidRDefault="00AD1192" w:rsidP="00AD1192">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val="pl-PL" w:eastAsia="x-none"/>
        </w:rPr>
        <w:t>szacunkową liczbę przeglądów, jaką należy wykonać.</w:t>
      </w:r>
    </w:p>
    <w:p w14:paraId="2DD0EC08" w14:textId="77777777" w:rsidR="00AD1192" w:rsidRPr="00F05580" w:rsidRDefault="00AD1192" w:rsidP="00AD1192">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eastAsia="x-none"/>
        </w:rPr>
        <w:t>szacunkową liczbę roboczogodzin podczas których wykonywane będą naprawy</w:t>
      </w:r>
    </w:p>
    <w:p w14:paraId="42FBC0CE" w14:textId="54416E8B" w:rsidR="00AD1192" w:rsidRPr="00F05580" w:rsidRDefault="00AD1192" w:rsidP="00AD1192">
      <w:pPr>
        <w:pStyle w:val="Akapitzlist"/>
        <w:numPr>
          <w:ilvl w:val="0"/>
          <w:numId w:val="44"/>
        </w:numPr>
        <w:spacing w:after="0"/>
        <w:ind w:left="1134"/>
        <w:jc w:val="both"/>
        <w:rPr>
          <w:rFonts w:ascii="Tahoma" w:hAnsi="Tahoma" w:cs="Tahoma"/>
          <w:sz w:val="18"/>
          <w:szCs w:val="18"/>
          <w:lang w:val="pl-PL" w:eastAsia="x-none"/>
        </w:rPr>
      </w:pPr>
      <w:r w:rsidRPr="00F05580">
        <w:rPr>
          <w:rFonts w:ascii="Tahoma" w:hAnsi="Tahoma" w:cs="Tahoma"/>
          <w:sz w:val="18"/>
          <w:szCs w:val="18"/>
          <w:lang w:eastAsia="x-none"/>
        </w:rPr>
        <w:t>kwotę przeznaczoną na zakup części i akcesoriów, które będą wymienione w urządzeniach.</w:t>
      </w:r>
    </w:p>
    <w:p w14:paraId="4F207DC5"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 xml:space="preserve">Zamawiający przewiduje możliwość zmniejszenia ilości przeglądów i napraw </w:t>
      </w:r>
      <w:r w:rsidRPr="00F05580">
        <w:rPr>
          <w:rFonts w:ascii="Tahoma" w:hAnsi="Tahoma" w:cs="Tahoma"/>
          <w:sz w:val="18"/>
          <w:szCs w:val="18"/>
          <w:lang w:val="pl-PL"/>
        </w:rPr>
        <w:t xml:space="preserve">w stosunku do określonych w załączniku nr 2 do SWZ – Formularz asortymentowo - cenowy </w:t>
      </w:r>
      <w:r w:rsidRPr="00F05580">
        <w:rPr>
          <w:rFonts w:ascii="Tahoma" w:hAnsi="Tahoma" w:cs="Tahoma"/>
          <w:sz w:val="18"/>
          <w:szCs w:val="18"/>
        </w:rPr>
        <w:t>w przypadku wyłączenia przez Zamawiającego z eksploatacji aparatury medycznej. W takim przypadku Zamawiający przed wykonaniem Usługi powiadomi pisemnie Wykonawcę o wyłączeniu z eksploatacji. Wykonawcy nie przysługuje wynagrodzenie za niewykonane przeglądy i naprawy przez cały okres wyłączenia aparatury medycznej z eksploatacji.</w:t>
      </w:r>
    </w:p>
    <w:p w14:paraId="2C85CDBA" w14:textId="77777777" w:rsidR="00AD1192" w:rsidRPr="00F05580" w:rsidRDefault="00AD1192" w:rsidP="00AD1192">
      <w:pPr>
        <w:pStyle w:val="Akapitzlist"/>
        <w:numPr>
          <w:ilvl w:val="0"/>
          <w:numId w:val="89"/>
        </w:numPr>
        <w:spacing w:after="0"/>
        <w:ind w:left="714" w:hanging="357"/>
        <w:jc w:val="both"/>
        <w:rPr>
          <w:rFonts w:ascii="Tahoma" w:hAnsi="Tahoma" w:cs="Tahoma"/>
          <w:sz w:val="18"/>
          <w:szCs w:val="18"/>
        </w:rPr>
      </w:pPr>
      <w:r w:rsidRPr="00F05580">
        <w:rPr>
          <w:rFonts w:ascii="Tahoma" w:hAnsi="Tahoma" w:cs="Tahoma"/>
          <w:sz w:val="18"/>
          <w:szCs w:val="18"/>
        </w:rPr>
        <w:t>Zamawiający zastrzega prawo do wyłączenia aparatury w razie zaistnienia okoliczności uzasadniających takie wyłączenie.</w:t>
      </w:r>
    </w:p>
    <w:p w14:paraId="24322646"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Przeszkolenie</w:t>
      </w:r>
      <w:r w:rsidRPr="00F05580">
        <w:rPr>
          <w:rFonts w:ascii="Tahoma" w:hAnsi="Tahoma" w:cs="Tahoma"/>
          <w:sz w:val="18"/>
          <w:szCs w:val="18"/>
          <w:lang w:val="pl-PL"/>
        </w:rPr>
        <w:t xml:space="preserve"> przez Wykonawcę</w:t>
      </w:r>
      <w:r w:rsidRPr="00F05580">
        <w:rPr>
          <w:rFonts w:ascii="Tahoma" w:hAnsi="Tahoma" w:cs="Tahoma"/>
          <w:sz w:val="18"/>
          <w:szCs w:val="18"/>
        </w:rPr>
        <w:t xml:space="preserve"> nowych pracowników Zamawiającego, w zakresie obsługi aparatury medycznej, wymienionej w załączniku nr 2.</w:t>
      </w:r>
    </w:p>
    <w:p w14:paraId="32F30CC5"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zobowiązuje się do nieodpłatnej utylizacji niesprawnej aparatury medycznej zgłoszonej przez Zamawiającego oraz przekazania raportu z utylizacji.</w:t>
      </w:r>
    </w:p>
    <w:p w14:paraId="313DA407" w14:textId="77777777" w:rsidR="00AD1192" w:rsidRPr="00F05580" w:rsidRDefault="00AD1192" w:rsidP="00AD1192">
      <w:pPr>
        <w:pStyle w:val="Akapitzlist"/>
        <w:numPr>
          <w:ilvl w:val="0"/>
          <w:numId w:val="89"/>
        </w:numPr>
        <w:spacing w:after="0" w:line="240" w:lineRule="auto"/>
        <w:jc w:val="both"/>
        <w:rPr>
          <w:rFonts w:ascii="Tahoma" w:hAnsi="Tahoma" w:cs="Tahoma"/>
          <w:sz w:val="18"/>
          <w:szCs w:val="18"/>
        </w:rPr>
      </w:pPr>
      <w:r w:rsidRPr="00F05580">
        <w:rPr>
          <w:rFonts w:ascii="Tahoma" w:hAnsi="Tahoma" w:cs="Tahoma"/>
          <w:sz w:val="18"/>
          <w:szCs w:val="18"/>
        </w:rPr>
        <w:t>Wykonawca zobowiązany jest dołączyć do każdej wystawionej faktury wykaz czynności serwisowych (przeglądów, napraw) podjętych w danym miesiącu lub informację o braku potrzeb wykonania usług serwisowych w danym miesiącu. Wykaz winien zawierać: datę, nazwę aparatu, SN, rodzaj czynności (przegląd bądź naprawa), miejsce użytkowania aparatu.</w:t>
      </w:r>
    </w:p>
    <w:p w14:paraId="24CA7ECE"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na bieżąco będzie informował Zamawiającego o stanie technicznym aparatu, a Użytkownika o stanie technicznym aparatu oraz o warunkach prawidłowej obsługi.</w:t>
      </w:r>
    </w:p>
    <w:p w14:paraId="076F6BA6" w14:textId="77777777" w:rsidR="00AD1192" w:rsidRPr="00F05580" w:rsidRDefault="00AD1192" w:rsidP="00AD1192">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zobowiązuje się do wykonania usługi będącej przedmiotem niniejszego postępowania, zgodnie z aktualnym poziomem wiedzy technicznej i należytą starannością oraz zgodnie z obowiązującymi przepisami prawa w tym zakresie.</w:t>
      </w:r>
    </w:p>
    <w:p w14:paraId="5881655E" w14:textId="77777777" w:rsidR="00AD1192" w:rsidRPr="00F05580" w:rsidRDefault="00AD1192" w:rsidP="00972B99">
      <w:pPr>
        <w:pStyle w:val="Akapitzlist"/>
        <w:numPr>
          <w:ilvl w:val="0"/>
          <w:numId w:val="89"/>
        </w:numPr>
        <w:spacing w:after="0" w:line="240" w:lineRule="auto"/>
        <w:ind w:left="714" w:hanging="357"/>
        <w:jc w:val="both"/>
        <w:rPr>
          <w:rFonts w:ascii="Tahoma" w:hAnsi="Tahoma" w:cs="Tahoma"/>
          <w:sz w:val="18"/>
          <w:szCs w:val="18"/>
        </w:rPr>
      </w:pPr>
      <w:r w:rsidRPr="00F05580">
        <w:rPr>
          <w:rFonts w:ascii="Tahoma" w:hAnsi="Tahoma" w:cs="Tahoma"/>
          <w:sz w:val="18"/>
          <w:szCs w:val="18"/>
        </w:rPr>
        <w:t>Wykonawca, przy dokonywaniu czynności wynikających z realizacji niniejszej umowy, zobowiązują się do przestrzegania przepisów dotyczących ochrony danych osobowych oraz postępowania z dokumentacją medyczną. Wykonawca nie ma prawa przechowywać kopii bazy danych zawierających dokumentację medyczną.</w:t>
      </w:r>
    </w:p>
    <w:p w14:paraId="5531497A" w14:textId="4605D873" w:rsidR="00AD1192" w:rsidRPr="00F05580" w:rsidRDefault="00AD1192" w:rsidP="00AD1192">
      <w:pPr>
        <w:pStyle w:val="Akapitzlist"/>
        <w:numPr>
          <w:ilvl w:val="0"/>
          <w:numId w:val="45"/>
        </w:numPr>
        <w:suppressAutoHyphens/>
        <w:autoSpaceDE w:val="0"/>
        <w:spacing w:after="0" w:line="240" w:lineRule="auto"/>
        <w:ind w:left="426" w:hanging="426"/>
        <w:jc w:val="both"/>
        <w:rPr>
          <w:rFonts w:ascii="Tahoma" w:hAnsi="Tahoma" w:cs="Tahoma"/>
          <w:sz w:val="18"/>
          <w:szCs w:val="18"/>
        </w:rPr>
      </w:pPr>
      <w:r w:rsidRPr="00F05580">
        <w:rPr>
          <w:rFonts w:ascii="Tahoma" w:hAnsi="Tahoma" w:cs="Tahoma"/>
          <w:b/>
          <w:sz w:val="18"/>
          <w:szCs w:val="18"/>
        </w:rPr>
        <w:t>Przegląd aparatury medycznej ma być zgodny z zaleceniami producenta i polegać w szczególności na:</w:t>
      </w:r>
    </w:p>
    <w:p w14:paraId="5EDCA55C" w14:textId="77777777" w:rsidR="00AD1192" w:rsidRPr="00F05580" w:rsidRDefault="00AD1192" w:rsidP="00AD1192">
      <w:pPr>
        <w:numPr>
          <w:ilvl w:val="0"/>
          <w:numId w:val="90"/>
        </w:numPr>
        <w:autoSpaceDE w:val="0"/>
        <w:autoSpaceDN w:val="0"/>
        <w:adjustRightInd w:val="0"/>
        <w:jc w:val="both"/>
        <w:rPr>
          <w:rFonts w:ascii="Tahoma" w:hAnsi="Tahoma" w:cs="Tahoma"/>
          <w:sz w:val="18"/>
          <w:szCs w:val="18"/>
        </w:rPr>
      </w:pPr>
      <w:r w:rsidRPr="00F05580">
        <w:rPr>
          <w:rFonts w:ascii="Tahoma" w:hAnsi="Tahoma" w:cs="Tahoma"/>
          <w:sz w:val="18"/>
          <w:szCs w:val="18"/>
        </w:rPr>
        <w:t xml:space="preserve">zebraniu informacji o zaobserwowanych przez użytkownika usterkach, </w:t>
      </w:r>
    </w:p>
    <w:p w14:paraId="51C0A4AB"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oględzinach aparatu, </w:t>
      </w:r>
    </w:p>
    <w:p w14:paraId="667A23B0"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usunięciu zauważonych usterek o charakterze drobnym,</w:t>
      </w:r>
    </w:p>
    <w:p w14:paraId="76B80288"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przeprowadzenie testów mechanicznych, elektrycznych, elektronicznych i optycznych, jeżeli dotyczy,</w:t>
      </w:r>
    </w:p>
    <w:p w14:paraId="0C461551"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legalizacji (wystawieniem certyfikatu bądź protokołu z legalizacji aparatu, sprzętu) - </w:t>
      </w:r>
      <w:r w:rsidRPr="00F05580">
        <w:rPr>
          <w:rFonts w:ascii="Tahoma" w:hAnsi="Tahoma" w:cs="Tahoma"/>
          <w:bCs/>
          <w:sz w:val="18"/>
          <w:szCs w:val="18"/>
        </w:rPr>
        <w:t>jeżeli jest taki wymóg co do aparatów i sprzętu medycznego,</w:t>
      </w:r>
    </w:p>
    <w:p w14:paraId="77AC8C47"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 xml:space="preserve">kalibracji - </w:t>
      </w:r>
      <w:r w:rsidRPr="00F05580">
        <w:rPr>
          <w:rFonts w:ascii="Tahoma" w:hAnsi="Tahoma" w:cs="Tahoma"/>
          <w:bCs/>
          <w:sz w:val="18"/>
          <w:szCs w:val="18"/>
        </w:rPr>
        <w:t>jeżeli jest taki wymóg co do aparatury medycznej,</w:t>
      </w:r>
    </w:p>
    <w:p w14:paraId="318E876A"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bCs/>
          <w:sz w:val="18"/>
          <w:szCs w:val="18"/>
        </w:rPr>
        <w:t xml:space="preserve">walidacji </w:t>
      </w:r>
      <w:r w:rsidRPr="00F05580">
        <w:rPr>
          <w:rFonts w:ascii="Tahoma" w:hAnsi="Tahoma" w:cs="Tahoma"/>
          <w:sz w:val="18"/>
          <w:szCs w:val="18"/>
        </w:rPr>
        <w:t xml:space="preserve">(wystawieniem certyfikatu bądź protokołu z walidacji aparatu, sprzętu) – </w:t>
      </w:r>
      <w:r w:rsidRPr="00F05580">
        <w:rPr>
          <w:rFonts w:ascii="Tahoma" w:hAnsi="Tahoma" w:cs="Tahoma"/>
          <w:bCs/>
          <w:sz w:val="18"/>
          <w:szCs w:val="18"/>
        </w:rPr>
        <w:t>jeżeli jest taki wymóg co do aparatów i sprzętu medycznego,</w:t>
      </w:r>
    </w:p>
    <w:p w14:paraId="43EDBEA8"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aktualizacji oprogramowania wymaganego przez producenta (jeśli dotyczy określonego sprzętu),</w:t>
      </w:r>
    </w:p>
    <w:p w14:paraId="12B80202" w14:textId="77777777" w:rsidR="00AD1192" w:rsidRPr="00F05580" w:rsidRDefault="00AD1192" w:rsidP="00AD1192">
      <w:pPr>
        <w:numPr>
          <w:ilvl w:val="0"/>
          <w:numId w:val="90"/>
        </w:numPr>
        <w:autoSpaceDE w:val="0"/>
        <w:autoSpaceDN w:val="0"/>
        <w:adjustRightInd w:val="0"/>
        <w:ind w:left="714" w:hanging="357"/>
        <w:jc w:val="both"/>
        <w:rPr>
          <w:rFonts w:ascii="Tahoma" w:hAnsi="Tahoma" w:cs="Tahoma"/>
          <w:sz w:val="18"/>
          <w:szCs w:val="18"/>
        </w:rPr>
      </w:pPr>
      <w:r w:rsidRPr="00F05580">
        <w:rPr>
          <w:rFonts w:ascii="Tahoma" w:hAnsi="Tahoma" w:cs="Tahoma"/>
          <w:sz w:val="18"/>
          <w:szCs w:val="18"/>
        </w:rPr>
        <w:t>wymianie materiałów eksploatacyjnych bądź części zużywalnych (nie dotyczy tonerów do drukarek i papieru) zgodnie z dokumentacją techniczną, instrukcją obsługi aparatu, sprzętu i instrukcją serwisową.</w:t>
      </w:r>
    </w:p>
    <w:p w14:paraId="3831CB70" w14:textId="77777777" w:rsidR="00AD1192" w:rsidRPr="00F05580" w:rsidRDefault="00AD1192"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sz w:val="18"/>
          <w:szCs w:val="18"/>
        </w:rPr>
        <w:t xml:space="preserve">Przeglądy należy wykonywać uwzględniając zalecenia producentów urządzeń dotyczące zakresu konserwacji podane w dokumentacji technicznej oraz zachowując przepisy bhp i ppoż. </w:t>
      </w:r>
    </w:p>
    <w:p w14:paraId="3917BFDF" w14:textId="1C4DBE35" w:rsidR="00AD1192" w:rsidRPr="00F05580" w:rsidRDefault="00AD1192"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b/>
          <w:sz w:val="18"/>
          <w:szCs w:val="18"/>
        </w:rPr>
        <w:t>Naprawa aparatury medycznej polega w szczególności na:</w:t>
      </w:r>
    </w:p>
    <w:p w14:paraId="5F28A9A6" w14:textId="1A9687A4" w:rsidR="00AD1192" w:rsidRPr="00F05580" w:rsidRDefault="00AD1192" w:rsidP="00AD1192">
      <w:pPr>
        <w:autoSpaceDE w:val="0"/>
        <w:ind w:left="714" w:hanging="357"/>
        <w:jc w:val="both"/>
        <w:rPr>
          <w:rFonts w:ascii="Tahoma" w:hAnsi="Tahoma" w:cs="Tahoma"/>
          <w:sz w:val="18"/>
          <w:szCs w:val="18"/>
        </w:rPr>
      </w:pPr>
      <w:r w:rsidRPr="00F05580">
        <w:rPr>
          <w:rFonts w:ascii="Tahoma" w:hAnsi="Tahoma" w:cs="Tahoma"/>
          <w:sz w:val="18"/>
          <w:szCs w:val="18"/>
        </w:rPr>
        <w:t>a) </w:t>
      </w:r>
      <w:r w:rsidRPr="00F05580">
        <w:rPr>
          <w:rFonts w:ascii="Tahoma" w:hAnsi="Tahoma" w:cs="Tahoma"/>
          <w:sz w:val="18"/>
          <w:szCs w:val="18"/>
        </w:rPr>
        <w:tab/>
        <w:t>przywróceniu sprawności aparatu sprzed awarii</w:t>
      </w:r>
      <w:r w:rsidR="008D498E" w:rsidRPr="008D498E">
        <w:t xml:space="preserve"> </w:t>
      </w:r>
      <w:r w:rsidR="008D498E" w:rsidRPr="008D498E">
        <w:rPr>
          <w:rFonts w:ascii="Tahoma" w:hAnsi="Tahoma" w:cs="Tahoma"/>
          <w:sz w:val="18"/>
          <w:szCs w:val="18"/>
        </w:rPr>
        <w:t>poprzez usunięcie trwałych lub przejściowych nieprawidłowości w działaniu urządzenia w szczególności poprzez wymianę uszkodzonych lub zużytych części</w:t>
      </w:r>
      <w:r w:rsidRPr="00F05580">
        <w:rPr>
          <w:rFonts w:ascii="Tahoma" w:hAnsi="Tahoma" w:cs="Tahoma"/>
          <w:sz w:val="18"/>
          <w:szCs w:val="18"/>
        </w:rPr>
        <w:t>.</w:t>
      </w:r>
    </w:p>
    <w:p w14:paraId="360124C4" w14:textId="77777777" w:rsidR="00AD1192" w:rsidRPr="00F05580" w:rsidRDefault="00AD1192" w:rsidP="00AD1192">
      <w:pPr>
        <w:autoSpaceDE w:val="0"/>
        <w:autoSpaceDN w:val="0"/>
        <w:adjustRightInd w:val="0"/>
        <w:ind w:left="357"/>
        <w:jc w:val="both"/>
        <w:rPr>
          <w:rFonts w:ascii="Tahoma" w:hAnsi="Tahoma" w:cs="Tahoma"/>
          <w:strike/>
          <w:sz w:val="18"/>
          <w:szCs w:val="18"/>
        </w:rPr>
      </w:pPr>
      <w:r w:rsidRPr="00F05580">
        <w:rPr>
          <w:rFonts w:ascii="Tahoma" w:hAnsi="Tahoma" w:cs="Tahoma"/>
          <w:sz w:val="18"/>
          <w:szCs w:val="18"/>
        </w:rPr>
        <w:t>b)</w:t>
      </w:r>
      <w:r w:rsidRPr="00F05580">
        <w:rPr>
          <w:rFonts w:ascii="Tahoma" w:hAnsi="Tahoma" w:cs="Tahoma"/>
          <w:sz w:val="18"/>
          <w:szCs w:val="18"/>
        </w:rPr>
        <w:tab/>
        <w:t xml:space="preserve">legalizacji - </w:t>
      </w:r>
      <w:r w:rsidRPr="00F05580">
        <w:rPr>
          <w:rFonts w:ascii="Tahoma" w:hAnsi="Tahoma" w:cs="Tahoma"/>
          <w:bCs/>
          <w:sz w:val="18"/>
          <w:szCs w:val="18"/>
        </w:rPr>
        <w:t xml:space="preserve">jeżeli jest taki wymóg, co do aparatów i sprzętu medycznego. </w:t>
      </w:r>
    </w:p>
    <w:p w14:paraId="64EC3669" w14:textId="77777777" w:rsidR="00AD1192" w:rsidRPr="00F05580" w:rsidRDefault="00AD1192" w:rsidP="00AD1192">
      <w:pPr>
        <w:autoSpaceDE w:val="0"/>
        <w:autoSpaceDN w:val="0"/>
        <w:adjustRightInd w:val="0"/>
        <w:ind w:left="720" w:hanging="363"/>
        <w:jc w:val="both"/>
        <w:rPr>
          <w:rFonts w:ascii="Tahoma" w:hAnsi="Tahoma" w:cs="Tahoma"/>
          <w:sz w:val="18"/>
          <w:szCs w:val="18"/>
        </w:rPr>
      </w:pPr>
      <w:r w:rsidRPr="00F05580">
        <w:rPr>
          <w:rFonts w:ascii="Tahoma" w:hAnsi="Tahoma" w:cs="Tahoma"/>
          <w:sz w:val="18"/>
          <w:szCs w:val="18"/>
        </w:rPr>
        <w:t>c)</w:t>
      </w:r>
      <w:r w:rsidRPr="00F05580">
        <w:rPr>
          <w:rFonts w:ascii="Tahoma" w:hAnsi="Tahoma" w:cs="Tahoma"/>
          <w:sz w:val="18"/>
          <w:szCs w:val="18"/>
        </w:rPr>
        <w:tab/>
        <w:t xml:space="preserve">kalibracjach oraz regulacjach wymaganych przez producenta i obowiązujących w tym zakresie przepisów - </w:t>
      </w:r>
      <w:r w:rsidRPr="00F05580">
        <w:rPr>
          <w:rFonts w:ascii="Tahoma" w:hAnsi="Tahoma" w:cs="Tahoma"/>
          <w:bCs/>
          <w:sz w:val="18"/>
          <w:szCs w:val="18"/>
        </w:rPr>
        <w:t xml:space="preserve">jeżeli jest taki wymóg, co do aparatów i sprzętu medycznego. </w:t>
      </w:r>
    </w:p>
    <w:p w14:paraId="54F057B9" w14:textId="77777777" w:rsidR="00AD1192" w:rsidRPr="00F05580" w:rsidRDefault="00AD1192" w:rsidP="00AD1192">
      <w:pPr>
        <w:autoSpaceDE w:val="0"/>
        <w:ind w:left="714" w:hanging="357"/>
        <w:jc w:val="both"/>
        <w:rPr>
          <w:rFonts w:ascii="Tahoma" w:hAnsi="Tahoma" w:cs="Tahoma"/>
          <w:sz w:val="18"/>
          <w:szCs w:val="18"/>
        </w:rPr>
      </w:pPr>
      <w:r w:rsidRPr="00F05580">
        <w:rPr>
          <w:rFonts w:ascii="Tahoma" w:hAnsi="Tahoma" w:cs="Tahoma"/>
          <w:sz w:val="18"/>
          <w:szCs w:val="18"/>
        </w:rPr>
        <w:t>d) </w:t>
      </w:r>
      <w:r w:rsidRPr="00F05580">
        <w:rPr>
          <w:rFonts w:ascii="Tahoma" w:hAnsi="Tahoma" w:cs="Tahoma"/>
          <w:sz w:val="18"/>
          <w:szCs w:val="18"/>
        </w:rPr>
        <w:tab/>
        <w:t>sporządzeniu orzeczeń o stanie urządzeń nie nadających się do naprawy.</w:t>
      </w:r>
    </w:p>
    <w:p w14:paraId="23623E88" w14:textId="77777777" w:rsidR="00AD1192" w:rsidRPr="00F05580" w:rsidRDefault="00AD1192" w:rsidP="00AD1192">
      <w:pPr>
        <w:autoSpaceDE w:val="0"/>
        <w:ind w:left="714" w:hanging="357"/>
        <w:jc w:val="both"/>
        <w:rPr>
          <w:rFonts w:ascii="Tahoma" w:hAnsi="Tahoma" w:cs="Tahoma"/>
          <w:sz w:val="18"/>
          <w:szCs w:val="18"/>
        </w:rPr>
      </w:pPr>
      <w:r w:rsidRPr="00F05580">
        <w:rPr>
          <w:rFonts w:ascii="Tahoma" w:hAnsi="Tahoma" w:cs="Tahoma"/>
          <w:sz w:val="18"/>
          <w:szCs w:val="18"/>
        </w:rPr>
        <w:t>e) </w:t>
      </w:r>
      <w:r w:rsidRPr="00F05580">
        <w:rPr>
          <w:rFonts w:ascii="Tahoma" w:hAnsi="Tahoma" w:cs="Tahoma"/>
          <w:sz w:val="18"/>
          <w:szCs w:val="18"/>
        </w:rPr>
        <w:tab/>
        <w:t>dostawie i zamontowaniu części zamiennych niezbędnych do wykonania naprawy po uprzednim zatwierdzeniu przez Zamawiającego oferty cenowej zawierającej kosztorys naprawy.</w:t>
      </w:r>
    </w:p>
    <w:p w14:paraId="0B05B795" w14:textId="77777777" w:rsidR="00AD1192" w:rsidRPr="00F05580" w:rsidRDefault="00AD1192" w:rsidP="00AD1192">
      <w:pPr>
        <w:autoSpaceDE w:val="0"/>
        <w:ind w:left="714" w:hanging="357"/>
        <w:jc w:val="both"/>
        <w:rPr>
          <w:rFonts w:ascii="Tahoma" w:hAnsi="Tahoma" w:cs="Tahoma"/>
          <w:sz w:val="18"/>
          <w:szCs w:val="18"/>
        </w:rPr>
      </w:pPr>
      <w:r w:rsidRPr="00F05580">
        <w:rPr>
          <w:rFonts w:ascii="Tahoma" w:hAnsi="Tahoma" w:cs="Tahoma"/>
          <w:sz w:val="18"/>
          <w:szCs w:val="18"/>
        </w:rPr>
        <w:lastRenderedPageBreak/>
        <w:t>f) </w:t>
      </w:r>
      <w:r w:rsidRPr="00F05580">
        <w:rPr>
          <w:rFonts w:ascii="Tahoma" w:hAnsi="Tahoma" w:cs="Tahoma"/>
          <w:sz w:val="18"/>
          <w:szCs w:val="18"/>
        </w:rPr>
        <w:tab/>
        <w:t xml:space="preserve">udzieleniu gwarancji na wymienione części zamienne i materiały, która nie może być krótsza od gwarancji danej przez producenta. Wykonawca udziela gwarancji na wykonanie naprawy sprzętu medycznego z zastrzeżeniem, że okres udzielonej gwarancji nie może być krótszy niż 6 miesięcy od daty wykonania naprawy. </w:t>
      </w:r>
    </w:p>
    <w:p w14:paraId="7DE9D175" w14:textId="0255C777" w:rsidR="00AD1192" w:rsidRPr="00F05580" w:rsidRDefault="00AD1192" w:rsidP="00AD1192">
      <w:pPr>
        <w:numPr>
          <w:ilvl w:val="0"/>
          <w:numId w:val="45"/>
        </w:numPr>
        <w:suppressAutoHyphens/>
        <w:autoSpaceDE w:val="0"/>
        <w:ind w:left="357"/>
        <w:jc w:val="both"/>
        <w:rPr>
          <w:rFonts w:ascii="Tahoma" w:hAnsi="Tahoma" w:cs="Tahoma"/>
          <w:sz w:val="18"/>
          <w:szCs w:val="18"/>
        </w:rPr>
      </w:pPr>
      <w:r w:rsidRPr="00F05580">
        <w:rPr>
          <w:rFonts w:ascii="Tahoma" w:eastAsia="Arial" w:hAnsi="Tahoma" w:cs="Tahoma"/>
          <w:b/>
          <w:sz w:val="18"/>
          <w:szCs w:val="18"/>
          <w:shd w:val="clear" w:color="auto" w:fill="FFFFFF"/>
        </w:rPr>
        <w:t xml:space="preserve">Sposób zgłaszania nieprawidłowości wymagających naprawy: </w:t>
      </w:r>
    </w:p>
    <w:p w14:paraId="0E1568AC" w14:textId="77777777" w:rsidR="00AD1192" w:rsidRPr="00F05580" w:rsidRDefault="00AD1192" w:rsidP="00AD1192">
      <w:pPr>
        <w:pStyle w:val="Tekstpodstawowy"/>
        <w:ind w:left="1134" w:hanging="720"/>
        <w:jc w:val="both"/>
        <w:rPr>
          <w:rFonts w:ascii="Tahoma" w:eastAsia="Arial" w:hAnsi="Tahoma" w:cs="Tahoma"/>
          <w:b/>
          <w:sz w:val="18"/>
          <w:szCs w:val="18"/>
          <w:u w:val="single"/>
          <w:shd w:val="clear" w:color="auto" w:fill="FFFFFF"/>
        </w:rPr>
      </w:pPr>
      <w:r w:rsidRPr="00F05580">
        <w:rPr>
          <w:rFonts w:ascii="Tahoma" w:eastAsia="Arial" w:hAnsi="Tahoma" w:cs="Tahoma"/>
          <w:b/>
          <w:sz w:val="18"/>
          <w:szCs w:val="18"/>
          <w:u w:val="single"/>
          <w:shd w:val="clear" w:color="auto" w:fill="FFFFFF"/>
        </w:rPr>
        <w:t xml:space="preserve">11.1. Przez Wykonawcę: </w:t>
      </w:r>
    </w:p>
    <w:p w14:paraId="665D4900" w14:textId="0AA03D2B" w:rsidR="00AD1192" w:rsidRPr="00F05580" w:rsidRDefault="00AD1192" w:rsidP="00AD1192">
      <w:pPr>
        <w:pStyle w:val="Tekstpodstawowy"/>
        <w:ind w:left="851"/>
        <w:jc w:val="both"/>
        <w:rPr>
          <w:rFonts w:ascii="Tahoma" w:eastAsia="Arial" w:hAnsi="Tahoma" w:cs="Tahoma"/>
          <w:sz w:val="18"/>
          <w:szCs w:val="18"/>
          <w:shd w:val="clear" w:color="auto" w:fill="FFFFFF"/>
        </w:rPr>
      </w:pPr>
      <w:r w:rsidRPr="00F05580">
        <w:rPr>
          <w:rFonts w:ascii="Tahoma" w:eastAsia="Arial" w:hAnsi="Tahoma" w:cs="Tahoma"/>
          <w:b/>
          <w:sz w:val="18"/>
          <w:szCs w:val="18"/>
          <w:shd w:val="clear" w:color="auto" w:fill="FFFFFF"/>
        </w:rPr>
        <w:t xml:space="preserve">11.1.1. </w:t>
      </w:r>
      <w:r w:rsidRPr="00F05580">
        <w:rPr>
          <w:rFonts w:ascii="Tahoma" w:eastAsia="Arial" w:hAnsi="Tahoma" w:cs="Tahoma"/>
          <w:sz w:val="18"/>
          <w:szCs w:val="18"/>
        </w:rPr>
        <w:t xml:space="preserve">O konieczności dokonania napraw </w:t>
      </w:r>
      <w:r w:rsidRPr="00F05580">
        <w:rPr>
          <w:rFonts w:ascii="Tahoma" w:eastAsia="Arial" w:hAnsi="Tahoma" w:cs="Tahoma"/>
          <w:sz w:val="18"/>
          <w:szCs w:val="18"/>
          <w:shd w:val="clear" w:color="auto" w:fill="FFFFFF"/>
        </w:rPr>
        <w:t>stwierdzonych w trakcie</w:t>
      </w:r>
      <w:r w:rsidRPr="00F05580">
        <w:rPr>
          <w:rFonts w:ascii="Tahoma" w:eastAsia="Arial" w:hAnsi="Tahoma" w:cs="Tahoma"/>
          <w:sz w:val="18"/>
          <w:szCs w:val="18"/>
        </w:rPr>
        <w:t xml:space="preserve"> wykonywania czynności serwisowych (przeglądów) Wykonawca zawiadamia Zamawiającego (</w:t>
      </w:r>
      <w:r w:rsidRPr="00F05580">
        <w:rPr>
          <w:rFonts w:ascii="Tahoma" w:eastAsia="Arial" w:hAnsi="Tahoma" w:cs="Tahoma"/>
          <w:sz w:val="18"/>
          <w:szCs w:val="18"/>
          <w:lang w:val="pl-PL"/>
        </w:rPr>
        <w:t>Sekcję</w:t>
      </w:r>
      <w:r w:rsidRPr="00F05580">
        <w:rPr>
          <w:rFonts w:ascii="Tahoma" w:eastAsia="Arial" w:hAnsi="Tahoma" w:cs="Tahoma"/>
          <w:sz w:val="18"/>
          <w:szCs w:val="18"/>
        </w:rPr>
        <w:t xml:space="preserve"> </w:t>
      </w:r>
      <w:r w:rsidRPr="00F05580">
        <w:rPr>
          <w:rFonts w:ascii="Tahoma" w:eastAsia="Arial" w:hAnsi="Tahoma" w:cs="Tahoma"/>
          <w:sz w:val="18"/>
          <w:szCs w:val="18"/>
          <w:lang w:val="pl-PL"/>
        </w:rPr>
        <w:t>Aparatury Medycznej</w:t>
      </w:r>
      <w:r w:rsidRPr="00F05580">
        <w:rPr>
          <w:rFonts w:ascii="Tahoma" w:eastAsia="Arial" w:hAnsi="Tahoma" w:cs="Tahoma"/>
          <w:sz w:val="18"/>
          <w:szCs w:val="18"/>
        </w:rPr>
        <w:t xml:space="preserve">, dalej </w:t>
      </w:r>
      <w:r w:rsidRPr="00F05580">
        <w:rPr>
          <w:rFonts w:ascii="Tahoma" w:eastAsia="Arial" w:hAnsi="Tahoma" w:cs="Tahoma"/>
          <w:sz w:val="18"/>
          <w:szCs w:val="18"/>
          <w:lang w:val="pl-PL"/>
        </w:rPr>
        <w:t>SA</w:t>
      </w:r>
      <w:r w:rsidRPr="00F05580">
        <w:rPr>
          <w:rFonts w:ascii="Tahoma" w:eastAsia="Arial" w:hAnsi="Tahoma" w:cs="Tahoma"/>
          <w:sz w:val="18"/>
          <w:szCs w:val="18"/>
        </w:rPr>
        <w:t>M, tel. 42 </w:t>
      </w:r>
      <w:r w:rsidRPr="00F05580">
        <w:rPr>
          <w:rFonts w:ascii="Tahoma" w:eastAsia="Arial" w:hAnsi="Tahoma" w:cs="Tahoma"/>
          <w:sz w:val="18"/>
          <w:szCs w:val="18"/>
          <w:lang w:val="pl-PL"/>
        </w:rPr>
        <w:t>67-76-826</w:t>
      </w:r>
      <w:r w:rsidRPr="00F05580">
        <w:rPr>
          <w:rFonts w:ascii="Tahoma" w:eastAsia="Arial" w:hAnsi="Tahoma" w:cs="Tahoma"/>
          <w:sz w:val="18"/>
          <w:szCs w:val="18"/>
        </w:rPr>
        <w:t xml:space="preserve">, </w:t>
      </w:r>
      <w:hyperlink r:id="rId28" w:history="1">
        <w:r w:rsidRPr="00F05580">
          <w:rPr>
            <w:rStyle w:val="Hipercze"/>
            <w:rFonts w:ascii="Tahoma" w:hAnsi="Tahoma" w:cs="Tahoma"/>
            <w:color w:val="auto"/>
            <w:sz w:val="18"/>
            <w:szCs w:val="18"/>
            <w:lang w:val="pl-PL"/>
          </w:rPr>
          <w:t>sekcja.aparatury@barlicki.pl</w:t>
        </w:r>
      </w:hyperlink>
      <w:r w:rsidRPr="00F05580">
        <w:rPr>
          <w:rFonts w:ascii="Tahoma" w:eastAsia="Arial" w:hAnsi="Tahoma" w:cs="Tahoma"/>
          <w:sz w:val="18"/>
          <w:szCs w:val="18"/>
        </w:rPr>
        <w:t xml:space="preserve">) niezwłocznie (maksymalnie </w:t>
      </w:r>
      <w:r w:rsidRPr="00F05580">
        <w:rPr>
          <w:rFonts w:ascii="Tahoma" w:eastAsia="Arial" w:hAnsi="Tahoma" w:cs="Tahoma"/>
          <w:b/>
          <w:sz w:val="18"/>
          <w:szCs w:val="18"/>
        </w:rPr>
        <w:t xml:space="preserve">w ciągu </w:t>
      </w:r>
      <w:r w:rsidR="00B072BA">
        <w:rPr>
          <w:rFonts w:ascii="Tahoma" w:eastAsia="Arial" w:hAnsi="Tahoma" w:cs="Tahoma"/>
          <w:b/>
          <w:sz w:val="18"/>
          <w:szCs w:val="18"/>
        </w:rPr>
        <w:t>2 dni</w:t>
      </w:r>
      <w:r w:rsidRPr="00F05580">
        <w:rPr>
          <w:rFonts w:ascii="Tahoma" w:eastAsia="Arial" w:hAnsi="Tahoma" w:cs="Tahoma"/>
          <w:b/>
          <w:sz w:val="18"/>
          <w:szCs w:val="18"/>
        </w:rPr>
        <w:t xml:space="preserve"> od wykonania przeglądu</w:t>
      </w:r>
      <w:r w:rsidRPr="00F05580">
        <w:rPr>
          <w:rFonts w:ascii="Tahoma" w:eastAsia="Arial" w:hAnsi="Tahoma" w:cs="Tahoma"/>
          <w:sz w:val="18"/>
          <w:szCs w:val="18"/>
        </w:rPr>
        <w:t>), przedstawiając jednocześnie ofertę cenową zawierającą kalkulację kosztów naprawy, określając ilość i cenę materiałów niezbędnych do naprawy, ilość roboczogodzin. Oferta cenowa wymaga każdorazowo akceptacji Zamawiającego.</w:t>
      </w:r>
    </w:p>
    <w:p w14:paraId="23C67FE2" w14:textId="5B20DDA8" w:rsidR="00AD1192" w:rsidRPr="00F05580" w:rsidRDefault="00AD1192" w:rsidP="00AD1192">
      <w:pPr>
        <w:suppressAutoHyphens/>
        <w:autoSpaceDE w:val="0"/>
        <w:ind w:left="851"/>
        <w:jc w:val="both"/>
        <w:rPr>
          <w:rFonts w:ascii="Tahoma" w:eastAsia="Arial" w:hAnsi="Tahoma" w:cs="Tahoma"/>
          <w:b/>
          <w:sz w:val="18"/>
          <w:szCs w:val="18"/>
        </w:rPr>
      </w:pPr>
      <w:r w:rsidRPr="00F05580">
        <w:rPr>
          <w:rFonts w:ascii="Tahoma" w:eastAsia="Arial" w:hAnsi="Tahoma" w:cs="Tahoma"/>
          <w:b/>
          <w:sz w:val="18"/>
          <w:szCs w:val="18"/>
        </w:rPr>
        <w:t xml:space="preserve">Maksymalny termin wykonania naprawy wynosi: </w:t>
      </w:r>
      <w:r w:rsidR="008D498E">
        <w:rPr>
          <w:rFonts w:ascii="Tahoma" w:eastAsia="Arial" w:hAnsi="Tahoma" w:cs="Tahoma"/>
          <w:b/>
          <w:sz w:val="18"/>
          <w:szCs w:val="18"/>
        </w:rPr>
        <w:t>………….</w:t>
      </w:r>
      <w:r w:rsidR="008D498E" w:rsidRPr="00F05580">
        <w:rPr>
          <w:rFonts w:ascii="Tahoma" w:eastAsia="Arial" w:hAnsi="Tahoma" w:cs="Tahoma"/>
          <w:b/>
          <w:sz w:val="18"/>
          <w:szCs w:val="18"/>
        </w:rPr>
        <w:t xml:space="preserve"> </w:t>
      </w:r>
      <w:r w:rsidR="00B072BA">
        <w:rPr>
          <w:rFonts w:ascii="Tahoma" w:eastAsia="Arial" w:hAnsi="Tahoma" w:cs="Tahoma"/>
          <w:b/>
          <w:sz w:val="18"/>
          <w:szCs w:val="18"/>
        </w:rPr>
        <w:t>dni</w:t>
      </w:r>
      <w:r w:rsidR="00B072BA" w:rsidRPr="00F05580">
        <w:rPr>
          <w:rFonts w:ascii="Tahoma" w:eastAsia="Arial" w:hAnsi="Tahoma" w:cs="Tahoma"/>
          <w:b/>
          <w:sz w:val="18"/>
          <w:szCs w:val="18"/>
        </w:rPr>
        <w:t xml:space="preserve">  </w:t>
      </w:r>
      <w:r w:rsidRPr="00F05580">
        <w:rPr>
          <w:rFonts w:ascii="Tahoma" w:eastAsia="Arial" w:hAnsi="Tahoma" w:cs="Tahoma"/>
          <w:sz w:val="18"/>
          <w:szCs w:val="18"/>
        </w:rPr>
        <w:t xml:space="preserve"> </w:t>
      </w:r>
      <w:r w:rsidRPr="00F05580">
        <w:rPr>
          <w:rFonts w:ascii="Tahoma" w:eastAsia="Arial" w:hAnsi="Tahoma" w:cs="Tahoma"/>
          <w:b/>
          <w:sz w:val="18"/>
          <w:szCs w:val="18"/>
        </w:rPr>
        <w:t>od daty przesłania zaakceptowanej przez Zamawiającego oferty cenowej, o której mowa powyżej</w:t>
      </w:r>
      <w:r w:rsidRPr="00F05580">
        <w:rPr>
          <w:rFonts w:ascii="Tahoma" w:eastAsia="Arial" w:hAnsi="Tahoma" w:cs="Tahoma"/>
          <w:sz w:val="18"/>
          <w:szCs w:val="18"/>
        </w:rPr>
        <w:t xml:space="preserve">. </w:t>
      </w:r>
      <w:r w:rsidR="002A13BA" w:rsidRPr="002A13BA">
        <w:rPr>
          <w:rFonts w:ascii="Tahoma" w:eastAsia="Arial" w:hAnsi="Tahoma" w:cs="Tahoma"/>
          <w:sz w:val="18"/>
          <w:szCs w:val="18"/>
        </w:rPr>
        <w:t>W przypadku, gdy termin naprawy przypada na dzień wolny od pracy, realizacja nast</w:t>
      </w:r>
      <w:r w:rsidR="002A13BA">
        <w:rPr>
          <w:rFonts w:ascii="Tahoma" w:eastAsia="Arial" w:hAnsi="Tahoma" w:cs="Tahoma"/>
          <w:sz w:val="18"/>
          <w:szCs w:val="18"/>
        </w:rPr>
        <w:t>ą</w:t>
      </w:r>
      <w:r w:rsidR="002A13BA" w:rsidRPr="002A13BA">
        <w:rPr>
          <w:rFonts w:ascii="Tahoma" w:eastAsia="Arial" w:hAnsi="Tahoma" w:cs="Tahoma"/>
          <w:sz w:val="18"/>
          <w:szCs w:val="18"/>
        </w:rPr>
        <w:t>pi w kolejnym dniu roboczym.</w:t>
      </w:r>
    </w:p>
    <w:p w14:paraId="1124D6BF" w14:textId="77777777" w:rsidR="00AD1192" w:rsidRPr="00F05580" w:rsidRDefault="00AD1192" w:rsidP="00AD1192">
      <w:pPr>
        <w:pStyle w:val="Tekstpodstawowy"/>
        <w:ind w:left="426"/>
        <w:jc w:val="both"/>
        <w:rPr>
          <w:rFonts w:ascii="Tahoma" w:hAnsi="Tahoma" w:cs="Tahoma"/>
          <w:b/>
          <w:sz w:val="18"/>
          <w:szCs w:val="18"/>
          <w:u w:val="single"/>
          <w:shd w:val="clear" w:color="auto" w:fill="FFFFFF"/>
        </w:rPr>
      </w:pPr>
      <w:r w:rsidRPr="00F05580">
        <w:rPr>
          <w:rFonts w:ascii="Tahoma" w:hAnsi="Tahoma" w:cs="Tahoma"/>
          <w:b/>
          <w:sz w:val="18"/>
          <w:szCs w:val="18"/>
          <w:u w:val="single"/>
          <w:shd w:val="clear" w:color="auto" w:fill="FFFFFF"/>
        </w:rPr>
        <w:t xml:space="preserve">11.2. Przez Zamawiającego: </w:t>
      </w:r>
    </w:p>
    <w:p w14:paraId="4D4F2877" w14:textId="1F76E3F4" w:rsidR="00AD1192" w:rsidRPr="00F05580" w:rsidRDefault="00AD1192" w:rsidP="00AD1192">
      <w:pPr>
        <w:ind w:left="851"/>
        <w:jc w:val="both"/>
        <w:rPr>
          <w:rFonts w:ascii="Tahoma" w:eastAsia="Arial" w:hAnsi="Tahoma" w:cs="Tahoma"/>
          <w:sz w:val="18"/>
          <w:szCs w:val="18"/>
          <w:shd w:val="clear" w:color="auto" w:fill="FFFFFF"/>
        </w:rPr>
      </w:pPr>
      <w:r w:rsidRPr="00F05580">
        <w:rPr>
          <w:rFonts w:ascii="Tahoma" w:eastAsia="Arial" w:hAnsi="Tahoma" w:cs="Tahoma"/>
          <w:b/>
          <w:sz w:val="18"/>
          <w:szCs w:val="18"/>
          <w:shd w:val="clear" w:color="auto" w:fill="FFFFFF"/>
        </w:rPr>
        <w:t>11.2.1.</w:t>
      </w:r>
      <w:r w:rsidRPr="00F05580">
        <w:rPr>
          <w:rFonts w:ascii="Tahoma" w:eastAsia="Arial" w:hAnsi="Tahoma" w:cs="Tahoma"/>
          <w:sz w:val="18"/>
          <w:szCs w:val="18"/>
          <w:shd w:val="clear" w:color="auto" w:fill="FFFFFF"/>
        </w:rPr>
        <w:t xml:space="preserve"> </w:t>
      </w:r>
      <w:r w:rsidRPr="00F05580">
        <w:rPr>
          <w:rFonts w:ascii="Tahoma" w:hAnsi="Tahoma" w:cs="Tahoma"/>
          <w:sz w:val="18"/>
          <w:szCs w:val="18"/>
          <w:shd w:val="clear" w:color="auto" w:fill="FFFFFF"/>
        </w:rPr>
        <w:t>W przypadku awarii sprzętu medycznego Zamawiający o zdarzeniu zawiadamia Wykonawcę mailem.</w:t>
      </w:r>
      <w:r w:rsidRPr="00F05580">
        <w:rPr>
          <w:rFonts w:ascii="Tahoma" w:hAnsi="Tahoma" w:cs="Tahoma"/>
          <w:sz w:val="18"/>
          <w:szCs w:val="18"/>
        </w:rPr>
        <w:t xml:space="preserve"> </w:t>
      </w:r>
      <w:r w:rsidRPr="00F05580">
        <w:rPr>
          <w:rFonts w:ascii="Tahoma" w:hAnsi="Tahoma" w:cs="Tahoma"/>
          <w:sz w:val="18"/>
          <w:szCs w:val="18"/>
          <w:shd w:val="clear" w:color="auto" w:fill="FFFFFF"/>
        </w:rPr>
        <w:t>Wykonawca</w:t>
      </w:r>
      <w:r w:rsidRPr="00F05580">
        <w:rPr>
          <w:rFonts w:ascii="Tahoma" w:eastAsia="Arial" w:hAnsi="Tahoma" w:cs="Tahoma"/>
          <w:sz w:val="18"/>
          <w:szCs w:val="18"/>
          <w:shd w:val="clear" w:color="auto" w:fill="FFFFFF"/>
        </w:rPr>
        <w:t xml:space="preserve"> niezwłocznie, tj. maksymalnie </w:t>
      </w:r>
      <w:r w:rsidRPr="00F05580">
        <w:rPr>
          <w:rFonts w:ascii="Tahoma" w:eastAsia="Arial" w:hAnsi="Tahoma" w:cs="Tahoma"/>
          <w:b/>
          <w:sz w:val="18"/>
          <w:szCs w:val="18"/>
          <w:shd w:val="clear" w:color="auto" w:fill="FFFFFF"/>
        </w:rPr>
        <w:t xml:space="preserve">w ciągu </w:t>
      </w:r>
      <w:r w:rsidR="00B072BA">
        <w:rPr>
          <w:rFonts w:ascii="Tahoma" w:eastAsia="Arial" w:hAnsi="Tahoma" w:cs="Tahoma"/>
          <w:b/>
          <w:sz w:val="18"/>
          <w:szCs w:val="18"/>
          <w:shd w:val="clear" w:color="auto" w:fill="FFFFFF"/>
        </w:rPr>
        <w:t>2 dni</w:t>
      </w:r>
      <w:r w:rsidRPr="00F05580">
        <w:rPr>
          <w:rFonts w:ascii="Tahoma" w:eastAsia="Arial" w:hAnsi="Tahoma" w:cs="Tahoma"/>
          <w:b/>
          <w:sz w:val="18"/>
          <w:szCs w:val="18"/>
          <w:shd w:val="clear" w:color="auto" w:fill="FFFFFF"/>
        </w:rPr>
        <w:t xml:space="preserve"> od zgłoszenia awarii</w:t>
      </w:r>
      <w:r w:rsidRPr="00F05580">
        <w:rPr>
          <w:rFonts w:ascii="Tahoma" w:eastAsia="Arial" w:hAnsi="Tahoma" w:cs="Tahoma"/>
          <w:sz w:val="18"/>
          <w:szCs w:val="18"/>
          <w:shd w:val="clear" w:color="auto" w:fill="FFFFFF"/>
        </w:rPr>
        <w:t xml:space="preserve"> przez Zamawiającego , deklaruje w tym okresie przystąpienie do naprawy, przedstawiając jednocześnie ofertę cenową zawierającą</w:t>
      </w:r>
      <w:r w:rsidRPr="00F05580">
        <w:rPr>
          <w:rFonts w:ascii="Tahoma" w:eastAsia="Arial" w:hAnsi="Tahoma" w:cs="Tahoma"/>
          <w:sz w:val="18"/>
          <w:szCs w:val="18"/>
        </w:rPr>
        <w:t xml:space="preserve"> kalkulację kosztów naprawy, określając ilość i cenę materiałów niezbędnych do naprawy, ilość roboczogodzin. Oferta cenowa wymaga każdorazowo akceptacji Zamawiającego. </w:t>
      </w:r>
    </w:p>
    <w:p w14:paraId="54CDAA70" w14:textId="69C69FAB" w:rsidR="00AD1192" w:rsidRPr="00F05580" w:rsidRDefault="00AD1192" w:rsidP="00AD1192">
      <w:pPr>
        <w:suppressAutoHyphens/>
        <w:autoSpaceDE w:val="0"/>
        <w:ind w:left="851"/>
        <w:jc w:val="both"/>
        <w:rPr>
          <w:rFonts w:ascii="Tahoma" w:eastAsia="Arial" w:hAnsi="Tahoma" w:cs="Tahoma"/>
          <w:b/>
          <w:sz w:val="18"/>
          <w:szCs w:val="18"/>
        </w:rPr>
      </w:pPr>
      <w:r w:rsidRPr="00F05580">
        <w:rPr>
          <w:rFonts w:ascii="Tahoma" w:eastAsia="Arial" w:hAnsi="Tahoma" w:cs="Tahoma"/>
          <w:b/>
          <w:sz w:val="18"/>
          <w:szCs w:val="18"/>
        </w:rPr>
        <w:t xml:space="preserve">Maksymalny termin wykonania naprawy wynosi: </w:t>
      </w:r>
      <w:r w:rsidR="008D498E">
        <w:rPr>
          <w:rFonts w:ascii="Tahoma" w:eastAsia="Arial" w:hAnsi="Tahoma" w:cs="Tahoma"/>
          <w:b/>
          <w:sz w:val="18"/>
          <w:szCs w:val="18"/>
        </w:rPr>
        <w:t>……………</w:t>
      </w:r>
      <w:r w:rsidR="009A5D62">
        <w:rPr>
          <w:rFonts w:ascii="Tahoma" w:eastAsia="Arial" w:hAnsi="Tahoma" w:cs="Tahoma"/>
          <w:b/>
          <w:sz w:val="18"/>
          <w:szCs w:val="18"/>
        </w:rPr>
        <w:t xml:space="preserve"> dni</w:t>
      </w:r>
      <w:r w:rsidR="008D498E" w:rsidRPr="00F05580">
        <w:rPr>
          <w:rFonts w:ascii="Tahoma" w:eastAsia="Arial" w:hAnsi="Tahoma" w:cs="Tahoma"/>
          <w:b/>
          <w:sz w:val="18"/>
          <w:szCs w:val="18"/>
        </w:rPr>
        <w:t xml:space="preserve"> </w:t>
      </w:r>
      <w:r w:rsidRPr="00F05580">
        <w:rPr>
          <w:rFonts w:ascii="Tahoma" w:eastAsia="Arial" w:hAnsi="Tahoma" w:cs="Tahoma"/>
          <w:sz w:val="18"/>
          <w:szCs w:val="18"/>
        </w:rPr>
        <w:t xml:space="preserve"> </w:t>
      </w:r>
      <w:r w:rsidRPr="00F05580">
        <w:rPr>
          <w:rFonts w:ascii="Tahoma" w:eastAsia="Arial" w:hAnsi="Tahoma" w:cs="Tahoma"/>
          <w:b/>
          <w:sz w:val="18"/>
          <w:szCs w:val="18"/>
        </w:rPr>
        <w:t>od daty przesłania zaakceptowanej przez Zamawiającego oferty cenowej, o której mowa powyżej</w:t>
      </w:r>
      <w:r w:rsidRPr="00F05580">
        <w:rPr>
          <w:rFonts w:ascii="Tahoma" w:eastAsia="Arial" w:hAnsi="Tahoma" w:cs="Tahoma"/>
          <w:sz w:val="18"/>
          <w:szCs w:val="18"/>
        </w:rPr>
        <w:t xml:space="preserve">. </w:t>
      </w:r>
      <w:r w:rsidR="002A13BA" w:rsidRPr="002A13BA">
        <w:rPr>
          <w:rFonts w:ascii="Tahoma" w:eastAsia="Arial" w:hAnsi="Tahoma" w:cs="Tahoma"/>
          <w:sz w:val="18"/>
          <w:szCs w:val="18"/>
        </w:rPr>
        <w:t>W przypadku, gdy termin naprawy przypada na dzień wolny od pracy, realizacja nast</w:t>
      </w:r>
      <w:r w:rsidR="002A13BA">
        <w:rPr>
          <w:rFonts w:ascii="Tahoma" w:eastAsia="Arial" w:hAnsi="Tahoma" w:cs="Tahoma"/>
          <w:sz w:val="18"/>
          <w:szCs w:val="18"/>
        </w:rPr>
        <w:t>ą</w:t>
      </w:r>
      <w:r w:rsidR="002A13BA" w:rsidRPr="002A13BA">
        <w:rPr>
          <w:rFonts w:ascii="Tahoma" w:eastAsia="Arial" w:hAnsi="Tahoma" w:cs="Tahoma"/>
          <w:sz w:val="18"/>
          <w:szCs w:val="18"/>
        </w:rPr>
        <w:t>pi w kolejnym dniu roboczym.</w:t>
      </w:r>
    </w:p>
    <w:p w14:paraId="5739BB60" w14:textId="77777777" w:rsidR="00AD1192" w:rsidRPr="00F05580" w:rsidRDefault="00AD1192"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bCs/>
          <w:sz w:val="18"/>
          <w:szCs w:val="18"/>
        </w:rPr>
        <w:t>W ramach wykonywania usługi Wykonawca zobowiązuje się do:</w:t>
      </w:r>
      <w:r w:rsidRPr="00F05580">
        <w:rPr>
          <w:rFonts w:ascii="Tahoma" w:hAnsi="Tahoma" w:cs="Tahoma"/>
          <w:b/>
          <w:sz w:val="18"/>
          <w:szCs w:val="18"/>
        </w:rPr>
        <w:t xml:space="preserve"> </w:t>
      </w:r>
    </w:p>
    <w:p w14:paraId="5CD6232C" w14:textId="77777777" w:rsidR="00AD1192" w:rsidRPr="00F05580" w:rsidRDefault="00AD1192" w:rsidP="00AD1192">
      <w:pPr>
        <w:numPr>
          <w:ilvl w:val="0"/>
          <w:numId w:val="91"/>
        </w:numPr>
        <w:autoSpaceDE w:val="0"/>
        <w:ind w:left="851" w:hanging="425"/>
        <w:jc w:val="both"/>
        <w:rPr>
          <w:rFonts w:ascii="Tahoma" w:hAnsi="Tahoma" w:cs="Tahoma"/>
          <w:sz w:val="18"/>
          <w:szCs w:val="18"/>
        </w:rPr>
      </w:pPr>
      <w:r w:rsidRPr="00F05580">
        <w:rPr>
          <w:rFonts w:ascii="Tahoma" w:hAnsi="Tahoma" w:cs="Tahoma"/>
          <w:sz w:val="18"/>
          <w:szCs w:val="18"/>
        </w:rPr>
        <w:t>dokonywania kontroli stanu technicznego i kontroli bezpieczeństwa aparatów i/lub sprzętu medycznego, napraw zgodnie z dokumentacją techniczną, instrukcją obsługi aparatów/sprzętu medycznego i instrukcją serwisową, stosowanie do zaleceń producenta oraz zgodnie z obowiązującymi normami,</w:t>
      </w:r>
    </w:p>
    <w:p w14:paraId="5E4D32EE" w14:textId="4679B14C" w:rsidR="00AD1192" w:rsidRPr="00F05580" w:rsidRDefault="00AD1192" w:rsidP="00AD1192">
      <w:pPr>
        <w:numPr>
          <w:ilvl w:val="0"/>
          <w:numId w:val="91"/>
        </w:numPr>
        <w:autoSpaceDE w:val="0"/>
        <w:ind w:left="851" w:hanging="425"/>
        <w:jc w:val="both"/>
        <w:rPr>
          <w:rFonts w:ascii="Tahoma" w:hAnsi="Tahoma" w:cs="Tahoma"/>
          <w:sz w:val="18"/>
          <w:szCs w:val="18"/>
        </w:rPr>
      </w:pPr>
      <w:r w:rsidRPr="00F05580">
        <w:rPr>
          <w:rFonts w:ascii="Tahoma" w:hAnsi="Tahoma" w:cs="Tahoma"/>
          <w:sz w:val="18"/>
          <w:szCs w:val="18"/>
        </w:rPr>
        <w:t>potwierdzenia wykonania przeglądu bądź naprawy wpisem w języku polskim w paszporcie technicznym urządzenia. Wpis ma zawierać następujące informacje: datę wykonania czynności, informacje o stanie technicznym aparatu (aparat jest sprawny i nadaje się do dalszej eksploatacji, aparat niesprawny, aparat dopuszczony warunkowo do użytkowania) oraz szczegółowy zakres wykonanych czynności w ramach przeglądu/naprawy; zakres przeglądu winien pokrywać się z wszystkimi czynnościami wynikającymi z zaleceń producenta. Wpisanie daty kolejnego przeglądu. Dodatkowo Wykonawca zobowiązany jest do potwierdzenia wykonania naprawy w raporcie serwisowym z potwierdzeniem użytkownika (każdorazowo do faktury VAT zostanie dołączona kopia raportu serwisowego).</w:t>
      </w:r>
    </w:p>
    <w:p w14:paraId="2F116331" w14:textId="2C4BD20D" w:rsidR="00AD1192" w:rsidRPr="00F05580" w:rsidRDefault="00AD1192"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sz w:val="18"/>
          <w:szCs w:val="18"/>
        </w:rPr>
        <w:t xml:space="preserve">W przypadku, gdy wystąpi konieczność przekroczenia limitu roboczogodzin lub konieczność zwiększenia środków na zakup materiałów, części i podzespołów użytych przy naprawach nie objętych zakresem przeglądów Zamawiający dopuszcza zmianę proporcji elementów składających się na cenę umowy określoną w § 2 umowy, przy jednoczesnym zachowaniu </w:t>
      </w:r>
      <w:r w:rsidR="008D498E">
        <w:rPr>
          <w:rFonts w:ascii="Tahoma" w:hAnsi="Tahoma" w:cs="Tahoma"/>
          <w:sz w:val="18"/>
          <w:szCs w:val="18"/>
        </w:rPr>
        <w:t xml:space="preserve">maksymalnej </w:t>
      </w:r>
      <w:r w:rsidRPr="00F05580">
        <w:rPr>
          <w:rFonts w:ascii="Tahoma" w:hAnsi="Tahoma" w:cs="Tahoma"/>
          <w:sz w:val="18"/>
          <w:szCs w:val="18"/>
        </w:rPr>
        <w:t xml:space="preserve">wartości umowy i z uwzględnieniem wymagań producenta dotyczących częstotliwości przeglądów. </w:t>
      </w:r>
    </w:p>
    <w:p w14:paraId="795D1E54" w14:textId="6EBE1772" w:rsidR="0040363C" w:rsidRPr="00F05580" w:rsidRDefault="0040363C"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b/>
          <w:sz w:val="18"/>
          <w:szCs w:val="18"/>
        </w:rPr>
        <w:t>Dotyczy wszystkich pakietów</w:t>
      </w:r>
      <w:r w:rsidRPr="00F05580">
        <w:rPr>
          <w:rFonts w:ascii="Tahoma" w:hAnsi="Tahoma" w:cs="Tahoma"/>
          <w:sz w:val="18"/>
          <w:szCs w:val="18"/>
        </w:rPr>
        <w:t xml:space="preserve"> Osoby uczestniczące w wykonywaniu zamówienia (personel) będą posiadały świadectwa kwalifikacyjne „E” do 1 </w:t>
      </w:r>
      <w:proofErr w:type="spellStart"/>
      <w:r w:rsidRPr="00F05580">
        <w:rPr>
          <w:rFonts w:ascii="Tahoma" w:hAnsi="Tahoma" w:cs="Tahoma"/>
          <w:sz w:val="18"/>
          <w:szCs w:val="18"/>
        </w:rPr>
        <w:t>kV</w:t>
      </w:r>
      <w:proofErr w:type="spellEnd"/>
      <w:r w:rsidRPr="00F05580">
        <w:rPr>
          <w:rFonts w:ascii="Tahoma" w:hAnsi="Tahoma" w:cs="Tahoma"/>
          <w:sz w:val="18"/>
          <w:szCs w:val="18"/>
        </w:rPr>
        <w:t xml:space="preserve">. Wykonawca w trakcie trwania umowy zobowiązuje się na każde żądanie Zamawiającego przedstawić do wglądu niezwłocznie (nie później niż w ciągu 7 dni od wezwania) dokumenty poświadczające, iż personel Wykonawcy posiada świadectwa kwalifikacyjne „E” do 1 </w:t>
      </w:r>
      <w:proofErr w:type="spellStart"/>
      <w:r w:rsidRPr="00F05580">
        <w:rPr>
          <w:rFonts w:ascii="Tahoma" w:hAnsi="Tahoma" w:cs="Tahoma"/>
          <w:sz w:val="18"/>
          <w:szCs w:val="18"/>
        </w:rPr>
        <w:t>kV</w:t>
      </w:r>
      <w:proofErr w:type="spellEnd"/>
      <w:r w:rsidRPr="00F05580">
        <w:rPr>
          <w:rFonts w:ascii="Tahoma" w:hAnsi="Tahoma" w:cs="Tahoma"/>
          <w:sz w:val="18"/>
          <w:szCs w:val="18"/>
        </w:rPr>
        <w:t>. Komunikacja pomiędzy Zamawiającym, a o</w:t>
      </w:r>
      <w:r w:rsidRPr="00F05580">
        <w:rPr>
          <w:rFonts w:ascii="Tahoma" w:hAnsi="Tahoma" w:cs="Tahoma"/>
          <w:bCs/>
          <w:sz w:val="18"/>
          <w:szCs w:val="18"/>
        </w:rPr>
        <w:t>sobami posiadającymi aktualne ww. świadectwa kwalifikacyjne winna odbywać się w języku polskim.</w:t>
      </w:r>
    </w:p>
    <w:p w14:paraId="7E266512" w14:textId="411D66D5" w:rsidR="006C09E7" w:rsidRPr="00F05580" w:rsidRDefault="0040363C"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b/>
          <w:sz w:val="18"/>
          <w:szCs w:val="18"/>
        </w:rPr>
        <w:t xml:space="preserve">Dotyczy pakietów </w:t>
      </w:r>
      <w:r w:rsidR="00E62C23" w:rsidRPr="00F05580">
        <w:rPr>
          <w:rFonts w:ascii="Tahoma" w:hAnsi="Tahoma" w:cs="Tahoma"/>
          <w:b/>
          <w:sz w:val="18"/>
          <w:szCs w:val="18"/>
        </w:rPr>
        <w:t>zaznaczonych literą A w formularzu asortymentowo-cenowym</w:t>
      </w:r>
      <w:r w:rsidRPr="00F05580">
        <w:rPr>
          <w:rFonts w:ascii="Tahoma" w:hAnsi="Tahoma" w:cs="Tahoma"/>
          <w:b/>
          <w:bCs/>
          <w:sz w:val="18"/>
          <w:szCs w:val="18"/>
        </w:rPr>
        <w:t xml:space="preserve">. </w:t>
      </w:r>
      <w:r w:rsidRPr="00F05580">
        <w:rPr>
          <w:rFonts w:ascii="Tahoma" w:hAnsi="Tahoma" w:cs="Tahoma"/>
          <w:sz w:val="18"/>
          <w:szCs w:val="18"/>
        </w:rPr>
        <w:t>Wykonawca zobowiązuje się do wykonania Usługi przez osoby posiadające</w:t>
      </w:r>
      <w:r w:rsidRPr="00F05580">
        <w:rPr>
          <w:rFonts w:ascii="Tahoma" w:hAnsi="Tahoma" w:cs="Tahoma"/>
          <w:sz w:val="18"/>
          <w:szCs w:val="18"/>
          <w:shd w:val="clear" w:color="auto" w:fill="FFFFFF"/>
        </w:rPr>
        <w:t xml:space="preserve"> </w:t>
      </w:r>
      <w:r w:rsidRPr="00F05580">
        <w:rPr>
          <w:rFonts w:ascii="Tahoma" w:hAnsi="Tahoma" w:cs="Tahoma"/>
          <w:bCs/>
          <w:sz w:val="18"/>
          <w:szCs w:val="18"/>
        </w:rPr>
        <w:t xml:space="preserve">aktualny certyfikat szkolenia poświadczony przez producenta lub autoryzowany serwis </w:t>
      </w:r>
      <w:r w:rsidRPr="00F05580">
        <w:rPr>
          <w:rFonts w:ascii="Tahoma" w:hAnsi="Tahoma" w:cs="Tahoma"/>
          <w:sz w:val="18"/>
          <w:szCs w:val="18"/>
          <w:shd w:val="clear" w:color="auto" w:fill="FFFFFF"/>
        </w:rPr>
        <w:t xml:space="preserve">(tj. przeglądów i napraw) </w:t>
      </w:r>
      <w:r w:rsidRPr="00F05580">
        <w:rPr>
          <w:rFonts w:ascii="Tahoma" w:hAnsi="Tahoma" w:cs="Tahoma"/>
          <w:bCs/>
          <w:sz w:val="18"/>
          <w:szCs w:val="18"/>
        </w:rPr>
        <w:t>na dany rodzaj</w:t>
      </w:r>
      <w:r w:rsidRPr="00F05580">
        <w:rPr>
          <w:rFonts w:ascii="Tahoma" w:hAnsi="Tahoma" w:cs="Tahoma"/>
          <w:sz w:val="18"/>
          <w:szCs w:val="18"/>
          <w:shd w:val="clear" w:color="auto" w:fill="FFFFFF"/>
        </w:rPr>
        <w:t xml:space="preserve">  aparatury medycznej, zgodnej z tą, na którą zawarto umowę. Wykonawca oświadcza, </w:t>
      </w:r>
      <w:r w:rsidRPr="00F05580">
        <w:rPr>
          <w:rFonts w:ascii="Tahoma" w:hAnsi="Tahoma" w:cs="Tahoma"/>
          <w:sz w:val="18"/>
          <w:szCs w:val="18"/>
        </w:rPr>
        <w:t>że ww. certyfikaty będą aktualne przez cały okres trwania umowy. Wykonawca zobowiązuje się wyżej wymienione dokumenty przedłożyć na każde żądanie Zamawiającego w okresie trwania umowy. Komunikacja pomiędzy Zamawiającym, a o</w:t>
      </w:r>
      <w:r w:rsidRPr="00F05580">
        <w:rPr>
          <w:rFonts w:ascii="Tahoma" w:hAnsi="Tahoma" w:cs="Tahoma"/>
          <w:bCs/>
          <w:sz w:val="18"/>
          <w:szCs w:val="18"/>
        </w:rPr>
        <w:t>sobami posiadającymi aktualne przeszkolenie ( w tym przez producenta aparatu, o ile dotyczy) winna odbywać się w języku polskim. Zamawiający wymaga legalne, aktualne oprogramowanie serwisowe niezbędne do wykonania pełnej procedury przet</w:t>
      </w:r>
      <w:r w:rsidR="006C09E7" w:rsidRPr="00F05580">
        <w:rPr>
          <w:rFonts w:ascii="Tahoma" w:hAnsi="Tahoma" w:cs="Tahoma"/>
          <w:bCs/>
          <w:sz w:val="18"/>
          <w:szCs w:val="18"/>
        </w:rPr>
        <w:t>ar</w:t>
      </w:r>
      <w:r w:rsidRPr="00F05580">
        <w:rPr>
          <w:rFonts w:ascii="Tahoma" w:hAnsi="Tahoma" w:cs="Tahoma"/>
          <w:bCs/>
          <w:sz w:val="18"/>
          <w:szCs w:val="18"/>
        </w:rPr>
        <w:t xml:space="preserve">gowej. Zamawiający wymaga posiadać określone przez producenta instrukcje serwisowe. </w:t>
      </w:r>
    </w:p>
    <w:p w14:paraId="0461838A" w14:textId="2F912C0C" w:rsidR="0040363C" w:rsidRPr="00F05580" w:rsidRDefault="0040363C" w:rsidP="00AD1192">
      <w:pPr>
        <w:numPr>
          <w:ilvl w:val="0"/>
          <w:numId w:val="45"/>
        </w:numPr>
        <w:suppressAutoHyphens/>
        <w:autoSpaceDE w:val="0"/>
        <w:ind w:left="357"/>
        <w:jc w:val="both"/>
        <w:rPr>
          <w:rFonts w:ascii="Tahoma" w:hAnsi="Tahoma" w:cs="Tahoma"/>
          <w:sz w:val="18"/>
          <w:szCs w:val="18"/>
        </w:rPr>
      </w:pPr>
      <w:r w:rsidRPr="00F05580">
        <w:rPr>
          <w:rFonts w:ascii="Tahoma" w:hAnsi="Tahoma" w:cs="Tahoma"/>
          <w:b/>
          <w:sz w:val="18"/>
          <w:szCs w:val="18"/>
        </w:rPr>
        <w:t xml:space="preserve">Dotyczy pakietów </w:t>
      </w:r>
      <w:r w:rsidR="00E62C23" w:rsidRPr="00F05580">
        <w:rPr>
          <w:rFonts w:ascii="Tahoma" w:hAnsi="Tahoma" w:cs="Tahoma"/>
          <w:b/>
          <w:sz w:val="18"/>
          <w:szCs w:val="18"/>
        </w:rPr>
        <w:t xml:space="preserve">zaznaczonych literą B w formularzu asortymentowo-cenowym </w:t>
      </w:r>
      <w:r w:rsidRPr="00F05580">
        <w:rPr>
          <w:rFonts w:ascii="Tahoma" w:hAnsi="Tahoma" w:cs="Tahoma"/>
          <w:sz w:val="18"/>
          <w:szCs w:val="18"/>
        </w:rPr>
        <w:t>Wykonawca zobowiązuje się do wykonania Usługi przez osoby posiadające</w:t>
      </w:r>
      <w:r w:rsidRPr="00F05580">
        <w:rPr>
          <w:rFonts w:ascii="Tahoma" w:hAnsi="Tahoma" w:cs="Tahoma"/>
          <w:sz w:val="18"/>
          <w:szCs w:val="18"/>
          <w:shd w:val="clear" w:color="auto" w:fill="FFFFFF"/>
        </w:rPr>
        <w:t xml:space="preserve">  certyfikat ze szkolenia w zakresie serwisowania (tj. przeglądów i napraw)  aparatury medycznej, zgodnej z tą, na którą zawarto umowę. Wykonawca oświadcza, </w:t>
      </w:r>
      <w:r w:rsidRPr="00F05580">
        <w:rPr>
          <w:rFonts w:ascii="Tahoma" w:hAnsi="Tahoma" w:cs="Tahoma"/>
          <w:sz w:val="18"/>
          <w:szCs w:val="18"/>
        </w:rPr>
        <w:t>że ww. certyfikaty będą aktualne przez cały okres trwania umowy. Wykonawca zobowiązuje się wyżej wymienione dokumenty przedłożyć na każde żądanie Zamawiającego w okresie trwania umowy. Komunikacja pomiędzy Zamawiającym, a o</w:t>
      </w:r>
      <w:r w:rsidRPr="00F05580">
        <w:rPr>
          <w:rFonts w:ascii="Tahoma" w:hAnsi="Tahoma" w:cs="Tahoma"/>
          <w:bCs/>
          <w:sz w:val="18"/>
          <w:szCs w:val="18"/>
        </w:rPr>
        <w:t>sobami posiadającymi aktualne przeszkolenie (w tym przez producenta aparatu, o ile dotyczy) winna odbywać się w języku polskim.</w:t>
      </w:r>
    </w:p>
    <w:p w14:paraId="2C0004E6" w14:textId="3572E9E2" w:rsidR="0040363C" w:rsidRPr="00F05580" w:rsidRDefault="0040363C" w:rsidP="006C09E7">
      <w:pPr>
        <w:ind w:left="360" w:hanging="360"/>
        <w:jc w:val="both"/>
        <w:rPr>
          <w:rFonts w:ascii="Tahoma" w:hAnsi="Tahoma" w:cs="Tahoma"/>
          <w:sz w:val="18"/>
          <w:szCs w:val="18"/>
        </w:rPr>
      </w:pPr>
      <w:r w:rsidRPr="00F05580">
        <w:rPr>
          <w:rFonts w:ascii="Tahoma" w:hAnsi="Tahoma" w:cs="Tahoma"/>
          <w:sz w:val="18"/>
          <w:szCs w:val="18"/>
        </w:rPr>
        <w:t>1</w:t>
      </w:r>
      <w:r w:rsidR="00E62C23" w:rsidRPr="00F05580">
        <w:rPr>
          <w:rFonts w:ascii="Tahoma" w:hAnsi="Tahoma" w:cs="Tahoma"/>
          <w:sz w:val="18"/>
          <w:szCs w:val="18"/>
        </w:rPr>
        <w:t>6</w:t>
      </w:r>
      <w:r w:rsidRPr="00F05580">
        <w:rPr>
          <w:rFonts w:ascii="Tahoma" w:hAnsi="Tahoma" w:cs="Tahoma"/>
          <w:sz w:val="18"/>
          <w:szCs w:val="18"/>
        </w:rPr>
        <w:t>.</w:t>
      </w:r>
      <w:r w:rsidRPr="00F05580">
        <w:rPr>
          <w:rFonts w:ascii="Tahoma" w:hAnsi="Tahoma" w:cs="Tahoma"/>
          <w:sz w:val="18"/>
          <w:szCs w:val="18"/>
        </w:rPr>
        <w:tab/>
        <w:t xml:space="preserve">Wykonawca, najpóźniej w dniu przystąpienia do realizacji usługi będącej przedmiotem niniejszego postępowania przedłoży przedstawicielowi Zamawiającego – Sekcji </w:t>
      </w:r>
      <w:r w:rsidR="009B23A1" w:rsidRPr="00F05580">
        <w:rPr>
          <w:rFonts w:ascii="Tahoma" w:hAnsi="Tahoma" w:cs="Tahoma"/>
          <w:sz w:val="18"/>
          <w:szCs w:val="18"/>
        </w:rPr>
        <w:t>Aparatury Medycznej</w:t>
      </w:r>
      <w:r w:rsidRPr="00F05580">
        <w:rPr>
          <w:rFonts w:ascii="Tahoma" w:hAnsi="Tahoma" w:cs="Tahoma"/>
          <w:sz w:val="18"/>
          <w:szCs w:val="18"/>
        </w:rPr>
        <w:t xml:space="preserve"> opłaconą polisę, a w przypadku jej braku inny opłacony dokument ubezpieczenia potwierdzający, że jest ubezpieczony od odpowiedzialności cywilnej w zakresie prowadzonej działalności zgodnej z przedmiotem umowy. Wykonawca jest obowiązany posiadać przedmiotowe ubezpieczenie przez cały okres trwania umowy. W przypadku zakończenia terminu, na jaki polisa lub inny dokument ubezpieczenia został/a zawarta/y, w trakcie obowiązywania umowy, Wykonawca jest zobowiązany do przedłożenia nowej opłaconej polisy lub innego opłaconego dokumentu ubezpieczenia wraz z dowodem jej/jego opłacenia najpóźniej następnego dnia po zakończeniu obowiązywania poprzedniej, bez wezwania ze strony Zamawiającego. </w:t>
      </w:r>
    </w:p>
    <w:p w14:paraId="17C8B523" w14:textId="0D04AD13" w:rsidR="0040363C" w:rsidRPr="00F05580" w:rsidRDefault="0040363C" w:rsidP="0040363C">
      <w:pPr>
        <w:autoSpaceDE w:val="0"/>
        <w:ind w:left="360" w:hanging="345"/>
        <w:jc w:val="both"/>
        <w:rPr>
          <w:rFonts w:ascii="Tahoma" w:hAnsi="Tahoma" w:cs="Tahoma"/>
          <w:sz w:val="18"/>
          <w:szCs w:val="18"/>
        </w:rPr>
      </w:pPr>
      <w:r w:rsidRPr="00F05580">
        <w:rPr>
          <w:rFonts w:ascii="Tahoma" w:hAnsi="Tahoma" w:cs="Tahoma"/>
          <w:sz w:val="18"/>
          <w:szCs w:val="18"/>
        </w:rPr>
        <w:t>1</w:t>
      </w:r>
      <w:r w:rsidR="00E62C23" w:rsidRPr="00F05580">
        <w:rPr>
          <w:rFonts w:ascii="Tahoma" w:hAnsi="Tahoma" w:cs="Tahoma"/>
          <w:sz w:val="18"/>
          <w:szCs w:val="18"/>
        </w:rPr>
        <w:t>7</w:t>
      </w:r>
      <w:r w:rsidRPr="00F05580">
        <w:rPr>
          <w:rFonts w:ascii="Tahoma" w:hAnsi="Tahoma" w:cs="Tahoma"/>
          <w:sz w:val="18"/>
          <w:szCs w:val="18"/>
        </w:rPr>
        <w:t>.</w:t>
      </w:r>
      <w:r w:rsidRPr="00F05580">
        <w:rPr>
          <w:rFonts w:ascii="Tahoma" w:hAnsi="Tahoma" w:cs="Tahoma"/>
          <w:sz w:val="18"/>
          <w:szCs w:val="18"/>
        </w:rPr>
        <w:tab/>
      </w:r>
      <w:r w:rsidRPr="00F05580">
        <w:rPr>
          <w:rFonts w:ascii="Tahoma" w:hAnsi="Tahoma" w:cs="Tahoma"/>
          <w:b/>
          <w:sz w:val="18"/>
          <w:szCs w:val="18"/>
        </w:rPr>
        <w:t>Numery kontaktowe Wykonawcy</w:t>
      </w:r>
      <w:r w:rsidRPr="00F05580">
        <w:rPr>
          <w:rFonts w:ascii="Tahoma" w:hAnsi="Tahoma" w:cs="Tahoma"/>
          <w:sz w:val="18"/>
          <w:szCs w:val="18"/>
        </w:rPr>
        <w:t>, pod jakie należy zgłaszać usterki, awarie i wszelkie inne kwestie związane z wykonywaniem usługi to:</w:t>
      </w:r>
    </w:p>
    <w:p w14:paraId="09D9C16E" w14:textId="14517615" w:rsidR="0040363C" w:rsidRPr="00F05580" w:rsidRDefault="0040363C" w:rsidP="0040363C">
      <w:pPr>
        <w:ind w:left="360"/>
        <w:rPr>
          <w:rFonts w:ascii="Tahoma" w:hAnsi="Tahoma" w:cs="Tahoma"/>
          <w:b/>
          <w:kern w:val="1"/>
          <w:sz w:val="18"/>
          <w:szCs w:val="18"/>
        </w:rPr>
      </w:pPr>
      <w:r w:rsidRPr="00F05580">
        <w:rPr>
          <w:rFonts w:ascii="Tahoma" w:hAnsi="Tahoma" w:cs="Tahoma"/>
          <w:b/>
          <w:sz w:val="18"/>
          <w:szCs w:val="18"/>
        </w:rPr>
        <w:t>tel. stacjonarny ……, tel. komórkowy ………, mail ……… .</w:t>
      </w:r>
    </w:p>
    <w:p w14:paraId="01DE57E8" w14:textId="7CDA1852" w:rsidR="0040363C" w:rsidRPr="00F05580" w:rsidRDefault="0040363C" w:rsidP="0040363C">
      <w:pPr>
        <w:autoSpaceDE w:val="0"/>
        <w:ind w:left="360" w:hanging="345"/>
        <w:jc w:val="both"/>
        <w:rPr>
          <w:rFonts w:ascii="Tahoma" w:hAnsi="Tahoma" w:cs="Tahoma"/>
          <w:sz w:val="18"/>
          <w:szCs w:val="18"/>
        </w:rPr>
      </w:pPr>
      <w:r w:rsidRPr="00F05580">
        <w:rPr>
          <w:rFonts w:ascii="Tahoma" w:hAnsi="Tahoma" w:cs="Tahoma"/>
          <w:sz w:val="18"/>
          <w:szCs w:val="18"/>
        </w:rPr>
        <w:t>1</w:t>
      </w:r>
      <w:r w:rsidR="00E62C23" w:rsidRPr="00F05580">
        <w:rPr>
          <w:rFonts w:ascii="Tahoma" w:hAnsi="Tahoma" w:cs="Tahoma"/>
          <w:sz w:val="18"/>
          <w:szCs w:val="18"/>
        </w:rPr>
        <w:t>8</w:t>
      </w:r>
      <w:r w:rsidRPr="00F05580">
        <w:rPr>
          <w:rFonts w:ascii="Tahoma" w:hAnsi="Tahoma" w:cs="Tahoma"/>
          <w:sz w:val="18"/>
          <w:szCs w:val="18"/>
        </w:rPr>
        <w:t>.</w:t>
      </w:r>
      <w:r w:rsidRPr="00F05580">
        <w:rPr>
          <w:rFonts w:ascii="Tahoma" w:hAnsi="Tahoma" w:cs="Tahoma"/>
          <w:sz w:val="18"/>
          <w:szCs w:val="18"/>
        </w:rPr>
        <w:tab/>
        <w:t>Osoba po stronie Wykonawcy do kontaktu w sprawach realizacji niniejszej umowy: …………………………………………………, tel. stacjonarny …………………………, tel. komórkowy ………………………….</w:t>
      </w:r>
    </w:p>
    <w:p w14:paraId="49DF0292" w14:textId="2D80FFF2" w:rsidR="0040363C" w:rsidRPr="00F05580" w:rsidRDefault="0040363C" w:rsidP="0040363C">
      <w:pPr>
        <w:autoSpaceDE w:val="0"/>
        <w:ind w:left="360" w:hanging="345"/>
        <w:jc w:val="both"/>
        <w:rPr>
          <w:rFonts w:ascii="Tahoma" w:hAnsi="Tahoma" w:cs="Tahoma"/>
          <w:sz w:val="18"/>
          <w:szCs w:val="18"/>
        </w:rPr>
      </w:pPr>
      <w:r w:rsidRPr="00F05580">
        <w:rPr>
          <w:rFonts w:ascii="Tahoma" w:hAnsi="Tahoma" w:cs="Tahoma"/>
          <w:sz w:val="18"/>
          <w:szCs w:val="18"/>
        </w:rPr>
        <w:lastRenderedPageBreak/>
        <w:t>1</w:t>
      </w:r>
      <w:r w:rsidR="00E62C23" w:rsidRPr="00F05580">
        <w:rPr>
          <w:rFonts w:ascii="Tahoma" w:hAnsi="Tahoma" w:cs="Tahoma"/>
          <w:sz w:val="18"/>
          <w:szCs w:val="18"/>
        </w:rPr>
        <w:t>9</w:t>
      </w:r>
      <w:r w:rsidRPr="00F05580">
        <w:rPr>
          <w:rFonts w:ascii="Tahoma" w:hAnsi="Tahoma" w:cs="Tahoma"/>
          <w:sz w:val="18"/>
          <w:szCs w:val="18"/>
        </w:rPr>
        <w:t>.</w:t>
      </w:r>
      <w:r w:rsidRPr="00F05580">
        <w:rPr>
          <w:rFonts w:ascii="Tahoma" w:hAnsi="Tahoma" w:cs="Tahoma"/>
          <w:sz w:val="18"/>
          <w:szCs w:val="18"/>
        </w:rPr>
        <w:tab/>
        <w:t>Wykonawca lub Podwykonawca zobowiązuje się, że pracownicy świadczący usługi będą w okresie realizacji umowy zatrudnieni na podstawie umowy o pracę w rozumieniu przepisów ustawy z dnia 26 czerwca 1974 r. - Kodeks pracy (Dz. U. z 20</w:t>
      </w:r>
      <w:r w:rsidR="00E62C23" w:rsidRPr="00F05580">
        <w:rPr>
          <w:rFonts w:ascii="Tahoma" w:hAnsi="Tahoma" w:cs="Tahoma"/>
          <w:sz w:val="18"/>
          <w:szCs w:val="18"/>
        </w:rPr>
        <w:t>25</w:t>
      </w:r>
      <w:r w:rsidRPr="00F05580">
        <w:rPr>
          <w:rFonts w:ascii="Tahoma" w:hAnsi="Tahoma" w:cs="Tahoma"/>
          <w:sz w:val="18"/>
          <w:szCs w:val="18"/>
        </w:rPr>
        <w:t xml:space="preserve"> r., poz. </w:t>
      </w:r>
      <w:r w:rsidR="00E62C23" w:rsidRPr="00F05580">
        <w:rPr>
          <w:rFonts w:ascii="Tahoma" w:hAnsi="Tahoma" w:cs="Tahoma"/>
          <w:sz w:val="18"/>
          <w:szCs w:val="18"/>
        </w:rPr>
        <w:t>277</w:t>
      </w:r>
      <w:r w:rsidRPr="00F05580">
        <w:rPr>
          <w:rFonts w:ascii="Tahoma" w:hAnsi="Tahoma" w:cs="Tahoma"/>
          <w:sz w:val="18"/>
          <w:szCs w:val="18"/>
        </w:rPr>
        <w:t>, tj. ze zm.) – dotyczy osób wykonujących wskazany przez Zamawiającego zakres realizacji zamówienia, tj. czynności w zakresie przeprowadzania przeglądów</w:t>
      </w:r>
      <w:r w:rsidR="007F1E3E">
        <w:rPr>
          <w:rFonts w:ascii="Tahoma" w:hAnsi="Tahoma" w:cs="Tahoma"/>
          <w:sz w:val="18"/>
          <w:szCs w:val="18"/>
        </w:rPr>
        <w:t xml:space="preserve"> </w:t>
      </w:r>
      <w:r w:rsidRPr="00F05580">
        <w:rPr>
          <w:rFonts w:ascii="Tahoma" w:hAnsi="Tahoma" w:cs="Tahoma"/>
          <w:sz w:val="18"/>
          <w:szCs w:val="18"/>
        </w:rPr>
        <w:t>aparatury medycznej wraz z naprawami.</w:t>
      </w:r>
    </w:p>
    <w:p w14:paraId="44283FD0" w14:textId="0895D62A" w:rsidR="0040363C" w:rsidRPr="00F05580" w:rsidRDefault="00E62C23" w:rsidP="00E62C23">
      <w:pPr>
        <w:autoSpaceDE w:val="0"/>
        <w:ind w:left="360" w:hanging="345"/>
        <w:jc w:val="both"/>
        <w:rPr>
          <w:rFonts w:ascii="Tahoma" w:hAnsi="Tahoma" w:cs="Tahoma"/>
          <w:sz w:val="18"/>
          <w:szCs w:val="18"/>
        </w:rPr>
      </w:pPr>
      <w:r w:rsidRPr="00F05580">
        <w:rPr>
          <w:rFonts w:ascii="Tahoma" w:hAnsi="Tahoma" w:cs="Tahoma"/>
          <w:sz w:val="18"/>
          <w:szCs w:val="18"/>
        </w:rPr>
        <w:t>20</w:t>
      </w:r>
      <w:r w:rsidR="0040363C" w:rsidRPr="00F05580">
        <w:rPr>
          <w:rFonts w:ascii="Tahoma" w:hAnsi="Tahoma" w:cs="Tahoma"/>
          <w:sz w:val="18"/>
          <w:szCs w:val="18"/>
        </w:rPr>
        <w:t>.</w:t>
      </w:r>
      <w:r w:rsidR="0040363C" w:rsidRPr="00F05580">
        <w:rPr>
          <w:rFonts w:ascii="Tahoma" w:hAnsi="Tahoma" w:cs="Tahoma"/>
          <w:sz w:val="18"/>
          <w:szCs w:val="18"/>
        </w:rPr>
        <w:tab/>
      </w:r>
      <w:bookmarkStart w:id="9" w:name="_Hlk193645199"/>
      <w:r w:rsidRPr="00F05580">
        <w:rPr>
          <w:rFonts w:ascii="Tahoma" w:hAnsi="Tahoma" w:cs="Tahoma"/>
          <w:sz w:val="18"/>
          <w:szCs w:val="18"/>
        </w:rPr>
        <w:t xml:space="preserve">Każdorazowo na żądanie Zamawiającego, w terminie nie krótszym niż 5 dni roboczych, Wykonawca zobowiązuje się przedłożyć do wglądu umowy o pracę zawarte przez Wykonawcę lub Podwykonawcę z Pracownikami, </w:t>
      </w:r>
      <w:bookmarkEnd w:id="9"/>
      <w:r w:rsidRPr="00F05580">
        <w:rPr>
          <w:rFonts w:ascii="Tahoma" w:hAnsi="Tahoma" w:cs="Tahoma"/>
          <w:sz w:val="18"/>
          <w:szCs w:val="18"/>
        </w:rPr>
        <w:t>o których mowa w ust. 26 umowy, winny być przedstawione w formie kopii poświadczonej za zgodność z oryginałem odpowiednio przez Wykonawcę. Kopia 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(ogólne rozporządzenie o ochronie danych) zwane dalej RODO oraz ustawy z dnia 10 maja 2018 r. o ochronie danych osobowych</w:t>
      </w:r>
      <w:r w:rsidR="0040363C" w:rsidRPr="00F05580">
        <w:rPr>
          <w:rFonts w:ascii="Tahoma" w:hAnsi="Tahoma" w:cs="Tahoma"/>
          <w:sz w:val="18"/>
          <w:szCs w:val="18"/>
        </w:rPr>
        <w:t>.</w:t>
      </w:r>
    </w:p>
    <w:p w14:paraId="5724F5E3" w14:textId="4918AD76" w:rsidR="0040363C" w:rsidRPr="00F05580" w:rsidRDefault="006C09E7" w:rsidP="0040363C">
      <w:pPr>
        <w:autoSpaceDE w:val="0"/>
        <w:ind w:left="360" w:hanging="345"/>
        <w:jc w:val="both"/>
        <w:rPr>
          <w:rFonts w:ascii="Tahoma" w:hAnsi="Tahoma" w:cs="Tahoma"/>
          <w:sz w:val="18"/>
          <w:szCs w:val="18"/>
        </w:rPr>
      </w:pPr>
      <w:r w:rsidRPr="00F05580">
        <w:rPr>
          <w:rFonts w:ascii="Tahoma" w:hAnsi="Tahoma" w:cs="Tahoma"/>
          <w:sz w:val="18"/>
          <w:szCs w:val="18"/>
        </w:rPr>
        <w:t>2</w:t>
      </w:r>
      <w:r w:rsidR="00E62C23" w:rsidRPr="00F05580">
        <w:rPr>
          <w:rFonts w:ascii="Tahoma" w:hAnsi="Tahoma" w:cs="Tahoma"/>
          <w:sz w:val="18"/>
          <w:szCs w:val="18"/>
        </w:rPr>
        <w:t>1</w:t>
      </w:r>
      <w:r w:rsidR="0040363C" w:rsidRPr="00F05580">
        <w:rPr>
          <w:rFonts w:ascii="Tahoma" w:hAnsi="Tahoma" w:cs="Tahoma"/>
          <w:sz w:val="18"/>
          <w:szCs w:val="18"/>
        </w:rPr>
        <w:t>.</w:t>
      </w:r>
      <w:r w:rsidR="0040363C" w:rsidRPr="00F05580">
        <w:rPr>
          <w:rFonts w:ascii="Tahoma" w:hAnsi="Tahoma" w:cs="Tahoma"/>
          <w:sz w:val="18"/>
          <w:szCs w:val="18"/>
        </w:rPr>
        <w:tab/>
        <w:t>W przypadku uzasadnionych wątpliwości co do przestrzegania prawa pracy przez Wykonawcę lub Podwykonawcę, Zamawiający może zwrócić się do Wykonawcy o przedłożenie innych dokumentów, np. w szczególności oświadczenia Wykonawcy lub Podwykonawcy o zatrudnieniu na podstawie umowy o pracę osób wykonujących czynności, określone w ust. 17, zaświadczenia właściwego oddziału ZUS, potwierdzającego opłacanie przez Wykonawcę lub Podwykonawcę składek na ubezpieczenia społeczne i zdrowotne z tytułu zatrudnienia na podstawie umów o pracę za ostatni okres rozliczeniowy.</w:t>
      </w:r>
    </w:p>
    <w:p w14:paraId="3FF9F1D0" w14:textId="4B8AA2E2" w:rsidR="0040363C" w:rsidRPr="00F05580" w:rsidRDefault="006C09E7" w:rsidP="0040363C">
      <w:pPr>
        <w:autoSpaceDE w:val="0"/>
        <w:ind w:left="357" w:hanging="345"/>
        <w:jc w:val="both"/>
        <w:rPr>
          <w:rFonts w:ascii="Tahoma" w:hAnsi="Tahoma" w:cs="Tahoma"/>
          <w:sz w:val="18"/>
          <w:szCs w:val="18"/>
        </w:rPr>
      </w:pPr>
      <w:r w:rsidRPr="00F05580">
        <w:rPr>
          <w:rFonts w:ascii="Tahoma" w:hAnsi="Tahoma" w:cs="Tahoma"/>
          <w:sz w:val="18"/>
          <w:szCs w:val="18"/>
        </w:rPr>
        <w:t>2</w:t>
      </w:r>
      <w:r w:rsidR="00E62C23" w:rsidRPr="00F05580">
        <w:rPr>
          <w:rFonts w:ascii="Tahoma" w:hAnsi="Tahoma" w:cs="Tahoma"/>
          <w:sz w:val="18"/>
          <w:szCs w:val="18"/>
        </w:rPr>
        <w:t>2</w:t>
      </w:r>
      <w:r w:rsidR="0040363C" w:rsidRPr="00F05580">
        <w:rPr>
          <w:rFonts w:ascii="Tahoma" w:hAnsi="Tahoma" w:cs="Tahoma"/>
          <w:sz w:val="18"/>
          <w:szCs w:val="18"/>
        </w:rPr>
        <w:t>.</w:t>
      </w:r>
      <w:r w:rsidR="0040363C" w:rsidRPr="00F05580">
        <w:rPr>
          <w:rFonts w:ascii="Tahoma" w:hAnsi="Tahoma" w:cs="Tahoma"/>
          <w:sz w:val="18"/>
          <w:szCs w:val="18"/>
        </w:rPr>
        <w:tab/>
        <w:t xml:space="preserve">Nieprzedłożenie przez Wykonawcę umów zawartych przez Wykonawcę z Pracownikami lub Podwykonawcę z Pracownikami, o których mowa w ust. </w:t>
      </w:r>
      <w:r w:rsidR="00E62C23" w:rsidRPr="00F05580">
        <w:rPr>
          <w:rFonts w:ascii="Tahoma" w:hAnsi="Tahoma" w:cs="Tahoma"/>
          <w:sz w:val="18"/>
          <w:szCs w:val="18"/>
        </w:rPr>
        <w:t>19</w:t>
      </w:r>
      <w:r w:rsidR="0040363C" w:rsidRPr="00F05580">
        <w:rPr>
          <w:rFonts w:ascii="Tahoma" w:hAnsi="Tahoma" w:cs="Tahoma"/>
          <w:sz w:val="18"/>
          <w:szCs w:val="18"/>
        </w:rPr>
        <w:t xml:space="preserve">, w terminie wskazanym przez Zamawiającego zgodnie z ust. </w:t>
      </w:r>
      <w:r w:rsidR="00E62C23" w:rsidRPr="00F05580">
        <w:rPr>
          <w:rFonts w:ascii="Tahoma" w:hAnsi="Tahoma" w:cs="Tahoma"/>
          <w:sz w:val="18"/>
          <w:szCs w:val="18"/>
        </w:rPr>
        <w:t>20</w:t>
      </w:r>
      <w:r w:rsidR="0040363C" w:rsidRPr="00F05580">
        <w:rPr>
          <w:rFonts w:ascii="Tahoma" w:hAnsi="Tahoma" w:cs="Tahoma"/>
          <w:sz w:val="18"/>
          <w:szCs w:val="18"/>
        </w:rPr>
        <w:t xml:space="preserve"> będzie traktowane jako niewypełnienie obowiązku zatrudnienia Pracowników świadczących usługi na podstawie umowy o pracę.</w:t>
      </w:r>
    </w:p>
    <w:p w14:paraId="72BE8510" w14:textId="51935124" w:rsidR="0040363C" w:rsidRPr="00F05580" w:rsidRDefault="0040363C" w:rsidP="0040363C">
      <w:pPr>
        <w:autoSpaceDE w:val="0"/>
        <w:ind w:left="357" w:hanging="345"/>
        <w:jc w:val="both"/>
        <w:rPr>
          <w:rFonts w:ascii="Tahoma" w:hAnsi="Tahoma" w:cs="Tahoma"/>
          <w:sz w:val="18"/>
          <w:szCs w:val="18"/>
        </w:rPr>
      </w:pPr>
      <w:r w:rsidRPr="00F05580">
        <w:rPr>
          <w:rFonts w:ascii="Tahoma" w:hAnsi="Tahoma" w:cs="Tahoma"/>
          <w:sz w:val="18"/>
          <w:szCs w:val="18"/>
        </w:rPr>
        <w:t>2</w:t>
      </w:r>
      <w:r w:rsidR="006C09E7" w:rsidRPr="00F05580">
        <w:rPr>
          <w:rFonts w:ascii="Tahoma" w:hAnsi="Tahoma" w:cs="Tahoma"/>
          <w:sz w:val="18"/>
          <w:szCs w:val="18"/>
        </w:rPr>
        <w:t>2</w:t>
      </w:r>
      <w:r w:rsidRPr="00F05580">
        <w:rPr>
          <w:rFonts w:ascii="Tahoma" w:hAnsi="Tahoma" w:cs="Tahoma"/>
          <w:sz w:val="18"/>
          <w:szCs w:val="18"/>
        </w:rPr>
        <w:t>.</w:t>
      </w:r>
      <w:r w:rsidRPr="00F05580">
        <w:rPr>
          <w:rFonts w:ascii="Tahoma" w:hAnsi="Tahoma" w:cs="Tahoma"/>
          <w:sz w:val="18"/>
          <w:szCs w:val="18"/>
        </w:rPr>
        <w:tab/>
        <w:t xml:space="preserve">Wykonawca zobowiązuje się do dostarczenia Zamawiającemu w ciągu </w:t>
      </w:r>
      <w:r w:rsidR="00E62C23" w:rsidRPr="00F05580">
        <w:rPr>
          <w:rFonts w:ascii="Tahoma" w:hAnsi="Tahoma" w:cs="Tahoma"/>
          <w:sz w:val="18"/>
          <w:szCs w:val="18"/>
        </w:rPr>
        <w:t>3</w:t>
      </w:r>
      <w:r w:rsidRPr="00F05580">
        <w:rPr>
          <w:rFonts w:ascii="Tahoma" w:hAnsi="Tahoma" w:cs="Tahoma"/>
          <w:sz w:val="18"/>
          <w:szCs w:val="18"/>
        </w:rPr>
        <w:t xml:space="preserve"> dni od dnia zawarcia umowy oświadczenia o zatrudnieniu przez Wykonawcę lub wskazanego przez Wykonawcę podwykonawcę osób wykonujących czynności w zakresie przeprowadzania przeglądów</w:t>
      </w:r>
      <w:r w:rsidR="007F1E3E">
        <w:rPr>
          <w:rFonts w:ascii="Tahoma" w:hAnsi="Tahoma" w:cs="Tahoma"/>
          <w:sz w:val="18"/>
          <w:szCs w:val="18"/>
        </w:rPr>
        <w:t xml:space="preserve"> </w:t>
      </w:r>
      <w:r w:rsidRPr="00F05580">
        <w:rPr>
          <w:rFonts w:ascii="Tahoma" w:hAnsi="Tahoma" w:cs="Tahoma"/>
          <w:sz w:val="18"/>
          <w:szCs w:val="18"/>
        </w:rPr>
        <w:t>aparatury medycznej wraz z naprawami na podstawie umowy o pracę, z podaniem imienia i nazwiska, czynności, która będzie realizowana w ramach przedmiotu umowy, ze wskazaniem okresu zatrudnienia każdej z tych osób. Wykonawca jest zobowiązany do aktualizowania informacji podanych w ww. oświadczeniu.</w:t>
      </w:r>
    </w:p>
    <w:p w14:paraId="306EEA35" w14:textId="77777777" w:rsidR="0040363C" w:rsidRPr="00F05580" w:rsidRDefault="0040363C" w:rsidP="0040363C">
      <w:pPr>
        <w:jc w:val="both"/>
        <w:rPr>
          <w:rFonts w:ascii="Tahoma" w:hAnsi="Tahoma" w:cs="Tahoma"/>
          <w:i/>
          <w:kern w:val="1"/>
          <w:sz w:val="18"/>
          <w:szCs w:val="18"/>
        </w:rPr>
      </w:pPr>
    </w:p>
    <w:p w14:paraId="2A1BCB85" w14:textId="77777777"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xml:space="preserve">§ 2. </w:t>
      </w:r>
    </w:p>
    <w:p w14:paraId="075B861C" w14:textId="77777777" w:rsidR="0040363C" w:rsidRPr="00F05580" w:rsidRDefault="0040363C" w:rsidP="00035F0F">
      <w:pPr>
        <w:numPr>
          <w:ilvl w:val="0"/>
          <w:numId w:val="53"/>
        </w:numPr>
        <w:tabs>
          <w:tab w:val="left" w:pos="360"/>
        </w:tabs>
        <w:suppressAutoHyphens/>
        <w:ind w:left="360"/>
        <w:rPr>
          <w:rFonts w:ascii="Tahoma" w:hAnsi="Tahoma" w:cs="Tahoma"/>
          <w:b/>
          <w:sz w:val="18"/>
          <w:szCs w:val="18"/>
        </w:rPr>
      </w:pPr>
      <w:r w:rsidRPr="00F05580">
        <w:rPr>
          <w:rFonts w:ascii="Tahoma" w:hAnsi="Tahoma" w:cs="Tahoma"/>
          <w:b/>
          <w:sz w:val="18"/>
          <w:szCs w:val="18"/>
        </w:rPr>
        <w:t>Całkowita wartość umowy wynosi:</w:t>
      </w:r>
    </w:p>
    <w:p w14:paraId="5D349D03" w14:textId="77777777" w:rsidR="0040363C" w:rsidRPr="00F05580" w:rsidRDefault="0040363C" w:rsidP="0040363C">
      <w:pPr>
        <w:tabs>
          <w:tab w:val="left" w:pos="360"/>
        </w:tabs>
        <w:ind w:left="426"/>
        <w:rPr>
          <w:rFonts w:ascii="Tahoma" w:hAnsi="Tahoma" w:cs="Tahoma"/>
          <w:bCs/>
          <w:sz w:val="18"/>
          <w:szCs w:val="18"/>
        </w:rPr>
      </w:pPr>
      <w:r w:rsidRPr="00F05580">
        <w:rPr>
          <w:rFonts w:ascii="Tahoma" w:hAnsi="Tahoma" w:cs="Tahoma"/>
          <w:sz w:val="18"/>
          <w:szCs w:val="18"/>
        </w:rPr>
        <w:t xml:space="preserve">Wartość netto:................................zł,  </w:t>
      </w:r>
      <w:r w:rsidRPr="00F05580">
        <w:rPr>
          <w:rFonts w:ascii="Tahoma" w:hAnsi="Tahoma" w:cs="Tahoma"/>
          <w:b/>
          <w:sz w:val="18"/>
          <w:szCs w:val="18"/>
        </w:rPr>
        <w:t>Wartość brutto: ……………….</w:t>
      </w:r>
      <w:r w:rsidRPr="00F05580">
        <w:rPr>
          <w:rFonts w:ascii="Tahoma" w:hAnsi="Tahoma" w:cs="Tahoma"/>
          <w:b/>
          <w:bCs/>
          <w:sz w:val="18"/>
          <w:szCs w:val="18"/>
        </w:rPr>
        <w:t>zł</w:t>
      </w:r>
      <w:r w:rsidRPr="00F05580">
        <w:rPr>
          <w:rFonts w:ascii="Tahoma" w:hAnsi="Tahoma" w:cs="Tahoma"/>
          <w:bCs/>
          <w:sz w:val="18"/>
          <w:szCs w:val="18"/>
        </w:rPr>
        <w:t xml:space="preserve">; </w:t>
      </w:r>
      <w:r w:rsidRPr="00F05580">
        <w:rPr>
          <w:rFonts w:ascii="Tahoma" w:hAnsi="Tahoma" w:cs="Tahoma"/>
          <w:sz w:val="18"/>
          <w:szCs w:val="18"/>
        </w:rPr>
        <w:t>Słownie: ………………………..</w:t>
      </w:r>
      <w:r w:rsidRPr="00F05580">
        <w:rPr>
          <w:rFonts w:ascii="Tahoma" w:hAnsi="Tahoma" w:cs="Tahoma"/>
          <w:bCs/>
          <w:sz w:val="18"/>
          <w:szCs w:val="18"/>
        </w:rPr>
        <w:t xml:space="preserve"> zł; w tym:</w:t>
      </w:r>
    </w:p>
    <w:p w14:paraId="467868D0" w14:textId="77777777" w:rsidR="0040363C" w:rsidRPr="00F05580" w:rsidRDefault="0040363C" w:rsidP="00035F0F">
      <w:pPr>
        <w:numPr>
          <w:ilvl w:val="1"/>
          <w:numId w:val="59"/>
        </w:numPr>
        <w:tabs>
          <w:tab w:val="left" w:pos="993"/>
        </w:tabs>
        <w:ind w:left="993" w:hanging="567"/>
        <w:rPr>
          <w:rFonts w:ascii="Tahoma" w:hAnsi="Tahoma" w:cs="Tahoma"/>
          <w:bCs/>
          <w:sz w:val="18"/>
          <w:szCs w:val="18"/>
        </w:rPr>
      </w:pPr>
      <w:r w:rsidRPr="00F05580">
        <w:rPr>
          <w:rFonts w:ascii="Tahoma" w:hAnsi="Tahoma" w:cs="Tahoma"/>
          <w:bCs/>
          <w:sz w:val="18"/>
          <w:szCs w:val="18"/>
        </w:rPr>
        <w:t xml:space="preserve">Pakiet nr … - </w:t>
      </w:r>
      <w:r w:rsidRPr="00F05580">
        <w:rPr>
          <w:rFonts w:ascii="Tahoma" w:hAnsi="Tahoma" w:cs="Tahoma"/>
          <w:sz w:val="18"/>
          <w:szCs w:val="18"/>
        </w:rPr>
        <w:t>Wartość netto:................................zł,  Wartość brutto: ……………….</w:t>
      </w:r>
      <w:r w:rsidRPr="00F05580">
        <w:rPr>
          <w:rFonts w:ascii="Tahoma" w:hAnsi="Tahoma" w:cs="Tahoma"/>
          <w:bCs/>
          <w:sz w:val="18"/>
          <w:szCs w:val="18"/>
        </w:rPr>
        <w:t>zł</w:t>
      </w:r>
    </w:p>
    <w:p w14:paraId="1459BC8C" w14:textId="77777777" w:rsidR="0040363C" w:rsidRPr="00F05580" w:rsidRDefault="0040363C" w:rsidP="00035F0F">
      <w:pPr>
        <w:numPr>
          <w:ilvl w:val="1"/>
          <w:numId w:val="59"/>
        </w:numPr>
        <w:tabs>
          <w:tab w:val="left" w:pos="993"/>
        </w:tabs>
        <w:ind w:left="993" w:hanging="567"/>
        <w:rPr>
          <w:rFonts w:ascii="Tahoma" w:hAnsi="Tahoma" w:cs="Tahoma"/>
          <w:bCs/>
          <w:sz w:val="18"/>
          <w:szCs w:val="18"/>
        </w:rPr>
      </w:pPr>
      <w:r w:rsidRPr="00F05580">
        <w:rPr>
          <w:rFonts w:ascii="Tahoma" w:hAnsi="Tahoma" w:cs="Tahoma"/>
          <w:bCs/>
          <w:sz w:val="18"/>
          <w:szCs w:val="18"/>
        </w:rPr>
        <w:t xml:space="preserve">Pakiet nr … - </w:t>
      </w:r>
      <w:r w:rsidRPr="00F05580">
        <w:rPr>
          <w:rFonts w:ascii="Tahoma" w:hAnsi="Tahoma" w:cs="Tahoma"/>
          <w:sz w:val="18"/>
          <w:szCs w:val="18"/>
        </w:rPr>
        <w:t>Wartość netto:................................zł,  Wartość brutto: ……………….</w:t>
      </w:r>
      <w:r w:rsidRPr="00F05580">
        <w:rPr>
          <w:rFonts w:ascii="Tahoma" w:hAnsi="Tahoma" w:cs="Tahoma"/>
          <w:bCs/>
          <w:sz w:val="18"/>
          <w:szCs w:val="18"/>
        </w:rPr>
        <w:t>zł</w:t>
      </w:r>
    </w:p>
    <w:p w14:paraId="51A2F730" w14:textId="77777777" w:rsidR="0040363C" w:rsidRPr="00F05580" w:rsidRDefault="0040363C" w:rsidP="00035F0F">
      <w:pPr>
        <w:numPr>
          <w:ilvl w:val="0"/>
          <w:numId w:val="53"/>
        </w:numPr>
        <w:tabs>
          <w:tab w:val="left" w:pos="360"/>
        </w:tabs>
        <w:suppressAutoHyphens/>
        <w:ind w:left="360"/>
        <w:jc w:val="both"/>
        <w:rPr>
          <w:rFonts w:ascii="Tahoma" w:hAnsi="Tahoma" w:cs="Tahoma"/>
          <w:sz w:val="18"/>
          <w:szCs w:val="18"/>
        </w:rPr>
      </w:pPr>
      <w:r w:rsidRPr="00F05580">
        <w:rPr>
          <w:rFonts w:ascii="Tahoma" w:hAnsi="Tahoma" w:cs="Tahoma"/>
          <w:sz w:val="18"/>
          <w:szCs w:val="18"/>
        </w:rPr>
        <w:t>Ceny jednostkowe za wykonywanie usługi, stanowiącej przedmiot umowy, zostały określone w Formularzu cenowym – załącznik nr 2 do umowy.</w:t>
      </w:r>
    </w:p>
    <w:p w14:paraId="73F1CC58" w14:textId="77777777" w:rsidR="0040363C" w:rsidRDefault="0040363C" w:rsidP="00035F0F">
      <w:pPr>
        <w:numPr>
          <w:ilvl w:val="0"/>
          <w:numId w:val="53"/>
        </w:numPr>
        <w:tabs>
          <w:tab w:val="left" w:pos="360"/>
        </w:tabs>
        <w:suppressAutoHyphens/>
        <w:ind w:left="360"/>
        <w:jc w:val="both"/>
        <w:rPr>
          <w:rFonts w:ascii="Tahoma" w:hAnsi="Tahoma" w:cs="Tahoma"/>
          <w:sz w:val="18"/>
          <w:szCs w:val="18"/>
        </w:rPr>
      </w:pPr>
      <w:r w:rsidRPr="00F05580">
        <w:rPr>
          <w:rFonts w:ascii="Tahoma" w:hAnsi="Tahoma" w:cs="Tahoma"/>
          <w:sz w:val="18"/>
          <w:szCs w:val="18"/>
        </w:rPr>
        <w:t>Cena obejmuje wszystkie koszty poniesione przez Wykonawcę związane z wykonaniem usługi, stanowiącej przedmiot umowy, w szczególności koszty zakupionych materiałów i części zamiennych, transportu, załadunku i wyładunku sprzętu, koszty dojazdu, koszty robocizny, noclegów, wyżywienia, koszty ewentualnej współpracy z innymi podmiotami w niezbędnym zakresie oraz wszystkie koszty związane z warunkami stawianymi przez Zamawiającego.</w:t>
      </w:r>
    </w:p>
    <w:p w14:paraId="08C172C9" w14:textId="77777777" w:rsidR="00504E95" w:rsidRPr="00F05580" w:rsidRDefault="00504E95" w:rsidP="008D498E">
      <w:pPr>
        <w:tabs>
          <w:tab w:val="left" w:pos="360"/>
        </w:tabs>
        <w:suppressAutoHyphens/>
        <w:ind w:left="360"/>
        <w:jc w:val="both"/>
        <w:rPr>
          <w:rFonts w:ascii="Tahoma" w:hAnsi="Tahoma" w:cs="Tahoma"/>
          <w:sz w:val="18"/>
          <w:szCs w:val="18"/>
        </w:rPr>
      </w:pPr>
    </w:p>
    <w:p w14:paraId="1E3938FE" w14:textId="77777777" w:rsidR="0040363C" w:rsidRPr="00F05580" w:rsidRDefault="0040363C" w:rsidP="0040363C">
      <w:pPr>
        <w:jc w:val="center"/>
        <w:rPr>
          <w:rFonts w:ascii="Tahoma" w:hAnsi="Tahoma" w:cs="Tahoma"/>
          <w:kern w:val="1"/>
          <w:sz w:val="18"/>
          <w:szCs w:val="18"/>
        </w:rPr>
      </w:pPr>
    </w:p>
    <w:p w14:paraId="144C26D7" w14:textId="77777777" w:rsidR="0040363C" w:rsidRPr="00F05580" w:rsidRDefault="0040363C" w:rsidP="0040363C">
      <w:pPr>
        <w:jc w:val="center"/>
        <w:rPr>
          <w:rFonts w:ascii="Tahoma" w:eastAsia="TimesNewRoman" w:hAnsi="Tahoma" w:cs="Tahoma"/>
          <w:kern w:val="1"/>
          <w:sz w:val="18"/>
          <w:szCs w:val="18"/>
        </w:rPr>
      </w:pPr>
      <w:r w:rsidRPr="00F05580">
        <w:rPr>
          <w:rFonts w:ascii="Tahoma" w:hAnsi="Tahoma" w:cs="Tahoma"/>
          <w:kern w:val="1"/>
          <w:sz w:val="18"/>
          <w:szCs w:val="18"/>
        </w:rPr>
        <w:t xml:space="preserve">§ 3. </w:t>
      </w:r>
    </w:p>
    <w:p w14:paraId="487AD348" w14:textId="77777777" w:rsidR="0040363C" w:rsidRPr="00F05580" w:rsidRDefault="0040363C" w:rsidP="00591710">
      <w:pPr>
        <w:numPr>
          <w:ilvl w:val="0"/>
          <w:numId w:val="50"/>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Wszystkie rozliczenia pomiędzy stronami będą prowadzone w złotych polskich (PLN). </w:t>
      </w:r>
    </w:p>
    <w:p w14:paraId="2B084E72" w14:textId="77777777" w:rsidR="0040363C" w:rsidRPr="00F05580" w:rsidRDefault="0040363C" w:rsidP="00591710">
      <w:pPr>
        <w:numPr>
          <w:ilvl w:val="0"/>
          <w:numId w:val="50"/>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Strony ustalają, że za wykonanie przedmiotu umowy Zamawiający zapłaci wynagrodzenie zgodne z cenami jednostkowymi określonymi w Formularzu cenowym, stanowiącym załącznik nr 2 do niniejszej umowy.</w:t>
      </w:r>
    </w:p>
    <w:p w14:paraId="78B6245B" w14:textId="6C215F90" w:rsidR="0040363C" w:rsidRPr="00F05580" w:rsidRDefault="0040363C" w:rsidP="00591710">
      <w:pPr>
        <w:numPr>
          <w:ilvl w:val="0"/>
          <w:numId w:val="50"/>
        </w:numPr>
        <w:tabs>
          <w:tab w:val="clear" w:pos="567"/>
          <w:tab w:val="num" w:pos="360"/>
        </w:tabs>
        <w:autoSpaceDE w:val="0"/>
        <w:autoSpaceDN w:val="0"/>
        <w:adjustRightInd w:val="0"/>
        <w:ind w:left="360" w:hanging="360"/>
        <w:jc w:val="both"/>
        <w:rPr>
          <w:rFonts w:ascii="Tahoma" w:eastAsia="TimesNewRoman" w:hAnsi="Tahoma" w:cs="Tahoma"/>
          <w:kern w:val="2"/>
          <w:sz w:val="18"/>
          <w:szCs w:val="18"/>
        </w:rPr>
      </w:pPr>
      <w:r w:rsidRPr="00F05580">
        <w:rPr>
          <w:rFonts w:ascii="Tahoma" w:hAnsi="Tahoma" w:cs="Tahoma"/>
          <w:sz w:val="18"/>
          <w:szCs w:val="18"/>
        </w:rPr>
        <w:t xml:space="preserve">Strony ustalają, że </w:t>
      </w:r>
      <w:r w:rsidRPr="00F05580">
        <w:rPr>
          <w:rFonts w:ascii="Tahoma" w:eastAsia="TimesNewRoman" w:hAnsi="Tahoma" w:cs="Tahoma"/>
          <w:kern w:val="2"/>
          <w:sz w:val="18"/>
          <w:szCs w:val="18"/>
        </w:rPr>
        <w:t>cena (wynagrodzenie Wykonawcy) mo</w:t>
      </w:r>
      <w:r w:rsidR="00504E95">
        <w:rPr>
          <w:rFonts w:ascii="Tahoma" w:eastAsia="TimesNewRoman" w:hAnsi="Tahoma" w:cs="Tahoma"/>
          <w:kern w:val="2"/>
          <w:sz w:val="18"/>
          <w:szCs w:val="18"/>
        </w:rPr>
        <w:t xml:space="preserve">że </w:t>
      </w:r>
      <w:r w:rsidRPr="00F05580">
        <w:rPr>
          <w:rFonts w:ascii="Tahoma" w:eastAsia="TimesNewRoman" w:hAnsi="Tahoma" w:cs="Tahoma"/>
          <w:kern w:val="2"/>
          <w:sz w:val="18"/>
          <w:szCs w:val="18"/>
        </w:rPr>
        <w:t>ulec zmianie w przypadku:</w:t>
      </w:r>
    </w:p>
    <w:p w14:paraId="7E9DB90E" w14:textId="77777777" w:rsidR="0040363C" w:rsidRPr="00F05580" w:rsidRDefault="0040363C" w:rsidP="00591710">
      <w:pPr>
        <w:numPr>
          <w:ilvl w:val="1"/>
          <w:numId w:val="51"/>
        </w:numPr>
        <w:tabs>
          <w:tab w:val="clear" w:pos="1440"/>
          <w:tab w:val="num" w:pos="720"/>
        </w:tabs>
        <w:ind w:left="720"/>
        <w:jc w:val="both"/>
        <w:rPr>
          <w:rFonts w:ascii="Tahoma" w:hAnsi="Tahoma" w:cs="Tahoma"/>
          <w:iCs/>
          <w:sz w:val="18"/>
          <w:szCs w:val="18"/>
        </w:rPr>
      </w:pPr>
      <w:r w:rsidRPr="00F05580">
        <w:rPr>
          <w:rFonts w:ascii="Tahoma" w:hAnsi="Tahoma" w:cs="Tahoma"/>
          <w:sz w:val="18"/>
          <w:szCs w:val="18"/>
        </w:rPr>
        <w:t>zmiany stawki podatku VAT oraz podatku akcyzowego wprowadzonego decyzjami odnośnych władz. Zmiana następuje z dniem wejścia w życie aktu prawnego zmieniającego stawkę podatku. Cena jednostkowa netto pozostaje bez zmian;</w:t>
      </w:r>
    </w:p>
    <w:p w14:paraId="03D153FD" w14:textId="77777777" w:rsidR="0040363C" w:rsidRPr="00F05580" w:rsidRDefault="0040363C" w:rsidP="00591710">
      <w:pPr>
        <w:numPr>
          <w:ilvl w:val="1"/>
          <w:numId w:val="51"/>
        </w:numPr>
        <w:tabs>
          <w:tab w:val="clear" w:pos="1440"/>
          <w:tab w:val="num" w:pos="720"/>
        </w:tabs>
        <w:ind w:left="720"/>
        <w:jc w:val="both"/>
        <w:rPr>
          <w:rFonts w:ascii="Tahoma" w:hAnsi="Tahoma" w:cs="Tahoma"/>
          <w:iCs/>
          <w:sz w:val="18"/>
          <w:szCs w:val="18"/>
        </w:rPr>
      </w:pPr>
      <w:r w:rsidRPr="00F05580">
        <w:rPr>
          <w:rFonts w:ascii="Tahoma" w:hAnsi="Tahoma" w:cs="Tahoma"/>
          <w:sz w:val="18"/>
          <w:szCs w:val="18"/>
        </w:rPr>
        <w:t>nastąpi zmiana wysokości minimalnego wynagrodzenia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r w:rsidRPr="00F05580">
        <w:rPr>
          <w:rFonts w:ascii="Tahoma" w:hAnsi="Tahoma" w:cs="Tahoma"/>
          <w:iCs/>
          <w:sz w:val="18"/>
          <w:szCs w:val="18"/>
        </w:rPr>
        <w:t>;</w:t>
      </w:r>
    </w:p>
    <w:p w14:paraId="108FB4CE" w14:textId="77777777" w:rsidR="0040363C" w:rsidRPr="00F05580" w:rsidRDefault="0040363C" w:rsidP="00591710">
      <w:pPr>
        <w:numPr>
          <w:ilvl w:val="1"/>
          <w:numId w:val="51"/>
        </w:numPr>
        <w:tabs>
          <w:tab w:val="clear" w:pos="1440"/>
          <w:tab w:val="num" w:pos="720"/>
        </w:tabs>
        <w:ind w:left="720"/>
        <w:jc w:val="both"/>
        <w:rPr>
          <w:rFonts w:ascii="Tahoma" w:hAnsi="Tahoma" w:cs="Tahoma"/>
          <w:iCs/>
          <w:sz w:val="18"/>
          <w:szCs w:val="18"/>
        </w:rPr>
      </w:pPr>
      <w:r w:rsidRPr="00F05580">
        <w:rPr>
          <w:rFonts w:ascii="Tahoma" w:hAnsi="Tahoma" w:cs="Tahoma"/>
          <w:iCs/>
          <w:sz w:val="18"/>
          <w:szCs w:val="18"/>
        </w:rPr>
        <w:t xml:space="preserve">ulegną zmianie </w:t>
      </w:r>
      <w:r w:rsidRPr="00F05580">
        <w:rPr>
          <w:rFonts w:ascii="Tahoma" w:hAnsi="Tahoma" w:cs="Tahoma"/>
          <w:sz w:val="18"/>
          <w:szCs w:val="18"/>
        </w:rPr>
        <w:t>zasady podlegania ubezpieczeniom społecznym lub ubezpieczeniu zdrowotnemu lub wysokość stawki składki na ubezpieczenia społeczne lub ubezpieczenia zdrowotne</w:t>
      </w:r>
      <w:r w:rsidRPr="00F05580">
        <w:rPr>
          <w:rFonts w:ascii="Tahoma" w:hAnsi="Tahoma" w:cs="Tahoma"/>
          <w:iCs/>
          <w:sz w:val="18"/>
          <w:szCs w:val="18"/>
        </w:rPr>
        <w:t xml:space="preserv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w:t>
      </w:r>
      <w:r w:rsidRPr="00F05580">
        <w:rPr>
          <w:rFonts w:ascii="Tahoma" w:hAnsi="Tahoma" w:cs="Tahoma"/>
          <w:sz w:val="18"/>
          <w:szCs w:val="18"/>
        </w:rPr>
        <w:t>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r w:rsidRPr="00F05580">
        <w:rPr>
          <w:rFonts w:ascii="Tahoma" w:hAnsi="Tahoma" w:cs="Tahoma"/>
          <w:iCs/>
          <w:sz w:val="18"/>
          <w:szCs w:val="18"/>
        </w:rPr>
        <w:t>;</w:t>
      </w:r>
    </w:p>
    <w:p w14:paraId="7417F689" w14:textId="77777777" w:rsidR="0040363C" w:rsidRPr="00F05580" w:rsidRDefault="0040363C" w:rsidP="00591710">
      <w:pPr>
        <w:numPr>
          <w:ilvl w:val="1"/>
          <w:numId w:val="51"/>
        </w:numPr>
        <w:tabs>
          <w:tab w:val="clear" w:pos="1440"/>
          <w:tab w:val="num" w:pos="720"/>
        </w:tabs>
        <w:ind w:left="720"/>
        <w:jc w:val="both"/>
        <w:rPr>
          <w:rFonts w:ascii="Tahoma" w:hAnsi="Tahoma" w:cs="Tahoma"/>
          <w:iCs/>
          <w:sz w:val="18"/>
          <w:szCs w:val="18"/>
        </w:rPr>
      </w:pPr>
      <w:r w:rsidRPr="00F05580">
        <w:rPr>
          <w:rFonts w:ascii="Tahoma" w:hAnsi="Tahoma" w:cs="Tahoma"/>
          <w:sz w:val="18"/>
          <w:szCs w:val="18"/>
        </w:rPr>
        <w:t>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5659CC58" w14:textId="77777777" w:rsidR="0040363C" w:rsidRPr="00F05580" w:rsidRDefault="0040363C" w:rsidP="00591710">
      <w:pPr>
        <w:numPr>
          <w:ilvl w:val="1"/>
          <w:numId w:val="51"/>
        </w:numPr>
        <w:tabs>
          <w:tab w:val="clear" w:pos="1440"/>
          <w:tab w:val="num" w:pos="720"/>
        </w:tabs>
        <w:ind w:left="720"/>
        <w:jc w:val="both"/>
        <w:rPr>
          <w:rFonts w:ascii="Tahoma" w:hAnsi="Tahoma" w:cs="Tahoma"/>
          <w:iCs/>
          <w:sz w:val="18"/>
          <w:szCs w:val="18"/>
        </w:rPr>
      </w:pPr>
      <w:r w:rsidRPr="00F05580">
        <w:rPr>
          <w:rFonts w:ascii="Tahoma" w:hAnsi="Tahoma" w:cs="Tahoma"/>
          <w:sz w:val="18"/>
          <w:szCs w:val="18"/>
        </w:rPr>
        <w:t>dodatkowych rabatów oraz promocji producenckich skutkujących obniżeniem cen usług, stanowiących przedmiot umowy, w odniesieniu do cen zaproponowanych w ofercie przetargowej, o ile ich zastosowanie jest zgodne z obowiązującymi przepisami prawa.</w:t>
      </w:r>
    </w:p>
    <w:p w14:paraId="4E013F6F" w14:textId="77777777" w:rsidR="0040363C" w:rsidRPr="00F05580" w:rsidRDefault="0040363C" w:rsidP="00591710">
      <w:pPr>
        <w:numPr>
          <w:ilvl w:val="0"/>
          <w:numId w:val="50"/>
        </w:numPr>
        <w:tabs>
          <w:tab w:val="clear" w:pos="567"/>
          <w:tab w:val="num" w:pos="360"/>
        </w:tabs>
        <w:autoSpaceDE w:val="0"/>
        <w:autoSpaceDN w:val="0"/>
        <w:adjustRightInd w:val="0"/>
        <w:ind w:left="360" w:hanging="360"/>
        <w:jc w:val="both"/>
        <w:rPr>
          <w:rFonts w:ascii="Tahoma" w:hAnsi="Tahoma" w:cs="Tahoma"/>
          <w:iCs/>
          <w:sz w:val="18"/>
          <w:szCs w:val="18"/>
        </w:rPr>
      </w:pPr>
      <w:r w:rsidRPr="00F05580">
        <w:rPr>
          <w:rFonts w:ascii="Tahoma" w:eastAsia="TimesNewRoman" w:hAnsi="Tahoma" w:cs="Tahoma"/>
          <w:iCs/>
          <w:kern w:val="16"/>
          <w:sz w:val="18"/>
          <w:szCs w:val="18"/>
        </w:rPr>
        <w:lastRenderedPageBreak/>
        <w:t>W przypadku zmiany ceny materiałów lub kosztów związanych z realizacją zamówienia, Strony dopuszczają zmianę wynagrodzenia wykonawcy na następujących warunkach:</w:t>
      </w:r>
    </w:p>
    <w:p w14:paraId="20EB5BA5" w14:textId="77777777"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Strony dokonują zmiany wynagrodzenia Wykonawcy pod warunkiem, że suma dwóch kolejnych kwartalnych wskaźników wzrostu cen towarów i usług w stosunku do poprzednich okresów kwartalnych, wynikających z</w:t>
      </w:r>
      <w:r w:rsidRPr="00F05580">
        <w:rPr>
          <w:rFonts w:ascii="Tahoma" w:hAnsi="Tahoma" w:cs="Tahoma"/>
          <w:bCs/>
          <w:sz w:val="18"/>
          <w:szCs w:val="18"/>
          <w:lang w:val="pl-PL"/>
        </w:rPr>
        <w:t> </w:t>
      </w:r>
      <w:r w:rsidRPr="00F05580">
        <w:rPr>
          <w:rFonts w:ascii="Tahoma" w:hAnsi="Tahoma" w:cs="Tahoma"/>
          <w:bCs/>
          <w:sz w:val="18"/>
          <w:szCs w:val="18"/>
        </w:rPr>
        <w:t>komunikatów Prezesa GUS</w:t>
      </w:r>
      <w:r w:rsidRPr="00F05580">
        <w:rPr>
          <w:rFonts w:ascii="Tahoma" w:hAnsi="Tahoma" w:cs="Tahoma"/>
          <w:sz w:val="18"/>
          <w:szCs w:val="18"/>
        </w:rPr>
        <w:t xml:space="preserve"> ogłaszanych na podstawie art. 25 ust. 11 ustawy z dnia 17 grudnia 1998 r. o</w:t>
      </w:r>
      <w:r w:rsidRPr="00F05580">
        <w:rPr>
          <w:rFonts w:ascii="Tahoma" w:hAnsi="Tahoma" w:cs="Tahoma"/>
          <w:sz w:val="18"/>
          <w:szCs w:val="18"/>
          <w:lang w:val="pl-PL"/>
        </w:rPr>
        <w:t> </w:t>
      </w:r>
      <w:r w:rsidRPr="00F05580">
        <w:rPr>
          <w:rFonts w:ascii="Tahoma" w:hAnsi="Tahoma" w:cs="Tahoma"/>
          <w:sz w:val="18"/>
          <w:szCs w:val="18"/>
        </w:rPr>
        <w:t>emeryturach i rentach z Funduszu Ubezpieczeń Społecznych (Dz.U. z 2022 poz. 504)</w:t>
      </w:r>
      <w:r w:rsidRPr="00F05580">
        <w:rPr>
          <w:rFonts w:ascii="Tahoma" w:hAnsi="Tahoma" w:cs="Tahoma"/>
          <w:bCs/>
          <w:sz w:val="18"/>
          <w:szCs w:val="18"/>
        </w:rPr>
        <w:t xml:space="preserve"> i przypadających na okres realizacji umowy przekroczy 8 %;</w:t>
      </w:r>
    </w:p>
    <w:p w14:paraId="00278603" w14:textId="77777777"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074CD5FE" w14:textId="77777777"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29BA2DE5" w14:textId="77777777"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 xml:space="preserve">Zmiana wynagrodzenia następuje wyłącznie na wniosek Wykonawcy zawierający uzasadnienie w zakresie wpływu zmiany cen towarów i usług na realizację zamówienia, </w:t>
      </w:r>
    </w:p>
    <w:p w14:paraId="667F6A05" w14:textId="77777777"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Waloryzacja wynagrodzenia Wykonawcy może nastąpić wyłącznie w zakresie kwoty płatności wynagrodzenia Wykonawcy jeszcze niewymagalnego,</w:t>
      </w:r>
    </w:p>
    <w:p w14:paraId="4113297B" w14:textId="1A0FFB21" w:rsidR="0040363C" w:rsidRPr="00F05580" w:rsidRDefault="0040363C" w:rsidP="00035F0F">
      <w:pPr>
        <w:pStyle w:val="Akapitzlist"/>
        <w:numPr>
          <w:ilvl w:val="0"/>
          <w:numId w:val="64"/>
        </w:numPr>
        <w:tabs>
          <w:tab w:val="left" w:pos="851"/>
        </w:tabs>
        <w:spacing w:after="0" w:line="240" w:lineRule="auto"/>
        <w:ind w:left="851" w:hanging="425"/>
        <w:jc w:val="both"/>
        <w:rPr>
          <w:rFonts w:ascii="Tahoma" w:hAnsi="Tahoma" w:cs="Tahoma"/>
          <w:bCs/>
          <w:sz w:val="18"/>
          <w:szCs w:val="18"/>
        </w:rPr>
      </w:pPr>
      <w:r w:rsidRPr="00F05580">
        <w:rPr>
          <w:rFonts w:ascii="Tahoma" w:hAnsi="Tahoma" w:cs="Tahoma"/>
          <w:bCs/>
          <w:sz w:val="18"/>
          <w:szCs w:val="18"/>
        </w:rPr>
        <w:t>Maksymalna wartość wszystkich zmian wynagrodzenia wprowadzonych na podstawie niniejszego ustępu w</w:t>
      </w:r>
      <w:r w:rsidRPr="00F05580">
        <w:rPr>
          <w:rFonts w:ascii="Tahoma" w:hAnsi="Tahoma" w:cs="Tahoma"/>
          <w:bCs/>
          <w:sz w:val="18"/>
          <w:szCs w:val="18"/>
          <w:lang w:val="pl-PL"/>
        </w:rPr>
        <w:t> </w:t>
      </w:r>
      <w:r w:rsidRPr="00F05580">
        <w:rPr>
          <w:rFonts w:ascii="Tahoma" w:hAnsi="Tahoma" w:cs="Tahoma"/>
          <w:bCs/>
          <w:sz w:val="18"/>
          <w:szCs w:val="18"/>
        </w:rPr>
        <w:t>okresie obowiązywania umowy nie może przekroczyć 50 % całkowitej wartości brutto umowy, o której mowa w</w:t>
      </w:r>
      <w:r w:rsidRPr="00F05580">
        <w:rPr>
          <w:rFonts w:ascii="Tahoma" w:hAnsi="Tahoma" w:cs="Tahoma"/>
          <w:bCs/>
          <w:sz w:val="18"/>
          <w:szCs w:val="18"/>
          <w:lang w:val="pl-PL"/>
        </w:rPr>
        <w:t> </w:t>
      </w:r>
      <w:r w:rsidRPr="00F05580">
        <w:rPr>
          <w:rFonts w:ascii="Tahoma" w:hAnsi="Tahoma" w:cs="Tahoma"/>
          <w:bCs/>
          <w:sz w:val="18"/>
          <w:szCs w:val="18"/>
        </w:rPr>
        <w:t xml:space="preserve">§ 2 ust. 1. </w:t>
      </w:r>
    </w:p>
    <w:p w14:paraId="172B25CF" w14:textId="77777777" w:rsidR="0040363C" w:rsidRPr="00F05580" w:rsidRDefault="0040363C" w:rsidP="00591710">
      <w:pPr>
        <w:numPr>
          <w:ilvl w:val="0"/>
          <w:numId w:val="50"/>
        </w:numPr>
        <w:tabs>
          <w:tab w:val="clear" w:pos="567"/>
          <w:tab w:val="num" w:pos="360"/>
        </w:tabs>
        <w:autoSpaceDE w:val="0"/>
        <w:autoSpaceDN w:val="0"/>
        <w:adjustRightInd w:val="0"/>
        <w:ind w:left="360" w:hanging="360"/>
        <w:jc w:val="both"/>
        <w:rPr>
          <w:rFonts w:ascii="Tahoma" w:hAnsi="Tahoma" w:cs="Tahoma"/>
          <w:iCs/>
          <w:sz w:val="18"/>
          <w:szCs w:val="18"/>
        </w:rPr>
      </w:pPr>
      <w:r w:rsidRPr="00F05580">
        <w:rPr>
          <w:rFonts w:ascii="Tahoma" w:eastAsia="TimesNewRoman" w:hAnsi="Tahoma" w:cs="Tahoma"/>
          <w:iCs/>
          <w:kern w:val="16"/>
          <w:sz w:val="18"/>
          <w:szCs w:val="18"/>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F05580">
        <w:rPr>
          <w:rFonts w:ascii="Tahoma" w:eastAsia="TimesNewRoman" w:hAnsi="Tahoma" w:cs="Tahoma"/>
          <w:iCs/>
          <w:kern w:val="16"/>
          <w:sz w:val="18"/>
          <w:szCs w:val="18"/>
        </w:rPr>
        <w:t>Pzp</w:t>
      </w:r>
      <w:proofErr w:type="spellEnd"/>
      <w:r w:rsidRPr="00F05580">
        <w:rPr>
          <w:rFonts w:ascii="Tahoma" w:eastAsia="TimesNewRoman" w:hAnsi="Tahoma" w:cs="Tahoma"/>
          <w:iCs/>
          <w:kern w:val="16"/>
          <w:sz w:val="18"/>
          <w:szCs w:val="18"/>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6D562CAB" w14:textId="77777777" w:rsidR="0040363C" w:rsidRPr="00F05580" w:rsidRDefault="0040363C" w:rsidP="00591710">
      <w:pPr>
        <w:numPr>
          <w:ilvl w:val="0"/>
          <w:numId w:val="50"/>
        </w:numPr>
        <w:tabs>
          <w:tab w:val="clear" w:pos="567"/>
          <w:tab w:val="num" w:pos="360"/>
        </w:tabs>
        <w:autoSpaceDE w:val="0"/>
        <w:autoSpaceDN w:val="0"/>
        <w:adjustRightInd w:val="0"/>
        <w:ind w:left="360" w:hanging="360"/>
        <w:jc w:val="both"/>
        <w:rPr>
          <w:rFonts w:ascii="Tahoma" w:eastAsia="TimesNewRoman" w:hAnsi="Tahoma" w:cs="Tahoma"/>
          <w:kern w:val="2"/>
          <w:sz w:val="18"/>
          <w:szCs w:val="18"/>
        </w:rPr>
      </w:pPr>
      <w:r w:rsidRPr="00F05580">
        <w:rPr>
          <w:rFonts w:ascii="Tahoma" w:eastAsia="TimesNewRoman" w:hAnsi="Tahoma" w:cs="Tahoma"/>
          <w:kern w:val="2"/>
          <w:sz w:val="18"/>
          <w:szCs w:val="18"/>
        </w:rPr>
        <w:t>W przypadku zmiany, o której mowa w ust. 3 pkt. a Wykonawca jest zobowiązany do poinformowania Zamawiającego w formie pisemnej z 7 – dniowym wyprzedzeniem o tej zmianie.</w:t>
      </w:r>
    </w:p>
    <w:p w14:paraId="1DFC9E59" w14:textId="77777777" w:rsidR="0040363C" w:rsidRPr="00F05580" w:rsidRDefault="0040363C" w:rsidP="00591710">
      <w:pPr>
        <w:numPr>
          <w:ilvl w:val="0"/>
          <w:numId w:val="50"/>
        </w:numPr>
        <w:tabs>
          <w:tab w:val="clear" w:pos="567"/>
          <w:tab w:val="num" w:pos="360"/>
        </w:tabs>
        <w:autoSpaceDE w:val="0"/>
        <w:autoSpaceDN w:val="0"/>
        <w:adjustRightInd w:val="0"/>
        <w:ind w:left="360" w:hanging="360"/>
        <w:jc w:val="both"/>
        <w:rPr>
          <w:rFonts w:ascii="Tahoma" w:eastAsia="TimesNewRoman" w:hAnsi="Tahoma" w:cs="Tahoma"/>
          <w:kern w:val="2"/>
          <w:sz w:val="18"/>
          <w:szCs w:val="18"/>
        </w:rPr>
      </w:pPr>
      <w:r w:rsidRPr="00F05580">
        <w:rPr>
          <w:rFonts w:ascii="Tahoma" w:eastAsia="TimesNewRoman" w:hAnsi="Tahoma" w:cs="Tahoma"/>
          <w:kern w:val="2"/>
          <w:sz w:val="18"/>
          <w:szCs w:val="18"/>
        </w:rPr>
        <w:t>W przypadku zmiany, o której mowa w ust. 3 pkt. b, c, d Wykonawca zobowiązany jest do wykazania w formie pisemnej z 7 – dniowym wyprzedzeniem, w jakim zakresie zmiana ta będzie miała wpływ na koszty wykonania zamówienia przez Wykonawcę.</w:t>
      </w:r>
    </w:p>
    <w:p w14:paraId="42F47BD5" w14:textId="77777777" w:rsidR="0040363C" w:rsidRPr="00F05580" w:rsidRDefault="0040363C" w:rsidP="00591710">
      <w:pPr>
        <w:numPr>
          <w:ilvl w:val="0"/>
          <w:numId w:val="50"/>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Zmiana cen, o których mowa w pkt. 3 będzie każdorazowo uzgodniona między stronami umowy w formie pisemnej w drodze aneksu - pod rygorem nieważności.</w:t>
      </w:r>
    </w:p>
    <w:p w14:paraId="383F6AA1" w14:textId="18BD3AB4" w:rsidR="0040363C" w:rsidRPr="00F05580" w:rsidRDefault="0040363C" w:rsidP="00591710">
      <w:pPr>
        <w:numPr>
          <w:ilvl w:val="0"/>
          <w:numId w:val="50"/>
        </w:numPr>
        <w:tabs>
          <w:tab w:val="clear" w:pos="567"/>
          <w:tab w:val="num" w:pos="360"/>
        </w:tabs>
        <w:ind w:left="360" w:hanging="360"/>
        <w:jc w:val="both"/>
        <w:rPr>
          <w:rFonts w:ascii="Tahoma" w:hAnsi="Tahoma" w:cs="Tahoma"/>
          <w:sz w:val="18"/>
          <w:szCs w:val="18"/>
        </w:rPr>
      </w:pPr>
      <w:r w:rsidRPr="00F05580">
        <w:rPr>
          <w:rFonts w:ascii="Tahoma" w:hAnsi="Tahoma" w:cs="Tahoma"/>
          <w:b/>
          <w:sz w:val="18"/>
          <w:szCs w:val="18"/>
        </w:rPr>
        <w:t>Zapłata</w:t>
      </w:r>
      <w:r w:rsidRPr="00F05580">
        <w:rPr>
          <w:rFonts w:ascii="Tahoma" w:hAnsi="Tahoma" w:cs="Tahoma"/>
          <w:sz w:val="18"/>
          <w:szCs w:val="18"/>
        </w:rPr>
        <w:t xml:space="preserve"> za wykonywane usługi następować będzie przelewem </w:t>
      </w:r>
      <w:r w:rsidRPr="00F05580">
        <w:rPr>
          <w:rFonts w:ascii="Tahoma" w:hAnsi="Tahoma" w:cs="Tahoma"/>
          <w:b/>
          <w:sz w:val="18"/>
          <w:szCs w:val="18"/>
        </w:rPr>
        <w:t>w terminie</w:t>
      </w:r>
      <w:r w:rsidRPr="00F05580">
        <w:rPr>
          <w:rFonts w:ascii="Tahoma" w:hAnsi="Tahoma" w:cs="Tahoma"/>
          <w:sz w:val="18"/>
          <w:szCs w:val="18"/>
        </w:rPr>
        <w:t xml:space="preserve"> </w:t>
      </w:r>
      <w:r w:rsidR="00A964EC" w:rsidRPr="00F05580">
        <w:rPr>
          <w:rFonts w:ascii="Tahoma" w:hAnsi="Tahoma" w:cs="Tahoma"/>
          <w:b/>
          <w:sz w:val="18"/>
          <w:szCs w:val="18"/>
        </w:rPr>
        <w:t xml:space="preserve">30 </w:t>
      </w:r>
      <w:r w:rsidRPr="00F05580">
        <w:rPr>
          <w:rFonts w:ascii="Tahoma" w:hAnsi="Tahoma" w:cs="Tahoma"/>
          <w:b/>
          <w:sz w:val="18"/>
          <w:szCs w:val="18"/>
        </w:rPr>
        <w:t>dni,</w:t>
      </w:r>
      <w:r w:rsidRPr="00F05580">
        <w:rPr>
          <w:rFonts w:ascii="Tahoma" w:hAnsi="Tahoma" w:cs="Tahoma"/>
          <w:sz w:val="18"/>
          <w:szCs w:val="18"/>
        </w:rPr>
        <w:t xml:space="preserve"> od dnia otrzymania faktury, po wykonaniu usługi potwierdzonej protokołem wykonania usługi bez zastrzeżeń. Jako dzień zapłaty faktury przyjmuje się dzień uznania rachunku bankowego (rozliczeniowego) Wykonawcy. </w:t>
      </w:r>
    </w:p>
    <w:p w14:paraId="73EA6A91" w14:textId="77777777" w:rsidR="0040363C" w:rsidRPr="00F05580" w:rsidRDefault="0040363C" w:rsidP="00591710">
      <w:pPr>
        <w:numPr>
          <w:ilvl w:val="0"/>
          <w:numId w:val="50"/>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Należność będzie wpłacana na rachunek bankowy (rozliczeniowy) Wykonawcy podany na fakturze, który zgodnie z oświadczeniem Wykonawcy zawartym w Formularzu oferty jest zgodny z …………………………..</w:t>
      </w:r>
    </w:p>
    <w:p w14:paraId="030732D7" w14:textId="77777777" w:rsidR="0040363C" w:rsidRDefault="0040363C" w:rsidP="00591710">
      <w:pPr>
        <w:numPr>
          <w:ilvl w:val="0"/>
          <w:numId w:val="50"/>
        </w:numPr>
        <w:tabs>
          <w:tab w:val="clear" w:pos="567"/>
          <w:tab w:val="num" w:pos="426"/>
        </w:tabs>
        <w:ind w:left="426" w:hanging="426"/>
        <w:jc w:val="both"/>
        <w:rPr>
          <w:rFonts w:ascii="Tahoma" w:hAnsi="Tahoma" w:cs="Tahoma"/>
          <w:sz w:val="18"/>
          <w:szCs w:val="18"/>
        </w:rPr>
      </w:pPr>
      <w:r w:rsidRPr="00F05580">
        <w:rPr>
          <w:rFonts w:ascii="Tahoma" w:hAnsi="Tahoma" w:cs="Tahoma"/>
          <w:sz w:val="18"/>
          <w:szCs w:val="18"/>
        </w:rPr>
        <w:t xml:space="preserve">O  każdej zmianie statusu </w:t>
      </w:r>
      <w:proofErr w:type="spellStart"/>
      <w:r w:rsidRPr="00F05580">
        <w:rPr>
          <w:rFonts w:ascii="Tahoma" w:hAnsi="Tahoma" w:cs="Tahoma"/>
          <w:sz w:val="18"/>
          <w:szCs w:val="18"/>
        </w:rPr>
        <w:t>vatowskiego</w:t>
      </w:r>
      <w:proofErr w:type="spellEnd"/>
      <w:r w:rsidRPr="00F05580">
        <w:rPr>
          <w:rFonts w:ascii="Tahoma" w:hAnsi="Tahoma" w:cs="Tahoma"/>
          <w:sz w:val="18"/>
          <w:szCs w:val="18"/>
        </w:rPr>
        <w:t xml:space="preserve"> Wykonawca jest zobowiązany niezwłocznie powiadomić Zamawiającego w formie pisemnej. Przedmiotowe powiadomienie musi być podpisane przez osoby uprawnione do reprezentowania Wykonawcy. </w:t>
      </w:r>
    </w:p>
    <w:p w14:paraId="3D79276B" w14:textId="77777777" w:rsidR="008D498E" w:rsidRPr="008D498E" w:rsidRDefault="008D498E" w:rsidP="009A5D62">
      <w:pPr>
        <w:numPr>
          <w:ilvl w:val="0"/>
          <w:numId w:val="50"/>
        </w:numPr>
        <w:tabs>
          <w:tab w:val="clear" w:pos="567"/>
          <w:tab w:val="num" w:pos="426"/>
        </w:tabs>
        <w:ind w:left="426" w:hanging="426"/>
        <w:jc w:val="both"/>
        <w:rPr>
          <w:rFonts w:ascii="Tahoma" w:hAnsi="Tahoma" w:cs="Tahoma"/>
          <w:color w:val="000000"/>
          <w:sz w:val="18"/>
          <w:szCs w:val="20"/>
        </w:rPr>
      </w:pPr>
      <w:r w:rsidRPr="008D498E">
        <w:rPr>
          <w:rFonts w:ascii="Tahoma" w:hAnsi="Tahoma" w:cs="Tahoma"/>
          <w:sz w:val="18"/>
          <w:szCs w:val="18"/>
        </w:rPr>
        <w:t>Złożenie faktury następuje:</w:t>
      </w:r>
    </w:p>
    <w:p w14:paraId="6BEA09BD" w14:textId="77777777" w:rsidR="008D498E" w:rsidRPr="0070686E" w:rsidRDefault="008D498E" w:rsidP="008D498E">
      <w:pPr>
        <w:pStyle w:val="Tekstpodstawowy"/>
        <w:numPr>
          <w:ilvl w:val="0"/>
          <w:numId w:val="94"/>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29"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0C8477A6" w14:textId="77777777" w:rsidR="008D498E" w:rsidRPr="00DD312F" w:rsidRDefault="008D498E" w:rsidP="008D498E">
      <w:pPr>
        <w:pStyle w:val="Tekstpodstawowy"/>
        <w:numPr>
          <w:ilvl w:val="0"/>
          <w:numId w:val="94"/>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50EEC2A4" w14:textId="77777777" w:rsidR="008D498E" w:rsidRPr="006F3CA2" w:rsidRDefault="008D498E" w:rsidP="008D498E">
      <w:pPr>
        <w:ind w:left="786"/>
        <w:jc w:val="both"/>
        <w:rPr>
          <w:rFonts w:ascii="Tahoma" w:hAnsi="Tahoma" w:cs="Tahoma"/>
          <w:i/>
          <w:iCs/>
          <w:sz w:val="18"/>
          <w:szCs w:val="18"/>
        </w:rPr>
      </w:pPr>
      <w:r w:rsidRPr="00DD312F">
        <w:rPr>
          <w:rFonts w:ascii="Tahoma" w:hAnsi="Tahoma" w:cs="Tahoma"/>
          <w:i/>
          <w:iCs/>
          <w:sz w:val="18"/>
          <w:szCs w:val="18"/>
        </w:rPr>
        <w:t>*niewłaściwe skreślić</w:t>
      </w:r>
    </w:p>
    <w:p w14:paraId="3FED995D" w14:textId="77777777" w:rsidR="00E62C23" w:rsidRPr="00F05580" w:rsidRDefault="00E62C23" w:rsidP="00E62C23">
      <w:pPr>
        <w:ind w:left="360"/>
        <w:jc w:val="both"/>
        <w:rPr>
          <w:rStyle w:val="Hipercze"/>
          <w:rFonts w:ascii="Tahoma" w:hAnsi="Tahoma" w:cs="Tahoma"/>
          <w:color w:val="auto"/>
          <w:sz w:val="18"/>
          <w:szCs w:val="18"/>
          <w:u w:val="none"/>
        </w:rPr>
      </w:pPr>
    </w:p>
    <w:p w14:paraId="14763101" w14:textId="77777777" w:rsidR="006C09E7" w:rsidRPr="00F05580" w:rsidRDefault="006C09E7" w:rsidP="0040363C">
      <w:pPr>
        <w:jc w:val="center"/>
        <w:rPr>
          <w:rFonts w:ascii="Tahoma" w:hAnsi="Tahoma" w:cs="Tahoma"/>
          <w:kern w:val="1"/>
          <w:sz w:val="18"/>
          <w:szCs w:val="18"/>
        </w:rPr>
      </w:pPr>
    </w:p>
    <w:p w14:paraId="7AA8B9B7" w14:textId="64D68341"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4.</w:t>
      </w:r>
    </w:p>
    <w:p w14:paraId="35E99672" w14:textId="40A7DFCE" w:rsidR="0040363C" w:rsidRPr="00F05580" w:rsidRDefault="0040363C" w:rsidP="0040363C">
      <w:pPr>
        <w:jc w:val="both"/>
        <w:rPr>
          <w:rFonts w:ascii="Tahoma" w:hAnsi="Tahoma" w:cs="Tahoma"/>
          <w:sz w:val="18"/>
          <w:szCs w:val="18"/>
        </w:rPr>
      </w:pPr>
      <w:r w:rsidRPr="00F05580">
        <w:rPr>
          <w:rFonts w:ascii="Tahoma" w:hAnsi="Tahoma" w:cs="Tahoma"/>
          <w:sz w:val="18"/>
          <w:szCs w:val="18"/>
        </w:rPr>
        <w:t xml:space="preserve">Usługi wykonane będą w </w:t>
      </w:r>
      <w:r w:rsidR="006C09E7" w:rsidRPr="00F05580">
        <w:rPr>
          <w:rFonts w:ascii="Tahoma" w:hAnsi="Tahoma" w:cs="Tahoma"/>
          <w:sz w:val="18"/>
          <w:szCs w:val="18"/>
        </w:rPr>
        <w:t xml:space="preserve">Samodzielnym Publicznym Zakładzie Opieki Zdrowotnej Uniwersyteckim Szpitalu Klinicznym Nr 1 im. Norberta Barlickiego w Łodzi </w:t>
      </w:r>
      <w:r w:rsidRPr="00F05580">
        <w:rPr>
          <w:rFonts w:ascii="Tahoma" w:hAnsi="Tahoma" w:cs="Tahoma"/>
          <w:sz w:val="18"/>
          <w:szCs w:val="18"/>
        </w:rPr>
        <w:t>lub w szczególnych przypadkach w siedzibie serwisu Wykonawcy.</w:t>
      </w:r>
    </w:p>
    <w:p w14:paraId="5D3D5BB8" w14:textId="77777777" w:rsidR="0040363C" w:rsidRPr="00F05580" w:rsidRDefault="0040363C" w:rsidP="0040363C">
      <w:pPr>
        <w:jc w:val="center"/>
        <w:rPr>
          <w:rFonts w:ascii="Tahoma" w:hAnsi="Tahoma" w:cs="Tahoma"/>
          <w:kern w:val="1"/>
          <w:sz w:val="18"/>
          <w:szCs w:val="18"/>
        </w:rPr>
      </w:pPr>
    </w:p>
    <w:p w14:paraId="15F4868D" w14:textId="77777777"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5.</w:t>
      </w:r>
    </w:p>
    <w:p w14:paraId="60DA877E" w14:textId="575C0010" w:rsidR="0040363C" w:rsidRPr="00F05580" w:rsidRDefault="00E62C23"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Jeżeli Wykonawca dokonuje naprawy, to udziel</w:t>
      </w:r>
      <w:r w:rsidR="00504E95">
        <w:rPr>
          <w:rFonts w:ascii="Tahoma" w:hAnsi="Tahoma" w:cs="Tahoma"/>
          <w:sz w:val="18"/>
          <w:szCs w:val="18"/>
        </w:rPr>
        <w:t>a</w:t>
      </w:r>
      <w:r w:rsidRPr="00F05580">
        <w:rPr>
          <w:rFonts w:ascii="Tahoma" w:hAnsi="Tahoma" w:cs="Tahoma"/>
          <w:sz w:val="18"/>
          <w:szCs w:val="18"/>
        </w:rPr>
        <w:t xml:space="preserve"> Zamawiającemu gwarancji na wymienione części zamienne i materiały na okres nie krótszy niż 6 miesięcy. W ramach gwarancji Wykonawca zobowiązuje się do wymiany wadliwej części na nową i przywrócenia aparatury do stanu sprawności, jeżeli wady te ujawnią się w terminie gwarancji</w:t>
      </w:r>
      <w:r w:rsidR="0040363C" w:rsidRPr="00F05580">
        <w:rPr>
          <w:rFonts w:ascii="Tahoma" w:hAnsi="Tahoma" w:cs="Tahoma"/>
          <w:sz w:val="18"/>
          <w:szCs w:val="18"/>
        </w:rPr>
        <w:t>.</w:t>
      </w:r>
    </w:p>
    <w:p w14:paraId="3A8CD66C"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Gwarancją na naprawę nie są objęte: </w:t>
      </w:r>
    </w:p>
    <w:p w14:paraId="480ACB6B" w14:textId="77777777" w:rsidR="0040363C" w:rsidRPr="00F05580" w:rsidRDefault="0040363C" w:rsidP="00591710">
      <w:pPr>
        <w:pStyle w:val="Nagwek"/>
        <w:numPr>
          <w:ilvl w:val="0"/>
          <w:numId w:val="43"/>
        </w:numPr>
        <w:tabs>
          <w:tab w:val="clear" w:pos="360"/>
          <w:tab w:val="clear" w:pos="4536"/>
          <w:tab w:val="clear" w:pos="9072"/>
          <w:tab w:val="num" w:pos="720"/>
          <w:tab w:val="right" w:pos="8640"/>
        </w:tabs>
        <w:suppressAutoHyphens/>
        <w:spacing w:after="40"/>
        <w:ind w:left="720"/>
        <w:jc w:val="both"/>
        <w:rPr>
          <w:rFonts w:ascii="Tahoma" w:hAnsi="Tahoma" w:cs="Tahoma"/>
          <w:sz w:val="18"/>
          <w:szCs w:val="18"/>
        </w:rPr>
      </w:pPr>
      <w:r w:rsidRPr="00F05580">
        <w:rPr>
          <w:rFonts w:ascii="Tahoma" w:hAnsi="Tahoma" w:cs="Tahoma"/>
          <w:sz w:val="18"/>
          <w:szCs w:val="18"/>
        </w:rPr>
        <w:t>uszkodzenia i wady dostarczanych części wynikłe na skutek:</w:t>
      </w:r>
    </w:p>
    <w:p w14:paraId="612AAE12" w14:textId="77777777" w:rsidR="0040363C" w:rsidRPr="00F05580" w:rsidRDefault="0040363C" w:rsidP="00591710">
      <w:pPr>
        <w:pStyle w:val="Nagwek"/>
        <w:numPr>
          <w:ilvl w:val="1"/>
          <w:numId w:val="43"/>
        </w:numPr>
        <w:tabs>
          <w:tab w:val="right" w:pos="8640"/>
        </w:tabs>
        <w:spacing w:after="40"/>
        <w:jc w:val="both"/>
        <w:rPr>
          <w:rFonts w:ascii="Tahoma" w:hAnsi="Tahoma" w:cs="Tahoma"/>
          <w:sz w:val="18"/>
          <w:szCs w:val="18"/>
        </w:rPr>
      </w:pPr>
      <w:r w:rsidRPr="00F05580">
        <w:rPr>
          <w:rFonts w:ascii="Tahoma" w:hAnsi="Tahoma" w:cs="Tahoma"/>
          <w:sz w:val="18"/>
          <w:szCs w:val="18"/>
        </w:rPr>
        <w:t>eksploatacji sprzętu przez Zamawiającego niezgodnej z jego przeznaczeniem, niestosowania się Zamawiającego do instrukcji obsługi sprzętu, mechanicznego uszkodzenia powstałego z przyczyn leżących po stronie Zamawiającego lub osób trzecich,</w:t>
      </w:r>
    </w:p>
    <w:p w14:paraId="3D64DF73" w14:textId="77777777" w:rsidR="0040363C" w:rsidRPr="00F05580" w:rsidRDefault="0040363C" w:rsidP="00591710">
      <w:pPr>
        <w:pStyle w:val="Nagwek"/>
        <w:numPr>
          <w:ilvl w:val="1"/>
          <w:numId w:val="43"/>
        </w:numPr>
        <w:tabs>
          <w:tab w:val="right" w:pos="8640"/>
        </w:tabs>
        <w:spacing w:after="40"/>
        <w:jc w:val="both"/>
        <w:rPr>
          <w:rFonts w:ascii="Tahoma" w:hAnsi="Tahoma" w:cs="Tahoma"/>
          <w:sz w:val="18"/>
          <w:szCs w:val="18"/>
        </w:rPr>
      </w:pPr>
      <w:r w:rsidRPr="00F05580">
        <w:rPr>
          <w:rFonts w:ascii="Tahoma" w:hAnsi="Tahoma" w:cs="Tahoma"/>
          <w:sz w:val="18"/>
          <w:szCs w:val="18"/>
        </w:rPr>
        <w:t>samowolnych napraw, przeróbek lub zmian konstrukcyjnych (dokonywanych przez Zamawiającego lub inne nieuprawnione osoby),</w:t>
      </w:r>
    </w:p>
    <w:p w14:paraId="61DD22BB" w14:textId="77777777" w:rsidR="0040363C" w:rsidRPr="00F05580" w:rsidRDefault="0040363C" w:rsidP="00591710">
      <w:pPr>
        <w:pStyle w:val="Nagwek"/>
        <w:numPr>
          <w:ilvl w:val="0"/>
          <w:numId w:val="43"/>
        </w:numPr>
        <w:tabs>
          <w:tab w:val="clear" w:pos="360"/>
          <w:tab w:val="clear" w:pos="4536"/>
          <w:tab w:val="clear" w:pos="9072"/>
          <w:tab w:val="num" w:pos="720"/>
          <w:tab w:val="right" w:pos="8640"/>
        </w:tabs>
        <w:suppressAutoHyphens/>
        <w:spacing w:after="40"/>
        <w:ind w:left="720"/>
        <w:jc w:val="both"/>
        <w:rPr>
          <w:rFonts w:ascii="Tahoma" w:hAnsi="Tahoma" w:cs="Tahoma"/>
          <w:sz w:val="18"/>
          <w:szCs w:val="18"/>
        </w:rPr>
      </w:pPr>
      <w:r w:rsidRPr="00F05580">
        <w:rPr>
          <w:rFonts w:ascii="Tahoma" w:hAnsi="Tahoma" w:cs="Tahoma"/>
          <w:sz w:val="18"/>
          <w:szCs w:val="18"/>
        </w:rPr>
        <w:t>uszkodzenia spowodowane zdarzeniami losowymi tzw. siła wyższa (pożar, powódź, zalanie),</w:t>
      </w:r>
    </w:p>
    <w:p w14:paraId="7B8A459C" w14:textId="77777777" w:rsidR="0040363C" w:rsidRPr="00F05580" w:rsidRDefault="0040363C" w:rsidP="00591710">
      <w:pPr>
        <w:pStyle w:val="Nagwek"/>
        <w:numPr>
          <w:ilvl w:val="0"/>
          <w:numId w:val="43"/>
        </w:numPr>
        <w:tabs>
          <w:tab w:val="clear" w:pos="360"/>
          <w:tab w:val="clear" w:pos="4536"/>
          <w:tab w:val="clear" w:pos="9072"/>
          <w:tab w:val="num" w:pos="720"/>
          <w:tab w:val="right" w:pos="8640"/>
        </w:tabs>
        <w:suppressAutoHyphens/>
        <w:spacing w:after="40"/>
        <w:ind w:left="720"/>
        <w:jc w:val="both"/>
        <w:rPr>
          <w:rFonts w:ascii="Tahoma" w:hAnsi="Tahoma" w:cs="Tahoma"/>
          <w:sz w:val="18"/>
          <w:szCs w:val="18"/>
        </w:rPr>
      </w:pPr>
      <w:r w:rsidRPr="00F05580">
        <w:rPr>
          <w:rFonts w:ascii="Tahoma" w:hAnsi="Tahoma" w:cs="Tahoma"/>
          <w:sz w:val="18"/>
          <w:szCs w:val="18"/>
        </w:rPr>
        <w:t>materiały eksploatacyjne.</w:t>
      </w:r>
    </w:p>
    <w:p w14:paraId="029D5E2C"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W przypadku ujawnienia usterek lub wad w okresie trwania gwarancji, Zamawiający powiadamia o tym fakcie Wykonawcę i wyznacza termin ich usunięcia. </w:t>
      </w:r>
    </w:p>
    <w:p w14:paraId="6A32720F"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W przypadku, gdy Wykonawca nie będzie w stanie dokonać naprawy lub przeglądu aparatu z powodu braku części zamiennych z uwagi na określony przez producenta okres zakończenia gwarantowanej dostępności części zamiennych dla aparatów (co zostanie udokumentowane przez Wykonawcę), nie będzie rodziło to jakiejkolwiek odpowiedzialności </w:t>
      </w:r>
      <w:r w:rsidRPr="00F05580">
        <w:rPr>
          <w:rFonts w:ascii="Tahoma" w:hAnsi="Tahoma" w:cs="Tahoma"/>
          <w:sz w:val="18"/>
          <w:szCs w:val="18"/>
        </w:rPr>
        <w:lastRenderedPageBreak/>
        <w:t>cywilnoprawnej z jego strony, postanowień o karach umownych za przekroczenie terminów określonych w umowie Wykonawcy przysługuje wynagrodzenie za faktycznie wykonane usługi. Wykonawca przygotuje wtedy orzeczenie techniczne wyłączające aparaturę z użytkowania.</w:t>
      </w:r>
    </w:p>
    <w:p w14:paraId="2C4E8C82"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Niniejsza umowa stanowi dokument gwarancyjny w rozumieniu przepisów Kodeksu Cywilnego. </w:t>
      </w:r>
    </w:p>
    <w:p w14:paraId="5C7126A6"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W sprawach nieuregulowanych umową, do gwarancji stosuje się przepisy art. 577 i następnych Kodeksu Cywilnego.</w:t>
      </w:r>
    </w:p>
    <w:p w14:paraId="7BE49CD2" w14:textId="77777777" w:rsidR="0040363C" w:rsidRPr="00F05580" w:rsidRDefault="0040363C" w:rsidP="00035F0F">
      <w:pPr>
        <w:numPr>
          <w:ilvl w:val="0"/>
          <w:numId w:val="54"/>
        </w:numPr>
        <w:tabs>
          <w:tab w:val="clear" w:pos="567"/>
          <w:tab w:val="num" w:pos="360"/>
        </w:tabs>
        <w:ind w:left="360" w:hanging="360"/>
        <w:jc w:val="both"/>
        <w:rPr>
          <w:rFonts w:ascii="Tahoma" w:hAnsi="Tahoma" w:cs="Tahoma"/>
          <w:sz w:val="18"/>
          <w:szCs w:val="18"/>
        </w:rPr>
      </w:pPr>
      <w:r w:rsidRPr="00F05580">
        <w:rPr>
          <w:rFonts w:ascii="Tahoma" w:hAnsi="Tahoma" w:cs="Tahoma"/>
          <w:sz w:val="18"/>
          <w:szCs w:val="18"/>
        </w:rPr>
        <w:t xml:space="preserve">Do odpowiedzialności Wykonawcy z tytułu rękojmi stosuje się przepisy Kodeksu Cywilnego. </w:t>
      </w:r>
    </w:p>
    <w:p w14:paraId="0C61216C" w14:textId="77777777" w:rsidR="0040363C" w:rsidRPr="00F05580" w:rsidRDefault="0040363C" w:rsidP="0040363C">
      <w:pPr>
        <w:jc w:val="center"/>
        <w:rPr>
          <w:rFonts w:ascii="Tahoma" w:hAnsi="Tahoma" w:cs="Tahoma"/>
          <w:iCs/>
          <w:kern w:val="16"/>
          <w:sz w:val="18"/>
          <w:szCs w:val="18"/>
        </w:rPr>
      </w:pPr>
    </w:p>
    <w:p w14:paraId="054BECE7" w14:textId="77777777"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6.</w:t>
      </w:r>
    </w:p>
    <w:p w14:paraId="4CCC0407" w14:textId="77777777" w:rsidR="0040363C" w:rsidRPr="00F05580" w:rsidRDefault="0040363C" w:rsidP="00035F0F">
      <w:pPr>
        <w:pStyle w:val="Tekstpodstawowy"/>
        <w:numPr>
          <w:ilvl w:val="0"/>
          <w:numId w:val="55"/>
        </w:numPr>
        <w:tabs>
          <w:tab w:val="clear" w:pos="567"/>
          <w:tab w:val="num" w:pos="360"/>
        </w:tabs>
        <w:suppressAutoHyphens/>
        <w:ind w:left="360" w:hanging="360"/>
        <w:jc w:val="both"/>
        <w:rPr>
          <w:rFonts w:ascii="Tahoma" w:hAnsi="Tahoma" w:cs="Tahoma"/>
          <w:sz w:val="18"/>
          <w:szCs w:val="18"/>
        </w:rPr>
      </w:pPr>
      <w:r w:rsidRPr="00F05580">
        <w:rPr>
          <w:rFonts w:ascii="Tahoma" w:hAnsi="Tahoma" w:cs="Tahoma"/>
          <w:sz w:val="18"/>
          <w:szCs w:val="18"/>
        </w:rPr>
        <w:t>Zamawiający zobowiązuje się do właściwego utrzymania oraz użytkowania aparatów objętych umową, zgodnie z ich przeznaczeniem, jak również do zapewnienia prawidłowych warunków eksploatacji.</w:t>
      </w:r>
    </w:p>
    <w:p w14:paraId="49C35D87" w14:textId="77777777" w:rsidR="0040363C" w:rsidRPr="00F05580" w:rsidRDefault="0040363C" w:rsidP="00035F0F">
      <w:pPr>
        <w:pStyle w:val="Tekstpodstawowy"/>
        <w:numPr>
          <w:ilvl w:val="0"/>
          <w:numId w:val="55"/>
        </w:numPr>
        <w:tabs>
          <w:tab w:val="clear" w:pos="567"/>
          <w:tab w:val="num" w:pos="360"/>
        </w:tabs>
        <w:suppressAutoHyphens/>
        <w:ind w:left="360" w:hanging="360"/>
        <w:jc w:val="both"/>
        <w:rPr>
          <w:rFonts w:ascii="Tahoma" w:hAnsi="Tahoma" w:cs="Tahoma"/>
          <w:sz w:val="18"/>
          <w:szCs w:val="18"/>
        </w:rPr>
      </w:pPr>
      <w:r w:rsidRPr="00F05580">
        <w:rPr>
          <w:rFonts w:ascii="Tahoma" w:hAnsi="Tahoma" w:cs="Tahoma"/>
          <w:sz w:val="18"/>
          <w:szCs w:val="18"/>
        </w:rPr>
        <w:t>Zamawiający zobowiązuje się zapewnić obsługę aparatów objętych umową przez odpowiednio przeszkolony personel oraz do przeszkolenia każdego nowego pracownika, niezwłocznie po jego zatrudnieniu.</w:t>
      </w:r>
    </w:p>
    <w:p w14:paraId="66E7EDD7" w14:textId="77777777" w:rsidR="0040363C" w:rsidRPr="00F05580" w:rsidRDefault="0040363C" w:rsidP="00035F0F">
      <w:pPr>
        <w:numPr>
          <w:ilvl w:val="0"/>
          <w:numId w:val="55"/>
        </w:numPr>
        <w:tabs>
          <w:tab w:val="clear" w:pos="567"/>
          <w:tab w:val="num" w:pos="360"/>
        </w:tabs>
        <w:ind w:left="360" w:hanging="360"/>
        <w:jc w:val="both"/>
        <w:rPr>
          <w:rFonts w:ascii="Tahoma" w:hAnsi="Tahoma" w:cs="Tahoma"/>
          <w:iCs/>
          <w:kern w:val="16"/>
          <w:sz w:val="18"/>
          <w:szCs w:val="18"/>
        </w:rPr>
      </w:pPr>
      <w:r w:rsidRPr="00F05580">
        <w:rPr>
          <w:rFonts w:ascii="Tahoma" w:hAnsi="Tahoma" w:cs="Tahoma"/>
          <w:sz w:val="18"/>
          <w:szCs w:val="18"/>
        </w:rPr>
        <w:t>W okresie obowiązywania umowy Zamawiający zapewni pracownikom Wykonawcy wszelką pomoc, jaką Wykonawca będzie potrzebował w czasie wykonywania usług serwisowych, w celu zapewnienia odpowiednich warunków bezpieczeństwa pracy.</w:t>
      </w:r>
    </w:p>
    <w:p w14:paraId="5CCB6F8B" w14:textId="77777777" w:rsidR="006C09E7" w:rsidRPr="00F05580" w:rsidRDefault="006C09E7" w:rsidP="0040363C">
      <w:pPr>
        <w:jc w:val="center"/>
        <w:rPr>
          <w:rFonts w:ascii="Tahoma" w:hAnsi="Tahoma" w:cs="Tahoma"/>
          <w:kern w:val="1"/>
          <w:sz w:val="18"/>
          <w:szCs w:val="18"/>
        </w:rPr>
      </w:pPr>
    </w:p>
    <w:p w14:paraId="6A9C3D3A" w14:textId="16CD4B38" w:rsidR="0040363C" w:rsidRPr="00F05580" w:rsidRDefault="0040363C" w:rsidP="0040363C">
      <w:pPr>
        <w:jc w:val="center"/>
        <w:rPr>
          <w:rFonts w:ascii="Tahoma" w:hAnsi="Tahoma" w:cs="Tahoma"/>
          <w:sz w:val="18"/>
          <w:szCs w:val="18"/>
        </w:rPr>
      </w:pPr>
      <w:r w:rsidRPr="00F05580">
        <w:rPr>
          <w:rFonts w:ascii="Tahoma" w:hAnsi="Tahoma" w:cs="Tahoma"/>
          <w:kern w:val="1"/>
          <w:sz w:val="18"/>
          <w:szCs w:val="18"/>
        </w:rPr>
        <w:t>§ 7.</w:t>
      </w:r>
    </w:p>
    <w:p w14:paraId="26267985" w14:textId="04729385" w:rsidR="00285F9F" w:rsidRPr="00F05580" w:rsidRDefault="0040363C" w:rsidP="00285F9F">
      <w:pPr>
        <w:numPr>
          <w:ilvl w:val="0"/>
          <w:numId w:val="57"/>
        </w:numPr>
        <w:tabs>
          <w:tab w:val="left" w:pos="360"/>
        </w:tabs>
        <w:suppressAutoHyphens/>
        <w:ind w:left="360"/>
        <w:jc w:val="both"/>
        <w:rPr>
          <w:rFonts w:ascii="Tahoma" w:hAnsi="Tahoma" w:cs="Tahoma"/>
          <w:sz w:val="18"/>
          <w:szCs w:val="18"/>
        </w:rPr>
      </w:pPr>
      <w:r w:rsidRPr="00F05580">
        <w:rPr>
          <w:rFonts w:ascii="Tahoma" w:hAnsi="Tahoma" w:cs="Tahoma"/>
          <w:sz w:val="18"/>
          <w:szCs w:val="18"/>
        </w:rPr>
        <w:t xml:space="preserve">W przypadku niedotrzymania przez Wykonawcę </w:t>
      </w:r>
      <w:r w:rsidR="004F2A24">
        <w:rPr>
          <w:rFonts w:ascii="Tahoma" w:hAnsi="Tahoma" w:cs="Tahoma"/>
          <w:sz w:val="18"/>
          <w:szCs w:val="18"/>
        </w:rPr>
        <w:t>terminu wykonania naprawy</w:t>
      </w:r>
      <w:r w:rsidR="00285F9F">
        <w:rPr>
          <w:rFonts w:ascii="Tahoma" w:hAnsi="Tahoma" w:cs="Tahoma"/>
          <w:sz w:val="18"/>
          <w:szCs w:val="18"/>
        </w:rPr>
        <w:t>, o której mowa w §1 ust. 9</w:t>
      </w:r>
      <w:r w:rsidRPr="00F05580">
        <w:rPr>
          <w:rFonts w:ascii="Tahoma" w:hAnsi="Tahoma" w:cs="Tahoma"/>
          <w:sz w:val="18"/>
          <w:szCs w:val="18"/>
        </w:rPr>
        <w:t xml:space="preserve">, </w:t>
      </w:r>
      <w:r w:rsidR="00285F9F" w:rsidRPr="00F05580">
        <w:rPr>
          <w:rFonts w:ascii="Tahoma" w:hAnsi="Tahoma" w:cs="Tahoma"/>
          <w:sz w:val="18"/>
          <w:szCs w:val="18"/>
        </w:rPr>
        <w:t>Zamawiający ma prawo naliczyć kar</w:t>
      </w:r>
      <w:r w:rsidR="00285F9F">
        <w:rPr>
          <w:rFonts w:ascii="Tahoma" w:hAnsi="Tahoma" w:cs="Tahoma"/>
          <w:sz w:val="18"/>
          <w:szCs w:val="18"/>
        </w:rPr>
        <w:t>ę</w:t>
      </w:r>
      <w:r w:rsidR="00285F9F" w:rsidRPr="00F05580">
        <w:rPr>
          <w:rFonts w:ascii="Tahoma" w:hAnsi="Tahoma" w:cs="Tahoma"/>
          <w:sz w:val="18"/>
          <w:szCs w:val="18"/>
        </w:rPr>
        <w:t xml:space="preserve"> umown</w:t>
      </w:r>
      <w:r w:rsidR="00285F9F">
        <w:rPr>
          <w:rFonts w:ascii="Tahoma" w:hAnsi="Tahoma" w:cs="Tahoma"/>
          <w:sz w:val="18"/>
          <w:szCs w:val="18"/>
        </w:rPr>
        <w:t>ą</w:t>
      </w:r>
      <w:r w:rsidR="00285F9F" w:rsidRPr="00F05580">
        <w:rPr>
          <w:rFonts w:ascii="Tahoma" w:hAnsi="Tahoma" w:cs="Tahoma"/>
          <w:sz w:val="18"/>
          <w:szCs w:val="18"/>
        </w:rPr>
        <w:t xml:space="preserve"> w wysokości </w:t>
      </w:r>
      <w:r w:rsidR="00285F9F">
        <w:rPr>
          <w:rFonts w:ascii="Tahoma" w:hAnsi="Tahoma" w:cs="Tahoma"/>
          <w:sz w:val="18"/>
          <w:szCs w:val="18"/>
        </w:rPr>
        <w:t>100</w:t>
      </w:r>
      <w:r w:rsidR="00285F9F" w:rsidRPr="00F05580">
        <w:rPr>
          <w:rFonts w:ascii="Tahoma" w:hAnsi="Tahoma" w:cs="Tahoma"/>
          <w:sz w:val="18"/>
          <w:szCs w:val="18"/>
        </w:rPr>
        <w:t>,00 zł za każdy dzień zwłoki.</w:t>
      </w:r>
    </w:p>
    <w:p w14:paraId="06E5B809" w14:textId="582131FE" w:rsidR="0040363C" w:rsidRPr="00285F9F" w:rsidRDefault="00285F9F" w:rsidP="00285F9F">
      <w:pPr>
        <w:numPr>
          <w:ilvl w:val="0"/>
          <w:numId w:val="57"/>
        </w:numPr>
        <w:tabs>
          <w:tab w:val="left" w:pos="360"/>
        </w:tabs>
        <w:suppressAutoHyphens/>
        <w:ind w:left="360"/>
        <w:jc w:val="both"/>
        <w:rPr>
          <w:rFonts w:ascii="Tahoma" w:hAnsi="Tahoma" w:cs="Tahoma"/>
          <w:sz w:val="18"/>
          <w:szCs w:val="18"/>
        </w:rPr>
      </w:pPr>
      <w:r w:rsidRPr="00285F9F">
        <w:rPr>
          <w:rFonts w:ascii="Tahoma" w:hAnsi="Tahoma" w:cs="Tahoma"/>
          <w:sz w:val="18"/>
          <w:szCs w:val="18"/>
        </w:rPr>
        <w:t xml:space="preserve">W przypadku niedotrzymania przez Wykonawcę terminu wykonania innej niż określona w ust. 1 powyżej usługi objętej umową </w:t>
      </w:r>
      <w:r w:rsidR="0040363C" w:rsidRPr="00285F9F">
        <w:rPr>
          <w:rFonts w:ascii="Tahoma" w:hAnsi="Tahoma" w:cs="Tahoma"/>
          <w:sz w:val="18"/>
          <w:szCs w:val="18"/>
        </w:rPr>
        <w:t>Zamawiający ma prawo naliczyć kar</w:t>
      </w:r>
      <w:r>
        <w:rPr>
          <w:rFonts w:ascii="Tahoma" w:hAnsi="Tahoma" w:cs="Tahoma"/>
          <w:sz w:val="18"/>
          <w:szCs w:val="18"/>
        </w:rPr>
        <w:t>ę</w:t>
      </w:r>
      <w:r w:rsidR="0040363C" w:rsidRPr="00285F9F">
        <w:rPr>
          <w:rFonts w:ascii="Tahoma" w:hAnsi="Tahoma" w:cs="Tahoma"/>
          <w:sz w:val="18"/>
          <w:szCs w:val="18"/>
        </w:rPr>
        <w:t xml:space="preserve"> umown</w:t>
      </w:r>
      <w:r>
        <w:rPr>
          <w:rFonts w:ascii="Tahoma" w:hAnsi="Tahoma" w:cs="Tahoma"/>
          <w:sz w:val="18"/>
          <w:szCs w:val="18"/>
        </w:rPr>
        <w:t>ą</w:t>
      </w:r>
      <w:r w:rsidR="0040363C" w:rsidRPr="00285F9F">
        <w:rPr>
          <w:rFonts w:ascii="Tahoma" w:hAnsi="Tahoma" w:cs="Tahoma"/>
          <w:sz w:val="18"/>
          <w:szCs w:val="18"/>
        </w:rPr>
        <w:t xml:space="preserve"> w wysokości 5</w:t>
      </w:r>
      <w:r w:rsidR="00504E95" w:rsidRPr="00285F9F">
        <w:rPr>
          <w:rFonts w:ascii="Tahoma" w:hAnsi="Tahoma" w:cs="Tahoma"/>
          <w:sz w:val="18"/>
          <w:szCs w:val="18"/>
        </w:rPr>
        <w:t>0</w:t>
      </w:r>
      <w:r w:rsidR="0040363C" w:rsidRPr="00285F9F">
        <w:rPr>
          <w:rFonts w:ascii="Tahoma" w:hAnsi="Tahoma" w:cs="Tahoma"/>
          <w:sz w:val="18"/>
          <w:szCs w:val="18"/>
        </w:rPr>
        <w:t>,00 zł za każdy dzień zwłoki.</w:t>
      </w:r>
    </w:p>
    <w:p w14:paraId="35D1DC34" w14:textId="1B612059"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 xml:space="preserve">Zamawiającemu przysługuje prawo rozwiązania umowy </w:t>
      </w:r>
      <w:r w:rsidR="0090735F">
        <w:rPr>
          <w:rFonts w:ascii="Tahoma" w:hAnsi="Tahoma" w:cs="Tahoma"/>
          <w:sz w:val="18"/>
          <w:szCs w:val="18"/>
        </w:rPr>
        <w:t xml:space="preserve">ze skutkiem natychmiastowym, </w:t>
      </w:r>
      <w:r w:rsidRPr="00F05580">
        <w:rPr>
          <w:rFonts w:ascii="Tahoma" w:hAnsi="Tahoma" w:cs="Tahoma"/>
          <w:sz w:val="18"/>
          <w:szCs w:val="18"/>
        </w:rPr>
        <w:t>w przypadku</w:t>
      </w:r>
      <w:r w:rsidR="00BB087C">
        <w:rPr>
          <w:rFonts w:ascii="Tahoma" w:hAnsi="Tahoma" w:cs="Tahoma"/>
          <w:sz w:val="18"/>
          <w:szCs w:val="18"/>
        </w:rPr>
        <w:t>,</w:t>
      </w:r>
      <w:r w:rsidRPr="00F05580">
        <w:rPr>
          <w:rFonts w:ascii="Tahoma" w:hAnsi="Tahoma" w:cs="Tahoma"/>
          <w:sz w:val="18"/>
          <w:szCs w:val="18"/>
        </w:rPr>
        <w:t xml:space="preserve"> </w:t>
      </w:r>
      <w:r w:rsidRPr="00F05580">
        <w:rPr>
          <w:rFonts w:ascii="Tahoma" w:hAnsi="Tahoma" w:cs="Tahoma"/>
          <w:sz w:val="18"/>
          <w:szCs w:val="18"/>
          <w:shd w:val="clear" w:color="auto" w:fill="FFFFFF"/>
        </w:rPr>
        <w:t xml:space="preserve">gdy zwłoka </w:t>
      </w:r>
      <w:r w:rsidRPr="00F05580">
        <w:rPr>
          <w:rFonts w:ascii="Tahoma" w:hAnsi="Tahoma" w:cs="Tahoma"/>
          <w:sz w:val="18"/>
          <w:szCs w:val="18"/>
        </w:rPr>
        <w:t>Wykonawcy</w:t>
      </w:r>
      <w:r w:rsidRPr="00F05580" w:rsidDel="001D1497">
        <w:rPr>
          <w:rFonts w:ascii="Tahoma" w:hAnsi="Tahoma" w:cs="Tahoma"/>
          <w:sz w:val="18"/>
          <w:szCs w:val="18"/>
          <w:shd w:val="clear" w:color="auto" w:fill="FFFFFF"/>
        </w:rPr>
        <w:t xml:space="preserve"> </w:t>
      </w:r>
      <w:r w:rsidRPr="00F05580">
        <w:rPr>
          <w:rFonts w:ascii="Tahoma" w:hAnsi="Tahoma" w:cs="Tahoma"/>
          <w:sz w:val="18"/>
          <w:szCs w:val="18"/>
          <w:shd w:val="clear" w:color="auto" w:fill="FFFFFF"/>
        </w:rPr>
        <w:t xml:space="preserve">w wykonaniu którejkolwiek </w:t>
      </w:r>
      <w:r w:rsidR="00BB087C">
        <w:rPr>
          <w:rFonts w:ascii="Tahoma" w:hAnsi="Tahoma" w:cs="Tahoma"/>
          <w:sz w:val="18"/>
          <w:szCs w:val="18"/>
          <w:shd w:val="clear" w:color="auto" w:fill="FFFFFF"/>
        </w:rPr>
        <w:t xml:space="preserve">z usług objętych umową </w:t>
      </w:r>
      <w:r w:rsidRPr="00F05580">
        <w:rPr>
          <w:rFonts w:ascii="Tahoma" w:hAnsi="Tahoma" w:cs="Tahoma"/>
          <w:sz w:val="18"/>
          <w:szCs w:val="18"/>
          <w:shd w:val="clear" w:color="auto" w:fill="FFFFFF"/>
        </w:rPr>
        <w:t>z trwa dłużej niż 14 dni.</w:t>
      </w:r>
    </w:p>
    <w:p w14:paraId="4EF993CD"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Zamawiającemu przysługuje ponadto prawo rozwiązania umowy bez wypowiedzenia z przyczyn leżących po stronie Wykonawcy, w przypadku:</w:t>
      </w:r>
    </w:p>
    <w:p w14:paraId="57A8024D" w14:textId="77777777" w:rsidR="0040363C" w:rsidRPr="00F05580" w:rsidRDefault="0040363C" w:rsidP="00035F0F">
      <w:pPr>
        <w:numPr>
          <w:ilvl w:val="0"/>
          <w:numId w:val="56"/>
        </w:numPr>
        <w:suppressAutoHyphens/>
        <w:jc w:val="both"/>
        <w:rPr>
          <w:rFonts w:ascii="Tahoma" w:hAnsi="Tahoma" w:cs="Tahoma"/>
          <w:sz w:val="18"/>
          <w:szCs w:val="18"/>
          <w:shd w:val="clear" w:color="auto" w:fill="FFFF00"/>
        </w:rPr>
      </w:pPr>
      <w:r w:rsidRPr="00F05580">
        <w:rPr>
          <w:rFonts w:ascii="Tahoma" w:hAnsi="Tahoma" w:cs="Tahoma"/>
          <w:sz w:val="18"/>
          <w:szCs w:val="18"/>
        </w:rPr>
        <w:t>nieprzedłożenia opłaconej polisy ubezpieczeniowej przez Wykonawcę w dniu przystąpienia do realizacji zlecenia bądź nieprzedłożenia nowej opłaconej polisy ubezpieczeniowej najpóźniej następnego dnia po zakończeniu obowiązywania poprzedniej,</w:t>
      </w:r>
    </w:p>
    <w:p w14:paraId="636D3437" w14:textId="77777777" w:rsidR="0040363C" w:rsidRPr="00F05580" w:rsidRDefault="0040363C" w:rsidP="00035F0F">
      <w:pPr>
        <w:numPr>
          <w:ilvl w:val="0"/>
          <w:numId w:val="56"/>
        </w:numPr>
        <w:suppressAutoHyphens/>
        <w:jc w:val="both"/>
        <w:rPr>
          <w:rFonts w:ascii="Tahoma" w:hAnsi="Tahoma" w:cs="Tahoma"/>
          <w:sz w:val="18"/>
          <w:szCs w:val="18"/>
          <w:shd w:val="clear" w:color="auto" w:fill="FFFFFF"/>
        </w:rPr>
      </w:pPr>
      <w:r w:rsidRPr="00F05580">
        <w:rPr>
          <w:rFonts w:ascii="Tahoma" w:hAnsi="Tahoma" w:cs="Tahoma"/>
          <w:sz w:val="18"/>
          <w:szCs w:val="18"/>
          <w:shd w:val="clear" w:color="auto" w:fill="FFFFFF"/>
        </w:rPr>
        <w:t xml:space="preserve">nieprzedłożenia (w ciągu 7 dni od wezwania Zamawiającego) dokumentów potwierdzających, iż personel Wykonawcy posiada świadectwa kwalifikacyjne „E” do 1 </w:t>
      </w:r>
      <w:proofErr w:type="spellStart"/>
      <w:r w:rsidRPr="00F05580">
        <w:rPr>
          <w:rFonts w:ascii="Tahoma" w:hAnsi="Tahoma" w:cs="Tahoma"/>
          <w:sz w:val="18"/>
          <w:szCs w:val="18"/>
          <w:shd w:val="clear" w:color="auto" w:fill="FFFFFF"/>
        </w:rPr>
        <w:t>kV</w:t>
      </w:r>
      <w:proofErr w:type="spellEnd"/>
      <w:r w:rsidRPr="00F05580">
        <w:rPr>
          <w:rFonts w:ascii="Tahoma" w:hAnsi="Tahoma" w:cs="Tahoma"/>
          <w:sz w:val="18"/>
          <w:szCs w:val="18"/>
          <w:shd w:val="clear" w:color="auto" w:fill="FFFFFF"/>
        </w:rPr>
        <w:t>,</w:t>
      </w:r>
    </w:p>
    <w:p w14:paraId="6F78FF90" w14:textId="04D08492" w:rsidR="0040363C" w:rsidRPr="00F05580" w:rsidRDefault="0040363C" w:rsidP="00035F0F">
      <w:pPr>
        <w:numPr>
          <w:ilvl w:val="0"/>
          <w:numId w:val="56"/>
        </w:numPr>
        <w:suppressAutoHyphens/>
        <w:jc w:val="both"/>
        <w:rPr>
          <w:rFonts w:ascii="Tahoma" w:hAnsi="Tahoma" w:cs="Tahoma"/>
          <w:sz w:val="18"/>
          <w:szCs w:val="18"/>
          <w:shd w:val="clear" w:color="auto" w:fill="FFFFFF"/>
        </w:rPr>
      </w:pPr>
      <w:r w:rsidRPr="00F05580">
        <w:rPr>
          <w:rFonts w:ascii="Tahoma" w:hAnsi="Tahoma" w:cs="Tahoma"/>
          <w:sz w:val="18"/>
          <w:szCs w:val="18"/>
          <w:shd w:val="clear" w:color="auto" w:fill="FFFFFF"/>
        </w:rPr>
        <w:t xml:space="preserve">nieprzedłożenia (w ciągu 7 dni od wezwania Zamawiającego) dokumentów, </w:t>
      </w:r>
      <w:r w:rsidRPr="00F05580">
        <w:rPr>
          <w:rFonts w:ascii="Tahoma" w:hAnsi="Tahoma" w:cs="Tahoma"/>
          <w:sz w:val="18"/>
          <w:szCs w:val="18"/>
        </w:rPr>
        <w:t xml:space="preserve">o których mowa w §1 pkt. </w:t>
      </w:r>
      <w:r w:rsidR="00F05580" w:rsidRPr="00F05580">
        <w:rPr>
          <w:rFonts w:ascii="Tahoma" w:hAnsi="Tahoma" w:cs="Tahoma"/>
          <w:sz w:val="18"/>
          <w:szCs w:val="18"/>
        </w:rPr>
        <w:t>15, 16, 17</w:t>
      </w:r>
      <w:r w:rsidRPr="00F05580">
        <w:rPr>
          <w:rFonts w:ascii="Tahoma" w:hAnsi="Tahoma" w:cs="Tahoma"/>
          <w:sz w:val="18"/>
          <w:szCs w:val="18"/>
        </w:rPr>
        <w:t>,</w:t>
      </w:r>
    </w:p>
    <w:p w14:paraId="0FF1327F" w14:textId="77777777" w:rsidR="0040363C" w:rsidRPr="00F05580" w:rsidRDefault="0040363C" w:rsidP="00035F0F">
      <w:pPr>
        <w:numPr>
          <w:ilvl w:val="0"/>
          <w:numId w:val="56"/>
        </w:numPr>
        <w:suppressAutoHyphens/>
        <w:jc w:val="both"/>
        <w:rPr>
          <w:rFonts w:ascii="Tahoma" w:hAnsi="Tahoma" w:cs="Tahoma"/>
          <w:sz w:val="18"/>
          <w:szCs w:val="18"/>
        </w:rPr>
      </w:pPr>
      <w:r w:rsidRPr="00F05580">
        <w:rPr>
          <w:rFonts w:ascii="Tahoma" w:hAnsi="Tahoma" w:cs="Tahoma"/>
          <w:sz w:val="18"/>
          <w:szCs w:val="18"/>
        </w:rPr>
        <w:t>trzykrotnej reklamacji tego samego elementu w tym samym urządzeniu, z zastrzeżeniem, że ta 3-krotna reklamacja nastąpi w okresie 6 miesięcy,</w:t>
      </w:r>
    </w:p>
    <w:p w14:paraId="332AFD4A" w14:textId="7F7B3D40" w:rsidR="0040363C" w:rsidRPr="00F05580" w:rsidRDefault="0040363C" w:rsidP="00035F0F">
      <w:pPr>
        <w:numPr>
          <w:ilvl w:val="0"/>
          <w:numId w:val="56"/>
        </w:numPr>
        <w:suppressAutoHyphens/>
        <w:jc w:val="both"/>
        <w:rPr>
          <w:rFonts w:ascii="Tahoma" w:hAnsi="Tahoma" w:cs="Tahoma"/>
          <w:sz w:val="18"/>
          <w:szCs w:val="18"/>
        </w:rPr>
      </w:pPr>
      <w:r w:rsidRPr="00F05580">
        <w:rPr>
          <w:rFonts w:ascii="Tahoma" w:hAnsi="Tahoma" w:cs="Tahoma"/>
          <w:sz w:val="18"/>
          <w:szCs w:val="18"/>
        </w:rPr>
        <w:t>trzykrotnego niewykonania lub nienależytego wykonania usługi</w:t>
      </w:r>
      <w:r w:rsidR="00504E95">
        <w:rPr>
          <w:rFonts w:ascii="Tahoma" w:hAnsi="Tahoma" w:cs="Tahoma"/>
          <w:sz w:val="18"/>
          <w:szCs w:val="18"/>
        </w:rPr>
        <w:t>;</w:t>
      </w:r>
    </w:p>
    <w:p w14:paraId="1343E0D8" w14:textId="636395A4" w:rsidR="0040363C" w:rsidRPr="00504E95" w:rsidRDefault="0040363C" w:rsidP="00504E95">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W przypadku rozwiązania umowy z winy Wykonawcy, Wykonawca zapłaci Zamawiającemu karę umowną w wysokości 10% wartości netto umowy</w:t>
      </w:r>
      <w:r w:rsidR="00504E95">
        <w:rPr>
          <w:rFonts w:ascii="Tahoma" w:hAnsi="Tahoma" w:cs="Tahoma"/>
          <w:sz w:val="18"/>
          <w:szCs w:val="18"/>
        </w:rPr>
        <w:t xml:space="preserve"> określonej </w:t>
      </w:r>
      <w:r w:rsidR="00504E95" w:rsidRPr="00F05580">
        <w:rPr>
          <w:rFonts w:ascii="Tahoma" w:hAnsi="Tahoma" w:cs="Tahoma"/>
          <w:sz w:val="18"/>
          <w:szCs w:val="18"/>
        </w:rPr>
        <w:t>w § 2 ust. 1 umowy.</w:t>
      </w:r>
    </w:p>
    <w:p w14:paraId="2E157398" w14:textId="1F4BF946"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 xml:space="preserve">Karę określoną w ust. </w:t>
      </w:r>
      <w:r w:rsidR="000D15BC">
        <w:rPr>
          <w:rFonts w:ascii="Tahoma" w:hAnsi="Tahoma" w:cs="Tahoma"/>
          <w:sz w:val="18"/>
          <w:szCs w:val="18"/>
        </w:rPr>
        <w:t>5</w:t>
      </w:r>
      <w:r w:rsidRPr="00F05580">
        <w:rPr>
          <w:rFonts w:ascii="Tahoma" w:hAnsi="Tahoma" w:cs="Tahoma"/>
          <w:sz w:val="18"/>
          <w:szCs w:val="18"/>
        </w:rPr>
        <w:t xml:space="preserve"> Wykonawca zapłaci również w przypadku, gdy dojdzie do rozwiązania umowy przez Wykonawcę bez ważnych powodów. </w:t>
      </w:r>
    </w:p>
    <w:p w14:paraId="08005FBF"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W przypadku braku dokonania przez Wykonawcę, z przyczyn lezących po jego stronie, wpisów w paszporcie technicznym urządzenia podczas działań serwisowych, Wykonawca zapłaci Zamawiającemu karę umowną w wysokości 50,00 zł brutto za każdy dzień do czasu uzupełnienia wpisu/ów paszportu technicznego a w przypadku nieuzupełnienia wpisu do końca trwania niniejszej umowy – do dnia rozwiązania/wygaśnięcia umowy.</w:t>
      </w:r>
    </w:p>
    <w:p w14:paraId="1165C77B"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Wykonawca w przypadku braku zapłaty lub nieterminowej zapłaty wynagrodzenia należnego Podwykonawcy z tytułu zmiany wysokości wynagrodzenia Wykonawcy, o której mowa w § 3 ust. 4 umowy zobowiązany jest do zapłaty kary umownej w wysokości 500 zł za każdy stwierdzony przypadek. Wykonawca zobowiązany jest przedstawić Zamawiającemu wraz z fakturą VAT potwierdzenie dokonania płatności na rzecz Podwykonawcy z uwzględnieniem dokonanej zmiany wynagrodzenia Podwykonawcy, o ile dotyczy.</w:t>
      </w:r>
    </w:p>
    <w:p w14:paraId="08A269CB"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Zamawiający dopuszcza możliwość zwolnienia Wykonawcy z kar umownych i rezygnacji z rozwiązania umowy w przypadku przekroczenia terminów określonych w umowie, pod warunkiem, że Wykonawca dostarczy Zamawiającemu aparat zastępczy o parametrach nie gorszych niż naprawiany. Aparat zastępczy musi być dostarczony najpóźniej następnego dnia po dniu, w którym upływają terminy określone w umowie lub Planie Przeglądów  i musi być do dyspozycji Zamawiającego do chwili wykonania przeglądu bądź naprawy aparatu będącego przedmiotem umowy.</w:t>
      </w:r>
    </w:p>
    <w:p w14:paraId="59C13563"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 – 30 dni od daty otrzymania noty; jeśli Wykonawca nie dotrzyma terminu zapłaty, Zamawiający zastrzega sobie prawo potrącenia należnych i wymagalnych kar umownych z należności wobec Wykonawcy.</w:t>
      </w:r>
    </w:p>
    <w:p w14:paraId="6429E9FC" w14:textId="77777777"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Zamawiający zastrzega sobie prawo dochodzenia na zasadach ogólnych odszkodowania przewyższającego kary umowne.</w:t>
      </w:r>
    </w:p>
    <w:p w14:paraId="37024C47" w14:textId="1B4AF9B3"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Za niedopełnienie wymogu zatrudniania Pracowników świadczących usługi na podstawie umowy o pracę w rozumieniu przepisów Kodeksu Pracy, wymaganych przez Zamawiającego, Wykonawca zapłaci Zamawiającemu kar</w:t>
      </w:r>
      <w:r w:rsidR="00AA2864">
        <w:rPr>
          <w:rFonts w:ascii="Tahoma" w:hAnsi="Tahoma" w:cs="Tahoma"/>
          <w:sz w:val="18"/>
          <w:szCs w:val="18"/>
        </w:rPr>
        <w:t>ę</w:t>
      </w:r>
      <w:r w:rsidRPr="00F05580">
        <w:rPr>
          <w:rFonts w:ascii="Tahoma" w:hAnsi="Tahoma" w:cs="Tahoma"/>
          <w:sz w:val="18"/>
          <w:szCs w:val="18"/>
        </w:rPr>
        <w:t xml:space="preserve"> umown</w:t>
      </w:r>
      <w:r w:rsidR="00AA2864">
        <w:rPr>
          <w:rFonts w:ascii="Tahoma" w:hAnsi="Tahoma" w:cs="Tahoma"/>
          <w:sz w:val="18"/>
          <w:szCs w:val="18"/>
        </w:rPr>
        <w:t>ą</w:t>
      </w:r>
      <w:r w:rsidRPr="00F05580">
        <w:rPr>
          <w:rFonts w:ascii="Tahoma" w:hAnsi="Tahoma" w:cs="Tahoma"/>
          <w:sz w:val="18"/>
          <w:szCs w:val="18"/>
        </w:rPr>
        <w:t xml:space="preserve"> w wysokości </w:t>
      </w:r>
      <w:r w:rsidR="00AA2864">
        <w:rPr>
          <w:rFonts w:ascii="Tahoma" w:hAnsi="Tahoma" w:cs="Tahoma"/>
          <w:sz w:val="18"/>
          <w:szCs w:val="18"/>
        </w:rPr>
        <w:t>2000 zł</w:t>
      </w:r>
      <w:r w:rsidRPr="00F05580">
        <w:rPr>
          <w:rFonts w:ascii="Tahoma" w:hAnsi="Tahoma" w:cs="Tahoma"/>
          <w:sz w:val="18"/>
          <w:szCs w:val="18"/>
        </w:rPr>
        <w:t xml:space="preserve"> za każdy stwierdzony przypadek</w:t>
      </w:r>
      <w:r w:rsidR="00AA2864">
        <w:rPr>
          <w:rFonts w:ascii="Tahoma" w:hAnsi="Tahoma" w:cs="Tahoma"/>
          <w:sz w:val="18"/>
          <w:szCs w:val="18"/>
        </w:rPr>
        <w:t>.</w:t>
      </w:r>
    </w:p>
    <w:p w14:paraId="6E351090" w14:textId="7E70AB1C" w:rsidR="0040363C" w:rsidRPr="00F05580" w:rsidRDefault="0040363C" w:rsidP="00035F0F">
      <w:pPr>
        <w:numPr>
          <w:ilvl w:val="0"/>
          <w:numId w:val="57"/>
        </w:numPr>
        <w:tabs>
          <w:tab w:val="left" w:pos="360"/>
        </w:tabs>
        <w:suppressAutoHyphens/>
        <w:ind w:left="375"/>
        <w:jc w:val="both"/>
        <w:rPr>
          <w:rFonts w:ascii="Tahoma" w:hAnsi="Tahoma" w:cs="Tahoma"/>
          <w:sz w:val="18"/>
          <w:szCs w:val="18"/>
        </w:rPr>
      </w:pPr>
      <w:r w:rsidRPr="00F05580">
        <w:rPr>
          <w:rFonts w:ascii="Tahoma" w:hAnsi="Tahoma" w:cs="Tahoma"/>
          <w:sz w:val="18"/>
          <w:szCs w:val="18"/>
        </w:rPr>
        <w:t xml:space="preserve">Łączna wysokość kar umownych nałożona na Wykonawcę nie może przekroczyć </w:t>
      </w:r>
      <w:r w:rsidR="00504E95">
        <w:rPr>
          <w:rFonts w:ascii="Tahoma" w:hAnsi="Tahoma" w:cs="Tahoma"/>
          <w:sz w:val="18"/>
          <w:szCs w:val="18"/>
        </w:rPr>
        <w:t>3</w:t>
      </w:r>
      <w:r w:rsidRPr="00F05580">
        <w:rPr>
          <w:rFonts w:ascii="Tahoma" w:hAnsi="Tahoma" w:cs="Tahoma"/>
          <w:sz w:val="18"/>
          <w:szCs w:val="18"/>
        </w:rPr>
        <w:t>0% całkowitej wartości umowy netto, o której mowa w § 2 ust. 1 umowy.</w:t>
      </w:r>
    </w:p>
    <w:p w14:paraId="04C95D2D" w14:textId="77777777" w:rsidR="0040363C" w:rsidRPr="00F05580" w:rsidRDefault="0040363C" w:rsidP="0040363C">
      <w:pPr>
        <w:jc w:val="center"/>
        <w:rPr>
          <w:rFonts w:ascii="Tahoma" w:hAnsi="Tahoma" w:cs="Tahoma"/>
          <w:sz w:val="18"/>
          <w:szCs w:val="18"/>
        </w:rPr>
      </w:pPr>
    </w:p>
    <w:p w14:paraId="3C083A60" w14:textId="77777777" w:rsidR="0040363C" w:rsidRPr="00F05580" w:rsidRDefault="0040363C" w:rsidP="0040363C">
      <w:pPr>
        <w:jc w:val="center"/>
        <w:rPr>
          <w:rFonts w:ascii="Tahoma" w:hAnsi="Tahoma" w:cs="Tahoma"/>
          <w:kern w:val="1"/>
          <w:sz w:val="18"/>
          <w:szCs w:val="18"/>
        </w:rPr>
      </w:pPr>
      <w:r w:rsidRPr="00F05580">
        <w:rPr>
          <w:rFonts w:ascii="Tahoma" w:hAnsi="Tahoma" w:cs="Tahoma"/>
          <w:sz w:val="18"/>
          <w:szCs w:val="18"/>
        </w:rPr>
        <w:t>§ 8.</w:t>
      </w:r>
    </w:p>
    <w:p w14:paraId="22B4431A" w14:textId="43615F03" w:rsidR="0040363C" w:rsidRPr="00F05580" w:rsidRDefault="0040363C" w:rsidP="0040363C">
      <w:pPr>
        <w:jc w:val="both"/>
        <w:rPr>
          <w:rFonts w:ascii="Tahoma" w:hAnsi="Tahoma" w:cs="Tahoma"/>
          <w:b/>
          <w:sz w:val="18"/>
          <w:szCs w:val="18"/>
        </w:rPr>
      </w:pPr>
      <w:r w:rsidRPr="00F05580">
        <w:rPr>
          <w:rFonts w:ascii="Tahoma" w:hAnsi="Tahoma" w:cs="Tahoma"/>
          <w:b/>
          <w:sz w:val="18"/>
          <w:szCs w:val="18"/>
        </w:rPr>
        <w:t xml:space="preserve">Umowa obowiązuje Strony od dnia jej zawarcia przez okres 36 miesięcy lub do wyczerpania całkowitej wartości umowy, o której mowa w § 2 </w:t>
      </w:r>
      <w:r w:rsidR="00504E95">
        <w:rPr>
          <w:rFonts w:ascii="Tahoma" w:hAnsi="Tahoma" w:cs="Tahoma"/>
          <w:b/>
          <w:sz w:val="18"/>
          <w:szCs w:val="18"/>
        </w:rPr>
        <w:t>ust</w:t>
      </w:r>
      <w:r w:rsidRPr="00F05580">
        <w:rPr>
          <w:rFonts w:ascii="Tahoma" w:hAnsi="Tahoma" w:cs="Tahoma"/>
          <w:b/>
          <w:sz w:val="18"/>
          <w:szCs w:val="18"/>
        </w:rPr>
        <w:t>. 1 niniejszej umowy, w zależności od tego, które zdarzenie nastąpi wcześniej.</w:t>
      </w:r>
    </w:p>
    <w:p w14:paraId="787F0832" w14:textId="77777777" w:rsidR="0040363C" w:rsidRPr="00F05580" w:rsidRDefault="0040363C" w:rsidP="0040363C">
      <w:pPr>
        <w:tabs>
          <w:tab w:val="left" w:pos="1440"/>
          <w:tab w:val="left" w:pos="3600"/>
        </w:tabs>
        <w:jc w:val="both"/>
        <w:rPr>
          <w:rFonts w:ascii="Tahoma" w:hAnsi="Tahoma" w:cs="Tahoma"/>
          <w:kern w:val="1"/>
          <w:sz w:val="18"/>
          <w:szCs w:val="18"/>
        </w:rPr>
      </w:pPr>
    </w:p>
    <w:p w14:paraId="3C6A5881" w14:textId="77777777" w:rsidR="0040363C" w:rsidRPr="00F05580" w:rsidRDefault="0040363C" w:rsidP="0040363C">
      <w:pPr>
        <w:jc w:val="center"/>
        <w:rPr>
          <w:rFonts w:ascii="Tahoma" w:hAnsi="Tahoma" w:cs="Tahoma"/>
          <w:iCs/>
          <w:kern w:val="16"/>
          <w:sz w:val="18"/>
          <w:szCs w:val="18"/>
        </w:rPr>
      </w:pPr>
      <w:r w:rsidRPr="00F05580">
        <w:rPr>
          <w:rFonts w:ascii="Tahoma" w:hAnsi="Tahoma" w:cs="Tahoma"/>
          <w:iCs/>
          <w:kern w:val="16"/>
          <w:sz w:val="18"/>
          <w:szCs w:val="18"/>
        </w:rPr>
        <w:t>§ 9.</w:t>
      </w:r>
    </w:p>
    <w:p w14:paraId="56D22DE5" w14:textId="77777777" w:rsidR="0040363C" w:rsidRPr="00F05580" w:rsidRDefault="0040363C" w:rsidP="00035F0F">
      <w:pPr>
        <w:numPr>
          <w:ilvl w:val="1"/>
          <w:numId w:val="65"/>
        </w:numPr>
        <w:tabs>
          <w:tab w:val="clear" w:pos="1080"/>
        </w:tabs>
        <w:ind w:left="426" w:hanging="426"/>
        <w:jc w:val="both"/>
        <w:rPr>
          <w:rFonts w:ascii="Tahoma" w:hAnsi="Tahoma" w:cs="Tahoma"/>
          <w:sz w:val="18"/>
          <w:szCs w:val="18"/>
        </w:rPr>
      </w:pPr>
      <w:r w:rsidRPr="00F05580">
        <w:rPr>
          <w:rFonts w:ascii="Tahoma" w:hAnsi="Tahoma" w:cs="Tahoma"/>
          <w:sz w:val="18"/>
          <w:szCs w:val="18"/>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w:t>
      </w:r>
      <w:r w:rsidRPr="00F05580">
        <w:rPr>
          <w:rFonts w:ascii="Tahoma" w:hAnsi="Tahoma" w:cs="Tahoma"/>
          <w:sz w:val="18"/>
          <w:szCs w:val="18"/>
        </w:rPr>
        <w:lastRenderedPageBreak/>
        <w:t>30 dni od powzięcia wiadomości o powyższych okolicznościach. W takim wypadku Wykonawca może żądać jedynie wynagrodzenia należnego mu z tytułu wykonania części umowy.</w:t>
      </w:r>
    </w:p>
    <w:p w14:paraId="58378CA5" w14:textId="1FC19BD8" w:rsidR="0040363C" w:rsidRPr="00F05580" w:rsidRDefault="0040363C" w:rsidP="00035F0F">
      <w:pPr>
        <w:numPr>
          <w:ilvl w:val="1"/>
          <w:numId w:val="65"/>
        </w:numPr>
        <w:tabs>
          <w:tab w:val="clear" w:pos="1080"/>
        </w:tabs>
        <w:ind w:left="426" w:hanging="426"/>
        <w:jc w:val="both"/>
        <w:rPr>
          <w:rFonts w:ascii="Tahoma" w:hAnsi="Tahoma" w:cs="Tahoma"/>
          <w:sz w:val="18"/>
          <w:szCs w:val="18"/>
        </w:rPr>
      </w:pPr>
      <w:r w:rsidRPr="00F05580">
        <w:rPr>
          <w:rFonts w:ascii="Tahoma" w:hAnsi="Tahoma" w:cs="Tahoma"/>
          <w:sz w:val="18"/>
          <w:szCs w:val="18"/>
        </w:rPr>
        <w:t>W przypadku istotnych zmian organizacyjnych po stronie Zamawiającego lub innych okoliczności niezależnych od Niego, uniemożliwiających realizację umowy w całości lub w części ( w szczególności w przypadku trwałego wyłączenia aparatury medycznej z eksploatacji), Zamawiający może rozwiązać umowę w części lub w całości z miesięcznym okresem wypowiedzenia ze skutkiem na koniec miesiąca kalendarzowego. W takim wypadku Wykonawca może żądać jedynie wynagrodzenia należnego mu z tytułu wykonania części umowy.</w:t>
      </w:r>
    </w:p>
    <w:p w14:paraId="661B89B4" w14:textId="77777777" w:rsidR="0040363C" w:rsidRPr="00F05580" w:rsidRDefault="0040363C" w:rsidP="00035F0F">
      <w:pPr>
        <w:numPr>
          <w:ilvl w:val="1"/>
          <w:numId w:val="65"/>
        </w:numPr>
        <w:tabs>
          <w:tab w:val="clear" w:pos="1080"/>
        </w:tabs>
        <w:ind w:left="426" w:hanging="426"/>
        <w:jc w:val="both"/>
        <w:rPr>
          <w:rFonts w:ascii="Tahoma" w:hAnsi="Tahoma" w:cs="Tahoma"/>
          <w:sz w:val="18"/>
          <w:szCs w:val="18"/>
        </w:rPr>
      </w:pPr>
      <w:r w:rsidRPr="00F05580">
        <w:rPr>
          <w:rFonts w:ascii="Tahoma" w:hAnsi="Tahoma" w:cs="Tahoma"/>
          <w:sz w:val="18"/>
          <w:szCs w:val="18"/>
        </w:rPr>
        <w:t>Zamawiający ma prawo rozwiązania umowy bez zachowania okresu wypowiedzenia w przypadku rozwiązania z przyczyn leżących po stronie Wykonawcy Umowy powierzenia przetwarzania danych osobowych, stanowiącej załącznik nr 4 do niniejszej umowy.</w:t>
      </w:r>
    </w:p>
    <w:p w14:paraId="0333599C" w14:textId="77777777" w:rsidR="006A6764" w:rsidRPr="00F05580" w:rsidRDefault="006A6764" w:rsidP="0040363C">
      <w:pPr>
        <w:jc w:val="center"/>
        <w:rPr>
          <w:rFonts w:ascii="Tahoma" w:hAnsi="Tahoma" w:cs="Tahoma"/>
          <w:kern w:val="1"/>
          <w:sz w:val="18"/>
          <w:szCs w:val="18"/>
        </w:rPr>
      </w:pPr>
    </w:p>
    <w:p w14:paraId="497EB095" w14:textId="4490D475" w:rsidR="0040363C" w:rsidRPr="00F05580" w:rsidRDefault="0040363C" w:rsidP="0040363C">
      <w:pPr>
        <w:jc w:val="center"/>
        <w:rPr>
          <w:rFonts w:ascii="Tahoma" w:hAnsi="Tahoma" w:cs="Tahoma"/>
          <w:kern w:val="1"/>
          <w:sz w:val="18"/>
          <w:szCs w:val="18"/>
        </w:rPr>
      </w:pPr>
      <w:r w:rsidRPr="00F05580">
        <w:rPr>
          <w:rFonts w:ascii="Tahoma" w:hAnsi="Tahoma" w:cs="Tahoma"/>
          <w:kern w:val="1"/>
          <w:sz w:val="18"/>
          <w:szCs w:val="18"/>
        </w:rPr>
        <w:t>§ 10.</w:t>
      </w:r>
    </w:p>
    <w:p w14:paraId="1C491714" w14:textId="77777777" w:rsidR="0040363C" w:rsidRPr="00F05580" w:rsidRDefault="0040363C" w:rsidP="00035F0F">
      <w:pPr>
        <w:numPr>
          <w:ilvl w:val="1"/>
          <w:numId w:val="58"/>
        </w:numPr>
        <w:tabs>
          <w:tab w:val="clear" w:pos="1080"/>
          <w:tab w:val="num" w:pos="360"/>
        </w:tabs>
        <w:ind w:left="360"/>
        <w:jc w:val="both"/>
        <w:rPr>
          <w:rFonts w:ascii="Tahoma" w:hAnsi="Tahoma" w:cs="Tahoma"/>
          <w:kern w:val="1"/>
          <w:sz w:val="18"/>
          <w:szCs w:val="18"/>
        </w:rPr>
      </w:pPr>
      <w:r w:rsidRPr="00F05580">
        <w:rPr>
          <w:rFonts w:ascii="Tahoma" w:hAnsi="Tahoma" w:cs="Tahoma"/>
          <w:kern w:val="1"/>
          <w:sz w:val="18"/>
          <w:szCs w:val="18"/>
        </w:rPr>
        <w:t xml:space="preserve">Zamawiający dopuszcza możliwość zmiany postanowień umowy </w:t>
      </w:r>
      <w:r w:rsidRPr="00F05580">
        <w:rPr>
          <w:rFonts w:ascii="Tahoma" w:hAnsi="Tahoma" w:cs="Tahoma"/>
          <w:sz w:val="18"/>
          <w:szCs w:val="18"/>
        </w:rPr>
        <w:t xml:space="preserve">w przypadkach określonych w art. 455 Prawa zamówień publicznych oraz </w:t>
      </w:r>
      <w:r w:rsidRPr="00F05580">
        <w:rPr>
          <w:rFonts w:ascii="Tahoma" w:hAnsi="Tahoma" w:cs="Tahoma"/>
          <w:kern w:val="1"/>
          <w:sz w:val="18"/>
          <w:szCs w:val="18"/>
        </w:rPr>
        <w:t>w przypadku wystąpienia niżej wymienionych okoliczności:</w:t>
      </w:r>
    </w:p>
    <w:p w14:paraId="3B0710AA" w14:textId="77777777" w:rsidR="0040363C" w:rsidRPr="00F05580" w:rsidRDefault="0040363C" w:rsidP="0040363C">
      <w:pPr>
        <w:ind w:left="900" w:hanging="540"/>
        <w:jc w:val="both"/>
        <w:rPr>
          <w:rFonts w:ascii="Tahoma" w:hAnsi="Tahoma" w:cs="Tahoma"/>
          <w:kern w:val="1"/>
          <w:sz w:val="18"/>
          <w:szCs w:val="18"/>
        </w:rPr>
      </w:pPr>
      <w:r w:rsidRPr="00F05580">
        <w:rPr>
          <w:rFonts w:ascii="Tahoma" w:hAnsi="Tahoma" w:cs="Tahoma"/>
          <w:kern w:val="1"/>
          <w:sz w:val="18"/>
          <w:szCs w:val="18"/>
        </w:rPr>
        <w:t>1.1.</w:t>
      </w:r>
      <w:r w:rsidRPr="00F05580">
        <w:rPr>
          <w:rFonts w:ascii="Tahoma" w:hAnsi="Tahoma" w:cs="Tahoma"/>
          <w:kern w:val="1"/>
          <w:sz w:val="18"/>
          <w:szCs w:val="18"/>
        </w:rPr>
        <w:tab/>
        <w:t xml:space="preserve">zmiany ceny przedmiotu zamówienia w zakresie przewidzianym umową w przypadku gdy </w:t>
      </w:r>
      <w:r w:rsidRPr="00F05580">
        <w:rPr>
          <w:rFonts w:ascii="Tahoma" w:eastAsia="TimesNewRoman" w:hAnsi="Tahoma" w:cs="Tahoma"/>
          <w:kern w:val="1"/>
          <w:sz w:val="18"/>
          <w:szCs w:val="18"/>
          <w:shd w:val="clear" w:color="auto" w:fill="FFFFFF"/>
        </w:rPr>
        <w:t>nastąpią okoliczności, o których mowa</w:t>
      </w:r>
      <w:r w:rsidRPr="00F05580">
        <w:rPr>
          <w:rFonts w:ascii="Tahoma" w:hAnsi="Tahoma" w:cs="Tahoma"/>
          <w:kern w:val="1"/>
          <w:sz w:val="18"/>
          <w:szCs w:val="18"/>
          <w:shd w:val="clear" w:color="auto" w:fill="FFFFFF"/>
        </w:rPr>
        <w:t xml:space="preserve"> w § 3 ust. 3.</w:t>
      </w:r>
    </w:p>
    <w:p w14:paraId="19171EA7" w14:textId="77777777" w:rsidR="0040363C" w:rsidRPr="00F05580" w:rsidRDefault="0040363C" w:rsidP="0040363C">
      <w:pPr>
        <w:ind w:left="900" w:hanging="540"/>
        <w:jc w:val="both"/>
        <w:rPr>
          <w:rFonts w:ascii="Tahoma" w:hAnsi="Tahoma" w:cs="Tahoma"/>
          <w:kern w:val="1"/>
          <w:sz w:val="18"/>
          <w:szCs w:val="18"/>
        </w:rPr>
      </w:pPr>
      <w:r w:rsidRPr="00F05580">
        <w:rPr>
          <w:rFonts w:ascii="Tahoma" w:hAnsi="Tahoma" w:cs="Tahoma"/>
          <w:kern w:val="1"/>
          <w:sz w:val="18"/>
          <w:szCs w:val="18"/>
        </w:rPr>
        <w:t>1.2.</w:t>
      </w:r>
      <w:r w:rsidRPr="00F05580">
        <w:rPr>
          <w:rFonts w:ascii="Tahoma" w:hAnsi="Tahoma" w:cs="Tahoma"/>
          <w:kern w:val="1"/>
          <w:sz w:val="18"/>
          <w:szCs w:val="18"/>
        </w:rPr>
        <w:tab/>
        <w:t xml:space="preserve">zmiany proporcji kryteriów składających się na cenę umowy określoną w Formularzu cenowym, przy jednoczesnym zachowaniu wartości umowy i z uwzględnieniem wymagań producenta dotyczących częstotliwości przeglądów w przypadku gdy wystąpi konieczność przekroczenia limitu roboczogodzin lub konieczność zwiększenia środków na zakup materiałów, części i podzespołów użytych przy naprawach nie objętych zakresem przeglądów. </w:t>
      </w:r>
    </w:p>
    <w:p w14:paraId="26FFBECB" w14:textId="77777777" w:rsidR="0040363C" w:rsidRPr="00F05580" w:rsidRDefault="0040363C" w:rsidP="0040363C">
      <w:pPr>
        <w:ind w:left="900" w:hanging="540"/>
        <w:jc w:val="both"/>
        <w:rPr>
          <w:rFonts w:ascii="Tahoma" w:hAnsi="Tahoma" w:cs="Tahoma"/>
          <w:kern w:val="1"/>
          <w:sz w:val="18"/>
          <w:szCs w:val="18"/>
        </w:rPr>
      </w:pPr>
      <w:r w:rsidRPr="00F05580">
        <w:rPr>
          <w:rFonts w:ascii="Tahoma" w:hAnsi="Tahoma" w:cs="Tahoma"/>
          <w:kern w:val="1"/>
          <w:sz w:val="18"/>
          <w:szCs w:val="18"/>
        </w:rPr>
        <w:t>1.3.</w:t>
      </w:r>
      <w:r w:rsidRPr="00F05580">
        <w:rPr>
          <w:rFonts w:ascii="Tahoma" w:hAnsi="Tahoma" w:cs="Tahoma"/>
          <w:kern w:val="1"/>
          <w:sz w:val="18"/>
          <w:szCs w:val="18"/>
        </w:rPr>
        <w:tab/>
      </w:r>
      <w:r w:rsidRPr="00F05580">
        <w:rPr>
          <w:rFonts w:ascii="Tahoma" w:hAnsi="Tahoma" w:cs="Tahoma"/>
          <w:sz w:val="18"/>
          <w:szCs w:val="18"/>
        </w:rPr>
        <w:t>zmniejszenia ilości przeglądów i napraw w stosunku do określonych w załączniku nr 2 do umowy, w przypadku wyłączenia przez Zamawiającego z eksploatacji sprzętu. W takim przypadku Zamawiający przed wykonaniem Usługi powiadomi pisemnie Wykonawcę o wyłączeniu z eksploatacji. W takim przypadku Wykonawcy nie przysługuje wynagrodzenie za niewykonane przeglądy i naprawy</w:t>
      </w:r>
      <w:r w:rsidRPr="00F05580">
        <w:rPr>
          <w:rFonts w:ascii="Tahoma" w:hAnsi="Tahoma" w:cs="Tahoma"/>
          <w:kern w:val="1"/>
          <w:sz w:val="18"/>
          <w:szCs w:val="18"/>
        </w:rPr>
        <w:t>.</w:t>
      </w:r>
    </w:p>
    <w:p w14:paraId="3C472838" w14:textId="77777777" w:rsidR="0040363C" w:rsidRPr="00F05580" w:rsidRDefault="0040363C" w:rsidP="0040363C">
      <w:pPr>
        <w:ind w:left="900" w:hanging="540"/>
        <w:jc w:val="both"/>
        <w:rPr>
          <w:rFonts w:ascii="Tahoma" w:hAnsi="Tahoma" w:cs="Tahoma"/>
          <w:kern w:val="1"/>
          <w:sz w:val="18"/>
          <w:szCs w:val="18"/>
        </w:rPr>
      </w:pPr>
      <w:r w:rsidRPr="00F05580">
        <w:rPr>
          <w:rFonts w:ascii="Tahoma" w:hAnsi="Tahoma" w:cs="Tahoma"/>
          <w:kern w:val="1"/>
          <w:sz w:val="18"/>
          <w:szCs w:val="18"/>
        </w:rPr>
        <w:t>1.4.</w:t>
      </w:r>
      <w:r w:rsidRPr="00F05580">
        <w:rPr>
          <w:rFonts w:ascii="Tahoma" w:hAnsi="Tahoma" w:cs="Tahoma"/>
          <w:kern w:val="1"/>
          <w:sz w:val="18"/>
          <w:szCs w:val="18"/>
        </w:rPr>
        <w:tab/>
        <w:t>gdy zmienią się przepisy prawa w zakresie objętym umową.</w:t>
      </w:r>
    </w:p>
    <w:p w14:paraId="10DEC836" w14:textId="77777777" w:rsidR="0040363C" w:rsidRPr="00F05580" w:rsidRDefault="0040363C" w:rsidP="0040363C">
      <w:pPr>
        <w:ind w:left="900" w:hanging="540"/>
        <w:jc w:val="both"/>
        <w:rPr>
          <w:rFonts w:ascii="Tahoma" w:hAnsi="Tahoma" w:cs="Tahoma"/>
          <w:kern w:val="1"/>
          <w:sz w:val="18"/>
          <w:szCs w:val="18"/>
        </w:rPr>
      </w:pPr>
      <w:r w:rsidRPr="00F05580">
        <w:rPr>
          <w:rFonts w:ascii="Tahoma" w:hAnsi="Tahoma" w:cs="Tahoma"/>
          <w:kern w:val="1"/>
          <w:sz w:val="18"/>
          <w:szCs w:val="18"/>
        </w:rPr>
        <w:t>1.5.</w:t>
      </w:r>
      <w:r w:rsidRPr="00F05580">
        <w:rPr>
          <w:rFonts w:ascii="Tahoma" w:hAnsi="Tahoma" w:cs="Tahoma"/>
          <w:kern w:val="1"/>
          <w:sz w:val="18"/>
          <w:szCs w:val="18"/>
        </w:rPr>
        <w:tab/>
        <w:t>zmianę organizacyjną po stronie Wykonawcy lub Zamawiającego w przypadku gdy nastąpi zmiana adresu siedziby firmy, siedziby serwisu /jeżeli dotyczy/.</w:t>
      </w:r>
    </w:p>
    <w:p w14:paraId="4DB36741" w14:textId="6278D9A3" w:rsidR="0040363C" w:rsidRPr="00F05580" w:rsidRDefault="0040363C" w:rsidP="0040363C">
      <w:pPr>
        <w:ind w:left="900" w:hanging="540"/>
        <w:jc w:val="both"/>
        <w:rPr>
          <w:rFonts w:ascii="Tahoma" w:hAnsi="Tahoma" w:cs="Tahoma"/>
          <w:iCs/>
          <w:sz w:val="18"/>
          <w:szCs w:val="18"/>
        </w:rPr>
      </w:pPr>
      <w:r w:rsidRPr="00F05580">
        <w:rPr>
          <w:rFonts w:ascii="Tahoma" w:hAnsi="Tahoma" w:cs="Tahoma"/>
          <w:kern w:val="1"/>
          <w:sz w:val="18"/>
          <w:szCs w:val="18"/>
        </w:rPr>
        <w:t>1.6.</w:t>
      </w:r>
      <w:r w:rsidRPr="00F05580">
        <w:rPr>
          <w:rFonts w:ascii="Tahoma" w:hAnsi="Tahoma" w:cs="Tahoma"/>
          <w:kern w:val="1"/>
          <w:sz w:val="18"/>
          <w:szCs w:val="18"/>
        </w:rPr>
        <w:tab/>
      </w:r>
      <w:r w:rsidRPr="00F05580">
        <w:rPr>
          <w:rFonts w:ascii="Tahoma" w:hAnsi="Tahoma" w:cs="Tahoma"/>
          <w:iCs/>
          <w:sz w:val="18"/>
          <w:szCs w:val="18"/>
        </w:rPr>
        <w:t>zmian</w:t>
      </w:r>
      <w:r w:rsidR="00504E95">
        <w:rPr>
          <w:rFonts w:ascii="Tahoma" w:hAnsi="Tahoma" w:cs="Tahoma"/>
          <w:iCs/>
          <w:sz w:val="18"/>
          <w:szCs w:val="18"/>
        </w:rPr>
        <w:t>y</w:t>
      </w:r>
      <w:r w:rsidRPr="00F05580">
        <w:rPr>
          <w:rFonts w:ascii="Tahoma" w:hAnsi="Tahoma" w:cs="Tahoma"/>
          <w:iCs/>
          <w:sz w:val="18"/>
          <w:szCs w:val="18"/>
        </w:rPr>
        <w:t xml:space="preserve"> miejsca świadczenia usług przez Zmawiającego.</w:t>
      </w:r>
    </w:p>
    <w:p w14:paraId="1B2547FF" w14:textId="52D0B547" w:rsidR="0040363C" w:rsidRPr="00F05580" w:rsidRDefault="0040363C" w:rsidP="00504E95">
      <w:pPr>
        <w:ind w:left="900" w:hanging="540"/>
        <w:jc w:val="both"/>
        <w:rPr>
          <w:rFonts w:ascii="Tahoma" w:hAnsi="Tahoma" w:cs="Tahoma"/>
          <w:sz w:val="18"/>
          <w:szCs w:val="18"/>
          <w:lang w:eastAsia="ar-SA"/>
        </w:rPr>
      </w:pPr>
      <w:r w:rsidRPr="00F05580">
        <w:rPr>
          <w:rFonts w:ascii="Tahoma" w:hAnsi="Tahoma" w:cs="Tahoma"/>
          <w:iCs/>
          <w:sz w:val="18"/>
          <w:szCs w:val="18"/>
        </w:rPr>
        <w:t>1.7.</w:t>
      </w:r>
      <w:r w:rsidRPr="00F05580">
        <w:rPr>
          <w:rFonts w:ascii="Tahoma" w:hAnsi="Tahoma" w:cs="Tahoma"/>
          <w:iCs/>
          <w:sz w:val="18"/>
          <w:szCs w:val="18"/>
        </w:rPr>
        <w:tab/>
      </w:r>
      <w:r w:rsidRPr="00F05580">
        <w:rPr>
          <w:rFonts w:ascii="Tahoma" w:hAnsi="Tahoma" w:cs="Tahoma"/>
          <w:sz w:val="18"/>
          <w:szCs w:val="18"/>
        </w:rPr>
        <w:t xml:space="preserve">Zamawiający dopuszcza możliwość przedłużenia terminu obowiązywania umowy w przypadku niezrealizowania umowy w terminie z przyczyn leżących po stronie Zamawiającego, na okres do wyczerpania ilości przedmiotu umowy, określonego w załączniku nr 2, nie dłużej jednak niż </w:t>
      </w:r>
      <w:r w:rsidR="00FE0D08">
        <w:rPr>
          <w:rFonts w:ascii="Tahoma" w:hAnsi="Tahoma" w:cs="Tahoma"/>
          <w:sz w:val="18"/>
          <w:szCs w:val="18"/>
        </w:rPr>
        <w:t xml:space="preserve">o </w:t>
      </w:r>
      <w:r w:rsidRPr="00F05580">
        <w:rPr>
          <w:rFonts w:ascii="Tahoma" w:hAnsi="Tahoma" w:cs="Tahoma"/>
          <w:sz w:val="18"/>
          <w:szCs w:val="18"/>
        </w:rPr>
        <w:t>3 miesiące.</w:t>
      </w:r>
    </w:p>
    <w:p w14:paraId="0047BB1C" w14:textId="51422A70" w:rsidR="0040363C" w:rsidRPr="00F05580" w:rsidRDefault="0040363C" w:rsidP="0040363C">
      <w:pPr>
        <w:ind w:left="900" w:hanging="540"/>
        <w:jc w:val="both"/>
        <w:rPr>
          <w:rFonts w:ascii="Tahoma" w:hAnsi="Tahoma" w:cs="Tahoma"/>
          <w:iCs/>
          <w:sz w:val="18"/>
          <w:szCs w:val="18"/>
        </w:rPr>
      </w:pPr>
      <w:r w:rsidRPr="00F05580">
        <w:rPr>
          <w:rFonts w:ascii="Tahoma" w:hAnsi="Tahoma" w:cs="Tahoma"/>
          <w:sz w:val="18"/>
          <w:szCs w:val="18"/>
          <w:lang w:eastAsia="ar-SA"/>
        </w:rPr>
        <w:t>1.</w:t>
      </w:r>
      <w:r w:rsidR="00504E95">
        <w:rPr>
          <w:rFonts w:ascii="Tahoma" w:hAnsi="Tahoma" w:cs="Tahoma"/>
          <w:sz w:val="18"/>
          <w:szCs w:val="18"/>
          <w:lang w:eastAsia="ar-SA"/>
        </w:rPr>
        <w:t>8</w:t>
      </w:r>
      <w:r w:rsidRPr="00F05580">
        <w:rPr>
          <w:rFonts w:ascii="Tahoma" w:hAnsi="Tahoma" w:cs="Tahoma"/>
          <w:sz w:val="18"/>
          <w:szCs w:val="18"/>
          <w:lang w:eastAsia="ar-SA"/>
        </w:rPr>
        <w:t>.</w:t>
      </w:r>
      <w:r w:rsidRPr="00F05580">
        <w:rPr>
          <w:rFonts w:ascii="Tahoma" w:hAnsi="Tahoma" w:cs="Tahoma"/>
          <w:sz w:val="18"/>
          <w:szCs w:val="18"/>
          <w:lang w:eastAsia="ar-SA"/>
        </w:rPr>
        <w:tab/>
      </w:r>
      <w:r w:rsidRPr="00F05580">
        <w:rPr>
          <w:rFonts w:ascii="Tahoma" w:hAnsi="Tahoma" w:cs="Tahoma"/>
          <w:sz w:val="18"/>
          <w:szCs w:val="18"/>
        </w:rPr>
        <w:t>Zamawiający zastrzega prawo do wyłączenia aparatury medycznej z zakresu przedmiotu umowy, w szczególności w związku ze zmianami organizacyjnymi.</w:t>
      </w:r>
    </w:p>
    <w:p w14:paraId="5AE1E0DC" w14:textId="77777777" w:rsidR="0040363C" w:rsidRDefault="0040363C" w:rsidP="0040363C">
      <w:pPr>
        <w:autoSpaceDE w:val="0"/>
        <w:ind w:left="360"/>
        <w:jc w:val="both"/>
        <w:rPr>
          <w:rFonts w:ascii="Tahoma" w:hAnsi="Tahoma" w:cs="Tahoma"/>
          <w:sz w:val="18"/>
          <w:szCs w:val="18"/>
        </w:rPr>
      </w:pPr>
      <w:r w:rsidRPr="00F05580">
        <w:rPr>
          <w:rFonts w:ascii="Tahoma" w:hAnsi="Tahoma" w:cs="Tahoma"/>
          <w:sz w:val="18"/>
          <w:szCs w:val="18"/>
        </w:rPr>
        <w:t>Wyżej wymienione zmiany nie mogą skutkować podwyższeniem ceny jednostkowej netto wskazanej w Formularzu cenowym, z zastrzeżeniem pkt. 1.1.</w:t>
      </w:r>
    </w:p>
    <w:p w14:paraId="5AB35898" w14:textId="76C9FA39" w:rsidR="00504E95" w:rsidRPr="009A5D62" w:rsidRDefault="00504E95" w:rsidP="009A5D62">
      <w:pPr>
        <w:pStyle w:val="Akapitzlist"/>
        <w:autoSpaceDE w:val="0"/>
        <w:jc w:val="both"/>
        <w:rPr>
          <w:rFonts w:ascii="Tahoma" w:hAnsi="Tahoma" w:cs="Tahoma"/>
          <w:sz w:val="18"/>
          <w:szCs w:val="18"/>
        </w:rPr>
      </w:pPr>
    </w:p>
    <w:p w14:paraId="07D28BC7" w14:textId="77777777" w:rsidR="0040363C" w:rsidRPr="00F05580" w:rsidRDefault="0040363C" w:rsidP="0040363C">
      <w:pPr>
        <w:jc w:val="center"/>
        <w:rPr>
          <w:rFonts w:ascii="Tahoma" w:hAnsi="Tahoma" w:cs="Tahoma"/>
          <w:b/>
          <w:sz w:val="18"/>
          <w:szCs w:val="18"/>
          <w:shd w:val="clear" w:color="auto" w:fill="FFFFFF"/>
        </w:rPr>
      </w:pPr>
      <w:r w:rsidRPr="00F05580">
        <w:rPr>
          <w:rFonts w:ascii="Tahoma" w:hAnsi="Tahoma" w:cs="Tahoma"/>
          <w:b/>
          <w:bCs/>
          <w:sz w:val="18"/>
          <w:szCs w:val="18"/>
        </w:rPr>
        <w:t>§ 11</w:t>
      </w:r>
      <w:r w:rsidRPr="00F05580">
        <w:rPr>
          <w:rFonts w:ascii="Tahoma" w:hAnsi="Tahoma" w:cs="Tahoma"/>
          <w:b/>
          <w:sz w:val="18"/>
          <w:szCs w:val="18"/>
          <w:shd w:val="clear" w:color="auto" w:fill="FFFFFF"/>
        </w:rPr>
        <w:t xml:space="preserve"> </w:t>
      </w:r>
    </w:p>
    <w:p w14:paraId="33490B10" w14:textId="77777777" w:rsidR="0040363C" w:rsidRPr="00F05580" w:rsidRDefault="0040363C" w:rsidP="0040363C">
      <w:pPr>
        <w:spacing w:line="276" w:lineRule="auto"/>
        <w:jc w:val="center"/>
        <w:rPr>
          <w:rFonts w:ascii="Tahoma" w:eastAsia="Calibri" w:hAnsi="Tahoma" w:cs="Tahoma"/>
          <w:b/>
          <w:sz w:val="18"/>
          <w:szCs w:val="18"/>
        </w:rPr>
      </w:pPr>
      <w:r w:rsidRPr="00F05580">
        <w:rPr>
          <w:rFonts w:ascii="Tahoma" w:eastAsia="Calibri" w:hAnsi="Tahoma" w:cs="Tahoma"/>
          <w:b/>
          <w:sz w:val="18"/>
          <w:szCs w:val="18"/>
        </w:rPr>
        <w:t>Poufność i ochrona danych</w:t>
      </w:r>
    </w:p>
    <w:p w14:paraId="6908954D" w14:textId="77777777" w:rsidR="00D25893" w:rsidRPr="00AE44CC" w:rsidRDefault="00D25893" w:rsidP="00AE44CC">
      <w:pPr>
        <w:jc w:val="both"/>
        <w:rPr>
          <w:rFonts w:ascii="Tahoma" w:hAnsi="Tahoma" w:cs="Tahoma"/>
          <w:sz w:val="18"/>
          <w:szCs w:val="18"/>
        </w:rPr>
      </w:pPr>
      <w:r w:rsidRPr="00AE44CC">
        <w:rPr>
          <w:rFonts w:ascii="Tahoma" w:hAnsi="Tahoma" w:cs="Tahoma"/>
          <w:sz w:val="18"/>
          <w:szCs w:val="18"/>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danych osobowych. Zasady przetwarzania danych osobowych określają postanowienia Umowy powierzenia przetwarzania danych osobowych, która stanowi załącznik nr 4 do niniejszej umowy.  </w:t>
      </w:r>
    </w:p>
    <w:p w14:paraId="044E4FFD" w14:textId="77777777" w:rsidR="0040363C" w:rsidRDefault="0040363C" w:rsidP="0040363C">
      <w:pPr>
        <w:jc w:val="center"/>
        <w:rPr>
          <w:rFonts w:ascii="Tahoma" w:hAnsi="Tahoma" w:cs="Tahoma"/>
          <w:b/>
          <w:sz w:val="18"/>
          <w:szCs w:val="18"/>
          <w:shd w:val="clear" w:color="auto" w:fill="FFFFFF"/>
        </w:rPr>
      </w:pPr>
    </w:p>
    <w:p w14:paraId="17C1C5A3" w14:textId="77777777" w:rsidR="00AE44CC" w:rsidRPr="00F05580" w:rsidRDefault="00AE44CC" w:rsidP="0040363C">
      <w:pPr>
        <w:jc w:val="center"/>
        <w:rPr>
          <w:rFonts w:ascii="Tahoma" w:hAnsi="Tahoma" w:cs="Tahoma"/>
          <w:b/>
          <w:sz w:val="18"/>
          <w:szCs w:val="18"/>
          <w:shd w:val="clear" w:color="auto" w:fill="FFFFFF"/>
        </w:rPr>
      </w:pPr>
    </w:p>
    <w:p w14:paraId="4B5F44B2" w14:textId="77777777" w:rsidR="0040363C" w:rsidRPr="00F05580" w:rsidRDefault="0040363C" w:rsidP="0040363C">
      <w:pPr>
        <w:pStyle w:val="standard"/>
        <w:keepNext/>
        <w:spacing w:before="0" w:beforeAutospacing="0" w:after="0" w:afterAutospacing="0"/>
        <w:ind w:left="360"/>
        <w:jc w:val="center"/>
        <w:rPr>
          <w:rFonts w:ascii="Tahoma" w:hAnsi="Tahoma" w:cs="Tahoma"/>
          <w:sz w:val="18"/>
          <w:szCs w:val="18"/>
        </w:rPr>
      </w:pPr>
      <w:r w:rsidRPr="00F05580">
        <w:rPr>
          <w:rFonts w:ascii="Tahoma" w:hAnsi="Tahoma" w:cs="Tahoma"/>
          <w:b/>
          <w:bCs/>
          <w:sz w:val="18"/>
          <w:szCs w:val="18"/>
        </w:rPr>
        <w:t>§ 12 Podwykonawstwo – jeśli dotyczy</w:t>
      </w:r>
    </w:p>
    <w:p w14:paraId="20DB4BD0"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Wykonawca może realizować przedmiot Umowy korzystając z podwykonawstwa na  zasadach określonych w niniejszym paragrafie oraz w zakresie wskazanym w ofercie.</w:t>
      </w:r>
    </w:p>
    <w:p w14:paraId="17F83AAA"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Postanowienia niniejszego paragrafu stosuje się również do powierzenia wykonania części zamówienia podwykonawcy, jeśli Wykonawca nie wskazał w ofercie, ze zamierza powierzyć wykonanie części przedmiotu zamówienia podwykonawcom.</w:t>
      </w:r>
    </w:p>
    <w:p w14:paraId="28EF45E7"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7E5986F5"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B9B4F40"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203C39F8"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4188B244"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342BA602"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lastRenderedPageBreak/>
        <w:t>Zmiana podwykonawcy umieszczonego w wykazie, o którym mowa w ust. 6, wymaga sporządzenia aneksu do Umowy.</w:t>
      </w:r>
    </w:p>
    <w:p w14:paraId="098C6343"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69C8AE38"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52D092FA"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26A36B98" w14:textId="77777777" w:rsidR="0040363C" w:rsidRPr="00F05580" w:rsidRDefault="0040363C" w:rsidP="00591710">
      <w:pPr>
        <w:pStyle w:val="standard"/>
        <w:numPr>
          <w:ilvl w:val="0"/>
          <w:numId w:val="20"/>
        </w:numPr>
        <w:tabs>
          <w:tab w:val="clear" w:pos="720"/>
        </w:tabs>
        <w:spacing w:before="0" w:beforeAutospacing="0" w:after="0" w:afterAutospacing="0"/>
        <w:ind w:left="426" w:hanging="426"/>
        <w:jc w:val="both"/>
        <w:rPr>
          <w:rFonts w:ascii="Tahoma" w:hAnsi="Tahoma" w:cs="Tahoma"/>
          <w:sz w:val="18"/>
          <w:szCs w:val="18"/>
        </w:rPr>
      </w:pPr>
      <w:r w:rsidRPr="00F05580">
        <w:rPr>
          <w:rFonts w:ascii="Tahoma" w:hAnsi="Tahoma" w:cs="Tahoma"/>
          <w:sz w:val="18"/>
          <w:szCs w:val="18"/>
        </w:rPr>
        <w:t>Następujący podwykonawcy, w tym inne podmioty na zasoby których Wykonawca powoływał się w celu wykazania spełniania warunków udziału w postępowaniu, będą uczestniczyć w realizacji przedmiotu Umowy:</w:t>
      </w:r>
    </w:p>
    <w:p w14:paraId="666379D6" w14:textId="77777777" w:rsidR="0040363C" w:rsidRPr="00F05580" w:rsidRDefault="0040363C" w:rsidP="0040363C">
      <w:pPr>
        <w:pStyle w:val="standard"/>
        <w:spacing w:before="0" w:beforeAutospacing="0" w:after="0" w:afterAutospacing="0"/>
        <w:ind w:left="360"/>
        <w:jc w:val="both"/>
        <w:rPr>
          <w:rFonts w:ascii="Tahoma" w:hAnsi="Tahoma" w:cs="Tahoma"/>
          <w:sz w:val="18"/>
          <w:szCs w:val="18"/>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F05580" w:rsidRPr="00F05580" w14:paraId="0B501052" w14:textId="77777777" w:rsidTr="009654AF">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1145FBDC" w14:textId="77777777" w:rsidR="0040363C" w:rsidRPr="00F05580" w:rsidRDefault="0040363C" w:rsidP="009654AF">
            <w:pPr>
              <w:pStyle w:val="standard"/>
              <w:ind w:hanging="105"/>
              <w:jc w:val="center"/>
              <w:rPr>
                <w:sz w:val="18"/>
                <w:szCs w:val="18"/>
              </w:rPr>
            </w:pPr>
            <w:r w:rsidRPr="00F05580">
              <w:rPr>
                <w:rFonts w:ascii="Tahoma" w:hAnsi="Tahoma" w:cs="Tahoma"/>
                <w:sz w:val="18"/>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44DBD6BA" w14:textId="77777777" w:rsidR="0040363C" w:rsidRPr="00F05580" w:rsidRDefault="0040363C" w:rsidP="009654AF">
            <w:pPr>
              <w:pStyle w:val="standard"/>
              <w:jc w:val="center"/>
              <w:rPr>
                <w:sz w:val="18"/>
                <w:szCs w:val="18"/>
              </w:rPr>
            </w:pPr>
            <w:r w:rsidRPr="00F05580">
              <w:rPr>
                <w:rFonts w:ascii="Tahoma" w:hAnsi="Tahoma" w:cs="Tahoma"/>
                <w:sz w:val="18"/>
                <w:szCs w:val="18"/>
              </w:rPr>
              <w:t>Warunek udziału w postępowaniu spełniony poprzez zdolności innego podmiotu (</w:t>
            </w:r>
            <w:r w:rsidRPr="00F05580">
              <w:rPr>
                <w:rFonts w:ascii="Tahoma" w:hAnsi="Tahoma" w:cs="Tahoma"/>
                <w:i/>
                <w:iCs/>
                <w:sz w:val="18"/>
                <w:szCs w:val="18"/>
              </w:rPr>
              <w:t>wykształcenie, kwalifikacje zawodowe lub doświadczenie</w:t>
            </w:r>
            <w:r w:rsidRPr="00F05580">
              <w:rPr>
                <w:rFonts w:ascii="Tahoma" w:hAnsi="Tahoma" w:cs="Tahoma"/>
                <w:sz w:val="18"/>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40C97310" w14:textId="77777777" w:rsidR="0040363C" w:rsidRPr="00F05580" w:rsidRDefault="0040363C" w:rsidP="009654AF">
            <w:pPr>
              <w:pStyle w:val="standard"/>
              <w:jc w:val="center"/>
              <w:rPr>
                <w:sz w:val="18"/>
                <w:szCs w:val="18"/>
              </w:rPr>
            </w:pPr>
            <w:r w:rsidRPr="00F05580">
              <w:rPr>
                <w:rFonts w:ascii="Tahoma" w:hAnsi="Tahoma" w:cs="Tahoma"/>
                <w:sz w:val="18"/>
                <w:szCs w:val="18"/>
              </w:rPr>
              <w:t>Zakres przedmiotu Umowy podzlecony</w:t>
            </w:r>
          </w:p>
        </w:tc>
      </w:tr>
      <w:tr w:rsidR="00F05580" w:rsidRPr="00F05580" w14:paraId="36C374A4" w14:textId="77777777" w:rsidTr="009654AF">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198ED5A9" w14:textId="77777777" w:rsidR="0040363C" w:rsidRPr="00F05580" w:rsidRDefault="0040363C" w:rsidP="009654AF">
            <w:pPr>
              <w:pStyle w:val="standard"/>
              <w:rPr>
                <w:sz w:val="18"/>
                <w:szCs w:val="18"/>
              </w:rPr>
            </w:pPr>
            <w:r w:rsidRPr="00F05580">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17A76CE5" w14:textId="77777777" w:rsidR="0040363C" w:rsidRPr="00F05580" w:rsidRDefault="0040363C" w:rsidP="009654AF">
            <w:pPr>
              <w:pStyle w:val="standard"/>
              <w:rPr>
                <w:sz w:val="18"/>
                <w:szCs w:val="18"/>
              </w:rPr>
            </w:pPr>
            <w:r w:rsidRPr="00F05580">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0D093F06" w14:textId="77777777" w:rsidR="0040363C" w:rsidRPr="00F05580" w:rsidRDefault="0040363C" w:rsidP="009654AF">
            <w:pPr>
              <w:pStyle w:val="standard"/>
              <w:rPr>
                <w:sz w:val="18"/>
                <w:szCs w:val="18"/>
              </w:rPr>
            </w:pPr>
            <w:r w:rsidRPr="00F05580">
              <w:rPr>
                <w:rFonts w:ascii="Tahoma" w:hAnsi="Tahoma" w:cs="Tahoma"/>
                <w:sz w:val="18"/>
                <w:szCs w:val="18"/>
              </w:rPr>
              <w:t> </w:t>
            </w:r>
          </w:p>
        </w:tc>
      </w:tr>
      <w:tr w:rsidR="0040363C" w:rsidRPr="00F05580" w14:paraId="60DAA75F" w14:textId="77777777" w:rsidTr="009654AF">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035E788C" w14:textId="77777777" w:rsidR="0040363C" w:rsidRPr="00F05580" w:rsidRDefault="0040363C" w:rsidP="009654AF">
            <w:pPr>
              <w:pStyle w:val="standard"/>
              <w:rPr>
                <w:sz w:val="18"/>
                <w:szCs w:val="18"/>
              </w:rPr>
            </w:pPr>
            <w:r w:rsidRPr="00F05580">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5A43327A" w14:textId="77777777" w:rsidR="0040363C" w:rsidRPr="00F05580" w:rsidRDefault="0040363C" w:rsidP="009654AF">
            <w:pPr>
              <w:pStyle w:val="standard"/>
              <w:rPr>
                <w:sz w:val="18"/>
                <w:szCs w:val="18"/>
              </w:rPr>
            </w:pPr>
            <w:r w:rsidRPr="00F05580">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5EF4652F" w14:textId="77777777" w:rsidR="0040363C" w:rsidRPr="00F05580" w:rsidRDefault="0040363C" w:rsidP="009654AF">
            <w:pPr>
              <w:pStyle w:val="standard"/>
              <w:rPr>
                <w:sz w:val="18"/>
                <w:szCs w:val="18"/>
              </w:rPr>
            </w:pPr>
            <w:r w:rsidRPr="00F05580">
              <w:rPr>
                <w:rFonts w:ascii="Tahoma" w:hAnsi="Tahoma" w:cs="Tahoma"/>
                <w:sz w:val="18"/>
                <w:szCs w:val="18"/>
              </w:rPr>
              <w:t> </w:t>
            </w:r>
          </w:p>
        </w:tc>
      </w:tr>
    </w:tbl>
    <w:p w14:paraId="3F53C58C" w14:textId="77777777" w:rsidR="0040363C" w:rsidRPr="00F05580" w:rsidRDefault="0040363C" w:rsidP="0040363C">
      <w:pPr>
        <w:jc w:val="center"/>
        <w:rPr>
          <w:rFonts w:ascii="Tahoma" w:hAnsi="Tahoma" w:cs="Tahoma"/>
          <w:iCs/>
          <w:kern w:val="16"/>
          <w:sz w:val="18"/>
          <w:szCs w:val="18"/>
        </w:rPr>
      </w:pPr>
    </w:p>
    <w:p w14:paraId="0BCE6421" w14:textId="77777777" w:rsidR="0040363C" w:rsidRPr="00F05580" w:rsidRDefault="0040363C" w:rsidP="0040363C">
      <w:pPr>
        <w:jc w:val="center"/>
        <w:rPr>
          <w:rFonts w:ascii="Tahoma" w:hAnsi="Tahoma" w:cs="Tahoma"/>
          <w:iCs/>
          <w:kern w:val="16"/>
          <w:sz w:val="18"/>
          <w:szCs w:val="18"/>
        </w:rPr>
      </w:pPr>
      <w:r w:rsidRPr="00F05580">
        <w:rPr>
          <w:rFonts w:ascii="Tahoma" w:hAnsi="Tahoma" w:cs="Tahoma"/>
          <w:iCs/>
          <w:kern w:val="16"/>
          <w:sz w:val="18"/>
          <w:szCs w:val="18"/>
        </w:rPr>
        <w:t>§ 13</w:t>
      </w:r>
    </w:p>
    <w:p w14:paraId="07E3F86B" w14:textId="77777777" w:rsidR="0040363C" w:rsidRPr="00F05580" w:rsidRDefault="0040363C" w:rsidP="00591710">
      <w:pPr>
        <w:numPr>
          <w:ilvl w:val="0"/>
          <w:numId w:val="52"/>
        </w:numPr>
        <w:tabs>
          <w:tab w:val="clear" w:pos="360"/>
        </w:tabs>
        <w:ind w:left="426" w:hanging="426"/>
        <w:jc w:val="both"/>
        <w:rPr>
          <w:rFonts w:ascii="Tahoma" w:hAnsi="Tahoma" w:cs="Tahoma"/>
          <w:iCs/>
          <w:kern w:val="16"/>
          <w:sz w:val="18"/>
          <w:szCs w:val="18"/>
        </w:rPr>
      </w:pPr>
      <w:r w:rsidRPr="00F05580">
        <w:rPr>
          <w:rFonts w:ascii="Tahoma" w:hAnsi="Tahoma" w:cs="Tahoma"/>
          <w:iCs/>
          <w:kern w:val="16"/>
          <w:sz w:val="18"/>
          <w:szCs w:val="18"/>
        </w:rPr>
        <w:t>Wszelkie zmiany i uzupełnienia niniejszej umowy wymagają formy pisemnej pod rygorem nieważności.</w:t>
      </w:r>
    </w:p>
    <w:p w14:paraId="4FBDDDB6" w14:textId="77777777" w:rsidR="0040363C" w:rsidRPr="00F05580" w:rsidRDefault="0040363C" w:rsidP="00591710">
      <w:pPr>
        <w:numPr>
          <w:ilvl w:val="0"/>
          <w:numId w:val="52"/>
        </w:numPr>
        <w:tabs>
          <w:tab w:val="clear" w:pos="360"/>
        </w:tabs>
        <w:ind w:left="426" w:hanging="426"/>
        <w:jc w:val="both"/>
        <w:rPr>
          <w:rFonts w:ascii="Tahoma" w:hAnsi="Tahoma" w:cs="Tahoma"/>
          <w:iCs/>
          <w:kern w:val="16"/>
          <w:sz w:val="18"/>
          <w:szCs w:val="18"/>
        </w:rPr>
      </w:pPr>
      <w:r w:rsidRPr="00F05580">
        <w:rPr>
          <w:rFonts w:ascii="Tahoma" w:hAnsi="Tahoma" w:cs="Tahoma"/>
          <w:iCs/>
          <w:kern w:val="16"/>
          <w:sz w:val="18"/>
          <w:szCs w:val="18"/>
        </w:rPr>
        <w:t>Wszelkie załączniki wskazane w treści niniejszej umowy stanowią jej integralną część.</w:t>
      </w:r>
    </w:p>
    <w:p w14:paraId="41EF7BD7" w14:textId="77777777" w:rsidR="0040363C" w:rsidRPr="00F05580" w:rsidRDefault="0040363C" w:rsidP="00591710">
      <w:pPr>
        <w:numPr>
          <w:ilvl w:val="0"/>
          <w:numId w:val="52"/>
        </w:numPr>
        <w:tabs>
          <w:tab w:val="clear" w:pos="360"/>
        </w:tabs>
        <w:ind w:left="426" w:hanging="426"/>
        <w:jc w:val="both"/>
        <w:rPr>
          <w:rFonts w:ascii="Tahoma" w:hAnsi="Tahoma" w:cs="Tahoma"/>
          <w:sz w:val="18"/>
          <w:szCs w:val="18"/>
        </w:rPr>
      </w:pPr>
      <w:r w:rsidRPr="00F05580">
        <w:rPr>
          <w:rFonts w:ascii="Tahoma" w:hAnsi="Tahoma" w:cs="Tahoma"/>
          <w:iCs/>
          <w:kern w:val="16"/>
          <w:sz w:val="18"/>
          <w:szCs w:val="18"/>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F05580">
        <w:rPr>
          <w:rFonts w:ascii="Tahoma" w:hAnsi="Tahoma" w:cs="Tahoma"/>
          <w:sz w:val="18"/>
          <w:szCs w:val="18"/>
        </w:rPr>
        <w:t>.</w:t>
      </w:r>
    </w:p>
    <w:p w14:paraId="1B6EB017" w14:textId="77777777" w:rsidR="0040363C" w:rsidRPr="00F05580" w:rsidRDefault="0040363C" w:rsidP="00591710">
      <w:pPr>
        <w:numPr>
          <w:ilvl w:val="0"/>
          <w:numId w:val="52"/>
        </w:numPr>
        <w:tabs>
          <w:tab w:val="clear" w:pos="360"/>
        </w:tabs>
        <w:ind w:left="426" w:hanging="426"/>
        <w:jc w:val="both"/>
        <w:rPr>
          <w:rFonts w:ascii="Tahoma" w:hAnsi="Tahoma" w:cs="Tahoma"/>
          <w:sz w:val="18"/>
          <w:szCs w:val="18"/>
        </w:rPr>
      </w:pPr>
      <w:r w:rsidRPr="00F05580">
        <w:rPr>
          <w:rFonts w:ascii="Tahoma" w:hAnsi="Tahoma" w:cs="Tahoma"/>
          <w:iCs/>
          <w:kern w:val="16"/>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oraz Zamawiającego.</w:t>
      </w:r>
    </w:p>
    <w:p w14:paraId="006612B0" w14:textId="22A97965" w:rsidR="0040363C" w:rsidRPr="00F05580" w:rsidRDefault="0040363C" w:rsidP="00591710">
      <w:pPr>
        <w:numPr>
          <w:ilvl w:val="0"/>
          <w:numId w:val="52"/>
        </w:numPr>
        <w:tabs>
          <w:tab w:val="clear" w:pos="360"/>
        </w:tabs>
        <w:ind w:left="426" w:hanging="426"/>
        <w:jc w:val="both"/>
        <w:rPr>
          <w:rFonts w:ascii="Tahoma" w:hAnsi="Tahoma" w:cs="Tahoma"/>
          <w:iCs/>
          <w:kern w:val="16"/>
          <w:sz w:val="18"/>
          <w:szCs w:val="18"/>
        </w:rPr>
      </w:pPr>
      <w:r w:rsidRPr="00F05580">
        <w:rPr>
          <w:rFonts w:ascii="Tahoma" w:hAnsi="Tahoma" w:cs="Tahoma"/>
          <w:iCs/>
          <w:kern w:val="16"/>
          <w:sz w:val="18"/>
          <w:szCs w:val="18"/>
        </w:rPr>
        <w:t xml:space="preserve">W sprawach nieuregulowanych niniejszą umową będą miały zastosowanie przepisy ustawy Prawo Zamówień Publicznych </w:t>
      </w:r>
      <w:r w:rsidR="00D3692A" w:rsidRPr="00F05580">
        <w:rPr>
          <w:rFonts w:ascii="Tahoma" w:hAnsi="Tahoma" w:cs="Tahoma"/>
          <w:iCs/>
          <w:kern w:val="16"/>
          <w:sz w:val="18"/>
          <w:szCs w:val="18"/>
        </w:rPr>
        <w:t>oraz</w:t>
      </w:r>
      <w:r w:rsidRPr="00F05580">
        <w:rPr>
          <w:rFonts w:ascii="Tahoma" w:hAnsi="Tahoma" w:cs="Tahoma"/>
          <w:iCs/>
          <w:kern w:val="16"/>
          <w:sz w:val="18"/>
          <w:szCs w:val="18"/>
        </w:rPr>
        <w:t xml:space="preserve"> Kodeksu Cywilnego. </w:t>
      </w:r>
    </w:p>
    <w:p w14:paraId="66E7A37B" w14:textId="77777777" w:rsidR="0040363C" w:rsidRPr="00F05580" w:rsidRDefault="0040363C" w:rsidP="00591710">
      <w:pPr>
        <w:numPr>
          <w:ilvl w:val="0"/>
          <w:numId w:val="52"/>
        </w:numPr>
        <w:tabs>
          <w:tab w:val="clear" w:pos="360"/>
        </w:tabs>
        <w:ind w:left="426" w:hanging="426"/>
        <w:jc w:val="both"/>
        <w:rPr>
          <w:rFonts w:ascii="Tahoma" w:hAnsi="Tahoma" w:cs="Tahoma"/>
          <w:iCs/>
          <w:kern w:val="16"/>
          <w:sz w:val="18"/>
          <w:szCs w:val="18"/>
        </w:rPr>
      </w:pPr>
      <w:r w:rsidRPr="00F05580">
        <w:rPr>
          <w:rFonts w:ascii="Tahoma" w:hAnsi="Tahoma" w:cs="Tahoma"/>
          <w:iCs/>
          <w:kern w:val="16"/>
          <w:sz w:val="18"/>
          <w:szCs w:val="18"/>
        </w:rPr>
        <w:t>Umowę sporządza się w dwóch jednobrzmiących egzemplarzach po jednym dla każdej ze stron.</w:t>
      </w:r>
    </w:p>
    <w:p w14:paraId="5F7792B4" w14:textId="77777777" w:rsidR="0040363C" w:rsidRPr="00F05580" w:rsidRDefault="0040363C" w:rsidP="00591710">
      <w:pPr>
        <w:numPr>
          <w:ilvl w:val="0"/>
          <w:numId w:val="52"/>
        </w:numPr>
        <w:tabs>
          <w:tab w:val="clear" w:pos="360"/>
        </w:tabs>
        <w:ind w:left="426" w:hanging="426"/>
        <w:jc w:val="both"/>
        <w:rPr>
          <w:rFonts w:ascii="Tahoma" w:hAnsi="Tahoma" w:cs="Tahoma"/>
          <w:iCs/>
          <w:kern w:val="16"/>
          <w:sz w:val="18"/>
          <w:szCs w:val="18"/>
        </w:rPr>
      </w:pPr>
      <w:r w:rsidRPr="00F05580">
        <w:rPr>
          <w:rFonts w:ascii="Tahoma" w:hAnsi="Tahoma" w:cs="Tahoma"/>
          <w:sz w:val="18"/>
          <w:szCs w:val="18"/>
        </w:rPr>
        <w:t>Załącznikami do umowy są:</w:t>
      </w:r>
    </w:p>
    <w:p w14:paraId="0943F6A2" w14:textId="77777777" w:rsidR="0040363C" w:rsidRPr="00F05580" w:rsidRDefault="0040363C" w:rsidP="00591710">
      <w:pPr>
        <w:numPr>
          <w:ilvl w:val="0"/>
          <w:numId w:val="15"/>
        </w:numPr>
        <w:tabs>
          <w:tab w:val="clear" w:pos="360"/>
          <w:tab w:val="num" w:pos="851"/>
        </w:tabs>
        <w:ind w:left="851" w:hanging="425"/>
        <w:jc w:val="both"/>
        <w:rPr>
          <w:rFonts w:ascii="Tahoma" w:hAnsi="Tahoma"/>
          <w:sz w:val="18"/>
          <w:szCs w:val="18"/>
        </w:rPr>
      </w:pPr>
      <w:r w:rsidRPr="00F05580">
        <w:rPr>
          <w:rFonts w:ascii="Tahoma" w:hAnsi="Tahoma"/>
          <w:sz w:val="18"/>
          <w:szCs w:val="18"/>
        </w:rPr>
        <w:t>Załącznik nr 1 - Formularz oferty.</w:t>
      </w:r>
    </w:p>
    <w:p w14:paraId="0F596644" w14:textId="77777777" w:rsidR="0040363C" w:rsidRPr="00F05580" w:rsidRDefault="0040363C" w:rsidP="00591710">
      <w:pPr>
        <w:numPr>
          <w:ilvl w:val="0"/>
          <w:numId w:val="15"/>
        </w:numPr>
        <w:tabs>
          <w:tab w:val="clear" w:pos="360"/>
          <w:tab w:val="num" w:pos="851"/>
        </w:tabs>
        <w:ind w:left="851" w:hanging="425"/>
        <w:jc w:val="both"/>
        <w:rPr>
          <w:rFonts w:ascii="Tahoma" w:hAnsi="Tahoma"/>
          <w:sz w:val="18"/>
          <w:szCs w:val="18"/>
        </w:rPr>
      </w:pPr>
      <w:r w:rsidRPr="00F05580">
        <w:rPr>
          <w:rFonts w:ascii="Tahoma" w:hAnsi="Tahoma"/>
          <w:sz w:val="18"/>
          <w:szCs w:val="18"/>
        </w:rPr>
        <w:t>Załącznik nr 2 - Formularz cenowy.</w:t>
      </w:r>
    </w:p>
    <w:p w14:paraId="73B50821" w14:textId="77777777" w:rsidR="0040363C" w:rsidRPr="00F05580" w:rsidRDefault="0040363C" w:rsidP="00591710">
      <w:pPr>
        <w:numPr>
          <w:ilvl w:val="0"/>
          <w:numId w:val="15"/>
        </w:numPr>
        <w:tabs>
          <w:tab w:val="clear" w:pos="360"/>
          <w:tab w:val="num" w:pos="851"/>
        </w:tabs>
        <w:ind w:left="851" w:hanging="425"/>
        <w:jc w:val="both"/>
        <w:rPr>
          <w:rFonts w:ascii="Tahoma" w:hAnsi="Tahoma"/>
          <w:sz w:val="18"/>
          <w:szCs w:val="18"/>
        </w:rPr>
      </w:pPr>
      <w:r w:rsidRPr="00F05580">
        <w:rPr>
          <w:rFonts w:ascii="Tahoma" w:hAnsi="Tahoma"/>
          <w:sz w:val="18"/>
          <w:szCs w:val="18"/>
        </w:rPr>
        <w:t>Załącznik nr 3 - Zobowiązanie do zachowania tajemnicy.</w:t>
      </w:r>
    </w:p>
    <w:p w14:paraId="0305DA7F" w14:textId="77777777" w:rsidR="0040363C" w:rsidRPr="00F05580" w:rsidRDefault="0040363C" w:rsidP="00591710">
      <w:pPr>
        <w:numPr>
          <w:ilvl w:val="0"/>
          <w:numId w:val="15"/>
        </w:numPr>
        <w:tabs>
          <w:tab w:val="clear" w:pos="360"/>
          <w:tab w:val="num" w:pos="851"/>
        </w:tabs>
        <w:ind w:left="851" w:hanging="425"/>
        <w:jc w:val="both"/>
        <w:rPr>
          <w:rFonts w:ascii="Tahoma" w:hAnsi="Tahoma"/>
          <w:sz w:val="18"/>
          <w:szCs w:val="18"/>
        </w:rPr>
      </w:pPr>
      <w:r w:rsidRPr="00F05580">
        <w:rPr>
          <w:rFonts w:ascii="Tahoma" w:eastAsia="Calibri" w:hAnsi="Tahoma" w:cs="Tahoma"/>
          <w:sz w:val="18"/>
          <w:szCs w:val="18"/>
        </w:rPr>
        <w:t>Załącznik nr 4 - Umowa powierzenia przetwarzania danych osobowych.</w:t>
      </w:r>
    </w:p>
    <w:p w14:paraId="129BDB09" w14:textId="77777777" w:rsidR="0040363C" w:rsidRPr="00F05580" w:rsidRDefault="0040363C" w:rsidP="0040363C">
      <w:pPr>
        <w:rPr>
          <w:sz w:val="18"/>
          <w:szCs w:val="18"/>
        </w:rPr>
      </w:pPr>
    </w:p>
    <w:p w14:paraId="002E91C9" w14:textId="77777777" w:rsidR="0040363C" w:rsidRPr="00F05580" w:rsidRDefault="0040363C" w:rsidP="0040363C">
      <w:pPr>
        <w:pStyle w:val="Nagwek4"/>
        <w:ind w:firstLine="708"/>
        <w:rPr>
          <w:rFonts w:ascii="Tahoma" w:hAnsi="Tahoma" w:cs="Tahoma"/>
          <w:sz w:val="18"/>
          <w:szCs w:val="18"/>
        </w:rPr>
      </w:pPr>
      <w:r w:rsidRPr="00F05580">
        <w:rPr>
          <w:rFonts w:ascii="Tahoma" w:hAnsi="Tahoma" w:cs="Tahoma"/>
          <w:sz w:val="18"/>
          <w:szCs w:val="18"/>
        </w:rPr>
        <w:t>WYKONAWCA</w:t>
      </w:r>
      <w:r w:rsidRPr="00F05580">
        <w:rPr>
          <w:rFonts w:ascii="Tahoma" w:hAnsi="Tahoma" w:cs="Tahoma"/>
          <w:sz w:val="18"/>
          <w:szCs w:val="18"/>
        </w:rPr>
        <w:tab/>
      </w:r>
      <w:r w:rsidRPr="00F05580">
        <w:rPr>
          <w:rFonts w:ascii="Tahoma" w:hAnsi="Tahoma" w:cs="Tahoma"/>
          <w:sz w:val="18"/>
          <w:szCs w:val="18"/>
        </w:rPr>
        <w:tab/>
      </w:r>
      <w:r w:rsidRPr="00F05580">
        <w:rPr>
          <w:rFonts w:ascii="Tahoma" w:hAnsi="Tahoma" w:cs="Tahoma"/>
          <w:sz w:val="18"/>
          <w:szCs w:val="18"/>
        </w:rPr>
        <w:tab/>
      </w:r>
      <w:r w:rsidRPr="00F05580">
        <w:rPr>
          <w:rFonts w:ascii="Tahoma" w:hAnsi="Tahoma" w:cs="Tahoma"/>
          <w:sz w:val="18"/>
          <w:szCs w:val="18"/>
        </w:rPr>
        <w:tab/>
      </w:r>
      <w:r w:rsidRPr="00F05580">
        <w:rPr>
          <w:rFonts w:ascii="Tahoma" w:hAnsi="Tahoma" w:cs="Tahoma"/>
          <w:sz w:val="18"/>
          <w:szCs w:val="18"/>
        </w:rPr>
        <w:tab/>
      </w:r>
      <w:r w:rsidRPr="00F05580">
        <w:rPr>
          <w:rFonts w:ascii="Tahoma" w:hAnsi="Tahoma" w:cs="Tahoma"/>
          <w:sz w:val="18"/>
          <w:szCs w:val="18"/>
        </w:rPr>
        <w:tab/>
      </w:r>
      <w:r w:rsidRPr="00F05580">
        <w:rPr>
          <w:rFonts w:ascii="Tahoma" w:hAnsi="Tahoma" w:cs="Tahoma"/>
          <w:sz w:val="18"/>
          <w:szCs w:val="18"/>
        </w:rPr>
        <w:tab/>
        <w:t>ZAMAWIAJĄCY</w:t>
      </w:r>
    </w:p>
    <w:p w14:paraId="159B8844" w14:textId="77777777" w:rsidR="0040363C" w:rsidRPr="00F05580" w:rsidRDefault="0040363C" w:rsidP="0040363C">
      <w:pPr>
        <w:jc w:val="center"/>
        <w:rPr>
          <w:rFonts w:ascii="Tahoma" w:hAnsi="Tahoma" w:cs="Tahoma"/>
          <w:sz w:val="18"/>
          <w:szCs w:val="18"/>
        </w:rPr>
      </w:pPr>
    </w:p>
    <w:p w14:paraId="0AC74DAF" w14:textId="77777777" w:rsidR="0040363C" w:rsidRPr="00F05580" w:rsidRDefault="0040363C" w:rsidP="0040363C">
      <w:pPr>
        <w:jc w:val="right"/>
        <w:rPr>
          <w:rFonts w:ascii="Tahoma" w:hAnsi="Tahoma" w:cs="Tahoma"/>
          <w:sz w:val="18"/>
          <w:szCs w:val="18"/>
        </w:rPr>
      </w:pPr>
      <w:r w:rsidRPr="00F05580">
        <w:rPr>
          <w:rFonts w:ascii="Tahoma" w:hAnsi="Tahoma" w:cs="Tahoma"/>
          <w:sz w:val="18"/>
          <w:szCs w:val="18"/>
        </w:rPr>
        <w:br w:type="page"/>
      </w:r>
    </w:p>
    <w:p w14:paraId="15ACD3D3" w14:textId="5AA2E71D" w:rsidR="0040363C" w:rsidRPr="00F05580" w:rsidRDefault="0040363C" w:rsidP="0040363C">
      <w:pPr>
        <w:jc w:val="center"/>
        <w:rPr>
          <w:rFonts w:ascii="Tahoma" w:hAnsi="Tahoma" w:cs="Tahoma"/>
          <w:sz w:val="18"/>
          <w:szCs w:val="18"/>
        </w:rPr>
      </w:pPr>
    </w:p>
    <w:p w14:paraId="2247015F" w14:textId="485219DA" w:rsidR="0040363C" w:rsidRPr="00F05580" w:rsidRDefault="0040363C" w:rsidP="0040363C">
      <w:pPr>
        <w:spacing w:after="120"/>
        <w:jc w:val="right"/>
        <w:rPr>
          <w:rFonts w:ascii="Tahoma" w:hAnsi="Tahoma" w:cs="Tahoma"/>
          <w:sz w:val="18"/>
          <w:szCs w:val="18"/>
        </w:rPr>
      </w:pPr>
      <w:r w:rsidRPr="00F05580">
        <w:rPr>
          <w:rFonts w:ascii="Tahoma" w:hAnsi="Tahoma" w:cs="Tahoma"/>
          <w:b/>
          <w:iCs/>
          <w:smallCaps/>
          <w:kern w:val="1"/>
          <w:sz w:val="18"/>
          <w:szCs w:val="18"/>
        </w:rPr>
        <w:t>Załącznik nr 4</w:t>
      </w:r>
      <w:r w:rsidR="00D3692A" w:rsidRPr="00F05580">
        <w:rPr>
          <w:rFonts w:ascii="Tahoma" w:hAnsi="Tahoma" w:cs="Tahoma"/>
          <w:b/>
          <w:iCs/>
          <w:smallCaps/>
          <w:kern w:val="1"/>
          <w:sz w:val="18"/>
          <w:szCs w:val="18"/>
        </w:rPr>
        <w:t>a</w:t>
      </w:r>
      <w:r w:rsidRPr="00F05580">
        <w:rPr>
          <w:rFonts w:ascii="Tahoma" w:hAnsi="Tahoma" w:cs="Tahoma"/>
          <w:b/>
          <w:iCs/>
          <w:smallCaps/>
          <w:kern w:val="1"/>
          <w:sz w:val="18"/>
          <w:szCs w:val="18"/>
        </w:rPr>
        <w:t xml:space="preserve">  do wzoru umowy (załącznik nr 4 do Umowy)</w:t>
      </w:r>
    </w:p>
    <w:p w14:paraId="190C6A70" w14:textId="77777777" w:rsidR="0040363C" w:rsidRPr="00F05580" w:rsidRDefault="0040363C" w:rsidP="0040363C">
      <w:pPr>
        <w:jc w:val="right"/>
        <w:outlineLvl w:val="4"/>
        <w:rPr>
          <w:rFonts w:ascii="Tahoma" w:hAnsi="Tahoma" w:cs="Tahoma"/>
          <w:bCs/>
          <w:iCs/>
          <w:sz w:val="18"/>
          <w:szCs w:val="18"/>
        </w:rPr>
      </w:pPr>
    </w:p>
    <w:p w14:paraId="64072FF8" w14:textId="77777777" w:rsidR="00D25893" w:rsidRPr="00CF7A74" w:rsidRDefault="00D25893" w:rsidP="00D25893">
      <w:pPr>
        <w:spacing w:after="160" w:line="259" w:lineRule="auto"/>
        <w:ind w:left="4248" w:firstLine="708"/>
        <w:rPr>
          <w:rFonts w:ascii="Tahoma" w:hAnsi="Tahoma" w:cs="Tahoma"/>
          <w:b/>
          <w:sz w:val="18"/>
          <w:szCs w:val="20"/>
        </w:rPr>
      </w:pPr>
      <w:r w:rsidRPr="00CF7A74">
        <w:rPr>
          <w:rFonts w:ascii="Tahoma" w:hAnsi="Tahoma" w:cs="Tahoma"/>
          <w:b/>
          <w:sz w:val="18"/>
          <w:szCs w:val="20"/>
        </w:rPr>
        <w:t>Załącznik nr 3 do umowy (wzór umowy – zał. 4 do SWZ)</w:t>
      </w:r>
    </w:p>
    <w:p w14:paraId="02C83223" w14:textId="77777777" w:rsidR="00D25893" w:rsidRPr="00CF7A74" w:rsidRDefault="00D25893" w:rsidP="00D25893">
      <w:pPr>
        <w:spacing w:before="60" w:after="60"/>
        <w:jc w:val="center"/>
        <w:rPr>
          <w:rFonts w:ascii="Tahoma" w:hAnsi="Tahoma" w:cs="Tahoma"/>
          <w:b/>
          <w:sz w:val="18"/>
          <w:szCs w:val="18"/>
        </w:rPr>
      </w:pPr>
    </w:p>
    <w:p w14:paraId="5538118D" w14:textId="77777777" w:rsidR="00D25893" w:rsidRPr="00CF7A74" w:rsidRDefault="00D25893" w:rsidP="00D25893">
      <w:pPr>
        <w:contextualSpacing/>
        <w:jc w:val="center"/>
        <w:rPr>
          <w:rFonts w:ascii="Tahoma" w:hAnsi="Tahoma" w:cs="Tahoma"/>
          <w:b/>
          <w:sz w:val="18"/>
          <w:szCs w:val="18"/>
        </w:rPr>
      </w:pPr>
      <w:r w:rsidRPr="00CF7A74">
        <w:rPr>
          <w:rFonts w:ascii="Tahoma" w:hAnsi="Tahoma" w:cs="Tahoma"/>
          <w:b/>
          <w:sz w:val="18"/>
          <w:szCs w:val="18"/>
        </w:rPr>
        <w:t>Umowa powierzenia przetwarzania danych osobowych</w:t>
      </w:r>
    </w:p>
    <w:p w14:paraId="630627D6" w14:textId="77777777" w:rsidR="00D25893" w:rsidRPr="00CF7A74" w:rsidRDefault="00D25893" w:rsidP="00D25893">
      <w:pPr>
        <w:contextualSpacing/>
        <w:jc w:val="both"/>
        <w:rPr>
          <w:rFonts w:ascii="Tahoma" w:hAnsi="Tahoma" w:cs="Tahoma"/>
          <w:i/>
          <w:iCs/>
          <w:sz w:val="18"/>
          <w:szCs w:val="18"/>
        </w:rPr>
      </w:pPr>
    </w:p>
    <w:p w14:paraId="7E3336DF"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 xml:space="preserve">zawarta w ………………………., </w:t>
      </w:r>
    </w:p>
    <w:p w14:paraId="0DCD0C11"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 xml:space="preserve">pomiędzy: </w:t>
      </w:r>
    </w:p>
    <w:p w14:paraId="0E548FD1" w14:textId="77777777" w:rsidR="00D25893" w:rsidRPr="00CF7A74" w:rsidRDefault="00D25893" w:rsidP="00D25893">
      <w:pPr>
        <w:contextualSpacing/>
        <w:jc w:val="both"/>
        <w:rPr>
          <w:rFonts w:ascii="Tahoma" w:hAnsi="Tahoma" w:cs="Tahoma"/>
          <w:sz w:val="18"/>
          <w:szCs w:val="18"/>
        </w:rPr>
      </w:pPr>
    </w:p>
    <w:p w14:paraId="5D1DFBC6" w14:textId="77777777" w:rsidR="00D25893" w:rsidRPr="00CF7A74" w:rsidRDefault="00D25893" w:rsidP="00D25893">
      <w:pPr>
        <w:jc w:val="both"/>
        <w:rPr>
          <w:rFonts w:ascii="Tahoma" w:hAnsi="Tahoma" w:cs="Tahoma"/>
          <w:sz w:val="16"/>
          <w:szCs w:val="18"/>
        </w:rPr>
      </w:pPr>
      <w:r w:rsidRPr="00CF7A74">
        <w:rPr>
          <w:rFonts w:ascii="Tahoma" w:hAnsi="Tahoma" w:cs="Tahoma"/>
          <w:b/>
          <w:sz w:val="18"/>
          <w:szCs w:val="18"/>
        </w:rPr>
        <w:t xml:space="preserve">Samodzielnym Publicznym Zakładem Opieki Zdrowotnej Uniwersyteckim Szpitalem Klinicznym Nr 1 im. Norberta Barlickiego Uniwersytetu Medycznego w Łodzi </w:t>
      </w:r>
      <w:r w:rsidRPr="00CF7A74">
        <w:rPr>
          <w:rFonts w:ascii="Tahoma" w:hAnsi="Tahoma" w:cs="Tahoma"/>
          <w:sz w:val="18"/>
          <w:szCs w:val="18"/>
        </w:rPr>
        <w:t xml:space="preserve">przy ul. Kopcińskiego 22, (90-153 Łódź), wpisanym do Krajowego Rejestru Sądowego pod numerem KRS 0000021295, NIP 7251019093, REGON 000288774, </w:t>
      </w:r>
      <w:r w:rsidRPr="00CF7A74">
        <w:rPr>
          <w:rFonts w:ascii="Tahoma" w:hAnsi="Tahoma" w:cs="Tahoma"/>
          <w:sz w:val="18"/>
          <w:szCs w:val="20"/>
        </w:rPr>
        <w:t>BDO 000015897,</w:t>
      </w:r>
    </w:p>
    <w:p w14:paraId="6250B345" w14:textId="77777777" w:rsidR="00D25893" w:rsidRPr="00CF7A74" w:rsidRDefault="00D25893" w:rsidP="00D25893">
      <w:pPr>
        <w:autoSpaceDN w:val="0"/>
        <w:jc w:val="both"/>
        <w:textAlignment w:val="baseline"/>
        <w:rPr>
          <w:rFonts w:ascii="Tahoma" w:hAnsi="Tahoma" w:cs="Tahoma"/>
          <w:kern w:val="3"/>
          <w:sz w:val="18"/>
          <w:szCs w:val="18"/>
        </w:rPr>
      </w:pPr>
      <w:r w:rsidRPr="00CF7A74">
        <w:rPr>
          <w:rFonts w:ascii="Tahoma" w:hAnsi="Tahoma" w:cs="Tahoma"/>
          <w:kern w:val="3"/>
          <w:sz w:val="18"/>
          <w:szCs w:val="18"/>
        </w:rPr>
        <w:t xml:space="preserve">reprezentowanym przez: </w:t>
      </w:r>
    </w:p>
    <w:p w14:paraId="4CFA3DD3" w14:textId="77777777" w:rsidR="00D25893" w:rsidRPr="00CF7A74" w:rsidRDefault="00D25893" w:rsidP="00D25893">
      <w:pPr>
        <w:autoSpaceDN w:val="0"/>
        <w:jc w:val="both"/>
        <w:textAlignment w:val="baseline"/>
        <w:rPr>
          <w:rFonts w:ascii="Tahoma" w:hAnsi="Tahoma" w:cs="Tahoma"/>
          <w:kern w:val="3"/>
          <w:sz w:val="18"/>
          <w:szCs w:val="18"/>
        </w:rPr>
      </w:pPr>
    </w:p>
    <w:p w14:paraId="3722A6BD" w14:textId="77777777" w:rsidR="00D25893" w:rsidRPr="00CF7A74" w:rsidRDefault="00D25893" w:rsidP="00D25893">
      <w:pPr>
        <w:autoSpaceDN w:val="0"/>
        <w:jc w:val="both"/>
        <w:textAlignment w:val="baseline"/>
        <w:rPr>
          <w:rFonts w:ascii="Tahoma" w:hAnsi="Tahoma" w:cs="Tahoma"/>
          <w:kern w:val="3"/>
          <w:sz w:val="18"/>
          <w:szCs w:val="18"/>
        </w:rPr>
      </w:pPr>
    </w:p>
    <w:p w14:paraId="47636764" w14:textId="77777777" w:rsidR="00D25893" w:rsidRPr="00CF7A74" w:rsidRDefault="00D25893" w:rsidP="00D25893">
      <w:pPr>
        <w:autoSpaceDN w:val="0"/>
        <w:jc w:val="both"/>
        <w:textAlignment w:val="baseline"/>
        <w:rPr>
          <w:rFonts w:ascii="Tahoma" w:hAnsi="Tahoma" w:cs="Tahoma"/>
          <w:kern w:val="3"/>
          <w:sz w:val="18"/>
          <w:szCs w:val="18"/>
        </w:rPr>
      </w:pPr>
    </w:p>
    <w:p w14:paraId="4B825326" w14:textId="77777777" w:rsidR="00D25893" w:rsidRPr="00CF7A74" w:rsidRDefault="00D25893" w:rsidP="00D25893">
      <w:pPr>
        <w:autoSpaceDN w:val="0"/>
        <w:jc w:val="both"/>
        <w:textAlignment w:val="baseline"/>
        <w:rPr>
          <w:rFonts w:ascii="Tahoma" w:hAnsi="Tahoma" w:cs="Tahoma"/>
          <w:kern w:val="3"/>
          <w:sz w:val="18"/>
          <w:szCs w:val="18"/>
        </w:rPr>
      </w:pPr>
      <w:r w:rsidRPr="00CF7A74">
        <w:rPr>
          <w:rFonts w:ascii="Tahoma" w:hAnsi="Tahoma" w:cs="Tahoma"/>
          <w:kern w:val="3"/>
          <w:sz w:val="18"/>
          <w:szCs w:val="18"/>
        </w:rPr>
        <w:t>…………………………………………………………………………</w:t>
      </w:r>
    </w:p>
    <w:p w14:paraId="61BCC141"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zwanym dalej Administratorem</w:t>
      </w:r>
    </w:p>
    <w:p w14:paraId="214EBC66"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a</w:t>
      </w:r>
    </w:p>
    <w:p w14:paraId="649E4A1A"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w:t>
      </w:r>
    </w:p>
    <w:p w14:paraId="278DB85D"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w:t>
      </w:r>
    </w:p>
    <w:p w14:paraId="02E6975D"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w:t>
      </w:r>
    </w:p>
    <w:p w14:paraId="63497A83"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 zwanym dalej Podmiotem przetwarzającym</w:t>
      </w:r>
    </w:p>
    <w:p w14:paraId="14EDE87C" w14:textId="77777777" w:rsidR="00D25893" w:rsidRPr="00CF7A74" w:rsidRDefault="00D25893" w:rsidP="00D25893">
      <w:pPr>
        <w:contextualSpacing/>
        <w:jc w:val="both"/>
        <w:rPr>
          <w:rFonts w:ascii="Tahoma" w:hAnsi="Tahoma" w:cs="Tahoma"/>
          <w:sz w:val="18"/>
          <w:szCs w:val="18"/>
        </w:rPr>
      </w:pPr>
    </w:p>
    <w:p w14:paraId="05FC8EF4"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o następującej treści:</w:t>
      </w:r>
    </w:p>
    <w:p w14:paraId="4504D911" w14:textId="77777777" w:rsidR="00D25893" w:rsidRPr="00CF7A74" w:rsidRDefault="00D25893" w:rsidP="00D25893">
      <w:pPr>
        <w:contextualSpacing/>
        <w:jc w:val="center"/>
        <w:rPr>
          <w:rFonts w:ascii="Tahoma" w:hAnsi="Tahoma" w:cs="Tahoma"/>
          <w:sz w:val="18"/>
          <w:szCs w:val="18"/>
        </w:rPr>
      </w:pPr>
    </w:p>
    <w:p w14:paraId="66084461"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1</w:t>
      </w:r>
    </w:p>
    <w:p w14:paraId="663429F5" w14:textId="1EF064E2" w:rsidR="00D25893" w:rsidRPr="00CF7A74" w:rsidRDefault="00D25893" w:rsidP="00D25893">
      <w:pPr>
        <w:contextualSpacing/>
        <w:jc w:val="both"/>
        <w:rPr>
          <w:rFonts w:ascii="Tahoma" w:hAnsi="Tahoma" w:cs="Tahoma"/>
          <w:b/>
          <w:bCs/>
          <w:sz w:val="18"/>
          <w:szCs w:val="18"/>
        </w:rPr>
      </w:pPr>
      <w:r w:rsidRPr="00CF7A74">
        <w:rPr>
          <w:rFonts w:ascii="Tahoma" w:hAnsi="Tahoma" w:cs="Tahoma"/>
          <w:sz w:val="18"/>
          <w:szCs w:val="18"/>
        </w:rPr>
        <w:t xml:space="preserve">W związku z łączącą Strony niniejszej umowy </w:t>
      </w:r>
      <w:r>
        <w:rPr>
          <w:rFonts w:ascii="Tahoma" w:eastAsia="Arial Unicode MS" w:hAnsi="Tahoma" w:cs="Tahoma"/>
          <w:b/>
          <w:sz w:val="18"/>
          <w:szCs w:val="18"/>
          <w:lang w:eastAsia="ar-SA"/>
        </w:rPr>
        <w:t>7</w:t>
      </w:r>
      <w:r w:rsidRPr="00CF7A74">
        <w:rPr>
          <w:rFonts w:ascii="Tahoma" w:eastAsia="Arial Unicode MS" w:hAnsi="Tahoma" w:cs="Tahoma"/>
          <w:b/>
          <w:sz w:val="18"/>
          <w:szCs w:val="18"/>
          <w:lang w:eastAsia="ar-SA"/>
        </w:rPr>
        <w:t>/PN/ZP/</w:t>
      </w:r>
      <w:r>
        <w:rPr>
          <w:rFonts w:ascii="Tahoma" w:eastAsia="Arial Unicode MS" w:hAnsi="Tahoma" w:cs="Tahoma"/>
          <w:b/>
          <w:sz w:val="18"/>
          <w:szCs w:val="18"/>
          <w:lang w:eastAsia="ar-SA"/>
        </w:rPr>
        <w:t>U</w:t>
      </w:r>
      <w:r w:rsidRPr="00CF7A74">
        <w:rPr>
          <w:rFonts w:ascii="Tahoma" w:eastAsia="Arial Unicode MS" w:hAnsi="Tahoma" w:cs="Tahoma"/>
          <w:b/>
          <w:sz w:val="18"/>
          <w:szCs w:val="18"/>
          <w:lang w:eastAsia="ar-SA"/>
        </w:rPr>
        <w:t>/202</w:t>
      </w:r>
      <w:r>
        <w:rPr>
          <w:rFonts w:ascii="Tahoma" w:eastAsia="Arial Unicode MS" w:hAnsi="Tahoma" w:cs="Tahoma"/>
          <w:b/>
          <w:sz w:val="18"/>
          <w:szCs w:val="18"/>
          <w:lang w:eastAsia="ar-SA"/>
        </w:rPr>
        <w:t>6</w:t>
      </w:r>
      <w:r w:rsidRPr="00CF7A74">
        <w:rPr>
          <w:rFonts w:ascii="Tahoma" w:eastAsia="Arial Unicode MS" w:hAnsi="Tahoma" w:cs="Tahoma"/>
          <w:sz w:val="18"/>
          <w:szCs w:val="18"/>
          <w:lang w:eastAsia="ar-SA"/>
        </w:rPr>
        <w:t xml:space="preserve"> </w:t>
      </w:r>
      <w:r w:rsidRPr="00CF7A74">
        <w:rPr>
          <w:rFonts w:ascii="Tahoma" w:hAnsi="Tahoma" w:cs="Tahoma"/>
          <w:sz w:val="18"/>
          <w:szCs w:val="18"/>
        </w:rPr>
        <w:t xml:space="preserve">z dnia ………………………………, zwanej dalej Umową zasadniczą, której przedmiotem jest </w:t>
      </w:r>
      <w:r w:rsidRPr="0083566D">
        <w:rPr>
          <w:rFonts w:ascii="Tahoma" w:hAnsi="Tahoma" w:cs="Tahoma"/>
          <w:b/>
          <w:bCs/>
          <w:sz w:val="18"/>
          <w:szCs w:val="18"/>
        </w:rPr>
        <w:t>u</w:t>
      </w:r>
      <w:r w:rsidRPr="00D25893">
        <w:rPr>
          <w:rFonts w:ascii="Tahoma" w:hAnsi="Tahoma" w:cs="Tahoma"/>
          <w:b/>
          <w:bCs/>
          <w:sz w:val="18"/>
          <w:szCs w:val="18"/>
        </w:rPr>
        <w:t>sługa przeprowadzania przeglądów aparatury medycznej wraz z naprawami</w:t>
      </w:r>
      <w:r w:rsidRPr="00662688">
        <w:rPr>
          <w:rFonts w:ascii="Tahoma" w:hAnsi="Tahoma" w:cs="Tahoma"/>
          <w:b/>
          <w:bCs/>
          <w:sz w:val="18"/>
          <w:szCs w:val="18"/>
        </w:rPr>
        <w:t xml:space="preserve"> z Pakietu ….</w:t>
      </w:r>
      <w:r w:rsidRPr="00975CA6">
        <w:rPr>
          <w:rFonts w:ascii="Tahoma" w:hAnsi="Tahoma" w:cs="Tahoma"/>
          <w:b/>
          <w:bCs/>
          <w:sz w:val="18"/>
          <w:szCs w:val="18"/>
        </w:rPr>
        <w:t>.</w:t>
      </w:r>
      <w:r w:rsidRPr="00CF7A74">
        <w:rPr>
          <w:rFonts w:ascii="Tahoma" w:hAnsi="Tahoma" w:cs="Tahoma"/>
          <w:sz w:val="18"/>
          <w:szCs w:val="18"/>
        </w:rPr>
        <w:t>, 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7A3A8B58" w14:textId="77777777" w:rsidR="00D25893" w:rsidRPr="00CF7A74" w:rsidRDefault="00D25893" w:rsidP="00D25893">
      <w:pPr>
        <w:contextualSpacing/>
        <w:jc w:val="center"/>
        <w:rPr>
          <w:rFonts w:ascii="Tahoma" w:hAnsi="Tahoma" w:cs="Tahoma"/>
          <w:sz w:val="18"/>
          <w:szCs w:val="18"/>
        </w:rPr>
      </w:pPr>
    </w:p>
    <w:p w14:paraId="3300AC06"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2</w:t>
      </w:r>
    </w:p>
    <w:p w14:paraId="3BD4422A" w14:textId="77777777" w:rsidR="00D25893" w:rsidRPr="00CF7A74" w:rsidRDefault="00D25893" w:rsidP="00D25893">
      <w:pPr>
        <w:numPr>
          <w:ilvl w:val="0"/>
          <w:numId w:val="95"/>
        </w:numPr>
        <w:spacing w:after="160" w:line="259" w:lineRule="auto"/>
        <w:contextualSpacing/>
        <w:jc w:val="both"/>
        <w:rPr>
          <w:rFonts w:ascii="Tahoma" w:hAnsi="Tahoma" w:cs="Tahoma"/>
          <w:sz w:val="18"/>
          <w:szCs w:val="18"/>
        </w:rPr>
      </w:pPr>
      <w:r w:rsidRPr="00CF7A74">
        <w:rPr>
          <w:rFonts w:ascii="Tahoma" w:hAnsi="Tahoma" w:cs="Tahoma"/>
          <w:sz w:val="18"/>
          <w:szCs w:val="18"/>
        </w:rPr>
        <w:t>Powierzenie przetwarzania danych osobowych obejmuje dane osobowe dotyczące (kategoria os</w:t>
      </w:r>
      <w:r w:rsidRPr="00CF7A74">
        <w:rPr>
          <w:rFonts w:ascii="Tahoma" w:hAnsi="Tahoma" w:cs="Tahoma"/>
          <w:sz w:val="18"/>
          <w:szCs w:val="18"/>
          <w:lang w:val="es-ES_tradnl"/>
        </w:rPr>
        <w:t>ó</w:t>
      </w:r>
      <w:r w:rsidRPr="00CF7A74">
        <w:rPr>
          <w:rFonts w:ascii="Tahoma" w:hAnsi="Tahoma" w:cs="Tahoma"/>
          <w:sz w:val="18"/>
          <w:szCs w:val="18"/>
        </w:rPr>
        <w:t>b i rodzaj danych):</w:t>
      </w:r>
    </w:p>
    <w:p w14:paraId="7AEFA522" w14:textId="77777777" w:rsidR="00D25893" w:rsidRPr="00147B74" w:rsidRDefault="00D25893" w:rsidP="00D25893">
      <w:pPr>
        <w:numPr>
          <w:ilvl w:val="2"/>
          <w:numId w:val="95"/>
        </w:numPr>
        <w:spacing w:after="160" w:line="259" w:lineRule="auto"/>
        <w:contextualSpacing/>
        <w:jc w:val="both"/>
        <w:rPr>
          <w:rFonts w:ascii="Tahoma" w:hAnsi="Tahoma" w:cs="Tahoma"/>
          <w:sz w:val="18"/>
          <w:szCs w:val="18"/>
        </w:rPr>
      </w:pPr>
      <w:r w:rsidRPr="00147B74">
        <w:rPr>
          <w:rFonts w:ascii="Tahoma" w:hAnsi="Tahoma" w:cs="Tahoma"/>
          <w:sz w:val="18"/>
          <w:szCs w:val="18"/>
        </w:rPr>
        <w:t>dane identyfikacyjne (imię, nazwisko, wiek, płeć);</w:t>
      </w:r>
    </w:p>
    <w:p w14:paraId="569F141E" w14:textId="77777777" w:rsidR="00D25893" w:rsidRPr="00147B74" w:rsidRDefault="00D25893" w:rsidP="00D25893">
      <w:pPr>
        <w:numPr>
          <w:ilvl w:val="2"/>
          <w:numId w:val="95"/>
        </w:numPr>
        <w:spacing w:after="160" w:line="259" w:lineRule="auto"/>
        <w:contextualSpacing/>
        <w:jc w:val="both"/>
        <w:rPr>
          <w:rFonts w:ascii="Tahoma" w:hAnsi="Tahoma" w:cs="Tahoma"/>
          <w:sz w:val="18"/>
          <w:szCs w:val="18"/>
        </w:rPr>
      </w:pPr>
      <w:r w:rsidRPr="00147B74">
        <w:rPr>
          <w:rFonts w:ascii="Tahoma" w:hAnsi="Tahoma" w:cs="Tahoma"/>
          <w:sz w:val="18"/>
          <w:szCs w:val="18"/>
        </w:rPr>
        <w:t>dane dotyczące zdrowia (zapis badania znajdujący się w urządzeniu);</w:t>
      </w:r>
    </w:p>
    <w:p w14:paraId="2FD3AC06" w14:textId="77777777" w:rsidR="00D25893" w:rsidRPr="00147B74" w:rsidRDefault="00D25893" w:rsidP="00D25893">
      <w:pPr>
        <w:numPr>
          <w:ilvl w:val="1"/>
          <w:numId w:val="95"/>
        </w:numPr>
        <w:spacing w:after="160" w:line="259" w:lineRule="auto"/>
        <w:contextualSpacing/>
        <w:jc w:val="both"/>
        <w:rPr>
          <w:rFonts w:ascii="Tahoma" w:hAnsi="Tahoma" w:cs="Tahoma"/>
          <w:sz w:val="18"/>
          <w:szCs w:val="18"/>
        </w:rPr>
      </w:pPr>
      <w:r w:rsidRPr="00147B74">
        <w:rPr>
          <w:rFonts w:ascii="Tahoma" w:hAnsi="Tahoma" w:cs="Tahoma"/>
          <w:sz w:val="18"/>
          <w:szCs w:val="18"/>
        </w:rPr>
        <w:t>pracowników Administratora:</w:t>
      </w:r>
    </w:p>
    <w:p w14:paraId="667B35F3" w14:textId="77777777" w:rsidR="00D25893" w:rsidRPr="00147B74" w:rsidRDefault="00D25893" w:rsidP="00D25893">
      <w:pPr>
        <w:numPr>
          <w:ilvl w:val="2"/>
          <w:numId w:val="95"/>
        </w:numPr>
        <w:spacing w:after="160" w:line="259" w:lineRule="auto"/>
        <w:contextualSpacing/>
        <w:jc w:val="both"/>
        <w:rPr>
          <w:rFonts w:ascii="Tahoma" w:hAnsi="Tahoma" w:cs="Tahoma"/>
          <w:sz w:val="18"/>
          <w:szCs w:val="18"/>
        </w:rPr>
      </w:pPr>
      <w:r w:rsidRPr="00147B74">
        <w:rPr>
          <w:rFonts w:ascii="Tahoma" w:hAnsi="Tahoma" w:cs="Tahoma"/>
          <w:sz w:val="18"/>
          <w:szCs w:val="18"/>
        </w:rPr>
        <w:t>dane identyfikacyjne (imię, nazwisko)</w:t>
      </w:r>
    </w:p>
    <w:p w14:paraId="67A756FD" w14:textId="77777777" w:rsidR="00D25893" w:rsidRPr="00CF7A74" w:rsidRDefault="00D25893" w:rsidP="00D25893">
      <w:pPr>
        <w:spacing w:after="160" w:line="259" w:lineRule="auto"/>
        <w:ind w:left="1800"/>
        <w:contextualSpacing/>
        <w:jc w:val="both"/>
        <w:rPr>
          <w:rFonts w:ascii="Tahoma" w:hAnsi="Tahoma" w:cs="Tahoma"/>
          <w:sz w:val="18"/>
          <w:szCs w:val="18"/>
        </w:rPr>
      </w:pPr>
    </w:p>
    <w:p w14:paraId="19C11A1B"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3</w:t>
      </w:r>
    </w:p>
    <w:p w14:paraId="20132A65" w14:textId="77777777" w:rsidR="00D25893" w:rsidRPr="00CF7A74" w:rsidRDefault="00D25893" w:rsidP="00D25893">
      <w:pPr>
        <w:numPr>
          <w:ilvl w:val="0"/>
          <w:numId w:val="96"/>
        </w:numPr>
        <w:spacing w:after="160" w:line="259" w:lineRule="auto"/>
        <w:contextualSpacing/>
        <w:jc w:val="both"/>
        <w:rPr>
          <w:rFonts w:ascii="Tahoma" w:hAnsi="Tahoma" w:cs="Tahoma"/>
          <w:sz w:val="18"/>
          <w:szCs w:val="18"/>
        </w:rPr>
      </w:pPr>
      <w:r w:rsidRPr="00CF7A74">
        <w:rPr>
          <w:rFonts w:ascii="Tahoma" w:hAnsi="Tahoma" w:cs="Tahoma"/>
          <w:sz w:val="18"/>
          <w:szCs w:val="18"/>
        </w:rPr>
        <w:t>Powierzenie przetwarzania danych osobowych, o którym mowa w § 2 umowy obejmuje następujące czynności</w:t>
      </w:r>
      <w:r>
        <w:rPr>
          <w:rFonts w:ascii="Tahoma" w:hAnsi="Tahoma" w:cs="Tahoma"/>
          <w:sz w:val="18"/>
          <w:szCs w:val="18"/>
        </w:rPr>
        <w:t>:</w:t>
      </w:r>
    </w:p>
    <w:p w14:paraId="3BB23BBD" w14:textId="783BF898" w:rsidR="00D25893" w:rsidRPr="0083566D" w:rsidRDefault="00D25893" w:rsidP="0083566D">
      <w:pPr>
        <w:pStyle w:val="Akapitzlist"/>
        <w:numPr>
          <w:ilvl w:val="2"/>
          <w:numId w:val="96"/>
        </w:numPr>
        <w:spacing w:after="160" w:line="259" w:lineRule="auto"/>
        <w:jc w:val="both"/>
        <w:rPr>
          <w:rFonts w:ascii="Tahoma" w:hAnsi="Tahoma" w:cs="Tahoma"/>
          <w:sz w:val="18"/>
          <w:szCs w:val="18"/>
        </w:rPr>
      </w:pPr>
      <w:r w:rsidRPr="0083566D">
        <w:rPr>
          <w:rFonts w:ascii="Tahoma" w:hAnsi="Tahoma" w:cs="Tahoma"/>
          <w:sz w:val="18"/>
          <w:szCs w:val="18"/>
        </w:rPr>
        <w:t>wykorzystywanie – w celu  przeprowadzania przeglądów, konserwacji, kontroli bezpieczeństwa aparatury medycznej wraz z naprawami oraz przeprowadzenia szkoleń.</w:t>
      </w:r>
    </w:p>
    <w:p w14:paraId="41721640" w14:textId="77777777" w:rsidR="00D25893" w:rsidRPr="00CF7A74" w:rsidRDefault="00D25893" w:rsidP="00D25893">
      <w:pPr>
        <w:spacing w:after="160" w:line="259" w:lineRule="auto"/>
        <w:ind w:left="1080"/>
        <w:contextualSpacing/>
        <w:jc w:val="both"/>
        <w:rPr>
          <w:rFonts w:ascii="Tahoma" w:hAnsi="Tahoma" w:cs="Tahoma"/>
          <w:sz w:val="18"/>
          <w:szCs w:val="18"/>
        </w:rPr>
      </w:pPr>
    </w:p>
    <w:p w14:paraId="50CC675F"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4</w:t>
      </w:r>
    </w:p>
    <w:p w14:paraId="4CA68459" w14:textId="77777777" w:rsidR="00D25893" w:rsidRPr="00CF7A74" w:rsidRDefault="00D25893" w:rsidP="00D25893">
      <w:pPr>
        <w:numPr>
          <w:ilvl w:val="0"/>
          <w:numId w:val="97"/>
        </w:numPr>
        <w:spacing w:after="160" w:line="259" w:lineRule="auto"/>
        <w:contextualSpacing/>
        <w:jc w:val="both"/>
        <w:rPr>
          <w:rFonts w:ascii="Tahoma" w:hAnsi="Tahoma" w:cs="Tahoma"/>
          <w:sz w:val="18"/>
          <w:szCs w:val="18"/>
        </w:rPr>
      </w:pPr>
      <w:r w:rsidRPr="00CF7A74">
        <w:rPr>
          <w:rFonts w:ascii="Tahoma" w:hAnsi="Tahoma" w:cs="Tahoma"/>
          <w:sz w:val="18"/>
          <w:szCs w:val="18"/>
        </w:rPr>
        <w:t>Administrator powierza przetwarzanie danych Podmiotowi przetwarzającemu wyłącznie w celu realizacji łączącej strony Umowy zasadniczej.</w:t>
      </w:r>
    </w:p>
    <w:p w14:paraId="2B302632" w14:textId="77777777" w:rsidR="00D25893" w:rsidRPr="00CF7A74" w:rsidRDefault="00D25893" w:rsidP="00D25893">
      <w:pPr>
        <w:numPr>
          <w:ilvl w:val="0"/>
          <w:numId w:val="97"/>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przyjmuje dane osobowe do przetwarzania i zobowiązuje się je przetwarzać na zasadach określonych w niniejszej umowie.</w:t>
      </w:r>
    </w:p>
    <w:p w14:paraId="71361A29" w14:textId="77777777" w:rsidR="00D25893" w:rsidRPr="00CF7A74" w:rsidRDefault="00D25893" w:rsidP="00D25893">
      <w:pPr>
        <w:contextualSpacing/>
        <w:jc w:val="center"/>
        <w:rPr>
          <w:rFonts w:ascii="Tahoma" w:hAnsi="Tahoma" w:cs="Tahoma"/>
          <w:sz w:val="18"/>
          <w:szCs w:val="18"/>
        </w:rPr>
      </w:pPr>
    </w:p>
    <w:p w14:paraId="43969A78"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5</w:t>
      </w:r>
    </w:p>
    <w:p w14:paraId="03B0C5F0"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2FA64195"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Przy przetwarzaniu danych osobowych, Podmiot przetwarzający zobowiązuje się do przestrzegania obowiązujących przepis</w:t>
      </w:r>
      <w:r w:rsidRPr="00CF7A74">
        <w:rPr>
          <w:rFonts w:ascii="Tahoma" w:hAnsi="Tahoma" w:cs="Tahoma"/>
          <w:sz w:val="18"/>
          <w:szCs w:val="18"/>
          <w:lang w:val="es-ES_tradnl"/>
        </w:rPr>
        <w:t>ó</w:t>
      </w:r>
      <w:r w:rsidRPr="00CF7A74">
        <w:rPr>
          <w:rFonts w:ascii="Tahoma" w:hAnsi="Tahoma" w:cs="Tahoma"/>
          <w:sz w:val="18"/>
          <w:szCs w:val="18"/>
        </w:rPr>
        <w:t xml:space="preserve">w o ochronie danych osobowych, w </w:t>
      </w:r>
      <w:proofErr w:type="spellStart"/>
      <w:r w:rsidRPr="00CF7A74">
        <w:rPr>
          <w:rFonts w:ascii="Tahoma" w:hAnsi="Tahoma" w:cs="Tahoma"/>
          <w:sz w:val="18"/>
          <w:szCs w:val="18"/>
        </w:rPr>
        <w:t>szczeg</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lnoś</w:t>
      </w:r>
      <w:proofErr w:type="spellEnd"/>
      <w:r w:rsidRPr="00CF7A74">
        <w:rPr>
          <w:rFonts w:ascii="Tahoma" w:hAnsi="Tahoma" w:cs="Tahoma"/>
          <w:sz w:val="18"/>
          <w:szCs w:val="18"/>
          <w:lang w:val="it-IT"/>
        </w:rPr>
        <w:t xml:space="preserve">ci </w:t>
      </w:r>
      <w:r w:rsidRPr="00CF7A74">
        <w:rPr>
          <w:rFonts w:ascii="Tahoma" w:hAnsi="Tahoma" w:cs="Tahoma"/>
          <w:sz w:val="18"/>
          <w:szCs w:val="18"/>
        </w:rPr>
        <w:t xml:space="preserve">ogólnego rozporządzenia o ochronie danych. </w:t>
      </w:r>
    </w:p>
    <w:p w14:paraId="182ED037"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Podmiot przetwarzający oświadcza, że dysponuje zasobami, doświadczeniem, wiedzą fachową i wykwalifikowanym personelem, </w:t>
      </w:r>
      <w:proofErr w:type="spellStart"/>
      <w:r w:rsidRPr="00CF7A74">
        <w:rPr>
          <w:rFonts w:ascii="Tahoma" w:hAnsi="Tahoma" w:cs="Tahoma"/>
          <w:sz w:val="18"/>
          <w:szCs w:val="18"/>
        </w:rPr>
        <w:t>kt</w:t>
      </w:r>
      <w:proofErr w:type="spellEnd"/>
      <w:r w:rsidRPr="00CF7A74">
        <w:rPr>
          <w:rFonts w:ascii="Tahoma" w:hAnsi="Tahoma" w:cs="Tahoma"/>
          <w:sz w:val="18"/>
          <w:szCs w:val="18"/>
          <w:lang w:val="es-ES_tradnl"/>
        </w:rPr>
        <w:t>ó</w:t>
      </w:r>
      <w:r w:rsidRPr="00CF7A74">
        <w:rPr>
          <w:rFonts w:ascii="Tahoma" w:hAnsi="Tahoma" w:cs="Tahoma"/>
          <w:sz w:val="18"/>
          <w:szCs w:val="18"/>
          <w:lang w:val="pt-PT"/>
        </w:rPr>
        <w:t>re umo</w:t>
      </w:r>
      <w:proofErr w:type="spellStart"/>
      <w:r w:rsidRPr="00CF7A74">
        <w:rPr>
          <w:rFonts w:ascii="Tahoma" w:hAnsi="Tahoma" w:cs="Tahoma"/>
          <w:sz w:val="18"/>
          <w:szCs w:val="18"/>
        </w:rPr>
        <w:t>żliwiają</w:t>
      </w:r>
      <w:proofErr w:type="spellEnd"/>
      <w:r w:rsidRPr="00CF7A74">
        <w:rPr>
          <w:rFonts w:ascii="Tahoma" w:hAnsi="Tahoma" w:cs="Tahoma"/>
          <w:sz w:val="18"/>
          <w:szCs w:val="18"/>
        </w:rPr>
        <w:t xml:space="preserve"> mu prawidłowe wykonanie umowy oraz wdrożenie odpowiednich </w:t>
      </w:r>
      <w:proofErr w:type="spellStart"/>
      <w:r w:rsidRPr="00CF7A74">
        <w:rPr>
          <w:rFonts w:ascii="Tahoma" w:hAnsi="Tahoma" w:cs="Tahoma"/>
          <w:sz w:val="18"/>
          <w:szCs w:val="18"/>
        </w:rPr>
        <w:t>środk</w:t>
      </w:r>
      <w:proofErr w:type="spellEnd"/>
      <w:r w:rsidRPr="00CF7A74">
        <w:rPr>
          <w:rFonts w:ascii="Tahoma" w:hAnsi="Tahoma" w:cs="Tahoma"/>
          <w:sz w:val="18"/>
          <w:szCs w:val="18"/>
          <w:lang w:val="es-ES_tradnl"/>
        </w:rPr>
        <w:t>ó</w:t>
      </w:r>
      <w:r w:rsidRPr="00CF7A74">
        <w:rPr>
          <w:rFonts w:ascii="Tahoma" w:hAnsi="Tahoma" w:cs="Tahoma"/>
          <w:sz w:val="18"/>
          <w:szCs w:val="18"/>
        </w:rPr>
        <w:t>w technicznych i organizacyjnych, by przetwarzanie spełniało wymogi obowiązujących przepis</w:t>
      </w:r>
      <w:r w:rsidRPr="00CF7A74">
        <w:rPr>
          <w:rFonts w:ascii="Tahoma" w:hAnsi="Tahoma" w:cs="Tahoma"/>
          <w:sz w:val="18"/>
          <w:szCs w:val="18"/>
          <w:lang w:val="es-ES_tradnl"/>
        </w:rPr>
        <w:t>ó</w:t>
      </w:r>
      <w:r w:rsidRPr="00CF7A74">
        <w:rPr>
          <w:rFonts w:ascii="Tahoma" w:hAnsi="Tahoma" w:cs="Tahoma"/>
          <w:sz w:val="18"/>
          <w:szCs w:val="18"/>
        </w:rPr>
        <w:t xml:space="preserve">w o ochronie danych osobowych, w </w:t>
      </w:r>
      <w:proofErr w:type="spellStart"/>
      <w:r w:rsidRPr="00CF7A74">
        <w:rPr>
          <w:rFonts w:ascii="Tahoma" w:hAnsi="Tahoma" w:cs="Tahoma"/>
          <w:sz w:val="18"/>
          <w:szCs w:val="18"/>
        </w:rPr>
        <w:t>szczeg</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lnoś</w:t>
      </w:r>
      <w:proofErr w:type="spellEnd"/>
      <w:r w:rsidRPr="00CF7A74">
        <w:rPr>
          <w:rFonts w:ascii="Tahoma" w:hAnsi="Tahoma" w:cs="Tahoma"/>
          <w:sz w:val="18"/>
          <w:szCs w:val="18"/>
          <w:lang w:val="it-IT"/>
        </w:rPr>
        <w:t>ci og</w:t>
      </w:r>
      <w:r w:rsidRPr="00CF7A74">
        <w:rPr>
          <w:rFonts w:ascii="Tahoma" w:hAnsi="Tahoma" w:cs="Tahoma"/>
          <w:sz w:val="18"/>
          <w:szCs w:val="18"/>
          <w:lang w:val="es-ES_tradnl"/>
        </w:rPr>
        <w:t>ó</w:t>
      </w:r>
      <w:proofErr w:type="spellStart"/>
      <w:r w:rsidRPr="00CF7A74">
        <w:rPr>
          <w:rFonts w:ascii="Tahoma" w:hAnsi="Tahoma" w:cs="Tahoma"/>
          <w:sz w:val="18"/>
          <w:szCs w:val="18"/>
        </w:rPr>
        <w:t>lnego</w:t>
      </w:r>
      <w:proofErr w:type="spellEnd"/>
      <w:r w:rsidRPr="00CF7A74">
        <w:rPr>
          <w:rFonts w:ascii="Tahoma" w:hAnsi="Tahoma" w:cs="Tahoma"/>
          <w:sz w:val="18"/>
          <w:szCs w:val="18"/>
        </w:rPr>
        <w:t xml:space="preserve"> rozporządzenia o ochronie danych.</w:t>
      </w:r>
    </w:p>
    <w:p w14:paraId="56F694B6"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lastRenderedPageBreak/>
        <w:t xml:space="preserve">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w:t>
      </w:r>
      <w:proofErr w:type="spellStart"/>
      <w:r w:rsidRPr="00CF7A74">
        <w:rPr>
          <w:rFonts w:ascii="Tahoma" w:hAnsi="Tahoma" w:cs="Tahoma"/>
          <w:sz w:val="18"/>
          <w:szCs w:val="18"/>
        </w:rPr>
        <w:t>szczeg</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lności</w:t>
      </w:r>
      <w:proofErr w:type="spellEnd"/>
      <w:r w:rsidRPr="00CF7A74">
        <w:rPr>
          <w:rFonts w:ascii="Tahoma" w:hAnsi="Tahoma" w:cs="Tahoma"/>
          <w:sz w:val="18"/>
          <w:szCs w:val="18"/>
        </w:rPr>
        <w:t xml:space="preserve"> powinien zabezpieczyć dane przed ich udostępnieniem osobom nieupoważnionym, zabraniem przez osobę nieuprawnioną, przetwarzaniem z naruszeniem ustawy oraz zmianą, utratą, uszkodzeniem lub zniszczeniem. Podmiot przetwarzający prowadzi dokumentację opisującą środki, o </w:t>
      </w:r>
      <w:proofErr w:type="spellStart"/>
      <w:r w:rsidRPr="00CF7A74">
        <w:rPr>
          <w:rFonts w:ascii="Tahoma" w:hAnsi="Tahoma" w:cs="Tahoma"/>
          <w:sz w:val="18"/>
          <w:szCs w:val="18"/>
        </w:rPr>
        <w:t>kt</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rych</w:t>
      </w:r>
      <w:proofErr w:type="spellEnd"/>
      <w:r w:rsidRPr="00CF7A74">
        <w:rPr>
          <w:rFonts w:ascii="Tahoma" w:hAnsi="Tahoma" w:cs="Tahoma"/>
          <w:sz w:val="18"/>
          <w:szCs w:val="18"/>
        </w:rPr>
        <w:t xml:space="preserve"> mowa w zdaniu poprzednim oraz </w:t>
      </w:r>
      <w:proofErr w:type="spellStart"/>
      <w:r w:rsidRPr="00CF7A74">
        <w:rPr>
          <w:rFonts w:ascii="Tahoma" w:hAnsi="Tahoma" w:cs="Tahoma"/>
          <w:sz w:val="18"/>
          <w:szCs w:val="18"/>
        </w:rPr>
        <w:t>spos</w:t>
      </w:r>
      <w:proofErr w:type="spellEnd"/>
      <w:r w:rsidRPr="00CF7A74">
        <w:rPr>
          <w:rFonts w:ascii="Tahoma" w:hAnsi="Tahoma" w:cs="Tahoma"/>
          <w:sz w:val="18"/>
          <w:szCs w:val="18"/>
          <w:lang w:val="es-ES_tradnl"/>
        </w:rPr>
        <w:t>ó</w:t>
      </w:r>
      <w:r w:rsidRPr="00CF7A74">
        <w:rPr>
          <w:rFonts w:ascii="Tahoma" w:hAnsi="Tahoma" w:cs="Tahoma"/>
          <w:sz w:val="18"/>
          <w:szCs w:val="18"/>
        </w:rPr>
        <w:t xml:space="preserve">b przetwarzania danych osobowych. </w:t>
      </w:r>
    </w:p>
    <w:p w14:paraId="4CB3F5F0"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2EEEE0A4"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Podmiot przetwarzający zobowiązuje się do zachowania w tajemnicy danych osobowych i </w:t>
      </w:r>
      <w:proofErr w:type="spellStart"/>
      <w:r w:rsidRPr="00CF7A74">
        <w:rPr>
          <w:rFonts w:ascii="Tahoma" w:hAnsi="Tahoma" w:cs="Tahoma"/>
          <w:sz w:val="18"/>
          <w:szCs w:val="18"/>
        </w:rPr>
        <w:t>środk</w:t>
      </w:r>
      <w:proofErr w:type="spellEnd"/>
      <w:r w:rsidRPr="00CF7A74">
        <w:rPr>
          <w:rFonts w:ascii="Tahoma" w:hAnsi="Tahoma" w:cs="Tahoma"/>
          <w:sz w:val="18"/>
          <w:szCs w:val="18"/>
          <w:lang w:val="es-ES_tradnl"/>
        </w:rPr>
        <w:t>ó</w:t>
      </w:r>
      <w:r w:rsidRPr="00CF7A74">
        <w:rPr>
          <w:rFonts w:ascii="Tahoma" w:hAnsi="Tahoma" w:cs="Tahoma"/>
          <w:sz w:val="18"/>
          <w:szCs w:val="18"/>
        </w:rPr>
        <w:t xml:space="preserve">w ich zabezpieczenia </w:t>
      </w:r>
      <w:proofErr w:type="spellStart"/>
      <w:r w:rsidRPr="00CF7A74">
        <w:rPr>
          <w:rFonts w:ascii="Tahoma" w:hAnsi="Tahoma" w:cs="Tahoma"/>
          <w:sz w:val="18"/>
          <w:szCs w:val="18"/>
        </w:rPr>
        <w:t>zar</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wno</w:t>
      </w:r>
      <w:proofErr w:type="spellEnd"/>
      <w:r w:rsidRPr="00CF7A74">
        <w:rPr>
          <w:rFonts w:ascii="Tahoma" w:hAnsi="Tahoma" w:cs="Tahoma"/>
          <w:sz w:val="18"/>
          <w:szCs w:val="18"/>
        </w:rPr>
        <w:t xml:space="preserve"> w okresie obowiązywania niniejszej umowy, jaki i po jej rozwiązaniu, a także zapewnia, by osoby upoważnione przez niego do przetwarzania danych osobowych zobowiązały się do zachowania tajemnicy danych osobowych i </w:t>
      </w:r>
      <w:proofErr w:type="spellStart"/>
      <w:r w:rsidRPr="00CF7A74">
        <w:rPr>
          <w:rFonts w:ascii="Tahoma" w:hAnsi="Tahoma" w:cs="Tahoma"/>
          <w:sz w:val="18"/>
          <w:szCs w:val="18"/>
        </w:rPr>
        <w:t>środk</w:t>
      </w:r>
      <w:proofErr w:type="spellEnd"/>
      <w:r w:rsidRPr="00CF7A74">
        <w:rPr>
          <w:rFonts w:ascii="Tahoma" w:hAnsi="Tahoma" w:cs="Tahoma"/>
          <w:sz w:val="18"/>
          <w:szCs w:val="18"/>
          <w:lang w:val="es-ES_tradnl"/>
        </w:rPr>
        <w:t>ó</w:t>
      </w:r>
      <w:r w:rsidRPr="00CF7A74">
        <w:rPr>
          <w:rFonts w:ascii="Tahoma" w:hAnsi="Tahoma" w:cs="Tahoma"/>
          <w:sz w:val="18"/>
          <w:szCs w:val="18"/>
        </w:rPr>
        <w:t xml:space="preserve">w ich zabezpieczenia </w:t>
      </w:r>
      <w:proofErr w:type="spellStart"/>
      <w:r w:rsidRPr="00CF7A74">
        <w:rPr>
          <w:rFonts w:ascii="Tahoma" w:hAnsi="Tahoma" w:cs="Tahoma"/>
          <w:sz w:val="18"/>
          <w:szCs w:val="18"/>
        </w:rPr>
        <w:t>zar</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wno</w:t>
      </w:r>
      <w:proofErr w:type="spellEnd"/>
      <w:r w:rsidRPr="00CF7A74">
        <w:rPr>
          <w:rFonts w:ascii="Tahoma" w:hAnsi="Tahoma" w:cs="Tahoma"/>
          <w:sz w:val="18"/>
          <w:szCs w:val="18"/>
        </w:rPr>
        <w:t xml:space="preserve"> w okresie obowiązywania niniejszej umowy, jaki i po jej rozwiązaniu. Podmiot przetwarzający udziela członkom swojego personelu dostępu do danych osobowych podlegających przetwarzaniu jedynie w zakresie bezwzględnie niezbędnym do wykonania umowy </w:t>
      </w:r>
      <w:proofErr w:type="spellStart"/>
      <w:r w:rsidRPr="00CF7A74">
        <w:rPr>
          <w:rFonts w:ascii="Tahoma" w:hAnsi="Tahoma" w:cs="Tahoma"/>
          <w:sz w:val="18"/>
          <w:szCs w:val="18"/>
        </w:rPr>
        <w:t>zaadniczej</w:t>
      </w:r>
      <w:proofErr w:type="spellEnd"/>
      <w:r w:rsidRPr="00CF7A74">
        <w:rPr>
          <w:rFonts w:ascii="Tahoma" w:hAnsi="Tahoma" w:cs="Tahoma"/>
          <w:sz w:val="18"/>
          <w:szCs w:val="18"/>
        </w:rPr>
        <w:t>, zarządzania nią i jej monitorowania.</w:t>
      </w:r>
    </w:p>
    <w:p w14:paraId="1D2CAF00"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niezwłocznie informuje Administratora o jakimkolwiek postępowaniu, w </w:t>
      </w:r>
      <w:proofErr w:type="spellStart"/>
      <w:r w:rsidRPr="00CF7A74">
        <w:rPr>
          <w:rFonts w:ascii="Tahoma" w:hAnsi="Tahoma" w:cs="Tahoma"/>
          <w:sz w:val="18"/>
          <w:szCs w:val="18"/>
        </w:rPr>
        <w:t>szczeg</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lności</w:t>
      </w:r>
      <w:proofErr w:type="spellEnd"/>
      <w:r w:rsidRPr="00CF7A74">
        <w:rPr>
          <w:rFonts w:ascii="Tahoma" w:hAnsi="Tahoma" w:cs="Tahoma"/>
          <w:sz w:val="18"/>
          <w:szCs w:val="18"/>
        </w:rPr>
        <w:t xml:space="preserve">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w:t>
      </w:r>
      <w:proofErr w:type="spellStart"/>
      <w:r w:rsidRPr="00CF7A74">
        <w:rPr>
          <w:rFonts w:ascii="Tahoma" w:hAnsi="Tahoma" w:cs="Tahoma"/>
          <w:sz w:val="18"/>
          <w:szCs w:val="18"/>
        </w:rPr>
        <w:t>obję</w:t>
      </w:r>
      <w:proofErr w:type="spellEnd"/>
      <w:r w:rsidRPr="00CF7A74">
        <w:rPr>
          <w:rFonts w:ascii="Tahoma" w:hAnsi="Tahoma" w:cs="Tahoma"/>
          <w:sz w:val="18"/>
          <w:szCs w:val="18"/>
          <w:lang w:val="en-US"/>
        </w:rPr>
        <w:t xml:space="preserve">to </w:t>
      </w:r>
      <w:r w:rsidRPr="00CF7A74">
        <w:rPr>
          <w:rFonts w:ascii="Tahoma" w:hAnsi="Tahoma" w:cs="Tahoma"/>
          <w:sz w:val="18"/>
          <w:szCs w:val="18"/>
        </w:rPr>
        <w:t>dane osobowe powierzone na podstawie niniejszej umowy.</w:t>
      </w:r>
    </w:p>
    <w:p w14:paraId="5642480C"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Przetwarzający nie może przekazywać powierzonych mu do przetwarzania danych osobowych do podmiot</w:t>
      </w:r>
      <w:r w:rsidRPr="00CF7A74">
        <w:rPr>
          <w:rFonts w:ascii="Tahoma" w:hAnsi="Tahoma" w:cs="Tahoma"/>
          <w:sz w:val="18"/>
          <w:szCs w:val="18"/>
          <w:lang w:val="es-ES_tradnl"/>
        </w:rPr>
        <w:t>ó</w:t>
      </w:r>
      <w:r w:rsidRPr="00CF7A74">
        <w:rPr>
          <w:rFonts w:ascii="Tahoma" w:hAnsi="Tahoma" w:cs="Tahoma"/>
          <w:sz w:val="18"/>
          <w:szCs w:val="18"/>
        </w:rPr>
        <w:t>w znajdujących się w państwach spoza Europejskiego Obszaru Gospodarczego.</w:t>
      </w:r>
    </w:p>
    <w:p w14:paraId="47D2E547" w14:textId="77777777" w:rsidR="00D25893" w:rsidRPr="00CF7A74" w:rsidRDefault="00D25893" w:rsidP="00D25893">
      <w:pPr>
        <w:numPr>
          <w:ilvl w:val="0"/>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Podmiot przetwarzający zobowiązuje się: </w:t>
      </w:r>
    </w:p>
    <w:p w14:paraId="00B2A45F" w14:textId="77777777" w:rsidR="00D25893" w:rsidRPr="00CF7A74" w:rsidRDefault="00D25893" w:rsidP="00D25893">
      <w:pPr>
        <w:numPr>
          <w:ilvl w:val="1"/>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uwzględniając charakter przetwarzania oraz dostępne mu informacje, pomagać Administratorowi w wywiązywaniu się z </w:t>
      </w:r>
      <w:proofErr w:type="spellStart"/>
      <w:r w:rsidRPr="00CF7A74">
        <w:rPr>
          <w:rFonts w:ascii="Tahoma" w:hAnsi="Tahoma" w:cs="Tahoma"/>
          <w:sz w:val="18"/>
          <w:szCs w:val="18"/>
        </w:rPr>
        <w:t>obowiązk</w:t>
      </w:r>
      <w:proofErr w:type="spellEnd"/>
      <w:r w:rsidRPr="00CF7A74">
        <w:rPr>
          <w:rFonts w:ascii="Tahoma" w:hAnsi="Tahoma" w:cs="Tahoma"/>
          <w:sz w:val="18"/>
          <w:szCs w:val="18"/>
          <w:lang w:val="es-ES_tradnl"/>
        </w:rPr>
        <w:t>ó</w:t>
      </w:r>
      <w:r w:rsidRPr="00CF7A74">
        <w:rPr>
          <w:rFonts w:ascii="Tahoma" w:hAnsi="Tahoma" w:cs="Tahoma"/>
          <w:sz w:val="18"/>
          <w:szCs w:val="18"/>
        </w:rPr>
        <w:t xml:space="preserve">w określonych w art. 32-36 ogólnego rozporządzenia o ochronie danych, a w </w:t>
      </w:r>
      <w:proofErr w:type="spellStart"/>
      <w:r w:rsidRPr="00CF7A74">
        <w:rPr>
          <w:rFonts w:ascii="Tahoma" w:hAnsi="Tahoma" w:cs="Tahoma"/>
          <w:sz w:val="18"/>
          <w:szCs w:val="18"/>
        </w:rPr>
        <w:t>szczeg</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lnoś</w:t>
      </w:r>
      <w:proofErr w:type="spellEnd"/>
      <w:r w:rsidRPr="00CF7A74">
        <w:rPr>
          <w:rFonts w:ascii="Tahoma" w:hAnsi="Tahoma" w:cs="Tahoma"/>
          <w:sz w:val="18"/>
          <w:szCs w:val="18"/>
          <w:lang w:val="it-IT"/>
        </w:rPr>
        <w:t xml:space="preserve">ci </w:t>
      </w:r>
      <w:r w:rsidRPr="00CF7A74">
        <w:rPr>
          <w:rFonts w:ascii="Tahoma" w:hAnsi="Tahoma" w:cs="Tahoma"/>
          <w:sz w:val="18"/>
          <w:szCs w:val="18"/>
        </w:rPr>
        <w:t xml:space="preserve">Podmiot przetwarzający zobowiązuje się przekazywać Administratorowi informacje oraz wykonywać jego polecenia dotyczące stosowanych </w:t>
      </w:r>
      <w:proofErr w:type="spellStart"/>
      <w:r w:rsidRPr="00CF7A74">
        <w:rPr>
          <w:rFonts w:ascii="Tahoma" w:hAnsi="Tahoma" w:cs="Tahoma"/>
          <w:sz w:val="18"/>
          <w:szCs w:val="18"/>
        </w:rPr>
        <w:t>środk</w:t>
      </w:r>
      <w:proofErr w:type="spellEnd"/>
      <w:r w:rsidRPr="00CF7A74">
        <w:rPr>
          <w:rFonts w:ascii="Tahoma" w:hAnsi="Tahoma" w:cs="Tahoma"/>
          <w:sz w:val="18"/>
          <w:szCs w:val="18"/>
          <w:lang w:val="es-ES_tradnl"/>
        </w:rPr>
        <w:t>ó</w:t>
      </w:r>
      <w:r w:rsidRPr="00CF7A74">
        <w:rPr>
          <w:rFonts w:ascii="Tahoma" w:hAnsi="Tahoma" w:cs="Tahoma"/>
          <w:sz w:val="18"/>
          <w:szCs w:val="18"/>
        </w:rPr>
        <w:t xml:space="preserve">w zabezpieczania powierzonych danych osobowych, </w:t>
      </w:r>
      <w:proofErr w:type="spellStart"/>
      <w:r w:rsidRPr="00CF7A74">
        <w:rPr>
          <w:rFonts w:ascii="Tahoma" w:hAnsi="Tahoma" w:cs="Tahoma"/>
          <w:sz w:val="18"/>
          <w:szCs w:val="18"/>
        </w:rPr>
        <w:t>przypadk</w:t>
      </w:r>
      <w:proofErr w:type="spellEnd"/>
      <w:r w:rsidRPr="00CF7A74">
        <w:rPr>
          <w:rFonts w:ascii="Tahoma" w:hAnsi="Tahoma" w:cs="Tahoma"/>
          <w:sz w:val="18"/>
          <w:szCs w:val="18"/>
          <w:lang w:val="es-ES_tradnl"/>
        </w:rPr>
        <w:t>ó</w:t>
      </w:r>
      <w:r w:rsidRPr="00CF7A74">
        <w:rPr>
          <w:rFonts w:ascii="Tahoma" w:hAnsi="Tahoma" w:cs="Tahoma"/>
          <w:sz w:val="18"/>
          <w:szCs w:val="18"/>
        </w:rPr>
        <w:t>w naruszenia ochrony danych osobowych będących przedmiotem niniejszej umowy;</w:t>
      </w:r>
    </w:p>
    <w:p w14:paraId="6058803D" w14:textId="77777777" w:rsidR="00D25893" w:rsidRPr="00CF7A74" w:rsidRDefault="00D25893" w:rsidP="00D25893">
      <w:pPr>
        <w:numPr>
          <w:ilvl w:val="1"/>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w:t>
      </w:r>
      <w:proofErr w:type="spellStart"/>
      <w:r w:rsidRPr="00CF7A74">
        <w:rPr>
          <w:rFonts w:ascii="Tahoma" w:hAnsi="Tahoma" w:cs="Tahoma"/>
          <w:sz w:val="18"/>
          <w:szCs w:val="18"/>
        </w:rPr>
        <w:t>kt</w:t>
      </w:r>
      <w:proofErr w:type="spellEnd"/>
      <w:r w:rsidRPr="00CF7A74">
        <w:rPr>
          <w:rFonts w:ascii="Tahoma" w:hAnsi="Tahoma" w:cs="Tahoma"/>
          <w:sz w:val="18"/>
          <w:szCs w:val="18"/>
          <w:lang w:val="es-ES_tradnl"/>
        </w:rPr>
        <w:t>ó</w:t>
      </w:r>
      <w:r w:rsidRPr="00CF7A74">
        <w:rPr>
          <w:rFonts w:ascii="Tahoma" w:hAnsi="Tahoma" w:cs="Tahoma"/>
          <w:sz w:val="18"/>
          <w:szCs w:val="18"/>
        </w:rPr>
        <w:t>rym mowa w art. 33 ust. 3 ogólnego rozporządzenia o ochronie danych;</w:t>
      </w:r>
    </w:p>
    <w:p w14:paraId="3E3C990D" w14:textId="77777777" w:rsidR="00D25893" w:rsidRPr="00CF7A74" w:rsidRDefault="00D25893" w:rsidP="00D25893">
      <w:pPr>
        <w:numPr>
          <w:ilvl w:val="1"/>
          <w:numId w:val="98"/>
        </w:numPr>
        <w:spacing w:after="160" w:line="259" w:lineRule="auto"/>
        <w:contextualSpacing/>
        <w:jc w:val="both"/>
        <w:rPr>
          <w:rFonts w:ascii="Tahoma" w:hAnsi="Tahoma" w:cs="Tahoma"/>
          <w:sz w:val="18"/>
          <w:szCs w:val="18"/>
        </w:rPr>
      </w:pPr>
      <w:r w:rsidRPr="00CF7A74">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w:t>
      </w:r>
      <w:r w:rsidRPr="00CF7A74">
        <w:rPr>
          <w:rFonts w:ascii="Tahoma" w:hAnsi="Tahoma" w:cs="Tahoma"/>
          <w:sz w:val="18"/>
          <w:szCs w:val="18"/>
          <w:lang w:val="es-ES_tradnl"/>
        </w:rPr>
        <w:t>ó</w:t>
      </w:r>
      <w:r w:rsidRPr="00CF7A74">
        <w:rPr>
          <w:rFonts w:ascii="Tahoma" w:hAnsi="Tahoma" w:cs="Tahoma"/>
          <w:sz w:val="18"/>
          <w:szCs w:val="18"/>
        </w:rPr>
        <w:t xml:space="preserve">b, </w:t>
      </w:r>
      <w:proofErr w:type="spellStart"/>
      <w:r w:rsidRPr="00CF7A74">
        <w:rPr>
          <w:rFonts w:ascii="Tahoma" w:hAnsi="Tahoma" w:cs="Tahoma"/>
          <w:sz w:val="18"/>
          <w:szCs w:val="18"/>
        </w:rPr>
        <w:t>kt</w:t>
      </w:r>
      <w:proofErr w:type="spellEnd"/>
      <w:r w:rsidRPr="00CF7A74">
        <w:rPr>
          <w:rFonts w:ascii="Tahoma" w:hAnsi="Tahoma" w:cs="Tahoma"/>
          <w:sz w:val="18"/>
          <w:szCs w:val="18"/>
          <w:lang w:val="es-ES_tradnl"/>
        </w:rPr>
        <w:t>ó</w:t>
      </w:r>
      <w:proofErr w:type="spellStart"/>
      <w:r w:rsidRPr="00CF7A74">
        <w:rPr>
          <w:rFonts w:ascii="Tahoma" w:hAnsi="Tahoma" w:cs="Tahoma"/>
          <w:sz w:val="18"/>
          <w:szCs w:val="18"/>
        </w:rPr>
        <w:t>rych</w:t>
      </w:r>
      <w:proofErr w:type="spellEnd"/>
      <w:r w:rsidRPr="00CF7A74">
        <w:rPr>
          <w:rFonts w:ascii="Tahoma" w:hAnsi="Tahoma" w:cs="Tahoma"/>
          <w:sz w:val="18"/>
          <w:szCs w:val="18"/>
        </w:rPr>
        <w:t xml:space="preserve"> dane dotyczą, w zakresie wykonywania ich praw określonych w rozdziale III ogólnego rozporządzenia o ochronie danych;</w:t>
      </w:r>
    </w:p>
    <w:p w14:paraId="35C85473" w14:textId="77777777" w:rsidR="00D25893" w:rsidRPr="00CF7A74" w:rsidRDefault="00D25893" w:rsidP="00D25893">
      <w:pPr>
        <w:numPr>
          <w:ilvl w:val="1"/>
          <w:numId w:val="98"/>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niezwłocznie zawiadomić Administratora o każdym wniosku otrzymanym od osoby, której dane dotyczą (Podmiot przetwarzający nie odpowiada na taki wniosek samodzielnie, chyba że administrator wyraził na to zgodę); </w:t>
      </w:r>
    </w:p>
    <w:p w14:paraId="615C999D" w14:textId="77777777" w:rsidR="00D25893" w:rsidRPr="00CF7A74" w:rsidRDefault="00D25893" w:rsidP="00D25893">
      <w:pPr>
        <w:numPr>
          <w:ilvl w:val="1"/>
          <w:numId w:val="98"/>
        </w:numPr>
        <w:spacing w:after="160" w:line="259" w:lineRule="auto"/>
        <w:contextualSpacing/>
        <w:jc w:val="both"/>
        <w:rPr>
          <w:rFonts w:ascii="Tahoma" w:hAnsi="Tahoma" w:cs="Tahoma"/>
          <w:sz w:val="18"/>
          <w:szCs w:val="18"/>
        </w:rPr>
      </w:pPr>
      <w:r w:rsidRPr="00CF7A74">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14:paraId="387E1412" w14:textId="77777777" w:rsidR="00D25893" w:rsidRPr="00CF7A74" w:rsidRDefault="00D25893" w:rsidP="00D25893">
      <w:pPr>
        <w:contextualSpacing/>
        <w:jc w:val="center"/>
        <w:rPr>
          <w:rFonts w:ascii="Tahoma" w:hAnsi="Tahoma" w:cs="Tahoma"/>
          <w:sz w:val="18"/>
          <w:szCs w:val="18"/>
        </w:rPr>
      </w:pPr>
    </w:p>
    <w:p w14:paraId="57D4CFED"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6</w:t>
      </w:r>
    </w:p>
    <w:p w14:paraId="1A39ABB0" w14:textId="77777777" w:rsidR="00D25893" w:rsidRPr="00CF7A74" w:rsidRDefault="00D25893" w:rsidP="00D25893">
      <w:pPr>
        <w:numPr>
          <w:ilvl w:val="0"/>
          <w:numId w:val="99"/>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317C4AB1" w14:textId="77777777" w:rsidR="00D25893" w:rsidRPr="00CF7A74" w:rsidRDefault="00D25893" w:rsidP="00D25893">
      <w:pPr>
        <w:numPr>
          <w:ilvl w:val="0"/>
          <w:numId w:val="99"/>
        </w:numPr>
        <w:spacing w:after="160" w:line="259" w:lineRule="auto"/>
        <w:contextualSpacing/>
        <w:jc w:val="both"/>
        <w:rPr>
          <w:rFonts w:ascii="Tahoma" w:hAnsi="Tahoma" w:cs="Tahoma"/>
          <w:sz w:val="18"/>
          <w:szCs w:val="18"/>
        </w:rPr>
      </w:pPr>
      <w:r w:rsidRPr="00CF7A74">
        <w:rPr>
          <w:rFonts w:ascii="Tahoma" w:hAnsi="Tahoma" w:cs="Tahoma"/>
          <w:sz w:val="18"/>
          <w:szCs w:val="18"/>
        </w:rPr>
        <w:t>Zgoda wydawana jest w odniesieniu do ściśle określonych os</w:t>
      </w:r>
      <w:r w:rsidRPr="00CF7A74">
        <w:rPr>
          <w:rFonts w:ascii="Tahoma" w:hAnsi="Tahoma" w:cs="Tahoma"/>
          <w:sz w:val="18"/>
          <w:szCs w:val="18"/>
          <w:lang w:val="es-ES_tradnl"/>
        </w:rPr>
        <w:t>ó</w:t>
      </w:r>
      <w:r w:rsidRPr="00CF7A74">
        <w:rPr>
          <w:rFonts w:ascii="Tahoma" w:hAnsi="Tahoma" w:cs="Tahoma"/>
          <w:sz w:val="18"/>
          <w:szCs w:val="18"/>
        </w:rPr>
        <w:t>b lub podmiot</w:t>
      </w:r>
      <w:r w:rsidRPr="00CF7A74">
        <w:rPr>
          <w:rFonts w:ascii="Tahoma" w:hAnsi="Tahoma" w:cs="Tahoma"/>
          <w:sz w:val="18"/>
          <w:szCs w:val="18"/>
          <w:lang w:val="es-ES_tradnl"/>
        </w:rPr>
        <w:t>ó</w:t>
      </w:r>
      <w:r w:rsidRPr="00CF7A74">
        <w:rPr>
          <w:rFonts w:ascii="Tahoma" w:hAnsi="Tahoma" w:cs="Tahoma"/>
          <w:sz w:val="18"/>
          <w:szCs w:val="18"/>
        </w:rPr>
        <w:t xml:space="preserve">w oraz określa cel, zakres oraz warunki dalszego powierzenia przetwarzania danych osobowych. </w:t>
      </w:r>
    </w:p>
    <w:p w14:paraId="084A3448" w14:textId="77777777" w:rsidR="00D25893" w:rsidRPr="00CF7A74" w:rsidRDefault="00D25893" w:rsidP="00D25893">
      <w:pPr>
        <w:numPr>
          <w:ilvl w:val="0"/>
          <w:numId w:val="99"/>
        </w:numPr>
        <w:spacing w:after="160" w:line="259" w:lineRule="auto"/>
        <w:contextualSpacing/>
        <w:jc w:val="both"/>
        <w:rPr>
          <w:rFonts w:ascii="Tahoma" w:hAnsi="Tahoma" w:cs="Tahoma"/>
          <w:sz w:val="18"/>
          <w:szCs w:val="18"/>
        </w:rPr>
      </w:pPr>
      <w:r w:rsidRPr="00CF7A74">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14:paraId="21C468AD" w14:textId="77777777" w:rsidR="00D25893" w:rsidRPr="00CF7A74" w:rsidRDefault="00D25893" w:rsidP="00D25893">
      <w:pPr>
        <w:contextualSpacing/>
        <w:jc w:val="center"/>
        <w:rPr>
          <w:rFonts w:ascii="Tahoma" w:hAnsi="Tahoma" w:cs="Tahoma"/>
          <w:sz w:val="18"/>
          <w:szCs w:val="18"/>
        </w:rPr>
      </w:pPr>
    </w:p>
    <w:p w14:paraId="06F0895F"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7</w:t>
      </w:r>
    </w:p>
    <w:p w14:paraId="54D2B0CA" w14:textId="77777777" w:rsidR="00D25893" w:rsidRPr="00CF7A74" w:rsidRDefault="00D25893" w:rsidP="00D25893">
      <w:pPr>
        <w:numPr>
          <w:ilvl w:val="0"/>
          <w:numId w:val="100"/>
        </w:numPr>
        <w:spacing w:after="160" w:line="259" w:lineRule="auto"/>
        <w:contextualSpacing/>
        <w:jc w:val="both"/>
        <w:rPr>
          <w:rFonts w:ascii="Tahoma" w:hAnsi="Tahoma" w:cs="Tahoma"/>
          <w:sz w:val="18"/>
          <w:szCs w:val="18"/>
        </w:rPr>
      </w:pPr>
      <w:r w:rsidRPr="00CF7A74">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31D526D3" w14:textId="77777777" w:rsidR="00D25893" w:rsidRPr="00CF7A74" w:rsidRDefault="00D25893" w:rsidP="00D25893">
      <w:pPr>
        <w:numPr>
          <w:ilvl w:val="0"/>
          <w:numId w:val="100"/>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Administrator jest zobowiązany uprzedzić Podmiot przetwarzający o planowanej kontroli, nie </w:t>
      </w:r>
      <w:proofErr w:type="spellStart"/>
      <w:r w:rsidRPr="00CF7A74">
        <w:rPr>
          <w:rFonts w:ascii="Tahoma" w:hAnsi="Tahoma" w:cs="Tahoma"/>
          <w:sz w:val="18"/>
          <w:szCs w:val="18"/>
        </w:rPr>
        <w:t>poźniej</w:t>
      </w:r>
      <w:proofErr w:type="spellEnd"/>
      <w:r w:rsidRPr="00CF7A74">
        <w:rPr>
          <w:rFonts w:ascii="Tahoma" w:hAnsi="Tahoma" w:cs="Tahoma"/>
          <w:sz w:val="18"/>
          <w:szCs w:val="18"/>
        </w:rPr>
        <w:t xml:space="preserve"> niż na 7 dni przed przystąpieniem do jej dokonania.</w:t>
      </w:r>
    </w:p>
    <w:p w14:paraId="593F46A4" w14:textId="77777777" w:rsidR="00D25893" w:rsidRPr="00CF7A74" w:rsidRDefault="00D25893" w:rsidP="00D25893">
      <w:pPr>
        <w:numPr>
          <w:ilvl w:val="0"/>
          <w:numId w:val="100"/>
        </w:numPr>
        <w:spacing w:after="160" w:line="259" w:lineRule="auto"/>
        <w:contextualSpacing/>
        <w:jc w:val="both"/>
        <w:rPr>
          <w:rFonts w:ascii="Tahoma" w:hAnsi="Tahoma" w:cs="Tahoma"/>
          <w:sz w:val="18"/>
          <w:szCs w:val="18"/>
        </w:rPr>
      </w:pPr>
      <w:r w:rsidRPr="00CF7A74">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14:paraId="6B85E12F" w14:textId="77777777" w:rsidR="00D25893" w:rsidRPr="00CF7A74" w:rsidRDefault="00D25893" w:rsidP="00D25893">
      <w:pPr>
        <w:numPr>
          <w:ilvl w:val="0"/>
          <w:numId w:val="100"/>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w:t>
      </w:r>
      <w:r w:rsidRPr="00CF7A74">
        <w:rPr>
          <w:rFonts w:ascii="Tahoma" w:hAnsi="Tahoma" w:cs="Tahoma"/>
          <w:sz w:val="18"/>
          <w:szCs w:val="18"/>
          <w:lang w:val="es-ES_tradnl"/>
        </w:rPr>
        <w:t>ó</w:t>
      </w:r>
      <w:r w:rsidRPr="00CF7A74">
        <w:rPr>
          <w:rFonts w:ascii="Tahoma" w:hAnsi="Tahoma" w:cs="Tahoma"/>
          <w:sz w:val="18"/>
          <w:szCs w:val="18"/>
        </w:rPr>
        <w:t>w przeprowadzonych przez Administratora lub upoważnionego przez niego audytora. </w:t>
      </w:r>
    </w:p>
    <w:p w14:paraId="0A1CBF97" w14:textId="77777777" w:rsidR="00D25893" w:rsidRPr="00CF7A74" w:rsidRDefault="00D25893" w:rsidP="00D25893">
      <w:pPr>
        <w:numPr>
          <w:ilvl w:val="0"/>
          <w:numId w:val="100"/>
        </w:numPr>
        <w:spacing w:after="160" w:line="259" w:lineRule="auto"/>
        <w:contextualSpacing/>
        <w:jc w:val="both"/>
        <w:rPr>
          <w:rFonts w:ascii="Tahoma" w:hAnsi="Tahoma" w:cs="Tahoma"/>
          <w:sz w:val="18"/>
          <w:szCs w:val="18"/>
        </w:rPr>
      </w:pPr>
      <w:r w:rsidRPr="00CF7A74">
        <w:rPr>
          <w:rFonts w:ascii="Tahoma" w:hAnsi="Tahoma" w:cs="Tahoma"/>
          <w:sz w:val="18"/>
          <w:szCs w:val="18"/>
        </w:rPr>
        <w:lastRenderedPageBreak/>
        <w:t>Niezależnie od powyższego Podmiot przetwarzający jest obowiązany udostępnić Administratorowi wszelkie informacje niezbędne do wykazania spełnienia obowiązków określonych w ogólnym rozporządzeniu o ochronie danych.</w:t>
      </w:r>
    </w:p>
    <w:p w14:paraId="0BEEAC8C" w14:textId="77777777" w:rsidR="00D25893" w:rsidRPr="00CF7A74" w:rsidRDefault="00D25893" w:rsidP="00D25893">
      <w:pPr>
        <w:contextualSpacing/>
        <w:jc w:val="center"/>
        <w:rPr>
          <w:rFonts w:ascii="Tahoma" w:hAnsi="Tahoma" w:cs="Tahoma"/>
          <w:sz w:val="18"/>
          <w:szCs w:val="18"/>
        </w:rPr>
      </w:pPr>
    </w:p>
    <w:p w14:paraId="5E5E1C2C"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8</w:t>
      </w:r>
    </w:p>
    <w:p w14:paraId="5B6BAF5B" w14:textId="77777777" w:rsidR="00D25893" w:rsidRPr="00CF7A74" w:rsidRDefault="00D25893" w:rsidP="00D25893">
      <w:pPr>
        <w:numPr>
          <w:ilvl w:val="0"/>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Podmiot przetwarzający jest uprawniony do przetwarzania danych osobowych w imieniu Administratora przez czas obowiązywania niniejszej umowy oraz Umowy zasadniczej.</w:t>
      </w:r>
    </w:p>
    <w:p w14:paraId="4D331B10" w14:textId="77777777" w:rsidR="00D25893" w:rsidRPr="00CF7A74" w:rsidRDefault="00D25893" w:rsidP="00D25893">
      <w:pPr>
        <w:numPr>
          <w:ilvl w:val="0"/>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Umowa jest zawarta na czas określony, który odpowiada okresem czasowi obowiązywania umowy zasadniczej.</w:t>
      </w:r>
    </w:p>
    <w:p w14:paraId="3CA208F5" w14:textId="77777777" w:rsidR="00D25893" w:rsidRPr="00CF7A74" w:rsidRDefault="00D25893" w:rsidP="00D25893">
      <w:pPr>
        <w:numPr>
          <w:ilvl w:val="0"/>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Rozwiązanie, wypowiedzenie lub wygaśnięcie umowy powoduje odpowiednio jednoczesne rozwiązanie, wypowiedzenie lub wygaśnięcie umowy zasadniczej.</w:t>
      </w:r>
    </w:p>
    <w:p w14:paraId="2F3E782C" w14:textId="77777777" w:rsidR="00D25893" w:rsidRPr="00CF7A74" w:rsidRDefault="00D25893" w:rsidP="00D25893">
      <w:pPr>
        <w:numPr>
          <w:ilvl w:val="0"/>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0A94E94F" w14:textId="77777777" w:rsidR="00D25893" w:rsidRPr="00CF7A74" w:rsidRDefault="00D25893" w:rsidP="00D25893">
      <w:pPr>
        <w:numPr>
          <w:ilvl w:val="1"/>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dokonuje przetwarzania danych osobowych w celu lub w sposób inny niż określony w umowie;</w:t>
      </w:r>
    </w:p>
    <w:p w14:paraId="0DC72D74" w14:textId="77777777" w:rsidR="00D25893" w:rsidRPr="00CF7A74" w:rsidRDefault="00D25893" w:rsidP="00D25893">
      <w:pPr>
        <w:numPr>
          <w:ilvl w:val="1"/>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dokonuje powierzenia przetwarzania danych osobowych innemu podmiotowi z naruszeniem § 6 ust. 1 umowy;</w:t>
      </w:r>
    </w:p>
    <w:p w14:paraId="2D2785FF" w14:textId="77777777" w:rsidR="00D25893" w:rsidRPr="00CF7A74" w:rsidRDefault="00D25893" w:rsidP="00D25893">
      <w:pPr>
        <w:numPr>
          <w:ilvl w:val="1"/>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zaniechał wdrożenia środków technicznych i organizacyjnych zapewniających odpowiedni stopień bezpieczeństwa danych osobowych.</w:t>
      </w:r>
    </w:p>
    <w:p w14:paraId="604C4CB8" w14:textId="77777777" w:rsidR="00D25893" w:rsidRPr="00CF7A74" w:rsidRDefault="00D25893" w:rsidP="00D25893">
      <w:pPr>
        <w:numPr>
          <w:ilvl w:val="0"/>
          <w:numId w:val="101"/>
        </w:numPr>
        <w:spacing w:after="160" w:line="259" w:lineRule="auto"/>
        <w:contextualSpacing/>
        <w:jc w:val="both"/>
        <w:rPr>
          <w:rFonts w:ascii="Tahoma" w:hAnsi="Tahoma" w:cs="Tahoma"/>
          <w:sz w:val="18"/>
          <w:szCs w:val="18"/>
        </w:rPr>
      </w:pPr>
      <w:r w:rsidRPr="00CF7A74">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zakończenia przetwarzania.</w:t>
      </w:r>
    </w:p>
    <w:p w14:paraId="6A281AD0" w14:textId="77777777" w:rsidR="00D25893" w:rsidRPr="00CF7A74" w:rsidRDefault="00D25893" w:rsidP="00D25893">
      <w:pPr>
        <w:contextualSpacing/>
        <w:jc w:val="center"/>
        <w:rPr>
          <w:rFonts w:ascii="Tahoma" w:hAnsi="Tahoma" w:cs="Tahoma"/>
          <w:sz w:val="18"/>
          <w:szCs w:val="18"/>
        </w:rPr>
      </w:pPr>
    </w:p>
    <w:p w14:paraId="1F9993F4"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9</w:t>
      </w:r>
    </w:p>
    <w:p w14:paraId="61CDAAD1"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2A1EF017" w14:textId="77777777" w:rsidR="00D25893" w:rsidRPr="00CF7A74" w:rsidRDefault="00D25893" w:rsidP="00D25893">
      <w:pPr>
        <w:contextualSpacing/>
        <w:jc w:val="center"/>
        <w:rPr>
          <w:rFonts w:ascii="Tahoma" w:hAnsi="Tahoma" w:cs="Tahoma"/>
          <w:sz w:val="18"/>
          <w:szCs w:val="18"/>
        </w:rPr>
      </w:pPr>
    </w:p>
    <w:p w14:paraId="7FED65DD" w14:textId="77777777" w:rsidR="00D25893" w:rsidRPr="00CF7A74" w:rsidRDefault="00D25893" w:rsidP="00D25893">
      <w:pPr>
        <w:contextualSpacing/>
        <w:jc w:val="center"/>
        <w:rPr>
          <w:rFonts w:ascii="Tahoma" w:hAnsi="Tahoma" w:cs="Tahoma"/>
          <w:sz w:val="18"/>
          <w:szCs w:val="18"/>
        </w:rPr>
      </w:pPr>
      <w:r w:rsidRPr="00CF7A74">
        <w:rPr>
          <w:rFonts w:ascii="Tahoma" w:hAnsi="Tahoma" w:cs="Tahoma"/>
          <w:sz w:val="18"/>
          <w:szCs w:val="18"/>
        </w:rPr>
        <w:t>§ 10</w:t>
      </w:r>
    </w:p>
    <w:p w14:paraId="5169C260"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Wszelkie zamiany niniejszej umowy wymagają zachowania formy pisemnej pod rygorem nieważności.</w:t>
      </w:r>
    </w:p>
    <w:p w14:paraId="6152B6B6"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Niniejsza umowa stanowi integralną część Umowy zasadniczej.</w:t>
      </w:r>
    </w:p>
    <w:p w14:paraId="3D385C27"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 xml:space="preserve">W razie </w:t>
      </w:r>
      <w:proofErr w:type="spellStart"/>
      <w:r w:rsidRPr="00CF7A74">
        <w:rPr>
          <w:rFonts w:ascii="Tahoma" w:hAnsi="Tahoma" w:cs="Tahoma"/>
          <w:sz w:val="18"/>
          <w:szCs w:val="18"/>
        </w:rPr>
        <w:t>sprzecznoś</w:t>
      </w:r>
      <w:proofErr w:type="spellEnd"/>
      <w:r w:rsidRPr="00CF7A74">
        <w:rPr>
          <w:rFonts w:ascii="Tahoma" w:hAnsi="Tahoma" w:cs="Tahoma"/>
          <w:sz w:val="18"/>
          <w:szCs w:val="18"/>
          <w:lang w:val="it-IT"/>
        </w:rPr>
        <w:t>ci mi</w:t>
      </w:r>
      <w:proofErr w:type="spellStart"/>
      <w:r w:rsidRPr="00CF7A74">
        <w:rPr>
          <w:rFonts w:ascii="Tahoma" w:hAnsi="Tahoma" w:cs="Tahoma"/>
          <w:sz w:val="18"/>
          <w:szCs w:val="18"/>
        </w:rPr>
        <w:t>ędzy</w:t>
      </w:r>
      <w:proofErr w:type="spellEnd"/>
      <w:r w:rsidRPr="00CF7A74">
        <w:rPr>
          <w:rFonts w:ascii="Tahoma" w:hAnsi="Tahoma" w:cs="Tahoma"/>
          <w:sz w:val="18"/>
          <w:szCs w:val="18"/>
        </w:rPr>
        <w:t xml:space="preserve">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36341D8F"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Umowa podlega przepisom ogólnego rozporządzenia o ochronie danych oraz prawu polskiemu.</w:t>
      </w:r>
    </w:p>
    <w:p w14:paraId="085EC52E"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Wszelkie spory wynikłe ze stosunku prawnego objętego niniejszą umową rozpatrywane będą przez są</w:t>
      </w:r>
      <w:r w:rsidRPr="00CF7A74">
        <w:rPr>
          <w:rFonts w:ascii="Tahoma" w:hAnsi="Tahoma" w:cs="Tahoma"/>
          <w:sz w:val="18"/>
          <w:szCs w:val="18"/>
          <w:lang w:val="en-US"/>
        </w:rPr>
        <w:t>d w</w:t>
      </w:r>
      <w:proofErr w:type="spellStart"/>
      <w:r w:rsidRPr="00CF7A74">
        <w:rPr>
          <w:rFonts w:ascii="Tahoma" w:hAnsi="Tahoma" w:cs="Tahoma"/>
          <w:sz w:val="18"/>
          <w:szCs w:val="18"/>
        </w:rPr>
        <w:t>łaściwy</w:t>
      </w:r>
      <w:proofErr w:type="spellEnd"/>
      <w:r w:rsidRPr="00CF7A74">
        <w:rPr>
          <w:rFonts w:ascii="Tahoma" w:hAnsi="Tahoma" w:cs="Tahoma"/>
          <w:sz w:val="18"/>
          <w:szCs w:val="18"/>
        </w:rPr>
        <w:t xml:space="preserve"> dla siedziby Administratora.</w:t>
      </w:r>
    </w:p>
    <w:p w14:paraId="36BF1B1A" w14:textId="77777777" w:rsidR="00D25893" w:rsidRPr="00CF7A74" w:rsidRDefault="00D25893" w:rsidP="00D25893">
      <w:pPr>
        <w:numPr>
          <w:ilvl w:val="0"/>
          <w:numId w:val="102"/>
        </w:numPr>
        <w:spacing w:after="160" w:line="259" w:lineRule="auto"/>
        <w:contextualSpacing/>
        <w:jc w:val="both"/>
        <w:rPr>
          <w:rFonts w:ascii="Tahoma" w:hAnsi="Tahoma" w:cs="Tahoma"/>
          <w:sz w:val="18"/>
          <w:szCs w:val="18"/>
        </w:rPr>
      </w:pPr>
      <w:r w:rsidRPr="00CF7A74">
        <w:rPr>
          <w:rFonts w:ascii="Tahoma" w:hAnsi="Tahoma" w:cs="Tahoma"/>
          <w:sz w:val="18"/>
          <w:szCs w:val="18"/>
        </w:rPr>
        <w:t>Umowa została sporządzona w dwóch egzemplarzach, po jednym dla każdej ze stron.</w:t>
      </w:r>
    </w:p>
    <w:p w14:paraId="5C7F806C" w14:textId="77777777" w:rsidR="00D25893" w:rsidRPr="00CF7A74" w:rsidRDefault="00D25893" w:rsidP="00D25893">
      <w:pPr>
        <w:spacing w:after="160" w:line="259" w:lineRule="auto"/>
        <w:contextualSpacing/>
        <w:jc w:val="both"/>
        <w:rPr>
          <w:rFonts w:ascii="Tahoma" w:hAnsi="Tahoma" w:cs="Tahoma"/>
          <w:sz w:val="18"/>
          <w:szCs w:val="18"/>
        </w:rPr>
      </w:pPr>
    </w:p>
    <w:p w14:paraId="226E901E" w14:textId="77777777" w:rsidR="00D25893" w:rsidRPr="00CF7A74" w:rsidRDefault="00D25893" w:rsidP="00D25893">
      <w:pPr>
        <w:spacing w:after="160" w:line="259" w:lineRule="auto"/>
        <w:contextualSpacing/>
        <w:jc w:val="both"/>
        <w:rPr>
          <w:rFonts w:ascii="Tahoma" w:hAnsi="Tahoma" w:cs="Tahoma"/>
          <w:sz w:val="18"/>
          <w:szCs w:val="18"/>
        </w:rPr>
      </w:pPr>
    </w:p>
    <w:p w14:paraId="069BA36C" w14:textId="77777777" w:rsidR="00D25893" w:rsidRPr="00CF7A74" w:rsidRDefault="00D25893" w:rsidP="00D25893">
      <w:pPr>
        <w:spacing w:after="160" w:line="259" w:lineRule="auto"/>
        <w:contextualSpacing/>
        <w:jc w:val="both"/>
        <w:rPr>
          <w:rFonts w:ascii="Tahoma" w:hAnsi="Tahoma" w:cs="Tahoma"/>
          <w:sz w:val="18"/>
          <w:szCs w:val="18"/>
        </w:rPr>
      </w:pPr>
    </w:p>
    <w:p w14:paraId="1BD91584" w14:textId="77777777" w:rsidR="00D25893" w:rsidRPr="00CF7A74" w:rsidRDefault="00D25893" w:rsidP="00D25893">
      <w:pPr>
        <w:spacing w:after="160" w:line="259" w:lineRule="auto"/>
        <w:contextualSpacing/>
        <w:jc w:val="both"/>
        <w:rPr>
          <w:rFonts w:ascii="Tahoma" w:hAnsi="Tahoma" w:cs="Tahoma"/>
          <w:sz w:val="18"/>
          <w:szCs w:val="18"/>
        </w:rPr>
      </w:pPr>
    </w:p>
    <w:p w14:paraId="721B3407" w14:textId="77777777" w:rsidR="00D25893" w:rsidRPr="00CF7A74" w:rsidRDefault="00D25893" w:rsidP="00D25893">
      <w:pPr>
        <w:spacing w:after="160" w:line="259" w:lineRule="auto"/>
        <w:contextualSpacing/>
        <w:jc w:val="both"/>
        <w:rPr>
          <w:rFonts w:ascii="Tahoma" w:hAnsi="Tahoma" w:cs="Tahoma"/>
          <w:sz w:val="18"/>
          <w:szCs w:val="18"/>
        </w:rPr>
      </w:pPr>
    </w:p>
    <w:p w14:paraId="18A7F0E6" w14:textId="77777777" w:rsidR="00D25893" w:rsidRPr="00CF7A74" w:rsidRDefault="00D25893" w:rsidP="00D25893">
      <w:pPr>
        <w:contextualSpacing/>
        <w:jc w:val="both"/>
        <w:rPr>
          <w:rFonts w:ascii="Tahoma" w:hAnsi="Tahoma" w:cs="Tahoma"/>
          <w:sz w:val="18"/>
          <w:szCs w:val="18"/>
        </w:rPr>
      </w:pPr>
    </w:p>
    <w:p w14:paraId="7DD160DF" w14:textId="77777777" w:rsidR="00D25893" w:rsidRPr="00CF7A74" w:rsidRDefault="00D25893" w:rsidP="00D25893">
      <w:pPr>
        <w:contextualSpacing/>
        <w:jc w:val="both"/>
        <w:rPr>
          <w:rFonts w:ascii="Tahoma" w:hAnsi="Tahoma" w:cs="Tahoma"/>
          <w:sz w:val="18"/>
          <w:szCs w:val="18"/>
        </w:rPr>
      </w:pPr>
    </w:p>
    <w:p w14:paraId="647E497D"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ab/>
        <w:t xml:space="preserve">    Administrator</w:t>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t>Podmiot przetwarzający</w:t>
      </w:r>
    </w:p>
    <w:p w14:paraId="5BD631A0" w14:textId="77777777" w:rsidR="00D25893" w:rsidRPr="00CF7A74" w:rsidRDefault="00D25893" w:rsidP="00D25893">
      <w:pPr>
        <w:contextualSpacing/>
        <w:jc w:val="both"/>
        <w:rPr>
          <w:rFonts w:ascii="Tahoma" w:hAnsi="Tahoma" w:cs="Tahoma"/>
          <w:sz w:val="18"/>
          <w:szCs w:val="18"/>
        </w:rPr>
      </w:pPr>
    </w:p>
    <w:p w14:paraId="433AB293"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 xml:space="preserve">    data złożenia podpisu i podpis</w:t>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t xml:space="preserve">                      data złożenia podpisu i podpis</w:t>
      </w:r>
    </w:p>
    <w:p w14:paraId="3DE17703" w14:textId="77777777" w:rsidR="00D25893" w:rsidRPr="00CF7A74" w:rsidRDefault="00D25893" w:rsidP="00D25893">
      <w:pPr>
        <w:contextualSpacing/>
        <w:jc w:val="both"/>
        <w:rPr>
          <w:rFonts w:ascii="Tahoma" w:hAnsi="Tahoma" w:cs="Tahoma"/>
          <w:sz w:val="18"/>
          <w:szCs w:val="18"/>
        </w:rPr>
      </w:pPr>
    </w:p>
    <w:p w14:paraId="0D9F7E1E" w14:textId="77777777" w:rsidR="00D25893" w:rsidRPr="00CF7A74" w:rsidRDefault="00D25893" w:rsidP="00D25893">
      <w:pPr>
        <w:contextualSpacing/>
        <w:jc w:val="both"/>
        <w:rPr>
          <w:rFonts w:ascii="Tahoma" w:hAnsi="Tahoma" w:cs="Tahoma"/>
          <w:sz w:val="18"/>
          <w:szCs w:val="18"/>
        </w:rPr>
      </w:pPr>
      <w:r w:rsidRPr="00CF7A74">
        <w:rPr>
          <w:rFonts w:ascii="Tahoma" w:hAnsi="Tahoma" w:cs="Tahoma"/>
          <w:sz w:val="18"/>
          <w:szCs w:val="18"/>
        </w:rPr>
        <w:t>…………………………………………..</w:t>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r>
      <w:r w:rsidRPr="00CF7A74">
        <w:rPr>
          <w:rFonts w:ascii="Tahoma" w:hAnsi="Tahoma" w:cs="Tahoma"/>
          <w:sz w:val="18"/>
          <w:szCs w:val="18"/>
        </w:rPr>
        <w:tab/>
        <w:t xml:space="preserve">      ……..………………………………….</w:t>
      </w:r>
    </w:p>
    <w:p w14:paraId="3E47D3D7" w14:textId="5A4DC868" w:rsidR="006A6764" w:rsidRPr="00F05580" w:rsidRDefault="006A6764" w:rsidP="006A6764"/>
    <w:p w14:paraId="750E3297" w14:textId="3CB7D1E0" w:rsidR="006A6764" w:rsidRPr="00F05580" w:rsidRDefault="006A6764" w:rsidP="006A6764"/>
    <w:p w14:paraId="72FB6480" w14:textId="77777777" w:rsidR="006A6764" w:rsidRPr="00F05580" w:rsidRDefault="006A6764" w:rsidP="006A6764"/>
    <w:p w14:paraId="6496C0E3" w14:textId="77777777" w:rsidR="006A6764" w:rsidRDefault="006A6764" w:rsidP="006A6764">
      <w:pPr>
        <w:rPr>
          <w:rFonts w:ascii="Tahoma" w:hAnsi="Tahoma" w:cs="Tahoma"/>
          <w:b/>
          <w:sz w:val="18"/>
          <w:szCs w:val="20"/>
        </w:rPr>
      </w:pPr>
    </w:p>
    <w:p w14:paraId="1D406F3F" w14:textId="77777777" w:rsidR="0083566D" w:rsidRDefault="0083566D" w:rsidP="006A6764">
      <w:pPr>
        <w:rPr>
          <w:rFonts w:ascii="Tahoma" w:hAnsi="Tahoma" w:cs="Tahoma"/>
          <w:b/>
          <w:sz w:val="18"/>
          <w:szCs w:val="20"/>
        </w:rPr>
      </w:pPr>
    </w:p>
    <w:p w14:paraId="18975EF9" w14:textId="77777777" w:rsidR="0083566D" w:rsidRDefault="0083566D" w:rsidP="006A6764">
      <w:pPr>
        <w:rPr>
          <w:rFonts w:ascii="Tahoma" w:hAnsi="Tahoma" w:cs="Tahoma"/>
          <w:b/>
          <w:sz w:val="18"/>
          <w:szCs w:val="20"/>
        </w:rPr>
      </w:pPr>
    </w:p>
    <w:p w14:paraId="1CE6A6A6" w14:textId="77777777" w:rsidR="0083566D" w:rsidRDefault="0083566D" w:rsidP="006A6764">
      <w:pPr>
        <w:rPr>
          <w:rFonts w:ascii="Tahoma" w:hAnsi="Tahoma" w:cs="Tahoma"/>
          <w:b/>
          <w:sz w:val="18"/>
          <w:szCs w:val="20"/>
        </w:rPr>
      </w:pPr>
    </w:p>
    <w:p w14:paraId="63546FC6" w14:textId="77777777" w:rsidR="0083566D" w:rsidRDefault="0083566D" w:rsidP="006A6764">
      <w:pPr>
        <w:rPr>
          <w:rFonts w:ascii="Tahoma" w:hAnsi="Tahoma" w:cs="Tahoma"/>
          <w:b/>
          <w:sz w:val="18"/>
          <w:szCs w:val="20"/>
        </w:rPr>
      </w:pPr>
    </w:p>
    <w:p w14:paraId="6E0EA9EF" w14:textId="77777777" w:rsidR="0083566D" w:rsidRDefault="0083566D" w:rsidP="006A6764">
      <w:pPr>
        <w:rPr>
          <w:rFonts w:ascii="Tahoma" w:hAnsi="Tahoma" w:cs="Tahoma"/>
          <w:b/>
          <w:sz w:val="18"/>
          <w:szCs w:val="20"/>
        </w:rPr>
      </w:pPr>
    </w:p>
    <w:p w14:paraId="0BB337EA" w14:textId="77777777" w:rsidR="0083566D" w:rsidRDefault="0083566D" w:rsidP="006A6764">
      <w:pPr>
        <w:rPr>
          <w:rFonts w:ascii="Tahoma" w:hAnsi="Tahoma" w:cs="Tahoma"/>
          <w:b/>
          <w:sz w:val="18"/>
          <w:szCs w:val="20"/>
        </w:rPr>
      </w:pPr>
    </w:p>
    <w:p w14:paraId="1C38DA55" w14:textId="77777777" w:rsidR="0083566D" w:rsidRDefault="0083566D" w:rsidP="006A6764">
      <w:pPr>
        <w:rPr>
          <w:rFonts w:ascii="Tahoma" w:hAnsi="Tahoma" w:cs="Tahoma"/>
          <w:b/>
          <w:sz w:val="18"/>
          <w:szCs w:val="20"/>
        </w:rPr>
      </w:pPr>
    </w:p>
    <w:p w14:paraId="02BE0107" w14:textId="77777777" w:rsidR="0083566D" w:rsidRDefault="0083566D" w:rsidP="006A6764">
      <w:pPr>
        <w:rPr>
          <w:rFonts w:ascii="Tahoma" w:hAnsi="Tahoma" w:cs="Tahoma"/>
          <w:b/>
          <w:sz w:val="18"/>
          <w:szCs w:val="20"/>
        </w:rPr>
      </w:pPr>
    </w:p>
    <w:p w14:paraId="242DB4E0" w14:textId="77777777" w:rsidR="0083566D" w:rsidRDefault="0083566D" w:rsidP="006A6764">
      <w:pPr>
        <w:rPr>
          <w:rFonts w:ascii="Tahoma" w:hAnsi="Tahoma" w:cs="Tahoma"/>
          <w:b/>
          <w:sz w:val="18"/>
          <w:szCs w:val="20"/>
        </w:rPr>
      </w:pPr>
    </w:p>
    <w:p w14:paraId="4DBD43A1" w14:textId="77777777" w:rsidR="0083566D" w:rsidRDefault="0083566D" w:rsidP="006A6764">
      <w:pPr>
        <w:rPr>
          <w:rFonts w:ascii="Tahoma" w:hAnsi="Tahoma" w:cs="Tahoma"/>
          <w:b/>
          <w:sz w:val="18"/>
          <w:szCs w:val="20"/>
        </w:rPr>
      </w:pPr>
    </w:p>
    <w:p w14:paraId="37E55BF8" w14:textId="77777777" w:rsidR="0083566D" w:rsidRDefault="0083566D" w:rsidP="006A6764">
      <w:pPr>
        <w:rPr>
          <w:rFonts w:ascii="Tahoma" w:hAnsi="Tahoma" w:cs="Tahoma"/>
          <w:b/>
          <w:sz w:val="18"/>
          <w:szCs w:val="20"/>
        </w:rPr>
      </w:pPr>
    </w:p>
    <w:p w14:paraId="055069A8" w14:textId="77777777" w:rsidR="0083566D" w:rsidRDefault="0083566D" w:rsidP="006A6764">
      <w:pPr>
        <w:rPr>
          <w:rFonts w:ascii="Tahoma" w:hAnsi="Tahoma" w:cs="Tahoma"/>
          <w:b/>
          <w:sz w:val="18"/>
          <w:szCs w:val="20"/>
        </w:rPr>
      </w:pPr>
    </w:p>
    <w:p w14:paraId="75A236BA" w14:textId="77777777" w:rsidR="0083566D" w:rsidRDefault="0083566D" w:rsidP="006A6764">
      <w:pPr>
        <w:rPr>
          <w:rFonts w:ascii="Tahoma" w:hAnsi="Tahoma" w:cs="Tahoma"/>
          <w:b/>
          <w:sz w:val="18"/>
          <w:szCs w:val="20"/>
        </w:rPr>
      </w:pPr>
    </w:p>
    <w:p w14:paraId="70248006" w14:textId="77777777" w:rsidR="0083566D" w:rsidRDefault="0083566D" w:rsidP="006A6764">
      <w:pPr>
        <w:rPr>
          <w:rFonts w:ascii="Tahoma" w:hAnsi="Tahoma" w:cs="Tahoma"/>
          <w:b/>
          <w:sz w:val="18"/>
          <w:szCs w:val="20"/>
        </w:rPr>
      </w:pPr>
    </w:p>
    <w:p w14:paraId="7A02428F" w14:textId="77777777" w:rsidR="0083566D" w:rsidRPr="00F05580" w:rsidRDefault="0083566D" w:rsidP="006A6764">
      <w:pPr>
        <w:rPr>
          <w:rFonts w:ascii="Tahoma" w:hAnsi="Tahoma" w:cs="Tahoma"/>
          <w:b/>
          <w:sz w:val="18"/>
          <w:szCs w:val="20"/>
        </w:rPr>
      </w:pPr>
    </w:p>
    <w:p w14:paraId="0F96A789" w14:textId="45CA1B7E" w:rsidR="0040363C" w:rsidRPr="00F05580" w:rsidRDefault="0040363C" w:rsidP="0040363C">
      <w:pPr>
        <w:jc w:val="right"/>
        <w:rPr>
          <w:rFonts w:ascii="Tahoma" w:hAnsi="Tahoma" w:cs="Tahoma"/>
          <w:sz w:val="18"/>
          <w:szCs w:val="18"/>
        </w:rPr>
      </w:pPr>
      <w:r w:rsidRPr="00F05580">
        <w:rPr>
          <w:rFonts w:ascii="Tahoma" w:hAnsi="Tahoma" w:cs="Tahoma"/>
          <w:b/>
          <w:sz w:val="18"/>
          <w:szCs w:val="18"/>
        </w:rPr>
        <w:t>Załącznik Nr 5</w:t>
      </w:r>
    </w:p>
    <w:p w14:paraId="21A5EE57" w14:textId="77777777" w:rsidR="0040363C" w:rsidRPr="00F05580" w:rsidRDefault="0040363C" w:rsidP="0040363C">
      <w:pPr>
        <w:rPr>
          <w:rFonts w:ascii="Tahoma" w:hAnsi="Tahoma" w:cs="Tahoma"/>
          <w:sz w:val="18"/>
          <w:szCs w:val="18"/>
        </w:rPr>
      </w:pPr>
    </w:p>
    <w:p w14:paraId="75B54297" w14:textId="77777777" w:rsidR="0040363C" w:rsidRPr="00F05580" w:rsidRDefault="0040363C" w:rsidP="0040363C">
      <w:pPr>
        <w:spacing w:line="360" w:lineRule="auto"/>
        <w:rPr>
          <w:rFonts w:ascii="Tahoma" w:hAnsi="Tahoma" w:cs="Tahoma"/>
          <w:sz w:val="18"/>
          <w:szCs w:val="18"/>
        </w:rPr>
      </w:pPr>
    </w:p>
    <w:p w14:paraId="45C88388" w14:textId="77777777" w:rsidR="0040363C" w:rsidRPr="00F05580" w:rsidRDefault="0040363C" w:rsidP="0040363C">
      <w:pPr>
        <w:spacing w:line="360" w:lineRule="auto"/>
        <w:rPr>
          <w:rFonts w:ascii="Tahoma" w:hAnsi="Tahoma" w:cs="Tahoma"/>
          <w:b/>
          <w:sz w:val="18"/>
          <w:szCs w:val="18"/>
        </w:rPr>
      </w:pPr>
      <w:r w:rsidRPr="00F05580">
        <w:rPr>
          <w:rFonts w:ascii="Tahoma" w:hAnsi="Tahoma" w:cs="Tahoma"/>
          <w:sz w:val="18"/>
          <w:szCs w:val="18"/>
        </w:rPr>
        <w:t>Data ..........................</w:t>
      </w:r>
    </w:p>
    <w:p w14:paraId="386AC8CE"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73A65CDA"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5045051D" w14:textId="77777777" w:rsidR="0040363C" w:rsidRPr="00F05580" w:rsidRDefault="0040363C" w:rsidP="0040363C">
      <w:pPr>
        <w:pStyle w:val="Nagwek6"/>
        <w:tabs>
          <w:tab w:val="left" w:pos="284"/>
        </w:tabs>
        <w:rPr>
          <w:rFonts w:ascii="Tahoma" w:hAnsi="Tahoma" w:cs="Tahoma"/>
          <w:sz w:val="18"/>
          <w:szCs w:val="18"/>
        </w:rPr>
      </w:pPr>
    </w:p>
    <w:p w14:paraId="02E2155C" w14:textId="77777777" w:rsidR="0040363C" w:rsidRPr="00F05580" w:rsidRDefault="0040363C" w:rsidP="0040363C">
      <w:pPr>
        <w:ind w:firstLine="390"/>
        <w:jc w:val="center"/>
        <w:rPr>
          <w:rFonts w:ascii="Tahoma" w:hAnsi="Tahoma" w:cs="Tahoma"/>
          <w:b/>
          <w:sz w:val="18"/>
          <w:szCs w:val="18"/>
        </w:rPr>
      </w:pPr>
    </w:p>
    <w:p w14:paraId="365A2C82" w14:textId="77777777" w:rsidR="0040363C" w:rsidRPr="00F05580" w:rsidRDefault="0040363C" w:rsidP="0040363C">
      <w:pPr>
        <w:ind w:firstLine="390"/>
        <w:jc w:val="center"/>
        <w:rPr>
          <w:rFonts w:ascii="Tahoma" w:hAnsi="Tahoma" w:cs="Tahoma"/>
          <w:b/>
          <w:sz w:val="18"/>
          <w:szCs w:val="18"/>
        </w:rPr>
      </w:pPr>
    </w:p>
    <w:p w14:paraId="3C6A5903" w14:textId="77777777" w:rsidR="0040363C" w:rsidRPr="00F05580" w:rsidRDefault="0040363C" w:rsidP="0040363C">
      <w:pPr>
        <w:ind w:firstLine="390"/>
        <w:jc w:val="center"/>
        <w:rPr>
          <w:rFonts w:ascii="Tahoma" w:hAnsi="Tahoma" w:cs="Tahoma"/>
          <w:b/>
          <w:sz w:val="18"/>
          <w:szCs w:val="18"/>
        </w:rPr>
      </w:pPr>
    </w:p>
    <w:p w14:paraId="56E59424" w14:textId="77777777" w:rsidR="0040363C" w:rsidRPr="00F05580" w:rsidRDefault="0040363C" w:rsidP="0040363C">
      <w:pPr>
        <w:ind w:firstLine="390"/>
        <w:jc w:val="center"/>
        <w:rPr>
          <w:rFonts w:ascii="Tahoma" w:hAnsi="Tahoma" w:cs="Tahoma"/>
          <w:b/>
          <w:sz w:val="18"/>
          <w:szCs w:val="18"/>
        </w:rPr>
      </w:pPr>
      <w:r w:rsidRPr="00F05580">
        <w:rPr>
          <w:rFonts w:ascii="Tahoma" w:hAnsi="Tahoma" w:cs="Tahoma"/>
          <w:b/>
          <w:sz w:val="18"/>
          <w:szCs w:val="18"/>
        </w:rPr>
        <w:t>OŚWIADCZENIE O PRZYNALEŻNOŚCI DO GRUPY KAPITAŁOWEJ</w:t>
      </w:r>
    </w:p>
    <w:p w14:paraId="407110EE" w14:textId="77777777" w:rsidR="0040363C" w:rsidRPr="00F05580" w:rsidRDefault="0040363C" w:rsidP="0040363C">
      <w:pPr>
        <w:ind w:firstLine="390"/>
        <w:jc w:val="center"/>
        <w:rPr>
          <w:rFonts w:ascii="Tahoma" w:hAnsi="Tahoma" w:cs="Tahoma"/>
          <w:b/>
          <w:sz w:val="18"/>
          <w:szCs w:val="18"/>
        </w:rPr>
      </w:pPr>
    </w:p>
    <w:p w14:paraId="4CA34ADC" w14:textId="77777777" w:rsidR="0040363C" w:rsidRPr="00F05580" w:rsidRDefault="0040363C" w:rsidP="0040363C">
      <w:pPr>
        <w:ind w:firstLine="390"/>
        <w:jc w:val="both"/>
        <w:rPr>
          <w:rFonts w:ascii="Tahoma" w:hAnsi="Tahoma" w:cs="Tahoma"/>
          <w:b/>
          <w:sz w:val="18"/>
          <w:szCs w:val="18"/>
        </w:rPr>
      </w:pPr>
    </w:p>
    <w:p w14:paraId="2F7BAFF1" w14:textId="7A14A89F" w:rsidR="0040363C" w:rsidRPr="00F05580" w:rsidRDefault="0040363C" w:rsidP="0040363C">
      <w:pPr>
        <w:spacing w:line="360" w:lineRule="auto"/>
        <w:ind w:firstLine="390"/>
        <w:jc w:val="both"/>
        <w:rPr>
          <w:rFonts w:ascii="Tahoma" w:hAnsi="Tahoma" w:cs="Tahoma"/>
          <w:sz w:val="18"/>
          <w:szCs w:val="18"/>
        </w:rPr>
      </w:pPr>
      <w:r w:rsidRPr="00F05580">
        <w:rPr>
          <w:rFonts w:ascii="Tahoma" w:hAnsi="Tahoma" w:cs="Tahoma"/>
          <w:sz w:val="18"/>
          <w:szCs w:val="18"/>
        </w:rPr>
        <w:t xml:space="preserve">Przystępując jako Wykonawca do udziału w postępowaniu o udzielenie zamówienia publicznego nr sprawy </w:t>
      </w:r>
      <w:r w:rsidR="00D3692A" w:rsidRPr="00F05580">
        <w:rPr>
          <w:rFonts w:ascii="Tahoma" w:hAnsi="Tahoma" w:cs="Tahoma"/>
          <w:b/>
          <w:sz w:val="18"/>
          <w:szCs w:val="18"/>
        </w:rPr>
        <w:t>7</w:t>
      </w:r>
      <w:r w:rsidRPr="00F05580">
        <w:rPr>
          <w:rFonts w:ascii="Tahoma" w:hAnsi="Tahoma" w:cs="Tahoma"/>
          <w:b/>
          <w:sz w:val="18"/>
          <w:szCs w:val="18"/>
        </w:rPr>
        <w:t>/PN/ZP/U/202</w:t>
      </w:r>
      <w:r w:rsidR="00D3692A" w:rsidRPr="00F05580">
        <w:rPr>
          <w:rFonts w:ascii="Tahoma" w:hAnsi="Tahoma" w:cs="Tahoma"/>
          <w:b/>
          <w:sz w:val="18"/>
          <w:szCs w:val="18"/>
        </w:rPr>
        <w:t>6</w:t>
      </w:r>
      <w:r w:rsidRPr="00F05580">
        <w:rPr>
          <w:rFonts w:ascii="Tahoma" w:hAnsi="Tahoma" w:cs="Tahoma"/>
          <w:sz w:val="18"/>
          <w:szCs w:val="18"/>
        </w:rPr>
        <w:t xml:space="preserve"> </w:t>
      </w:r>
      <w:r w:rsidRPr="00F05580">
        <w:rPr>
          <w:rFonts w:ascii="Tahoma" w:hAnsi="Tahoma" w:cs="Tahoma"/>
          <w:b/>
          <w:bCs/>
          <w:sz w:val="18"/>
          <w:szCs w:val="18"/>
        </w:rPr>
        <w:t xml:space="preserve">- </w:t>
      </w:r>
      <w:r w:rsidRPr="00F05580">
        <w:rPr>
          <w:rFonts w:ascii="Tahoma" w:hAnsi="Tahoma" w:cs="Tahoma"/>
          <w:bCs/>
          <w:sz w:val="18"/>
          <w:szCs w:val="18"/>
        </w:rPr>
        <w:t>po zapoznaniu się z zamieszczoną na stronie internetowej informacją, o której mowa w art. 108 ust. 1 pkt. 5</w:t>
      </w:r>
      <w:r w:rsidRPr="00F05580">
        <w:rPr>
          <w:rFonts w:ascii="Tahoma" w:hAnsi="Tahoma" w:cs="Tahoma"/>
          <w:b/>
          <w:bCs/>
          <w:sz w:val="18"/>
          <w:szCs w:val="18"/>
        </w:rPr>
        <w:t xml:space="preserve"> </w:t>
      </w:r>
      <w:r w:rsidRPr="00F05580">
        <w:rPr>
          <w:rFonts w:ascii="Tahoma" w:hAnsi="Tahoma" w:cs="Tahoma"/>
          <w:bCs/>
          <w:sz w:val="18"/>
          <w:szCs w:val="18"/>
        </w:rPr>
        <w:t>ustawy PZP,</w:t>
      </w:r>
      <w:r w:rsidRPr="00F05580">
        <w:rPr>
          <w:rFonts w:ascii="Tahoma" w:hAnsi="Tahoma" w:cs="Tahoma"/>
          <w:b/>
          <w:bCs/>
          <w:sz w:val="18"/>
          <w:szCs w:val="18"/>
        </w:rPr>
        <w:t xml:space="preserve"> </w:t>
      </w:r>
      <w:r w:rsidRPr="00F05580">
        <w:rPr>
          <w:rFonts w:ascii="Tahoma" w:hAnsi="Tahoma" w:cs="Tahoma"/>
          <w:sz w:val="18"/>
          <w:szCs w:val="18"/>
        </w:rPr>
        <w:t xml:space="preserve"> niniejszym informujemy, że:</w:t>
      </w:r>
    </w:p>
    <w:p w14:paraId="3719781C" w14:textId="2A25D0DE" w:rsidR="0040363C" w:rsidRPr="00F05580" w:rsidRDefault="0040363C" w:rsidP="0040363C">
      <w:pPr>
        <w:spacing w:line="360" w:lineRule="auto"/>
        <w:jc w:val="both"/>
        <w:rPr>
          <w:rFonts w:ascii="Tahoma" w:hAnsi="Tahoma" w:cs="Tahoma"/>
          <w:sz w:val="18"/>
          <w:szCs w:val="18"/>
        </w:rPr>
      </w:pPr>
      <w:r w:rsidRPr="00F05580">
        <w:rPr>
          <w:rFonts w:ascii="Tahoma" w:hAnsi="Tahoma" w:cs="Tahoma"/>
          <w:sz w:val="18"/>
          <w:szCs w:val="18"/>
        </w:rPr>
        <w:t>* 1) nie należymy do żadnej grupy kapitałowej, w rozumieniu ustawy z dnia 16 lutego 2007 r., o ochronie konkurencji i konsumentów (Dz. U. z 202</w:t>
      </w:r>
      <w:r w:rsidR="00D3692A" w:rsidRPr="00F05580">
        <w:rPr>
          <w:rFonts w:ascii="Tahoma" w:hAnsi="Tahoma" w:cs="Tahoma"/>
          <w:sz w:val="18"/>
          <w:szCs w:val="18"/>
        </w:rPr>
        <w:t>4</w:t>
      </w:r>
      <w:r w:rsidRPr="00F05580">
        <w:rPr>
          <w:rFonts w:ascii="Tahoma" w:hAnsi="Tahoma" w:cs="Tahoma"/>
          <w:sz w:val="18"/>
          <w:szCs w:val="18"/>
        </w:rPr>
        <w:t xml:space="preserve">r., poz. </w:t>
      </w:r>
      <w:r w:rsidR="00D3692A" w:rsidRPr="00F05580">
        <w:rPr>
          <w:rFonts w:ascii="Tahoma" w:hAnsi="Tahoma" w:cs="Tahoma"/>
          <w:sz w:val="18"/>
          <w:szCs w:val="18"/>
        </w:rPr>
        <w:t>1616</w:t>
      </w:r>
      <w:r w:rsidRPr="00F05580">
        <w:rPr>
          <w:rFonts w:ascii="Tahoma" w:hAnsi="Tahoma" w:cs="Tahoma"/>
          <w:sz w:val="18"/>
          <w:szCs w:val="18"/>
        </w:rPr>
        <w:t xml:space="preserve">, </w:t>
      </w:r>
      <w:proofErr w:type="spellStart"/>
      <w:r w:rsidRPr="00F05580">
        <w:rPr>
          <w:rFonts w:ascii="Tahoma" w:hAnsi="Tahoma" w:cs="Tahoma"/>
          <w:sz w:val="18"/>
          <w:szCs w:val="18"/>
        </w:rPr>
        <w:t>t.j</w:t>
      </w:r>
      <w:proofErr w:type="spellEnd"/>
      <w:r w:rsidRPr="00F05580">
        <w:rPr>
          <w:rFonts w:ascii="Tahoma" w:hAnsi="Tahoma" w:cs="Tahoma"/>
          <w:sz w:val="18"/>
          <w:szCs w:val="18"/>
        </w:rPr>
        <w:t xml:space="preserve">. ze zm.) z innym Wykonawcą, który złożył odrębną  ofertę w przedmiotowym postępowaniu o udzielenie zamówienia. </w:t>
      </w:r>
    </w:p>
    <w:p w14:paraId="67218F8E" w14:textId="27AAE2C6" w:rsidR="0040363C" w:rsidRPr="00F05580" w:rsidRDefault="0040363C" w:rsidP="0040363C">
      <w:pPr>
        <w:spacing w:line="360" w:lineRule="auto"/>
        <w:jc w:val="both"/>
        <w:rPr>
          <w:rFonts w:ascii="Tahoma" w:eastAsia="Tahoma" w:hAnsi="Tahoma" w:cs="Tahoma"/>
          <w:sz w:val="18"/>
          <w:szCs w:val="18"/>
        </w:rPr>
      </w:pPr>
      <w:r w:rsidRPr="00F05580">
        <w:rPr>
          <w:rFonts w:ascii="Tahoma" w:hAnsi="Tahoma" w:cs="Tahoma"/>
          <w:sz w:val="18"/>
          <w:szCs w:val="18"/>
        </w:rPr>
        <w:t>* 2) należymy do tej samej grupy kapitałowej w rozumieniu z ustawy dnia 16 lutego 2007 r., o ochronie konkurencji i konsumentów (Dz. U. z 202</w:t>
      </w:r>
      <w:r w:rsidR="00D3692A" w:rsidRPr="00F05580">
        <w:rPr>
          <w:rFonts w:ascii="Tahoma" w:hAnsi="Tahoma" w:cs="Tahoma"/>
          <w:sz w:val="18"/>
          <w:szCs w:val="18"/>
        </w:rPr>
        <w:t>4</w:t>
      </w:r>
      <w:r w:rsidRPr="00F05580">
        <w:rPr>
          <w:rFonts w:ascii="Tahoma" w:hAnsi="Tahoma" w:cs="Tahoma"/>
          <w:sz w:val="18"/>
          <w:szCs w:val="18"/>
        </w:rPr>
        <w:t xml:space="preserve">r., poz. </w:t>
      </w:r>
      <w:r w:rsidR="00D3692A" w:rsidRPr="00F05580">
        <w:rPr>
          <w:rFonts w:ascii="Tahoma" w:hAnsi="Tahoma" w:cs="Tahoma"/>
          <w:sz w:val="18"/>
          <w:szCs w:val="18"/>
        </w:rPr>
        <w:t>1616</w:t>
      </w:r>
      <w:r w:rsidRPr="00F05580">
        <w:rPr>
          <w:rFonts w:ascii="Tahoma" w:hAnsi="Tahoma" w:cs="Tahoma"/>
          <w:sz w:val="18"/>
          <w:szCs w:val="18"/>
        </w:rPr>
        <w:t xml:space="preserve">, </w:t>
      </w:r>
      <w:proofErr w:type="spellStart"/>
      <w:r w:rsidRPr="00F05580">
        <w:rPr>
          <w:rFonts w:ascii="Tahoma" w:hAnsi="Tahoma" w:cs="Tahoma"/>
          <w:sz w:val="18"/>
          <w:szCs w:val="18"/>
        </w:rPr>
        <w:t>t.j</w:t>
      </w:r>
      <w:proofErr w:type="spellEnd"/>
      <w:r w:rsidRPr="00F05580">
        <w:rPr>
          <w:rFonts w:ascii="Tahoma" w:hAnsi="Tahoma" w:cs="Tahoma"/>
          <w:sz w:val="18"/>
          <w:szCs w:val="18"/>
        </w:rPr>
        <w:t>. ze zm.)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0D8D1C12" w14:textId="77777777" w:rsidR="0040363C" w:rsidRPr="00F05580" w:rsidRDefault="0040363C" w:rsidP="00591710">
      <w:pPr>
        <w:numPr>
          <w:ilvl w:val="0"/>
          <w:numId w:val="16"/>
        </w:numPr>
        <w:suppressAutoHyphens/>
        <w:spacing w:line="276" w:lineRule="auto"/>
        <w:ind w:left="720"/>
        <w:jc w:val="both"/>
        <w:rPr>
          <w:rFonts w:ascii="Tahoma" w:eastAsia="Tahoma" w:hAnsi="Tahoma" w:cs="Tahoma"/>
          <w:sz w:val="18"/>
          <w:szCs w:val="18"/>
        </w:rPr>
      </w:pPr>
      <w:r w:rsidRPr="00F05580">
        <w:rPr>
          <w:rFonts w:ascii="Tahoma" w:eastAsia="Tahoma" w:hAnsi="Tahoma" w:cs="Tahoma"/>
          <w:sz w:val="18"/>
          <w:szCs w:val="18"/>
        </w:rPr>
        <w:t>…………………………………………………………………………………………</w:t>
      </w:r>
      <w:r w:rsidRPr="00F05580">
        <w:rPr>
          <w:rFonts w:ascii="Tahoma" w:hAnsi="Tahoma" w:cs="Tahoma"/>
          <w:sz w:val="18"/>
          <w:szCs w:val="18"/>
        </w:rPr>
        <w:t>.</w:t>
      </w:r>
    </w:p>
    <w:p w14:paraId="797A9E13" w14:textId="77777777" w:rsidR="0040363C" w:rsidRPr="00F05580" w:rsidRDefault="0040363C" w:rsidP="00591710">
      <w:pPr>
        <w:numPr>
          <w:ilvl w:val="0"/>
          <w:numId w:val="16"/>
        </w:numPr>
        <w:suppressAutoHyphens/>
        <w:spacing w:line="276" w:lineRule="auto"/>
        <w:ind w:left="720"/>
        <w:jc w:val="both"/>
        <w:rPr>
          <w:rFonts w:ascii="Tahoma" w:eastAsia="Tahoma" w:hAnsi="Tahoma" w:cs="Tahoma"/>
          <w:sz w:val="18"/>
          <w:szCs w:val="18"/>
        </w:rPr>
      </w:pPr>
      <w:r w:rsidRPr="00F05580">
        <w:rPr>
          <w:rFonts w:ascii="Tahoma" w:eastAsia="Tahoma" w:hAnsi="Tahoma" w:cs="Tahoma"/>
          <w:sz w:val="18"/>
          <w:szCs w:val="18"/>
        </w:rPr>
        <w:t>…………………………………………………………………………………………</w:t>
      </w:r>
      <w:r w:rsidRPr="00F05580">
        <w:rPr>
          <w:rFonts w:ascii="Tahoma" w:hAnsi="Tahoma" w:cs="Tahoma"/>
          <w:sz w:val="18"/>
          <w:szCs w:val="18"/>
        </w:rPr>
        <w:t>.</w:t>
      </w:r>
    </w:p>
    <w:p w14:paraId="700F404D" w14:textId="77777777" w:rsidR="0040363C" w:rsidRPr="00F05580" w:rsidRDefault="0040363C" w:rsidP="00591710">
      <w:pPr>
        <w:numPr>
          <w:ilvl w:val="0"/>
          <w:numId w:val="16"/>
        </w:numPr>
        <w:suppressAutoHyphens/>
        <w:spacing w:line="276" w:lineRule="auto"/>
        <w:ind w:left="720"/>
        <w:jc w:val="both"/>
        <w:rPr>
          <w:rFonts w:ascii="Tahoma" w:eastAsia="Tahoma" w:hAnsi="Tahoma" w:cs="Tahoma"/>
          <w:sz w:val="18"/>
          <w:szCs w:val="18"/>
        </w:rPr>
      </w:pPr>
      <w:r w:rsidRPr="00F05580">
        <w:rPr>
          <w:rFonts w:ascii="Tahoma" w:eastAsia="Tahoma" w:hAnsi="Tahoma" w:cs="Tahoma"/>
          <w:sz w:val="18"/>
          <w:szCs w:val="18"/>
        </w:rPr>
        <w:t>…………………………………………………………………………………………</w:t>
      </w:r>
      <w:r w:rsidRPr="00F05580">
        <w:rPr>
          <w:rFonts w:ascii="Tahoma" w:hAnsi="Tahoma" w:cs="Tahoma"/>
          <w:sz w:val="18"/>
          <w:szCs w:val="18"/>
        </w:rPr>
        <w:t>.</w:t>
      </w:r>
    </w:p>
    <w:p w14:paraId="1422BE7D" w14:textId="77777777" w:rsidR="0040363C" w:rsidRPr="00F05580" w:rsidRDefault="0040363C" w:rsidP="00591710">
      <w:pPr>
        <w:numPr>
          <w:ilvl w:val="0"/>
          <w:numId w:val="16"/>
        </w:numPr>
        <w:suppressAutoHyphens/>
        <w:spacing w:line="276" w:lineRule="auto"/>
        <w:ind w:left="720"/>
        <w:jc w:val="both"/>
        <w:rPr>
          <w:rFonts w:ascii="Tahoma" w:eastAsia="Tahoma" w:hAnsi="Tahoma" w:cs="Tahoma"/>
          <w:sz w:val="18"/>
          <w:szCs w:val="18"/>
        </w:rPr>
      </w:pPr>
      <w:r w:rsidRPr="00F05580">
        <w:rPr>
          <w:rFonts w:ascii="Tahoma" w:eastAsia="Tahoma" w:hAnsi="Tahoma" w:cs="Tahoma"/>
          <w:sz w:val="18"/>
          <w:szCs w:val="18"/>
        </w:rPr>
        <w:t>…………………………………………………………………………………………</w:t>
      </w:r>
      <w:r w:rsidRPr="00F05580">
        <w:rPr>
          <w:rFonts w:ascii="Tahoma" w:hAnsi="Tahoma" w:cs="Tahoma"/>
          <w:sz w:val="18"/>
          <w:szCs w:val="18"/>
        </w:rPr>
        <w:t>.</w:t>
      </w:r>
    </w:p>
    <w:p w14:paraId="13F28646" w14:textId="77777777" w:rsidR="0040363C" w:rsidRPr="00F05580" w:rsidRDefault="0040363C" w:rsidP="00591710">
      <w:pPr>
        <w:numPr>
          <w:ilvl w:val="0"/>
          <w:numId w:val="16"/>
        </w:numPr>
        <w:suppressAutoHyphens/>
        <w:spacing w:line="276" w:lineRule="auto"/>
        <w:ind w:left="720"/>
        <w:jc w:val="both"/>
        <w:rPr>
          <w:rFonts w:ascii="Tahoma" w:hAnsi="Tahoma" w:cs="Tahoma"/>
          <w:sz w:val="18"/>
          <w:szCs w:val="18"/>
        </w:rPr>
      </w:pPr>
      <w:r w:rsidRPr="00F05580">
        <w:rPr>
          <w:rFonts w:ascii="Tahoma" w:eastAsia="Tahoma" w:hAnsi="Tahoma" w:cs="Tahoma"/>
          <w:sz w:val="18"/>
          <w:szCs w:val="18"/>
        </w:rPr>
        <w:t>…………………………………………………………………………………………</w:t>
      </w:r>
      <w:r w:rsidRPr="00F05580">
        <w:rPr>
          <w:rFonts w:ascii="Tahoma" w:hAnsi="Tahoma" w:cs="Tahoma"/>
          <w:sz w:val="18"/>
          <w:szCs w:val="18"/>
        </w:rPr>
        <w:t>.</w:t>
      </w:r>
    </w:p>
    <w:p w14:paraId="5A15DC22" w14:textId="77777777" w:rsidR="0040363C" w:rsidRPr="00F05580" w:rsidRDefault="0040363C" w:rsidP="0040363C">
      <w:pPr>
        <w:spacing w:line="360" w:lineRule="auto"/>
        <w:ind w:firstLine="390"/>
        <w:jc w:val="both"/>
        <w:rPr>
          <w:rFonts w:ascii="Tahoma" w:hAnsi="Tahoma" w:cs="Tahoma"/>
          <w:sz w:val="18"/>
          <w:szCs w:val="18"/>
        </w:rPr>
      </w:pPr>
    </w:p>
    <w:p w14:paraId="13AAE0BE" w14:textId="77777777" w:rsidR="0040363C" w:rsidRPr="00F05580" w:rsidRDefault="0040363C" w:rsidP="0040363C">
      <w:pPr>
        <w:rPr>
          <w:rFonts w:ascii="Tahoma" w:hAnsi="Tahoma" w:cs="Tahoma"/>
          <w:sz w:val="18"/>
          <w:szCs w:val="18"/>
        </w:rPr>
      </w:pPr>
    </w:p>
    <w:p w14:paraId="1D7C8B14" w14:textId="77777777" w:rsidR="0040363C" w:rsidRPr="00F05580" w:rsidRDefault="0040363C" w:rsidP="0040363C">
      <w:pPr>
        <w:rPr>
          <w:rFonts w:ascii="Tahoma" w:hAnsi="Tahoma" w:cs="Tahoma"/>
          <w:sz w:val="18"/>
          <w:szCs w:val="18"/>
        </w:rPr>
      </w:pPr>
    </w:p>
    <w:p w14:paraId="4DF03EA1" w14:textId="77777777" w:rsidR="0040363C" w:rsidRPr="00F05580" w:rsidRDefault="0040363C" w:rsidP="0040363C">
      <w:pPr>
        <w:jc w:val="right"/>
        <w:rPr>
          <w:rFonts w:ascii="Tahoma" w:hAnsi="Tahoma" w:cs="Tahoma"/>
          <w:b/>
          <w:sz w:val="18"/>
          <w:szCs w:val="18"/>
        </w:rPr>
      </w:pPr>
    </w:p>
    <w:p w14:paraId="149F8174" w14:textId="77777777" w:rsidR="0040363C" w:rsidRPr="00F05580" w:rsidRDefault="0040363C" w:rsidP="0040363C">
      <w:pPr>
        <w:jc w:val="right"/>
        <w:rPr>
          <w:rFonts w:ascii="Tahoma" w:hAnsi="Tahoma" w:cs="Tahoma"/>
          <w:b/>
          <w:sz w:val="18"/>
          <w:szCs w:val="18"/>
        </w:rPr>
      </w:pPr>
    </w:p>
    <w:p w14:paraId="4636063F" w14:textId="77777777" w:rsidR="0040363C" w:rsidRPr="00F05580" w:rsidRDefault="0040363C" w:rsidP="0040363C">
      <w:pPr>
        <w:rPr>
          <w:rFonts w:ascii="Tahoma" w:eastAsia="Tahoma" w:hAnsi="Tahoma" w:cs="Tahoma"/>
          <w:kern w:val="1"/>
          <w:sz w:val="18"/>
          <w:szCs w:val="18"/>
        </w:rPr>
      </w:pPr>
      <w:r w:rsidRPr="00F05580">
        <w:rPr>
          <w:rFonts w:ascii="Tahoma" w:hAnsi="Tahoma" w:cs="Tahoma"/>
          <w:b/>
          <w:sz w:val="18"/>
          <w:szCs w:val="18"/>
        </w:rPr>
        <w:tab/>
      </w:r>
    </w:p>
    <w:p w14:paraId="219A8730" w14:textId="77777777" w:rsidR="0040363C" w:rsidRPr="00F05580" w:rsidRDefault="0040363C" w:rsidP="0040363C">
      <w:pPr>
        <w:rPr>
          <w:rFonts w:ascii="Tahoma" w:hAnsi="Tahoma" w:cs="Tahoma"/>
          <w:kern w:val="1"/>
          <w:sz w:val="18"/>
          <w:szCs w:val="18"/>
        </w:rPr>
      </w:pPr>
      <w:r w:rsidRPr="00F05580">
        <w:rPr>
          <w:rFonts w:ascii="Tahoma" w:eastAsia="Tahoma" w:hAnsi="Tahoma" w:cs="Tahoma"/>
          <w:kern w:val="1"/>
          <w:sz w:val="18"/>
          <w:szCs w:val="18"/>
        </w:rPr>
        <w:t xml:space="preserve">…………………………… </w:t>
      </w:r>
      <w:r w:rsidRPr="00F05580">
        <w:rPr>
          <w:rFonts w:ascii="Tahoma" w:hAnsi="Tahoma" w:cs="Tahoma"/>
          <w:kern w:val="1"/>
          <w:sz w:val="18"/>
          <w:szCs w:val="18"/>
        </w:rPr>
        <w:t>, dnia ……………………………………………</w:t>
      </w:r>
    </w:p>
    <w:p w14:paraId="40411048" w14:textId="77777777" w:rsidR="0040363C" w:rsidRPr="00F05580" w:rsidRDefault="0040363C" w:rsidP="0040363C">
      <w:pPr>
        <w:tabs>
          <w:tab w:val="center" w:pos="900"/>
          <w:tab w:val="center" w:pos="3261"/>
        </w:tabs>
        <w:rPr>
          <w:rFonts w:ascii="Tahoma" w:hAnsi="Tahoma" w:cs="Tahoma"/>
          <w:sz w:val="18"/>
          <w:szCs w:val="18"/>
        </w:rPr>
      </w:pPr>
      <w:r w:rsidRPr="00F05580">
        <w:rPr>
          <w:rFonts w:ascii="Tahoma" w:hAnsi="Tahoma" w:cs="Tahoma"/>
          <w:kern w:val="1"/>
          <w:sz w:val="18"/>
          <w:szCs w:val="18"/>
        </w:rPr>
        <w:tab/>
        <w:t xml:space="preserve">/miejscowość/ </w:t>
      </w:r>
      <w:r w:rsidRPr="00F05580">
        <w:rPr>
          <w:rFonts w:ascii="Tahoma" w:hAnsi="Tahoma" w:cs="Tahoma"/>
          <w:kern w:val="1"/>
          <w:sz w:val="18"/>
          <w:szCs w:val="18"/>
        </w:rPr>
        <w:tab/>
        <w:t>/data/</w:t>
      </w:r>
    </w:p>
    <w:p w14:paraId="1B1A7DD0" w14:textId="77777777" w:rsidR="0040363C" w:rsidRPr="00F05580" w:rsidRDefault="0040363C" w:rsidP="0040363C">
      <w:pPr>
        <w:rPr>
          <w:rFonts w:ascii="Tahoma" w:hAnsi="Tahoma" w:cs="Tahoma"/>
          <w:sz w:val="18"/>
          <w:szCs w:val="18"/>
        </w:rPr>
      </w:pPr>
    </w:p>
    <w:p w14:paraId="62595E5D" w14:textId="77777777" w:rsidR="0040363C" w:rsidRPr="00F05580" w:rsidRDefault="0040363C" w:rsidP="0040363C">
      <w:pPr>
        <w:rPr>
          <w:rFonts w:ascii="Tahoma" w:hAnsi="Tahoma" w:cs="Tahoma"/>
          <w:sz w:val="18"/>
          <w:szCs w:val="18"/>
        </w:rPr>
      </w:pPr>
    </w:p>
    <w:p w14:paraId="198612C5" w14:textId="77777777" w:rsidR="0040363C" w:rsidRPr="00F05580" w:rsidRDefault="0040363C" w:rsidP="0040363C">
      <w:pPr>
        <w:rPr>
          <w:rFonts w:ascii="Tahoma" w:hAnsi="Tahoma" w:cs="Tahoma"/>
          <w:sz w:val="18"/>
          <w:szCs w:val="18"/>
        </w:rPr>
      </w:pPr>
    </w:p>
    <w:p w14:paraId="478AC225" w14:textId="77777777" w:rsidR="0040363C" w:rsidRPr="00F05580" w:rsidRDefault="0040363C" w:rsidP="0040363C">
      <w:pPr>
        <w:rPr>
          <w:rFonts w:ascii="Tahoma" w:hAnsi="Tahoma" w:cs="Tahoma"/>
          <w:sz w:val="18"/>
          <w:szCs w:val="18"/>
        </w:rPr>
      </w:pPr>
    </w:p>
    <w:p w14:paraId="3146D039" w14:textId="77777777" w:rsidR="0040363C" w:rsidRPr="00F05580" w:rsidRDefault="0040363C" w:rsidP="0040363C">
      <w:pPr>
        <w:rPr>
          <w:rFonts w:ascii="Tahoma" w:hAnsi="Tahoma" w:cs="Tahoma"/>
          <w:sz w:val="18"/>
          <w:szCs w:val="18"/>
        </w:rPr>
      </w:pPr>
    </w:p>
    <w:p w14:paraId="04AED8D4" w14:textId="77777777" w:rsidR="0040363C" w:rsidRPr="00F05580" w:rsidRDefault="0040363C" w:rsidP="0040363C">
      <w:pPr>
        <w:rPr>
          <w:rFonts w:ascii="Tahoma" w:hAnsi="Tahoma" w:cs="Tahoma"/>
          <w:sz w:val="18"/>
          <w:szCs w:val="18"/>
        </w:rPr>
      </w:pPr>
    </w:p>
    <w:p w14:paraId="42C0E062" w14:textId="77777777" w:rsidR="0040363C" w:rsidRPr="00F05580" w:rsidRDefault="0040363C" w:rsidP="0040363C">
      <w:pPr>
        <w:rPr>
          <w:rFonts w:ascii="Tahoma" w:hAnsi="Tahoma" w:cs="Tahoma"/>
          <w:sz w:val="18"/>
          <w:szCs w:val="18"/>
        </w:rPr>
      </w:pPr>
    </w:p>
    <w:p w14:paraId="7C6CDF3F" w14:textId="77777777" w:rsidR="0040363C" w:rsidRPr="00F05580" w:rsidRDefault="0040363C" w:rsidP="0040363C">
      <w:pPr>
        <w:rPr>
          <w:rFonts w:ascii="Tahoma" w:hAnsi="Tahoma" w:cs="Tahoma"/>
          <w:sz w:val="18"/>
          <w:szCs w:val="18"/>
          <w:u w:val="single"/>
        </w:rPr>
      </w:pPr>
      <w:r w:rsidRPr="00F05580">
        <w:rPr>
          <w:rFonts w:ascii="Tahoma" w:hAnsi="Tahoma" w:cs="Tahoma"/>
          <w:kern w:val="1"/>
          <w:sz w:val="18"/>
          <w:szCs w:val="18"/>
        </w:rPr>
        <w:t>*niepotrzebne skreślić</w:t>
      </w:r>
    </w:p>
    <w:p w14:paraId="77BD774F" w14:textId="77777777" w:rsidR="0040363C" w:rsidRPr="00F05580" w:rsidRDefault="0040363C" w:rsidP="0040363C">
      <w:pPr>
        <w:rPr>
          <w:rFonts w:ascii="Tahoma" w:hAnsi="Tahoma" w:cs="Tahoma"/>
          <w:bCs/>
          <w:iCs/>
          <w:sz w:val="18"/>
          <w:szCs w:val="18"/>
          <w:highlight w:val="cyan"/>
        </w:rPr>
      </w:pPr>
    </w:p>
    <w:p w14:paraId="3A97029E" w14:textId="77777777" w:rsidR="0040363C" w:rsidRPr="00F05580" w:rsidRDefault="0040363C" w:rsidP="0040363C">
      <w:pPr>
        <w:jc w:val="both"/>
        <w:rPr>
          <w:rFonts w:ascii="Tahoma" w:hAnsi="Tahoma" w:cs="Tahoma"/>
          <w:bCs/>
          <w:iCs/>
          <w:sz w:val="18"/>
          <w:szCs w:val="18"/>
        </w:rPr>
      </w:pPr>
      <w:r w:rsidRPr="00F05580">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4E4C370C" w14:textId="77777777" w:rsidR="0040363C" w:rsidRPr="00F05580" w:rsidRDefault="0040363C" w:rsidP="0040363C">
      <w:pPr>
        <w:tabs>
          <w:tab w:val="left" w:pos="284"/>
          <w:tab w:val="left" w:pos="2268"/>
        </w:tabs>
        <w:rPr>
          <w:rFonts w:ascii="Tahoma" w:hAnsi="Tahoma" w:cs="Tahoma"/>
          <w:sz w:val="18"/>
          <w:szCs w:val="18"/>
        </w:rPr>
      </w:pPr>
    </w:p>
    <w:p w14:paraId="63F88DA3" w14:textId="77777777" w:rsidR="0040363C" w:rsidRPr="00F05580" w:rsidRDefault="0040363C" w:rsidP="0040363C">
      <w:pPr>
        <w:tabs>
          <w:tab w:val="left" w:pos="284"/>
          <w:tab w:val="left" w:pos="2268"/>
        </w:tabs>
        <w:rPr>
          <w:rFonts w:ascii="Tahoma" w:hAnsi="Tahoma" w:cs="Tahoma"/>
          <w:sz w:val="18"/>
          <w:szCs w:val="18"/>
        </w:rPr>
      </w:pPr>
    </w:p>
    <w:p w14:paraId="515E8E37" w14:textId="77777777" w:rsidR="0040363C" w:rsidRPr="00F05580" w:rsidRDefault="0040363C" w:rsidP="0040363C">
      <w:pPr>
        <w:spacing w:after="120"/>
        <w:rPr>
          <w:rFonts w:ascii="Tahoma" w:hAnsi="Tahoma" w:cs="Tahoma"/>
          <w:b/>
          <w:snapToGrid w:val="0"/>
          <w:sz w:val="18"/>
          <w:szCs w:val="18"/>
        </w:rPr>
      </w:pPr>
      <w:r w:rsidRPr="00F05580" w:rsidDel="003C5ADA">
        <w:rPr>
          <w:rFonts w:ascii="Tahoma" w:hAnsi="Tahoma" w:cs="Tahoma"/>
          <w:b/>
          <w:snapToGrid w:val="0"/>
          <w:sz w:val="18"/>
          <w:szCs w:val="18"/>
        </w:rPr>
        <w:t xml:space="preserve"> </w:t>
      </w:r>
    </w:p>
    <w:p w14:paraId="3382B251" w14:textId="77777777" w:rsidR="0040363C" w:rsidRPr="00F05580" w:rsidRDefault="0040363C" w:rsidP="0040363C">
      <w:pPr>
        <w:jc w:val="right"/>
        <w:rPr>
          <w:rFonts w:ascii="Tahoma" w:hAnsi="Tahoma" w:cs="Tahoma"/>
          <w:b/>
          <w:sz w:val="18"/>
          <w:szCs w:val="18"/>
        </w:rPr>
      </w:pPr>
      <w:r w:rsidRPr="00F05580">
        <w:rPr>
          <w:rFonts w:ascii="Tahoma" w:hAnsi="Tahoma" w:cs="Tahoma"/>
          <w:b/>
          <w:snapToGrid w:val="0"/>
          <w:sz w:val="18"/>
          <w:szCs w:val="18"/>
        </w:rPr>
        <w:br w:type="page"/>
      </w:r>
      <w:r w:rsidRPr="00F05580" w:rsidDel="00DC4F96">
        <w:rPr>
          <w:rFonts w:ascii="Tahoma" w:hAnsi="Tahoma" w:cs="Tahoma"/>
          <w:b/>
          <w:iCs/>
          <w:smallCaps/>
          <w:kern w:val="1"/>
          <w:sz w:val="18"/>
          <w:szCs w:val="18"/>
        </w:rPr>
        <w:lastRenderedPageBreak/>
        <w:t xml:space="preserve"> </w:t>
      </w:r>
      <w:r w:rsidRPr="00F05580">
        <w:rPr>
          <w:rFonts w:ascii="Tahoma" w:hAnsi="Tahoma" w:cs="Tahoma"/>
          <w:b/>
          <w:sz w:val="18"/>
          <w:szCs w:val="18"/>
        </w:rPr>
        <w:t>Załącznik nr 6</w:t>
      </w:r>
    </w:p>
    <w:p w14:paraId="37FF9B34" w14:textId="77777777" w:rsidR="0040363C" w:rsidRPr="00F05580" w:rsidRDefault="0040363C" w:rsidP="0040363C">
      <w:pPr>
        <w:ind w:left="5246" w:firstLine="708"/>
        <w:jc w:val="right"/>
        <w:rPr>
          <w:rFonts w:ascii="Tahoma" w:hAnsi="Tahoma" w:cs="Tahoma"/>
          <w:b/>
          <w:sz w:val="18"/>
          <w:szCs w:val="18"/>
        </w:rPr>
      </w:pPr>
    </w:p>
    <w:p w14:paraId="63F1E232" w14:textId="77777777" w:rsidR="0040363C" w:rsidRPr="00F05580" w:rsidRDefault="0040363C" w:rsidP="0040363C">
      <w:pPr>
        <w:rPr>
          <w:rFonts w:ascii="Tahoma" w:hAnsi="Tahoma" w:cs="Tahoma"/>
          <w:sz w:val="18"/>
          <w:szCs w:val="18"/>
        </w:rPr>
      </w:pPr>
    </w:p>
    <w:p w14:paraId="517F7CDE" w14:textId="77777777" w:rsidR="0040363C" w:rsidRPr="00F05580" w:rsidRDefault="0040363C" w:rsidP="0040363C">
      <w:pPr>
        <w:rPr>
          <w:rFonts w:ascii="Tahoma" w:hAnsi="Tahoma" w:cs="Tahoma"/>
          <w:sz w:val="18"/>
          <w:szCs w:val="18"/>
        </w:rPr>
      </w:pPr>
    </w:p>
    <w:p w14:paraId="22E62F49" w14:textId="77777777" w:rsidR="0040363C" w:rsidRPr="00F05580" w:rsidRDefault="0040363C" w:rsidP="0040363C">
      <w:pPr>
        <w:rPr>
          <w:rFonts w:ascii="Tahoma" w:hAnsi="Tahoma" w:cs="Tahoma"/>
          <w:sz w:val="18"/>
          <w:szCs w:val="18"/>
        </w:rPr>
      </w:pPr>
    </w:p>
    <w:p w14:paraId="73B0C6CD"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5FC7AB05"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09F8C519"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27AE013D" w14:textId="77777777" w:rsidR="0040363C" w:rsidRPr="00F05580" w:rsidRDefault="0040363C" w:rsidP="0040363C">
      <w:pPr>
        <w:ind w:left="2832"/>
        <w:rPr>
          <w:rFonts w:ascii="Tahoma" w:hAnsi="Tahoma" w:cs="Tahoma"/>
          <w:i/>
          <w:sz w:val="18"/>
          <w:szCs w:val="18"/>
        </w:rPr>
      </w:pPr>
    </w:p>
    <w:p w14:paraId="59723AA1" w14:textId="77777777" w:rsidR="0040363C" w:rsidRPr="00F05580" w:rsidRDefault="0040363C" w:rsidP="0040363C">
      <w:pPr>
        <w:ind w:left="2832"/>
        <w:rPr>
          <w:rFonts w:ascii="Tahoma" w:hAnsi="Tahoma" w:cs="Tahoma"/>
          <w:i/>
          <w:sz w:val="18"/>
          <w:szCs w:val="18"/>
        </w:rPr>
      </w:pPr>
    </w:p>
    <w:p w14:paraId="0E40188B" w14:textId="77777777" w:rsidR="0040363C" w:rsidRPr="00F05580" w:rsidRDefault="0040363C" w:rsidP="0040363C">
      <w:pPr>
        <w:ind w:firstLine="390"/>
        <w:jc w:val="center"/>
        <w:rPr>
          <w:rFonts w:ascii="Tahoma" w:hAnsi="Tahoma" w:cs="Tahoma"/>
          <w:b/>
          <w:sz w:val="18"/>
          <w:szCs w:val="18"/>
        </w:rPr>
      </w:pPr>
    </w:p>
    <w:p w14:paraId="4BFA4F1B" w14:textId="77777777" w:rsidR="0040363C" w:rsidRPr="00F05580" w:rsidRDefault="0040363C" w:rsidP="0040363C">
      <w:pPr>
        <w:ind w:firstLine="390"/>
        <w:jc w:val="center"/>
        <w:rPr>
          <w:rFonts w:ascii="Tahoma" w:hAnsi="Tahoma" w:cs="Tahoma"/>
          <w:b/>
          <w:sz w:val="18"/>
          <w:szCs w:val="18"/>
        </w:rPr>
      </w:pPr>
    </w:p>
    <w:p w14:paraId="5CB9AB01" w14:textId="77777777" w:rsidR="0040363C" w:rsidRPr="00F05580" w:rsidRDefault="0040363C" w:rsidP="0040363C">
      <w:pPr>
        <w:ind w:firstLine="390"/>
        <w:jc w:val="center"/>
        <w:rPr>
          <w:rFonts w:ascii="Tahoma" w:hAnsi="Tahoma" w:cs="Tahoma"/>
          <w:b/>
          <w:sz w:val="18"/>
          <w:szCs w:val="18"/>
        </w:rPr>
      </w:pPr>
    </w:p>
    <w:p w14:paraId="59E22A4A"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 xml:space="preserve">OŚWIADCZENIE WYKONAWCY </w:t>
      </w:r>
    </w:p>
    <w:p w14:paraId="547D4C6C"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 xml:space="preserve">o aktualności informacji zawartych w oświadczeniu, </w:t>
      </w:r>
    </w:p>
    <w:p w14:paraId="65E9A885" w14:textId="77777777" w:rsidR="0040363C" w:rsidRPr="00F05580" w:rsidRDefault="0040363C" w:rsidP="0040363C">
      <w:pPr>
        <w:ind w:firstLine="390"/>
        <w:jc w:val="center"/>
        <w:rPr>
          <w:rFonts w:ascii="Tahoma" w:hAnsi="Tahoma" w:cs="Tahoma"/>
          <w:b/>
          <w:sz w:val="18"/>
          <w:szCs w:val="18"/>
        </w:rPr>
      </w:pPr>
      <w:r w:rsidRPr="00F05580">
        <w:rPr>
          <w:rFonts w:ascii="Tahoma" w:hAnsi="Tahoma" w:cs="Tahoma"/>
          <w:b/>
          <w:sz w:val="18"/>
          <w:szCs w:val="18"/>
        </w:rPr>
        <w:t xml:space="preserve">o którym mowa w art. 125 ust. 1 ustawy Prawo zamówień publicznych </w:t>
      </w:r>
      <w:r w:rsidRPr="00F05580">
        <w:rPr>
          <w:rFonts w:ascii="Tahoma" w:hAnsi="Tahoma" w:cs="Tahoma"/>
          <w:b/>
          <w:sz w:val="18"/>
          <w:szCs w:val="18"/>
        </w:rPr>
        <w:br/>
      </w:r>
    </w:p>
    <w:p w14:paraId="4FF2D5A0" w14:textId="77777777" w:rsidR="0040363C" w:rsidRPr="00F05580" w:rsidRDefault="0040363C" w:rsidP="0040363C">
      <w:pPr>
        <w:spacing w:line="360" w:lineRule="auto"/>
        <w:ind w:firstLine="390"/>
        <w:jc w:val="both"/>
        <w:rPr>
          <w:rFonts w:ascii="Tahoma" w:hAnsi="Tahoma" w:cs="Tahoma"/>
          <w:sz w:val="18"/>
          <w:szCs w:val="18"/>
          <w:highlight w:val="yellow"/>
        </w:rPr>
      </w:pPr>
    </w:p>
    <w:p w14:paraId="31FA36C3" w14:textId="128134A5" w:rsidR="0040363C" w:rsidRPr="00F05580" w:rsidRDefault="0040363C" w:rsidP="0040363C">
      <w:pPr>
        <w:spacing w:line="360" w:lineRule="auto"/>
        <w:ind w:firstLine="390"/>
        <w:jc w:val="both"/>
        <w:rPr>
          <w:rFonts w:ascii="Tahoma" w:hAnsi="Tahoma" w:cs="Tahoma"/>
          <w:sz w:val="18"/>
          <w:szCs w:val="18"/>
        </w:rPr>
      </w:pPr>
      <w:r w:rsidRPr="00F05580">
        <w:rPr>
          <w:rFonts w:ascii="Tahoma" w:hAnsi="Tahoma" w:cs="Tahoma"/>
          <w:sz w:val="18"/>
          <w:szCs w:val="18"/>
        </w:rPr>
        <w:t xml:space="preserve">Przystępując jako Wykonawca do udziału w postępowaniu o udzielenie zamówienia publicznego nr sprawy </w:t>
      </w:r>
      <w:r w:rsidR="00D3692A" w:rsidRPr="00F05580">
        <w:rPr>
          <w:rFonts w:ascii="Tahoma" w:hAnsi="Tahoma" w:cs="Tahoma"/>
          <w:b/>
          <w:sz w:val="18"/>
          <w:szCs w:val="18"/>
        </w:rPr>
        <w:t>7</w:t>
      </w:r>
      <w:r w:rsidRPr="00F05580">
        <w:rPr>
          <w:rFonts w:ascii="Tahoma" w:hAnsi="Tahoma" w:cs="Tahoma"/>
          <w:b/>
          <w:sz w:val="18"/>
          <w:szCs w:val="18"/>
        </w:rPr>
        <w:t>/PN/ZP/U/202</w:t>
      </w:r>
      <w:r w:rsidR="00D3692A" w:rsidRPr="00F05580">
        <w:rPr>
          <w:rFonts w:ascii="Tahoma" w:hAnsi="Tahoma" w:cs="Tahoma"/>
          <w:b/>
          <w:sz w:val="18"/>
          <w:szCs w:val="18"/>
        </w:rPr>
        <w:t>6</w:t>
      </w:r>
      <w:r w:rsidRPr="00F05580">
        <w:rPr>
          <w:rFonts w:ascii="Tahoma" w:hAnsi="Tahoma" w:cs="Tahoma"/>
          <w:sz w:val="18"/>
          <w:szCs w:val="18"/>
        </w:rPr>
        <w:t xml:space="preserve"> oświadczam, że </w:t>
      </w:r>
      <w:r w:rsidRPr="00F05580">
        <w:rPr>
          <w:rFonts w:ascii="Tahoma" w:hAnsi="Tahoma" w:cs="Tahoma"/>
          <w:bCs/>
          <w:sz w:val="18"/>
          <w:szCs w:val="18"/>
        </w:rPr>
        <w:t>informacje zawarte w oświadczeniu, o którym mowa w art. 125 ust. 1 Ustawy (JEDZ) w zakresie podstaw wykluczenia z postępowania, o których mowa w:</w:t>
      </w:r>
    </w:p>
    <w:p w14:paraId="6713B64C" w14:textId="77777777" w:rsidR="0040363C" w:rsidRPr="00F05580" w:rsidRDefault="0040363C" w:rsidP="0040363C">
      <w:pPr>
        <w:pStyle w:val="BodyTextIndentZnak"/>
        <w:tabs>
          <w:tab w:val="left" w:pos="567"/>
        </w:tabs>
        <w:ind w:left="567" w:hanging="567"/>
        <w:rPr>
          <w:rFonts w:ascii="Tahoma" w:hAnsi="Tahoma" w:cs="Tahoma"/>
          <w:bCs/>
          <w:sz w:val="18"/>
          <w:szCs w:val="18"/>
        </w:rPr>
      </w:pPr>
      <w:r w:rsidRPr="00F05580">
        <w:rPr>
          <w:rFonts w:ascii="Tahoma" w:hAnsi="Tahoma" w:cs="Tahoma"/>
          <w:bCs/>
          <w:sz w:val="18"/>
          <w:szCs w:val="18"/>
        </w:rPr>
        <w:t xml:space="preserve">a) </w:t>
      </w:r>
      <w:r w:rsidRPr="00F05580">
        <w:rPr>
          <w:rFonts w:ascii="Tahoma" w:hAnsi="Tahoma" w:cs="Tahoma"/>
          <w:bCs/>
          <w:sz w:val="18"/>
          <w:szCs w:val="18"/>
        </w:rPr>
        <w:tab/>
        <w:t>art. 108 ust 1 pkt 3 Ustawy</w:t>
      </w:r>
    </w:p>
    <w:p w14:paraId="7A456B2E" w14:textId="77777777" w:rsidR="0040363C" w:rsidRPr="00F05580" w:rsidRDefault="0040363C" w:rsidP="0040363C">
      <w:pPr>
        <w:pStyle w:val="BodyTextIndentZnak"/>
        <w:tabs>
          <w:tab w:val="left" w:pos="567"/>
        </w:tabs>
        <w:ind w:left="567" w:hanging="567"/>
        <w:rPr>
          <w:rFonts w:ascii="Tahoma" w:hAnsi="Tahoma" w:cs="Tahoma"/>
          <w:bCs/>
          <w:sz w:val="18"/>
          <w:szCs w:val="18"/>
        </w:rPr>
      </w:pPr>
      <w:r w:rsidRPr="00F05580">
        <w:rPr>
          <w:rFonts w:ascii="Tahoma" w:hAnsi="Tahoma" w:cs="Tahoma"/>
          <w:bCs/>
          <w:sz w:val="18"/>
          <w:szCs w:val="18"/>
        </w:rPr>
        <w:t xml:space="preserve">b) </w:t>
      </w:r>
      <w:r w:rsidRPr="00F05580">
        <w:rPr>
          <w:rFonts w:ascii="Tahoma" w:hAnsi="Tahoma" w:cs="Tahoma"/>
          <w:bCs/>
          <w:sz w:val="18"/>
          <w:szCs w:val="18"/>
        </w:rPr>
        <w:tab/>
        <w:t>art. 108 ust. 1 pkt 4 ustawy, dotyczących orzeczenia zakazu ubiegania się o zamówienie publiczne tytułem środka zapobiegawczego,</w:t>
      </w:r>
    </w:p>
    <w:p w14:paraId="542DC14A" w14:textId="77777777" w:rsidR="0040363C" w:rsidRPr="00F05580" w:rsidRDefault="0040363C" w:rsidP="0040363C">
      <w:pPr>
        <w:pStyle w:val="BodyTextIndentZnak"/>
        <w:tabs>
          <w:tab w:val="left" w:pos="567"/>
        </w:tabs>
        <w:ind w:left="567" w:hanging="567"/>
        <w:rPr>
          <w:rFonts w:ascii="Tahoma" w:hAnsi="Tahoma" w:cs="Tahoma"/>
          <w:bCs/>
          <w:sz w:val="18"/>
          <w:szCs w:val="18"/>
        </w:rPr>
      </w:pPr>
      <w:r w:rsidRPr="00F05580">
        <w:rPr>
          <w:rFonts w:ascii="Tahoma" w:hAnsi="Tahoma" w:cs="Tahoma"/>
          <w:bCs/>
          <w:sz w:val="18"/>
          <w:szCs w:val="18"/>
        </w:rPr>
        <w:t xml:space="preserve">c) </w:t>
      </w:r>
      <w:r w:rsidRPr="00F05580">
        <w:rPr>
          <w:rFonts w:ascii="Tahoma" w:hAnsi="Tahoma" w:cs="Tahoma"/>
          <w:bCs/>
          <w:sz w:val="18"/>
          <w:szCs w:val="18"/>
        </w:rPr>
        <w:tab/>
        <w:t>art. 108 ust. 1 pkt 5 ustawy, dotyczących zawarcia z innymi wykonawcami porozumienia mającego na celu zakłócenie konkurencji,</w:t>
      </w:r>
    </w:p>
    <w:p w14:paraId="7A5D1E34" w14:textId="77777777" w:rsidR="0040363C" w:rsidRPr="00F05580" w:rsidRDefault="0040363C" w:rsidP="0040363C">
      <w:pPr>
        <w:pStyle w:val="BodyTextIndentZnak"/>
        <w:tabs>
          <w:tab w:val="left" w:pos="567"/>
        </w:tabs>
        <w:ind w:left="567" w:hanging="567"/>
        <w:rPr>
          <w:rFonts w:ascii="Tahoma" w:hAnsi="Tahoma" w:cs="Tahoma"/>
          <w:bCs/>
          <w:sz w:val="18"/>
          <w:szCs w:val="18"/>
        </w:rPr>
      </w:pPr>
      <w:r w:rsidRPr="00F05580">
        <w:rPr>
          <w:rFonts w:ascii="Tahoma" w:hAnsi="Tahoma" w:cs="Tahoma"/>
          <w:bCs/>
          <w:sz w:val="18"/>
          <w:szCs w:val="18"/>
        </w:rPr>
        <w:t xml:space="preserve">d) </w:t>
      </w:r>
      <w:r w:rsidRPr="00F05580">
        <w:rPr>
          <w:rFonts w:ascii="Tahoma" w:hAnsi="Tahoma" w:cs="Tahoma"/>
          <w:bCs/>
          <w:sz w:val="18"/>
          <w:szCs w:val="18"/>
        </w:rPr>
        <w:tab/>
        <w:t>art. 108 ust. 1 pkt  6 Ustawy,</w:t>
      </w:r>
    </w:p>
    <w:p w14:paraId="615CA76D" w14:textId="77777777" w:rsidR="0040363C" w:rsidRPr="00F05580" w:rsidRDefault="0040363C" w:rsidP="0040363C">
      <w:pPr>
        <w:tabs>
          <w:tab w:val="left" w:pos="3686"/>
        </w:tabs>
        <w:spacing w:line="360" w:lineRule="auto"/>
        <w:jc w:val="both"/>
        <w:rPr>
          <w:rFonts w:ascii="Tahoma" w:hAnsi="Tahoma" w:cs="Tahoma"/>
          <w:sz w:val="18"/>
          <w:szCs w:val="18"/>
        </w:rPr>
      </w:pPr>
      <w:r w:rsidRPr="00F05580">
        <w:rPr>
          <w:rFonts w:ascii="Tahoma" w:hAnsi="Tahoma" w:cs="Tahoma"/>
          <w:sz w:val="18"/>
          <w:szCs w:val="18"/>
        </w:rPr>
        <w:t>- są aktualne na dzień złożenia niniejszego oświadczenia.</w:t>
      </w:r>
    </w:p>
    <w:p w14:paraId="3A8FE839" w14:textId="77777777" w:rsidR="0040363C" w:rsidRPr="00F05580" w:rsidRDefault="0040363C" w:rsidP="0040363C">
      <w:pPr>
        <w:rPr>
          <w:rFonts w:ascii="Tahoma" w:hAnsi="Tahoma" w:cs="Tahoma"/>
          <w:sz w:val="18"/>
          <w:szCs w:val="18"/>
        </w:rPr>
      </w:pPr>
    </w:p>
    <w:p w14:paraId="3DCCB490" w14:textId="77777777" w:rsidR="0040363C" w:rsidRPr="00F05580" w:rsidRDefault="0040363C" w:rsidP="0040363C">
      <w:pPr>
        <w:rPr>
          <w:rFonts w:ascii="Tahoma" w:hAnsi="Tahoma" w:cs="Tahoma"/>
          <w:sz w:val="18"/>
          <w:szCs w:val="18"/>
        </w:rPr>
      </w:pPr>
    </w:p>
    <w:p w14:paraId="7137DAB1" w14:textId="77777777" w:rsidR="0040363C" w:rsidRPr="00F05580" w:rsidRDefault="0040363C" w:rsidP="0040363C">
      <w:pPr>
        <w:rPr>
          <w:rFonts w:ascii="Tahoma" w:hAnsi="Tahoma" w:cs="Tahoma"/>
          <w:sz w:val="18"/>
          <w:szCs w:val="18"/>
        </w:rPr>
      </w:pPr>
    </w:p>
    <w:p w14:paraId="06CDA51A" w14:textId="77777777" w:rsidR="0040363C" w:rsidRPr="00F05580" w:rsidRDefault="0040363C" w:rsidP="0040363C">
      <w:pPr>
        <w:rPr>
          <w:rFonts w:ascii="Tahoma" w:hAnsi="Tahoma" w:cs="Tahoma"/>
          <w:sz w:val="18"/>
          <w:szCs w:val="18"/>
        </w:rPr>
      </w:pPr>
    </w:p>
    <w:p w14:paraId="1A438008" w14:textId="77777777" w:rsidR="0040363C" w:rsidRPr="00F05580" w:rsidRDefault="0040363C" w:rsidP="0040363C">
      <w:pPr>
        <w:rPr>
          <w:rFonts w:ascii="Tahoma" w:hAnsi="Tahoma" w:cs="Tahoma"/>
          <w:sz w:val="18"/>
          <w:szCs w:val="18"/>
        </w:rPr>
      </w:pPr>
    </w:p>
    <w:p w14:paraId="2A93857B" w14:textId="77777777" w:rsidR="0040363C" w:rsidRPr="00F05580" w:rsidRDefault="0040363C" w:rsidP="0040363C">
      <w:pPr>
        <w:rPr>
          <w:rFonts w:ascii="Tahoma" w:hAnsi="Tahoma" w:cs="Tahoma"/>
          <w:sz w:val="18"/>
          <w:szCs w:val="18"/>
        </w:rPr>
      </w:pPr>
    </w:p>
    <w:p w14:paraId="7874799A" w14:textId="77777777" w:rsidR="0040363C" w:rsidRPr="00F05580" w:rsidRDefault="0040363C" w:rsidP="0040363C">
      <w:pPr>
        <w:rPr>
          <w:rFonts w:ascii="Tahoma" w:hAnsi="Tahoma" w:cs="Tahoma"/>
          <w:sz w:val="18"/>
          <w:szCs w:val="18"/>
        </w:rPr>
      </w:pPr>
    </w:p>
    <w:p w14:paraId="2769F272" w14:textId="77777777" w:rsidR="0040363C" w:rsidRPr="00F05580" w:rsidRDefault="0040363C" w:rsidP="0040363C">
      <w:pPr>
        <w:rPr>
          <w:rFonts w:ascii="Tahoma" w:hAnsi="Tahoma" w:cs="Tahoma"/>
          <w:sz w:val="18"/>
          <w:szCs w:val="18"/>
        </w:rPr>
      </w:pPr>
    </w:p>
    <w:p w14:paraId="2686CFAA" w14:textId="77777777" w:rsidR="0040363C" w:rsidRPr="00F05580" w:rsidRDefault="0040363C" w:rsidP="0040363C">
      <w:pPr>
        <w:rPr>
          <w:rFonts w:ascii="Tahoma" w:hAnsi="Tahoma" w:cs="Tahoma"/>
          <w:sz w:val="18"/>
          <w:szCs w:val="18"/>
        </w:rPr>
      </w:pPr>
    </w:p>
    <w:p w14:paraId="1CD974D7" w14:textId="77777777" w:rsidR="0040363C" w:rsidRPr="00F05580" w:rsidRDefault="0040363C" w:rsidP="0040363C">
      <w:pPr>
        <w:rPr>
          <w:rFonts w:ascii="Tahoma" w:hAnsi="Tahoma" w:cs="Tahoma"/>
          <w:sz w:val="18"/>
          <w:szCs w:val="18"/>
        </w:rPr>
      </w:pPr>
    </w:p>
    <w:p w14:paraId="5D642BE7" w14:textId="77777777" w:rsidR="0040363C" w:rsidRPr="00F05580" w:rsidRDefault="0040363C" w:rsidP="0040363C">
      <w:pPr>
        <w:rPr>
          <w:rFonts w:ascii="Tahoma" w:hAnsi="Tahoma" w:cs="Tahoma"/>
          <w:sz w:val="18"/>
          <w:szCs w:val="18"/>
        </w:rPr>
      </w:pPr>
    </w:p>
    <w:p w14:paraId="66F527EA" w14:textId="77777777" w:rsidR="0040363C" w:rsidRPr="00F05580" w:rsidRDefault="0040363C" w:rsidP="0040363C">
      <w:pPr>
        <w:rPr>
          <w:rFonts w:ascii="Tahoma" w:hAnsi="Tahoma" w:cs="Tahoma"/>
          <w:sz w:val="18"/>
          <w:szCs w:val="18"/>
        </w:rPr>
      </w:pPr>
    </w:p>
    <w:p w14:paraId="66092488" w14:textId="77777777" w:rsidR="0040363C" w:rsidRPr="00F05580" w:rsidRDefault="0040363C" w:rsidP="0040363C">
      <w:pPr>
        <w:rPr>
          <w:rFonts w:ascii="Tahoma" w:hAnsi="Tahoma" w:cs="Tahoma"/>
          <w:sz w:val="18"/>
          <w:szCs w:val="18"/>
        </w:rPr>
      </w:pPr>
    </w:p>
    <w:p w14:paraId="07CB5E29" w14:textId="77777777" w:rsidR="0040363C" w:rsidRPr="00F05580" w:rsidRDefault="0040363C" w:rsidP="0040363C">
      <w:pPr>
        <w:rPr>
          <w:rFonts w:ascii="Tahoma" w:hAnsi="Tahoma" w:cs="Tahoma"/>
          <w:sz w:val="18"/>
          <w:szCs w:val="18"/>
        </w:rPr>
      </w:pPr>
    </w:p>
    <w:p w14:paraId="1FE7FBD3" w14:textId="77777777" w:rsidR="0040363C" w:rsidRPr="00F05580" w:rsidRDefault="0040363C" w:rsidP="0040363C">
      <w:pPr>
        <w:rPr>
          <w:rFonts w:ascii="Tahoma" w:hAnsi="Tahoma" w:cs="Tahoma"/>
          <w:sz w:val="18"/>
          <w:szCs w:val="18"/>
        </w:rPr>
      </w:pPr>
    </w:p>
    <w:p w14:paraId="21B49895" w14:textId="77777777" w:rsidR="0040363C" w:rsidRPr="00F05580" w:rsidRDefault="0040363C" w:rsidP="0040363C">
      <w:pPr>
        <w:rPr>
          <w:rFonts w:ascii="Tahoma" w:hAnsi="Tahoma" w:cs="Tahoma"/>
          <w:sz w:val="18"/>
          <w:szCs w:val="18"/>
        </w:rPr>
      </w:pPr>
    </w:p>
    <w:p w14:paraId="284E582F" w14:textId="77777777" w:rsidR="0040363C" w:rsidRPr="00F05580" w:rsidRDefault="0040363C" w:rsidP="0040363C">
      <w:pPr>
        <w:rPr>
          <w:rFonts w:ascii="Tahoma" w:hAnsi="Tahoma" w:cs="Tahoma"/>
          <w:sz w:val="18"/>
          <w:szCs w:val="18"/>
        </w:rPr>
      </w:pPr>
    </w:p>
    <w:p w14:paraId="4AC18A45" w14:textId="77777777" w:rsidR="0040363C" w:rsidRPr="00F05580" w:rsidRDefault="0040363C" w:rsidP="0040363C">
      <w:pPr>
        <w:jc w:val="right"/>
        <w:rPr>
          <w:rFonts w:ascii="Tahoma" w:hAnsi="Tahoma" w:cs="Tahoma"/>
          <w:b/>
          <w:sz w:val="18"/>
          <w:szCs w:val="18"/>
        </w:rPr>
      </w:pPr>
      <w:r w:rsidRPr="00F05580">
        <w:rPr>
          <w:rFonts w:ascii="Tahoma" w:hAnsi="Tahoma" w:cs="Tahoma"/>
          <w:b/>
          <w:iCs/>
          <w:smallCaps/>
          <w:kern w:val="1"/>
          <w:sz w:val="18"/>
          <w:szCs w:val="18"/>
        </w:rPr>
        <w:br w:type="page"/>
      </w:r>
      <w:r w:rsidRPr="00F05580">
        <w:rPr>
          <w:rFonts w:ascii="Tahoma" w:hAnsi="Tahoma" w:cs="Tahoma"/>
          <w:b/>
          <w:sz w:val="18"/>
          <w:szCs w:val="18"/>
        </w:rPr>
        <w:lastRenderedPageBreak/>
        <w:t>Załącznik nr 6a</w:t>
      </w:r>
    </w:p>
    <w:p w14:paraId="7DE264CF" w14:textId="77777777" w:rsidR="0040363C" w:rsidRPr="00F05580" w:rsidRDefault="0040363C" w:rsidP="0040363C">
      <w:pPr>
        <w:ind w:left="5246" w:firstLine="708"/>
        <w:jc w:val="right"/>
        <w:rPr>
          <w:rFonts w:ascii="Tahoma" w:hAnsi="Tahoma" w:cs="Tahoma"/>
          <w:b/>
          <w:sz w:val="18"/>
          <w:szCs w:val="18"/>
        </w:rPr>
      </w:pPr>
    </w:p>
    <w:p w14:paraId="7142610B" w14:textId="77777777" w:rsidR="0040363C" w:rsidRPr="00F05580" w:rsidRDefault="0040363C" w:rsidP="0040363C">
      <w:pPr>
        <w:rPr>
          <w:rFonts w:ascii="Tahoma" w:hAnsi="Tahoma" w:cs="Tahoma"/>
          <w:sz w:val="18"/>
          <w:szCs w:val="18"/>
        </w:rPr>
      </w:pPr>
    </w:p>
    <w:p w14:paraId="1A91C8FA" w14:textId="77777777" w:rsidR="0040363C" w:rsidRPr="00F05580" w:rsidRDefault="0040363C" w:rsidP="0040363C">
      <w:pPr>
        <w:rPr>
          <w:rFonts w:ascii="Tahoma" w:hAnsi="Tahoma" w:cs="Tahoma"/>
          <w:sz w:val="18"/>
          <w:szCs w:val="18"/>
        </w:rPr>
      </w:pPr>
    </w:p>
    <w:p w14:paraId="65D7DA89" w14:textId="77777777" w:rsidR="0040363C" w:rsidRPr="00F05580" w:rsidRDefault="0040363C" w:rsidP="0040363C">
      <w:pPr>
        <w:rPr>
          <w:rFonts w:ascii="Tahoma" w:hAnsi="Tahoma" w:cs="Tahoma"/>
          <w:sz w:val="18"/>
          <w:szCs w:val="18"/>
        </w:rPr>
      </w:pPr>
    </w:p>
    <w:p w14:paraId="24E7B10F"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67804684"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3F1E2D64"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03C01D57" w14:textId="77777777" w:rsidR="0040363C" w:rsidRPr="00F05580" w:rsidRDefault="0040363C" w:rsidP="0040363C">
      <w:pPr>
        <w:ind w:left="2832"/>
        <w:rPr>
          <w:rFonts w:ascii="Tahoma" w:hAnsi="Tahoma" w:cs="Tahoma"/>
          <w:i/>
          <w:sz w:val="18"/>
          <w:szCs w:val="18"/>
        </w:rPr>
      </w:pPr>
    </w:p>
    <w:p w14:paraId="7C323512" w14:textId="77777777" w:rsidR="0040363C" w:rsidRPr="00F05580" w:rsidRDefault="0040363C" w:rsidP="0040363C">
      <w:pPr>
        <w:ind w:left="2832"/>
        <w:rPr>
          <w:rFonts w:ascii="Tahoma" w:hAnsi="Tahoma" w:cs="Tahoma"/>
          <w:i/>
          <w:sz w:val="18"/>
          <w:szCs w:val="18"/>
        </w:rPr>
      </w:pPr>
    </w:p>
    <w:p w14:paraId="2D2AE2A9" w14:textId="77777777" w:rsidR="0040363C" w:rsidRPr="00F05580" w:rsidRDefault="0040363C" w:rsidP="0040363C">
      <w:pPr>
        <w:ind w:firstLine="390"/>
        <w:jc w:val="center"/>
        <w:rPr>
          <w:rFonts w:ascii="Tahoma" w:hAnsi="Tahoma" w:cs="Tahoma"/>
          <w:b/>
          <w:sz w:val="18"/>
          <w:szCs w:val="18"/>
        </w:rPr>
      </w:pPr>
    </w:p>
    <w:p w14:paraId="61462F41" w14:textId="77777777" w:rsidR="0040363C" w:rsidRPr="00F05580" w:rsidRDefault="0040363C" w:rsidP="0040363C">
      <w:pPr>
        <w:ind w:firstLine="390"/>
        <w:jc w:val="center"/>
        <w:rPr>
          <w:rFonts w:ascii="Tahoma" w:hAnsi="Tahoma" w:cs="Tahoma"/>
          <w:b/>
          <w:sz w:val="18"/>
          <w:szCs w:val="18"/>
        </w:rPr>
      </w:pPr>
    </w:p>
    <w:p w14:paraId="5C8FC3DA" w14:textId="77777777" w:rsidR="0040363C" w:rsidRPr="00F05580" w:rsidRDefault="0040363C" w:rsidP="0040363C">
      <w:pPr>
        <w:ind w:firstLine="390"/>
        <w:jc w:val="center"/>
        <w:rPr>
          <w:rFonts w:ascii="Tahoma" w:hAnsi="Tahoma" w:cs="Tahoma"/>
          <w:b/>
          <w:sz w:val="18"/>
          <w:szCs w:val="18"/>
        </w:rPr>
      </w:pPr>
    </w:p>
    <w:p w14:paraId="125969F9"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OŚWIADCZENIE WYKONAWCY/ WYKONAWCY WSPÓLNIE UBIEGAJĄCEGO SIĘ O UDZIELENIE ZAMÓWIENIA</w:t>
      </w:r>
    </w:p>
    <w:p w14:paraId="0B433EE4"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 xml:space="preserve">o aktualności informacji zawartych w oświadczeniach, </w:t>
      </w:r>
    </w:p>
    <w:p w14:paraId="2DD0649B" w14:textId="77777777" w:rsidR="0040363C" w:rsidRPr="00F05580" w:rsidRDefault="0040363C" w:rsidP="0040363C">
      <w:pPr>
        <w:spacing w:after="120"/>
        <w:ind w:left="1416" w:firstLine="708"/>
        <w:rPr>
          <w:rFonts w:ascii="Tahoma" w:hAnsi="Tahoma" w:cs="Tahoma"/>
          <w:b/>
          <w:sz w:val="18"/>
          <w:szCs w:val="18"/>
        </w:rPr>
      </w:pPr>
      <w:r w:rsidRPr="00F05580">
        <w:rPr>
          <w:rFonts w:ascii="Tahoma" w:hAnsi="Tahoma" w:cs="Tahoma"/>
          <w:b/>
          <w:sz w:val="18"/>
          <w:szCs w:val="18"/>
        </w:rPr>
        <w:t>składanych na podstawie art. 125 ust. 1 ustawy Prawo zamówień publicznych</w:t>
      </w:r>
    </w:p>
    <w:p w14:paraId="2EB0557E" w14:textId="77777777" w:rsidR="0040363C" w:rsidRPr="00F05580" w:rsidRDefault="0040363C" w:rsidP="0040363C">
      <w:pPr>
        <w:spacing w:before="120" w:line="360" w:lineRule="auto"/>
        <w:jc w:val="center"/>
        <w:rPr>
          <w:rFonts w:ascii="Tahoma" w:hAnsi="Tahoma" w:cs="Tahoma"/>
          <w:b/>
          <w:caps/>
          <w:sz w:val="18"/>
          <w:szCs w:val="18"/>
          <w:u w:val="single"/>
        </w:rPr>
      </w:pPr>
      <w:r w:rsidRPr="00F05580">
        <w:rPr>
          <w:rFonts w:ascii="Tahoma" w:hAnsi="Tahoma" w:cs="Tahoma"/>
          <w:b/>
          <w:sz w:val="18"/>
          <w:szCs w:val="18"/>
          <w:u w:val="single"/>
        </w:rPr>
        <w:t xml:space="preserve">DOTYCZĄCE PRZESŁANEK WYKLUCZENIA Z ART. 5K ROZPORZĄDZENIA 833/2014 ORAZ ART. 7 UST. 1 USTAWY </w:t>
      </w:r>
      <w:r w:rsidRPr="00F05580">
        <w:rPr>
          <w:rFonts w:ascii="Tahoma" w:hAnsi="Tahoma" w:cs="Tahoma"/>
          <w:b/>
          <w:caps/>
          <w:sz w:val="18"/>
          <w:szCs w:val="18"/>
          <w:u w:val="single"/>
        </w:rPr>
        <w:t>o szczególnych rozwiązaniach w zakresie przeciwdziałania wspieraniu agresji na Ukrainę oraz służących ochronie bezpieczeństwa narodowego</w:t>
      </w:r>
    </w:p>
    <w:p w14:paraId="3DCC8BAE" w14:textId="77777777" w:rsidR="0040363C" w:rsidRPr="00F05580" w:rsidRDefault="0040363C" w:rsidP="0040363C">
      <w:pPr>
        <w:spacing w:after="120"/>
        <w:rPr>
          <w:rFonts w:ascii="Tahoma" w:hAnsi="Tahoma" w:cs="Tahoma"/>
          <w:b/>
          <w:sz w:val="18"/>
          <w:szCs w:val="18"/>
        </w:rPr>
      </w:pPr>
    </w:p>
    <w:p w14:paraId="6B1761EF" w14:textId="77777777" w:rsidR="0040363C" w:rsidRPr="00F05580" w:rsidRDefault="0040363C" w:rsidP="0040363C">
      <w:pPr>
        <w:spacing w:after="120"/>
        <w:rPr>
          <w:rFonts w:ascii="Tahoma" w:hAnsi="Tahoma" w:cs="Tahoma"/>
          <w:b/>
          <w:sz w:val="18"/>
          <w:szCs w:val="18"/>
        </w:rPr>
      </w:pPr>
    </w:p>
    <w:p w14:paraId="7B14F1DA" w14:textId="3FA92F13" w:rsidR="0040363C" w:rsidRPr="00F05580" w:rsidRDefault="0040363C" w:rsidP="0040363C">
      <w:pPr>
        <w:spacing w:line="360" w:lineRule="auto"/>
        <w:ind w:firstLine="390"/>
        <w:jc w:val="both"/>
        <w:rPr>
          <w:rFonts w:ascii="Tahoma" w:hAnsi="Tahoma" w:cs="Tahoma"/>
          <w:bCs/>
          <w:sz w:val="18"/>
          <w:szCs w:val="18"/>
        </w:rPr>
      </w:pPr>
      <w:r w:rsidRPr="00F05580">
        <w:rPr>
          <w:rFonts w:ascii="Tahoma" w:hAnsi="Tahoma" w:cs="Tahoma"/>
          <w:sz w:val="18"/>
          <w:szCs w:val="18"/>
        </w:rPr>
        <w:t xml:space="preserve">Przystępując jako Wykonawca/Wykonawca wspólnie ubiegający się o udzielenie zamówienia do udziału w postępowaniu o udzielenie zamówienia publicznego nr sprawy </w:t>
      </w:r>
      <w:r w:rsidR="00D3692A" w:rsidRPr="00F05580">
        <w:rPr>
          <w:rFonts w:ascii="Tahoma" w:hAnsi="Tahoma" w:cs="Tahoma"/>
          <w:b/>
          <w:sz w:val="18"/>
          <w:szCs w:val="18"/>
        </w:rPr>
        <w:t>7</w:t>
      </w:r>
      <w:r w:rsidRPr="00F05580">
        <w:rPr>
          <w:rFonts w:ascii="Tahoma" w:hAnsi="Tahoma" w:cs="Tahoma"/>
          <w:b/>
          <w:sz w:val="18"/>
          <w:szCs w:val="18"/>
        </w:rPr>
        <w:t>/PN/ZP/U/202</w:t>
      </w:r>
      <w:r w:rsidR="00D3692A" w:rsidRPr="00F05580">
        <w:rPr>
          <w:rFonts w:ascii="Tahoma" w:hAnsi="Tahoma" w:cs="Tahoma"/>
          <w:b/>
          <w:sz w:val="18"/>
          <w:szCs w:val="18"/>
        </w:rPr>
        <w:t>6</w:t>
      </w:r>
      <w:r w:rsidRPr="00F05580">
        <w:rPr>
          <w:rFonts w:ascii="Tahoma" w:hAnsi="Tahoma" w:cs="Tahoma"/>
          <w:sz w:val="18"/>
          <w:szCs w:val="18"/>
        </w:rPr>
        <w:t xml:space="preserve"> oświadczam, że </w:t>
      </w:r>
      <w:r w:rsidRPr="00F05580">
        <w:rPr>
          <w:rFonts w:ascii="Tahoma" w:hAnsi="Tahoma" w:cs="Tahoma"/>
          <w:bCs/>
          <w:sz w:val="18"/>
          <w:szCs w:val="18"/>
        </w:rPr>
        <w:t>informacje zawarte w oświadczeniach, składanych na podstawie art. 125 ust. 1 ustawy Prawo zamówień publicznych DOTYCZĄCE PRZESŁANEK WYKLUCZENIA Z ART. 5K ROZPORZĄDZENIA 833/2014 ORAZ ART. 7 UST. 1 USTAWY O SZCZEGÓLNYCH ROZWIĄZANIACH W ZAKRESIE PRZECIWDZIAŁANIA WSPIERANIU AGRESJI NA UKRAINĘ ORAZ SŁUŻĄCYCH OCHRONIE BEZPIECZEŃSTWA NARODOWEGO</w:t>
      </w:r>
    </w:p>
    <w:p w14:paraId="6D8F24EA" w14:textId="77777777" w:rsidR="0040363C" w:rsidRPr="00F05580" w:rsidRDefault="0040363C" w:rsidP="0040363C">
      <w:pPr>
        <w:tabs>
          <w:tab w:val="left" w:pos="3686"/>
        </w:tabs>
        <w:spacing w:line="360" w:lineRule="auto"/>
        <w:jc w:val="both"/>
        <w:rPr>
          <w:rFonts w:ascii="Tahoma" w:hAnsi="Tahoma" w:cs="Tahoma"/>
          <w:b/>
          <w:sz w:val="18"/>
          <w:szCs w:val="18"/>
        </w:rPr>
      </w:pPr>
      <w:r w:rsidRPr="00F05580">
        <w:rPr>
          <w:rFonts w:ascii="Tahoma" w:hAnsi="Tahoma" w:cs="Tahoma"/>
          <w:b/>
          <w:sz w:val="18"/>
          <w:szCs w:val="18"/>
        </w:rPr>
        <w:t>- są aktualne na dzień złożenia niniejszego oświadczenia.</w:t>
      </w:r>
    </w:p>
    <w:p w14:paraId="2788146E" w14:textId="77777777" w:rsidR="0040363C" w:rsidRPr="00F05580" w:rsidRDefault="0040363C" w:rsidP="0040363C">
      <w:pPr>
        <w:spacing w:after="120"/>
        <w:rPr>
          <w:rFonts w:ascii="Tahoma" w:hAnsi="Tahoma" w:cs="Tahoma"/>
          <w:b/>
          <w:sz w:val="18"/>
          <w:szCs w:val="18"/>
        </w:rPr>
      </w:pPr>
    </w:p>
    <w:p w14:paraId="2A847756" w14:textId="77777777" w:rsidR="0040363C" w:rsidRPr="00F05580" w:rsidRDefault="0040363C" w:rsidP="0040363C">
      <w:pPr>
        <w:spacing w:after="120"/>
        <w:rPr>
          <w:rFonts w:ascii="Tahoma" w:hAnsi="Tahoma" w:cs="Tahoma"/>
          <w:b/>
          <w:sz w:val="18"/>
          <w:szCs w:val="18"/>
        </w:rPr>
      </w:pPr>
    </w:p>
    <w:p w14:paraId="36E2DAA3" w14:textId="77777777" w:rsidR="0040363C" w:rsidRPr="00F05580" w:rsidRDefault="0040363C" w:rsidP="0040363C">
      <w:pPr>
        <w:spacing w:after="120"/>
        <w:rPr>
          <w:rFonts w:ascii="Tahoma" w:hAnsi="Tahoma" w:cs="Tahoma"/>
          <w:b/>
          <w:sz w:val="18"/>
          <w:szCs w:val="18"/>
        </w:rPr>
      </w:pPr>
    </w:p>
    <w:p w14:paraId="37EA6220" w14:textId="77777777" w:rsidR="0040363C" w:rsidRPr="00F05580" w:rsidRDefault="0040363C" w:rsidP="0040363C">
      <w:pPr>
        <w:spacing w:after="120"/>
        <w:rPr>
          <w:rFonts w:ascii="Tahoma" w:hAnsi="Tahoma" w:cs="Tahoma"/>
          <w:b/>
          <w:sz w:val="18"/>
          <w:szCs w:val="18"/>
        </w:rPr>
      </w:pPr>
    </w:p>
    <w:p w14:paraId="35C34755" w14:textId="77777777" w:rsidR="0040363C" w:rsidRPr="00F05580" w:rsidRDefault="0040363C" w:rsidP="0040363C">
      <w:pPr>
        <w:spacing w:after="120"/>
        <w:rPr>
          <w:rFonts w:ascii="Tahoma" w:hAnsi="Tahoma" w:cs="Tahoma"/>
          <w:b/>
          <w:sz w:val="18"/>
          <w:szCs w:val="18"/>
        </w:rPr>
      </w:pPr>
    </w:p>
    <w:p w14:paraId="1F945C53" w14:textId="77777777" w:rsidR="0040363C" w:rsidRPr="00F05580" w:rsidRDefault="0040363C" w:rsidP="0040363C">
      <w:pPr>
        <w:spacing w:after="120"/>
        <w:rPr>
          <w:rFonts w:ascii="Tahoma" w:hAnsi="Tahoma" w:cs="Tahoma"/>
          <w:b/>
          <w:sz w:val="18"/>
          <w:szCs w:val="18"/>
        </w:rPr>
      </w:pPr>
    </w:p>
    <w:p w14:paraId="19A6AAD4" w14:textId="77777777" w:rsidR="0040363C" w:rsidRPr="00F05580" w:rsidRDefault="0040363C" w:rsidP="0040363C">
      <w:pPr>
        <w:spacing w:after="120"/>
        <w:rPr>
          <w:rFonts w:ascii="Tahoma" w:hAnsi="Tahoma" w:cs="Tahoma"/>
          <w:b/>
          <w:sz w:val="18"/>
          <w:szCs w:val="18"/>
        </w:rPr>
      </w:pPr>
    </w:p>
    <w:p w14:paraId="29F45637" w14:textId="77777777" w:rsidR="0040363C" w:rsidRPr="00F05580" w:rsidRDefault="0040363C" w:rsidP="0040363C">
      <w:pPr>
        <w:spacing w:after="120"/>
        <w:rPr>
          <w:rFonts w:ascii="Tahoma" w:hAnsi="Tahoma" w:cs="Tahoma"/>
          <w:b/>
          <w:sz w:val="18"/>
          <w:szCs w:val="18"/>
        </w:rPr>
      </w:pPr>
    </w:p>
    <w:p w14:paraId="1D9C5599" w14:textId="77777777" w:rsidR="0040363C" w:rsidRPr="00F05580" w:rsidRDefault="0040363C" w:rsidP="0040363C">
      <w:pPr>
        <w:spacing w:after="120"/>
        <w:rPr>
          <w:rFonts w:ascii="Tahoma" w:hAnsi="Tahoma" w:cs="Tahoma"/>
          <w:b/>
          <w:sz w:val="18"/>
          <w:szCs w:val="18"/>
        </w:rPr>
      </w:pPr>
    </w:p>
    <w:p w14:paraId="118C8B5A" w14:textId="77777777" w:rsidR="0040363C" w:rsidRPr="00F05580" w:rsidRDefault="0040363C" w:rsidP="0040363C">
      <w:pPr>
        <w:spacing w:after="120"/>
        <w:rPr>
          <w:rFonts w:ascii="Tahoma" w:hAnsi="Tahoma" w:cs="Tahoma"/>
          <w:b/>
          <w:sz w:val="18"/>
          <w:szCs w:val="18"/>
        </w:rPr>
      </w:pPr>
    </w:p>
    <w:p w14:paraId="57CABB15" w14:textId="77777777" w:rsidR="0040363C" w:rsidRPr="00F05580" w:rsidRDefault="0040363C" w:rsidP="0040363C">
      <w:pPr>
        <w:spacing w:after="120"/>
        <w:rPr>
          <w:rFonts w:ascii="Tahoma" w:hAnsi="Tahoma" w:cs="Tahoma"/>
          <w:b/>
          <w:sz w:val="18"/>
          <w:szCs w:val="18"/>
        </w:rPr>
      </w:pPr>
    </w:p>
    <w:p w14:paraId="17780819" w14:textId="77777777" w:rsidR="0040363C" w:rsidRPr="00F05580" w:rsidRDefault="0040363C" w:rsidP="0040363C">
      <w:pPr>
        <w:spacing w:after="120"/>
        <w:rPr>
          <w:rFonts w:ascii="Tahoma" w:hAnsi="Tahoma" w:cs="Tahoma"/>
          <w:b/>
          <w:sz w:val="18"/>
          <w:szCs w:val="18"/>
        </w:rPr>
      </w:pPr>
    </w:p>
    <w:p w14:paraId="72DB5709" w14:textId="77777777" w:rsidR="0040363C" w:rsidRPr="00F05580" w:rsidRDefault="0040363C" w:rsidP="0040363C">
      <w:pPr>
        <w:spacing w:after="120"/>
        <w:rPr>
          <w:rFonts w:ascii="Tahoma" w:hAnsi="Tahoma" w:cs="Tahoma"/>
          <w:b/>
          <w:sz w:val="18"/>
          <w:szCs w:val="18"/>
        </w:rPr>
      </w:pPr>
    </w:p>
    <w:p w14:paraId="63A6D7B3" w14:textId="77777777" w:rsidR="0040363C" w:rsidRPr="00F05580" w:rsidRDefault="0040363C" w:rsidP="0040363C">
      <w:pPr>
        <w:spacing w:after="120"/>
        <w:rPr>
          <w:rFonts w:ascii="Tahoma" w:hAnsi="Tahoma" w:cs="Tahoma"/>
          <w:b/>
          <w:sz w:val="18"/>
          <w:szCs w:val="18"/>
        </w:rPr>
      </w:pPr>
    </w:p>
    <w:p w14:paraId="12ADC95E" w14:textId="77777777" w:rsidR="0040363C" w:rsidRPr="00F05580" w:rsidRDefault="0040363C" w:rsidP="0040363C">
      <w:pPr>
        <w:spacing w:after="120"/>
        <w:rPr>
          <w:rFonts w:ascii="Tahoma" w:hAnsi="Tahoma" w:cs="Tahoma"/>
          <w:b/>
          <w:sz w:val="18"/>
          <w:szCs w:val="18"/>
        </w:rPr>
      </w:pPr>
    </w:p>
    <w:p w14:paraId="3012DEBC" w14:textId="77777777" w:rsidR="0040363C" w:rsidRPr="00F05580" w:rsidRDefault="0040363C" w:rsidP="0040363C">
      <w:pPr>
        <w:spacing w:after="120"/>
        <w:rPr>
          <w:rFonts w:ascii="Tahoma" w:hAnsi="Tahoma" w:cs="Tahoma"/>
          <w:b/>
          <w:sz w:val="18"/>
          <w:szCs w:val="18"/>
        </w:rPr>
      </w:pPr>
    </w:p>
    <w:p w14:paraId="5EF7A5FD" w14:textId="77777777" w:rsidR="0040363C" w:rsidRPr="00F05580" w:rsidRDefault="0040363C" w:rsidP="0040363C">
      <w:pPr>
        <w:spacing w:after="120"/>
        <w:rPr>
          <w:rFonts w:ascii="Tahoma" w:hAnsi="Tahoma" w:cs="Tahoma"/>
          <w:b/>
          <w:sz w:val="18"/>
          <w:szCs w:val="18"/>
        </w:rPr>
      </w:pPr>
    </w:p>
    <w:p w14:paraId="6B7BA423" w14:textId="77777777" w:rsidR="00D3692A" w:rsidRPr="00F05580" w:rsidRDefault="00D3692A" w:rsidP="0040363C">
      <w:pPr>
        <w:spacing w:after="120"/>
        <w:rPr>
          <w:rFonts w:ascii="Tahoma" w:hAnsi="Tahoma" w:cs="Tahoma"/>
          <w:sz w:val="18"/>
          <w:szCs w:val="18"/>
        </w:rPr>
      </w:pPr>
    </w:p>
    <w:p w14:paraId="2AA5BBBA" w14:textId="77777777" w:rsidR="00D3692A" w:rsidRPr="00F05580" w:rsidRDefault="00D3692A" w:rsidP="0040363C">
      <w:pPr>
        <w:spacing w:after="120"/>
        <w:rPr>
          <w:rFonts w:ascii="Tahoma" w:hAnsi="Tahoma" w:cs="Tahoma"/>
          <w:sz w:val="18"/>
          <w:szCs w:val="18"/>
        </w:rPr>
      </w:pPr>
    </w:p>
    <w:p w14:paraId="5FFA07E9" w14:textId="77777777" w:rsidR="00D3692A" w:rsidRPr="00F05580" w:rsidRDefault="00D3692A" w:rsidP="0040363C">
      <w:pPr>
        <w:spacing w:after="120"/>
        <w:rPr>
          <w:rFonts w:ascii="Tahoma" w:hAnsi="Tahoma" w:cs="Tahoma"/>
          <w:b/>
          <w:sz w:val="18"/>
          <w:szCs w:val="18"/>
        </w:rPr>
      </w:pPr>
    </w:p>
    <w:p w14:paraId="5D189714" w14:textId="77777777" w:rsidR="0040363C" w:rsidRPr="00F05580" w:rsidRDefault="0040363C" w:rsidP="0040363C">
      <w:pPr>
        <w:jc w:val="right"/>
        <w:rPr>
          <w:rFonts w:ascii="Tahoma" w:hAnsi="Tahoma" w:cs="Tahoma"/>
          <w:b/>
          <w:sz w:val="18"/>
          <w:szCs w:val="18"/>
        </w:rPr>
      </w:pPr>
    </w:p>
    <w:p w14:paraId="1368BB00" w14:textId="77777777" w:rsidR="0040363C" w:rsidRPr="00F05580" w:rsidRDefault="0040363C" w:rsidP="0040363C">
      <w:pPr>
        <w:jc w:val="right"/>
        <w:rPr>
          <w:rFonts w:ascii="Tahoma" w:hAnsi="Tahoma" w:cs="Tahoma"/>
          <w:b/>
          <w:sz w:val="18"/>
          <w:szCs w:val="18"/>
        </w:rPr>
      </w:pPr>
    </w:p>
    <w:p w14:paraId="33DAB595" w14:textId="77777777" w:rsidR="0040363C" w:rsidRPr="00F05580" w:rsidRDefault="0040363C" w:rsidP="0040363C">
      <w:pPr>
        <w:jc w:val="right"/>
        <w:rPr>
          <w:rFonts w:ascii="Tahoma" w:hAnsi="Tahoma" w:cs="Tahoma"/>
          <w:b/>
          <w:sz w:val="18"/>
          <w:szCs w:val="18"/>
        </w:rPr>
      </w:pPr>
    </w:p>
    <w:p w14:paraId="6874F303" w14:textId="77777777" w:rsidR="0040363C" w:rsidRPr="00F05580" w:rsidRDefault="0040363C" w:rsidP="0040363C">
      <w:pPr>
        <w:jc w:val="right"/>
        <w:rPr>
          <w:rFonts w:ascii="Tahoma" w:hAnsi="Tahoma" w:cs="Tahoma"/>
          <w:b/>
          <w:sz w:val="18"/>
          <w:szCs w:val="18"/>
        </w:rPr>
      </w:pPr>
    </w:p>
    <w:p w14:paraId="699BAAC8" w14:textId="77777777" w:rsidR="0040363C" w:rsidRPr="00F05580" w:rsidRDefault="0040363C" w:rsidP="0040363C">
      <w:pPr>
        <w:jc w:val="right"/>
        <w:rPr>
          <w:rFonts w:ascii="Tahoma" w:hAnsi="Tahoma" w:cs="Tahoma"/>
          <w:b/>
          <w:sz w:val="18"/>
          <w:szCs w:val="18"/>
        </w:rPr>
      </w:pPr>
    </w:p>
    <w:p w14:paraId="13F39BB1" w14:textId="77777777" w:rsidR="0040363C" w:rsidRPr="00F05580" w:rsidRDefault="0040363C" w:rsidP="0040363C">
      <w:pPr>
        <w:jc w:val="right"/>
        <w:rPr>
          <w:rFonts w:ascii="Tahoma" w:hAnsi="Tahoma" w:cs="Tahoma"/>
          <w:b/>
          <w:sz w:val="18"/>
          <w:szCs w:val="18"/>
        </w:rPr>
      </w:pPr>
      <w:r w:rsidRPr="00F05580">
        <w:rPr>
          <w:rFonts w:ascii="Tahoma" w:hAnsi="Tahoma" w:cs="Tahoma"/>
          <w:b/>
          <w:sz w:val="18"/>
          <w:szCs w:val="18"/>
        </w:rPr>
        <w:lastRenderedPageBreak/>
        <w:t>Załącznik nr 6b</w:t>
      </w:r>
    </w:p>
    <w:p w14:paraId="03A89166" w14:textId="77777777" w:rsidR="0040363C" w:rsidRPr="00F05580" w:rsidRDefault="0040363C" w:rsidP="0040363C">
      <w:pPr>
        <w:ind w:left="5246" w:firstLine="708"/>
        <w:jc w:val="right"/>
        <w:rPr>
          <w:rFonts w:ascii="Tahoma" w:hAnsi="Tahoma" w:cs="Tahoma"/>
          <w:b/>
          <w:sz w:val="18"/>
          <w:szCs w:val="18"/>
        </w:rPr>
      </w:pPr>
    </w:p>
    <w:p w14:paraId="74DE9D17" w14:textId="77777777" w:rsidR="0040363C" w:rsidRPr="00F05580" w:rsidRDefault="0040363C" w:rsidP="0040363C">
      <w:pPr>
        <w:rPr>
          <w:rFonts w:ascii="Tahoma" w:hAnsi="Tahoma" w:cs="Tahoma"/>
          <w:sz w:val="18"/>
          <w:szCs w:val="18"/>
        </w:rPr>
      </w:pPr>
    </w:p>
    <w:p w14:paraId="1B3D6D8C" w14:textId="77777777" w:rsidR="0040363C" w:rsidRPr="00F05580" w:rsidRDefault="0040363C" w:rsidP="0040363C">
      <w:pPr>
        <w:rPr>
          <w:rFonts w:ascii="Tahoma" w:hAnsi="Tahoma" w:cs="Tahoma"/>
          <w:sz w:val="18"/>
          <w:szCs w:val="18"/>
        </w:rPr>
      </w:pPr>
    </w:p>
    <w:p w14:paraId="1EA066CF" w14:textId="77777777" w:rsidR="0040363C" w:rsidRPr="00F05580" w:rsidRDefault="0040363C" w:rsidP="0040363C">
      <w:pPr>
        <w:rPr>
          <w:rFonts w:ascii="Tahoma" w:hAnsi="Tahoma" w:cs="Tahoma"/>
          <w:sz w:val="18"/>
          <w:szCs w:val="18"/>
        </w:rPr>
      </w:pPr>
    </w:p>
    <w:p w14:paraId="0A94C99A"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0906C77B"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641F6571"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23837CE4" w14:textId="77777777" w:rsidR="0040363C" w:rsidRPr="00F05580" w:rsidRDefault="0040363C" w:rsidP="0040363C">
      <w:pPr>
        <w:ind w:left="2832"/>
        <w:rPr>
          <w:rFonts w:ascii="Tahoma" w:hAnsi="Tahoma" w:cs="Tahoma"/>
          <w:i/>
          <w:sz w:val="18"/>
          <w:szCs w:val="18"/>
        </w:rPr>
      </w:pPr>
    </w:p>
    <w:p w14:paraId="065AEC55" w14:textId="77777777" w:rsidR="0040363C" w:rsidRPr="00F05580" w:rsidRDefault="0040363C" w:rsidP="0040363C">
      <w:pPr>
        <w:ind w:left="2832"/>
        <w:rPr>
          <w:rFonts w:ascii="Tahoma" w:hAnsi="Tahoma" w:cs="Tahoma"/>
          <w:i/>
          <w:sz w:val="18"/>
          <w:szCs w:val="18"/>
        </w:rPr>
      </w:pPr>
    </w:p>
    <w:p w14:paraId="69292084" w14:textId="77777777" w:rsidR="0040363C" w:rsidRPr="00F05580" w:rsidRDefault="0040363C" w:rsidP="0040363C">
      <w:pPr>
        <w:ind w:firstLine="390"/>
        <w:jc w:val="center"/>
        <w:rPr>
          <w:rFonts w:ascii="Tahoma" w:hAnsi="Tahoma" w:cs="Tahoma"/>
          <w:b/>
          <w:sz w:val="18"/>
          <w:szCs w:val="18"/>
        </w:rPr>
      </w:pPr>
    </w:p>
    <w:p w14:paraId="69D14529" w14:textId="77777777" w:rsidR="0040363C" w:rsidRPr="00F05580" w:rsidRDefault="0040363C" w:rsidP="0040363C">
      <w:pPr>
        <w:ind w:firstLine="390"/>
        <w:jc w:val="center"/>
        <w:rPr>
          <w:rFonts w:ascii="Tahoma" w:hAnsi="Tahoma" w:cs="Tahoma"/>
          <w:b/>
          <w:sz w:val="18"/>
          <w:szCs w:val="18"/>
        </w:rPr>
      </w:pPr>
    </w:p>
    <w:p w14:paraId="1C57349A" w14:textId="77777777" w:rsidR="0040363C" w:rsidRPr="00F05580" w:rsidRDefault="0040363C" w:rsidP="0040363C">
      <w:pPr>
        <w:ind w:firstLine="390"/>
        <w:jc w:val="center"/>
        <w:rPr>
          <w:rFonts w:ascii="Tahoma" w:hAnsi="Tahoma" w:cs="Tahoma"/>
          <w:b/>
          <w:sz w:val="18"/>
          <w:szCs w:val="18"/>
        </w:rPr>
      </w:pPr>
    </w:p>
    <w:p w14:paraId="5889B157"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 xml:space="preserve">OŚWIADCZENIE PODMIOTU UDOSTĘPNIAJĄCEGO ZASOBY </w:t>
      </w:r>
    </w:p>
    <w:p w14:paraId="356535B1" w14:textId="77777777" w:rsidR="0040363C" w:rsidRPr="00F05580" w:rsidRDefault="0040363C" w:rsidP="0040363C">
      <w:pPr>
        <w:tabs>
          <w:tab w:val="left" w:pos="3686"/>
        </w:tabs>
        <w:jc w:val="center"/>
        <w:rPr>
          <w:rFonts w:ascii="Tahoma" w:hAnsi="Tahoma" w:cs="Tahoma"/>
          <w:b/>
          <w:sz w:val="18"/>
          <w:szCs w:val="18"/>
        </w:rPr>
      </w:pPr>
      <w:r w:rsidRPr="00F05580">
        <w:rPr>
          <w:rFonts w:ascii="Tahoma" w:hAnsi="Tahoma" w:cs="Tahoma"/>
          <w:b/>
          <w:sz w:val="18"/>
          <w:szCs w:val="18"/>
        </w:rPr>
        <w:t xml:space="preserve">o aktualności informacji zawartych w oświadczeniach, </w:t>
      </w:r>
    </w:p>
    <w:p w14:paraId="06C98E09" w14:textId="77777777" w:rsidR="0040363C" w:rsidRPr="00F05580" w:rsidRDefault="0040363C" w:rsidP="0040363C">
      <w:pPr>
        <w:spacing w:after="120"/>
        <w:ind w:left="1416" w:firstLine="708"/>
        <w:rPr>
          <w:rFonts w:ascii="Tahoma" w:hAnsi="Tahoma" w:cs="Tahoma"/>
          <w:b/>
          <w:sz w:val="18"/>
          <w:szCs w:val="18"/>
        </w:rPr>
      </w:pPr>
      <w:r w:rsidRPr="00F05580">
        <w:rPr>
          <w:rFonts w:ascii="Tahoma" w:hAnsi="Tahoma" w:cs="Tahoma"/>
          <w:b/>
          <w:sz w:val="18"/>
          <w:szCs w:val="18"/>
        </w:rPr>
        <w:t>składanych na podstawie w art. 125 ust. 5 ustawy Prawo zamówień publicznych</w:t>
      </w:r>
    </w:p>
    <w:p w14:paraId="7D5AB4BA" w14:textId="77777777" w:rsidR="0040363C" w:rsidRPr="00F05580" w:rsidRDefault="0040363C" w:rsidP="0040363C">
      <w:pPr>
        <w:spacing w:before="120" w:line="360" w:lineRule="auto"/>
        <w:jc w:val="center"/>
        <w:rPr>
          <w:rFonts w:ascii="Tahoma" w:hAnsi="Tahoma" w:cs="Tahoma"/>
          <w:b/>
          <w:caps/>
          <w:sz w:val="18"/>
          <w:szCs w:val="18"/>
          <w:u w:val="single"/>
        </w:rPr>
      </w:pPr>
      <w:r w:rsidRPr="00F05580">
        <w:rPr>
          <w:rFonts w:ascii="Tahoma" w:hAnsi="Tahoma" w:cs="Tahoma"/>
          <w:b/>
          <w:sz w:val="18"/>
          <w:szCs w:val="18"/>
          <w:u w:val="single"/>
        </w:rPr>
        <w:t xml:space="preserve">DOTYCZĄCE PRZESŁANEK WYKLUCZENIA Z ART. 5K ROZPORZĄDZENIA 833/2014 ORAZ ART. 7 UST. 1 USTAWY </w:t>
      </w:r>
      <w:r w:rsidRPr="00F05580">
        <w:rPr>
          <w:rFonts w:ascii="Tahoma" w:hAnsi="Tahoma" w:cs="Tahoma"/>
          <w:b/>
          <w:caps/>
          <w:sz w:val="18"/>
          <w:szCs w:val="18"/>
          <w:u w:val="single"/>
        </w:rPr>
        <w:t>o szczególnych rozwiązaniach w zakresie przeciwdziałania wspieraniu agresji na Ukrainę oraz służących ochronie bezpieczeństwa narodowego</w:t>
      </w:r>
    </w:p>
    <w:p w14:paraId="1BD42C06" w14:textId="77777777" w:rsidR="0040363C" w:rsidRPr="00F05580" w:rsidRDefault="0040363C" w:rsidP="0040363C">
      <w:pPr>
        <w:spacing w:after="120"/>
        <w:rPr>
          <w:rFonts w:ascii="Tahoma" w:hAnsi="Tahoma" w:cs="Tahoma"/>
          <w:b/>
          <w:sz w:val="18"/>
          <w:szCs w:val="18"/>
        </w:rPr>
      </w:pPr>
    </w:p>
    <w:p w14:paraId="35A99DC0" w14:textId="77777777" w:rsidR="0040363C" w:rsidRPr="00F05580" w:rsidRDefault="0040363C" w:rsidP="0040363C">
      <w:pPr>
        <w:spacing w:after="120"/>
        <w:rPr>
          <w:rFonts w:ascii="Tahoma" w:hAnsi="Tahoma" w:cs="Tahoma"/>
          <w:b/>
          <w:sz w:val="18"/>
          <w:szCs w:val="18"/>
        </w:rPr>
      </w:pPr>
    </w:p>
    <w:p w14:paraId="471591BC" w14:textId="2FD578A9" w:rsidR="0040363C" w:rsidRPr="00F05580" w:rsidRDefault="0040363C" w:rsidP="0040363C">
      <w:pPr>
        <w:spacing w:line="360" w:lineRule="auto"/>
        <w:ind w:firstLine="390"/>
        <w:jc w:val="both"/>
        <w:rPr>
          <w:rFonts w:ascii="Tahoma" w:hAnsi="Tahoma" w:cs="Tahoma"/>
          <w:bCs/>
          <w:sz w:val="18"/>
          <w:szCs w:val="18"/>
        </w:rPr>
      </w:pPr>
      <w:r w:rsidRPr="00F05580">
        <w:rPr>
          <w:rFonts w:ascii="Tahoma" w:hAnsi="Tahoma" w:cs="Tahoma"/>
          <w:sz w:val="18"/>
          <w:szCs w:val="18"/>
        </w:rPr>
        <w:t xml:space="preserve">Przystępując jako PODMIOT UDOSTĘPNIAJĄCY ZASOBY do udziału w postępowaniu o udzielenie zamówienia publicznego nr sprawy </w:t>
      </w:r>
      <w:r w:rsidR="00D3692A" w:rsidRPr="00F05580">
        <w:rPr>
          <w:rFonts w:ascii="Tahoma" w:hAnsi="Tahoma" w:cs="Tahoma"/>
          <w:b/>
          <w:sz w:val="18"/>
          <w:szCs w:val="18"/>
        </w:rPr>
        <w:t>7</w:t>
      </w:r>
      <w:r w:rsidRPr="00F05580">
        <w:rPr>
          <w:rFonts w:ascii="Tahoma" w:hAnsi="Tahoma" w:cs="Tahoma"/>
          <w:b/>
          <w:sz w:val="18"/>
          <w:szCs w:val="18"/>
        </w:rPr>
        <w:t>/PN/ZP/U/202</w:t>
      </w:r>
      <w:r w:rsidR="00D3692A" w:rsidRPr="00F05580">
        <w:rPr>
          <w:rFonts w:ascii="Tahoma" w:hAnsi="Tahoma" w:cs="Tahoma"/>
          <w:b/>
          <w:sz w:val="18"/>
          <w:szCs w:val="18"/>
        </w:rPr>
        <w:t>6</w:t>
      </w:r>
      <w:r w:rsidRPr="00F05580">
        <w:rPr>
          <w:rFonts w:ascii="Tahoma" w:hAnsi="Tahoma" w:cs="Tahoma"/>
          <w:sz w:val="18"/>
          <w:szCs w:val="18"/>
        </w:rPr>
        <w:t xml:space="preserve"> oświadczam, że </w:t>
      </w:r>
      <w:r w:rsidRPr="00F05580">
        <w:rPr>
          <w:rFonts w:ascii="Tahoma" w:hAnsi="Tahoma" w:cs="Tahoma"/>
          <w:bCs/>
          <w:sz w:val="18"/>
          <w:szCs w:val="18"/>
        </w:rPr>
        <w:t>informacje zawarte w oświadczeniach, składanych na podstawie art. 125 ust. 5 ustawy Prawo zamówień publicznych DOTYCZĄCE PRZESŁANEK WYKLUCZENIA Z ART. 5K ROZPORZĄDZENIA 833/2014 ORAZ ART. 7 UST. 1 USTAWY O SZCZEGÓLNYCH ROZWIĄZANIACH W ZAKRESIE PRZECIWDZIAŁANIA WSPIERANIU AGRESJI NA UKRAINĘ ORAZ SŁUŻĄCYCH OCHRONIE BEZPIECZEŃSTWA NARODOWEGO</w:t>
      </w:r>
    </w:p>
    <w:p w14:paraId="2184C1F9" w14:textId="77777777" w:rsidR="0040363C" w:rsidRPr="00F05580" w:rsidRDefault="0040363C" w:rsidP="0040363C">
      <w:pPr>
        <w:tabs>
          <w:tab w:val="left" w:pos="3686"/>
        </w:tabs>
        <w:spacing w:line="360" w:lineRule="auto"/>
        <w:jc w:val="both"/>
        <w:rPr>
          <w:rFonts w:ascii="Tahoma" w:hAnsi="Tahoma" w:cs="Tahoma"/>
          <w:b/>
          <w:sz w:val="18"/>
          <w:szCs w:val="18"/>
        </w:rPr>
      </w:pPr>
      <w:r w:rsidRPr="00F05580">
        <w:rPr>
          <w:rFonts w:ascii="Tahoma" w:hAnsi="Tahoma" w:cs="Tahoma"/>
          <w:b/>
          <w:sz w:val="18"/>
          <w:szCs w:val="18"/>
        </w:rPr>
        <w:t>- są aktualne na dzień złożenia niniejszego oświadczenia.</w:t>
      </w:r>
    </w:p>
    <w:p w14:paraId="7D123DC7" w14:textId="77777777" w:rsidR="0040363C" w:rsidRPr="00F05580" w:rsidRDefault="0040363C" w:rsidP="0040363C">
      <w:pPr>
        <w:spacing w:after="120"/>
        <w:rPr>
          <w:rFonts w:ascii="Tahoma" w:hAnsi="Tahoma" w:cs="Tahoma"/>
          <w:b/>
          <w:sz w:val="18"/>
          <w:szCs w:val="18"/>
        </w:rPr>
      </w:pPr>
    </w:p>
    <w:p w14:paraId="3FD8F0B5" w14:textId="77777777" w:rsidR="0040363C" w:rsidRPr="00F05580" w:rsidRDefault="0040363C" w:rsidP="0040363C">
      <w:pPr>
        <w:spacing w:after="120"/>
        <w:rPr>
          <w:rFonts w:ascii="Tahoma" w:hAnsi="Tahoma" w:cs="Tahoma"/>
          <w:b/>
          <w:sz w:val="18"/>
          <w:szCs w:val="18"/>
        </w:rPr>
      </w:pPr>
    </w:p>
    <w:p w14:paraId="00971B83" w14:textId="77777777" w:rsidR="0040363C" w:rsidRPr="00F05580" w:rsidRDefault="0040363C" w:rsidP="0040363C">
      <w:pPr>
        <w:spacing w:after="120"/>
        <w:rPr>
          <w:rFonts w:ascii="Tahoma" w:hAnsi="Tahoma" w:cs="Tahoma"/>
          <w:b/>
          <w:sz w:val="18"/>
          <w:szCs w:val="18"/>
        </w:rPr>
      </w:pPr>
    </w:p>
    <w:p w14:paraId="40071634" w14:textId="77777777" w:rsidR="0040363C" w:rsidRPr="00F05580" w:rsidRDefault="0040363C" w:rsidP="0040363C">
      <w:pPr>
        <w:spacing w:after="120"/>
        <w:rPr>
          <w:rFonts w:ascii="Tahoma" w:hAnsi="Tahoma" w:cs="Tahoma"/>
          <w:b/>
          <w:sz w:val="18"/>
          <w:szCs w:val="18"/>
        </w:rPr>
      </w:pPr>
    </w:p>
    <w:p w14:paraId="6AEBA9C6" w14:textId="77777777" w:rsidR="0040363C" w:rsidRPr="00F05580" w:rsidRDefault="0040363C" w:rsidP="0040363C">
      <w:pPr>
        <w:spacing w:after="120"/>
        <w:rPr>
          <w:rFonts w:ascii="Tahoma" w:hAnsi="Tahoma" w:cs="Tahoma"/>
          <w:b/>
          <w:sz w:val="18"/>
          <w:szCs w:val="18"/>
        </w:rPr>
      </w:pPr>
    </w:p>
    <w:p w14:paraId="6DDCF0E9" w14:textId="77777777" w:rsidR="0040363C" w:rsidRPr="00F05580" w:rsidRDefault="0040363C" w:rsidP="0040363C">
      <w:pPr>
        <w:spacing w:after="120"/>
        <w:rPr>
          <w:rFonts w:ascii="Tahoma" w:hAnsi="Tahoma" w:cs="Tahoma"/>
          <w:b/>
          <w:sz w:val="18"/>
          <w:szCs w:val="18"/>
        </w:rPr>
      </w:pPr>
    </w:p>
    <w:p w14:paraId="50130EB5" w14:textId="77777777" w:rsidR="0040363C" w:rsidRPr="00F05580" w:rsidRDefault="0040363C" w:rsidP="0040363C">
      <w:pPr>
        <w:spacing w:after="120"/>
        <w:rPr>
          <w:rFonts w:ascii="Tahoma" w:hAnsi="Tahoma" w:cs="Tahoma"/>
          <w:b/>
          <w:sz w:val="18"/>
          <w:szCs w:val="18"/>
        </w:rPr>
      </w:pPr>
    </w:p>
    <w:p w14:paraId="06281D89" w14:textId="77777777" w:rsidR="0040363C" w:rsidRPr="00F05580" w:rsidRDefault="0040363C" w:rsidP="0040363C">
      <w:pPr>
        <w:spacing w:after="120"/>
        <w:rPr>
          <w:rFonts w:ascii="Tahoma" w:hAnsi="Tahoma" w:cs="Tahoma"/>
          <w:b/>
          <w:sz w:val="18"/>
          <w:szCs w:val="18"/>
        </w:rPr>
      </w:pPr>
    </w:p>
    <w:p w14:paraId="4C01B3D6" w14:textId="77777777" w:rsidR="0040363C" w:rsidRPr="00F05580" w:rsidRDefault="0040363C" w:rsidP="0040363C">
      <w:pPr>
        <w:spacing w:after="120"/>
        <w:rPr>
          <w:rFonts w:ascii="Tahoma" w:hAnsi="Tahoma" w:cs="Tahoma"/>
          <w:b/>
          <w:sz w:val="18"/>
          <w:szCs w:val="18"/>
        </w:rPr>
      </w:pPr>
    </w:p>
    <w:p w14:paraId="785CF2E1" w14:textId="77777777" w:rsidR="0040363C" w:rsidRPr="00F05580" w:rsidRDefault="0040363C" w:rsidP="0040363C">
      <w:pPr>
        <w:spacing w:after="120"/>
        <w:rPr>
          <w:rFonts w:ascii="Tahoma" w:hAnsi="Tahoma" w:cs="Tahoma"/>
          <w:b/>
          <w:sz w:val="18"/>
          <w:szCs w:val="18"/>
        </w:rPr>
      </w:pPr>
    </w:p>
    <w:p w14:paraId="20DE8F49" w14:textId="77777777" w:rsidR="0040363C" w:rsidRPr="00F05580" w:rsidRDefault="0040363C" w:rsidP="0040363C">
      <w:pPr>
        <w:spacing w:after="120"/>
        <w:rPr>
          <w:rFonts w:ascii="Tahoma" w:hAnsi="Tahoma" w:cs="Tahoma"/>
          <w:b/>
          <w:sz w:val="18"/>
          <w:szCs w:val="18"/>
        </w:rPr>
      </w:pPr>
    </w:p>
    <w:p w14:paraId="152BAC94" w14:textId="77777777" w:rsidR="0040363C" w:rsidRPr="00F05580" w:rsidRDefault="0040363C" w:rsidP="0040363C">
      <w:pPr>
        <w:spacing w:after="120"/>
        <w:rPr>
          <w:rFonts w:ascii="Tahoma" w:hAnsi="Tahoma" w:cs="Tahoma"/>
          <w:b/>
          <w:sz w:val="18"/>
          <w:szCs w:val="18"/>
        </w:rPr>
      </w:pPr>
    </w:p>
    <w:p w14:paraId="47886110" w14:textId="77777777" w:rsidR="0040363C" w:rsidRPr="00F05580" w:rsidRDefault="0040363C" w:rsidP="0040363C">
      <w:pPr>
        <w:spacing w:after="120"/>
        <w:rPr>
          <w:rFonts w:ascii="Tahoma" w:hAnsi="Tahoma" w:cs="Tahoma"/>
          <w:b/>
          <w:sz w:val="18"/>
          <w:szCs w:val="18"/>
        </w:rPr>
      </w:pPr>
    </w:p>
    <w:p w14:paraId="56007E99" w14:textId="77777777" w:rsidR="0040363C" w:rsidRPr="00F05580" w:rsidRDefault="0040363C" w:rsidP="0040363C">
      <w:pPr>
        <w:spacing w:after="120"/>
        <w:rPr>
          <w:rFonts w:ascii="Tahoma" w:hAnsi="Tahoma" w:cs="Tahoma"/>
          <w:b/>
          <w:sz w:val="18"/>
          <w:szCs w:val="18"/>
        </w:rPr>
      </w:pPr>
    </w:p>
    <w:p w14:paraId="6C05A0FA" w14:textId="77777777" w:rsidR="0040363C" w:rsidRPr="00F05580" w:rsidRDefault="0040363C" w:rsidP="0040363C">
      <w:pPr>
        <w:spacing w:after="120"/>
        <w:rPr>
          <w:rFonts w:ascii="Tahoma" w:hAnsi="Tahoma" w:cs="Tahoma"/>
          <w:b/>
          <w:sz w:val="18"/>
          <w:szCs w:val="18"/>
        </w:rPr>
      </w:pPr>
    </w:p>
    <w:p w14:paraId="5151B8C6" w14:textId="77777777" w:rsidR="0040363C" w:rsidRPr="00F05580" w:rsidRDefault="0040363C" w:rsidP="0040363C">
      <w:pPr>
        <w:spacing w:after="120"/>
        <w:jc w:val="right"/>
        <w:rPr>
          <w:rFonts w:ascii="Tahoma" w:hAnsi="Tahoma" w:cs="Tahoma"/>
          <w:b/>
          <w:iCs/>
          <w:smallCaps/>
          <w:kern w:val="1"/>
          <w:sz w:val="18"/>
          <w:szCs w:val="18"/>
        </w:rPr>
      </w:pPr>
      <w:r w:rsidRPr="00F05580">
        <w:rPr>
          <w:rFonts w:ascii="Tahoma" w:hAnsi="Tahoma" w:cs="Tahoma"/>
          <w:b/>
          <w:snapToGrid w:val="0"/>
          <w:sz w:val="18"/>
          <w:szCs w:val="18"/>
        </w:rPr>
        <w:br w:type="page"/>
      </w:r>
    </w:p>
    <w:p w14:paraId="472A577A" w14:textId="77777777" w:rsidR="0040363C" w:rsidRPr="00F05580" w:rsidRDefault="0040363C" w:rsidP="0040363C">
      <w:pPr>
        <w:spacing w:after="120"/>
        <w:jc w:val="right"/>
        <w:rPr>
          <w:rFonts w:ascii="Tahoma" w:hAnsi="Tahoma" w:cs="Tahoma"/>
          <w:b/>
          <w:snapToGrid w:val="0"/>
          <w:sz w:val="18"/>
          <w:szCs w:val="18"/>
        </w:rPr>
      </w:pPr>
      <w:r w:rsidRPr="00F05580">
        <w:rPr>
          <w:rFonts w:ascii="Tahoma" w:hAnsi="Tahoma" w:cs="Tahoma"/>
          <w:b/>
          <w:snapToGrid w:val="0"/>
          <w:sz w:val="18"/>
          <w:szCs w:val="18"/>
        </w:rPr>
        <w:lastRenderedPageBreak/>
        <w:t>Załącznik nr 7</w:t>
      </w:r>
    </w:p>
    <w:p w14:paraId="3E6AAB1A"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1D32DEBD"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4397A76A"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2BFE7489" w14:textId="77777777" w:rsidR="0040363C" w:rsidRPr="00F05580" w:rsidRDefault="0040363C" w:rsidP="0040363C">
      <w:pPr>
        <w:pStyle w:val="Nagwek"/>
        <w:tabs>
          <w:tab w:val="clear" w:pos="4536"/>
          <w:tab w:val="clear" w:pos="9072"/>
        </w:tabs>
        <w:rPr>
          <w:rFonts w:ascii="Tahoma" w:hAnsi="Tahoma" w:cs="Tahoma"/>
          <w:sz w:val="18"/>
          <w:szCs w:val="18"/>
        </w:rPr>
      </w:pPr>
    </w:p>
    <w:p w14:paraId="5BC97C3E" w14:textId="77777777" w:rsidR="0040363C" w:rsidRPr="00F05580" w:rsidRDefault="0040363C" w:rsidP="0040363C">
      <w:pPr>
        <w:jc w:val="center"/>
        <w:rPr>
          <w:rFonts w:ascii="Tahoma" w:hAnsi="Tahoma" w:cs="Tahoma"/>
          <w:b/>
          <w:bCs/>
          <w:sz w:val="18"/>
          <w:szCs w:val="18"/>
        </w:rPr>
      </w:pPr>
      <w:r w:rsidRPr="00F05580">
        <w:rPr>
          <w:rFonts w:ascii="Tahoma" w:hAnsi="Tahoma" w:cs="Tahoma"/>
          <w:b/>
          <w:bCs/>
          <w:sz w:val="18"/>
          <w:szCs w:val="18"/>
        </w:rPr>
        <w:t xml:space="preserve">WYKAZ USŁUG W ZAKRESIE NIEZBĘDNYM DO WYKAZANIA SPEŁNIANIA WARUNKU UDZIAŁU W POSTĘPOWANIU, DOTYCZĄCEGO ZDOLNOŚCI TECHNICZNEJ LUB ZAWODOWEJ, </w:t>
      </w:r>
    </w:p>
    <w:p w14:paraId="5BB03382" w14:textId="77777777" w:rsidR="0040363C" w:rsidRPr="00F05580" w:rsidRDefault="0040363C" w:rsidP="0040363C">
      <w:pPr>
        <w:jc w:val="center"/>
        <w:rPr>
          <w:rFonts w:ascii="Tahoma" w:hAnsi="Tahoma" w:cs="Tahoma"/>
          <w:b/>
          <w:bCs/>
          <w:sz w:val="18"/>
          <w:szCs w:val="18"/>
        </w:rPr>
      </w:pPr>
      <w:r w:rsidRPr="00F05580">
        <w:rPr>
          <w:rFonts w:ascii="Tahoma" w:hAnsi="Tahoma" w:cs="Tahoma"/>
          <w:b/>
          <w:bCs/>
          <w:sz w:val="18"/>
          <w:szCs w:val="18"/>
        </w:rPr>
        <w:t xml:space="preserve">WYKONANYCH W OKRESIE OSTATNICH TRZECH LAT </w:t>
      </w:r>
    </w:p>
    <w:p w14:paraId="11B4EC07" w14:textId="77777777" w:rsidR="0040363C" w:rsidRPr="00F05580" w:rsidRDefault="0040363C" w:rsidP="0040363C">
      <w:pPr>
        <w:rPr>
          <w:rFonts w:ascii="Tahoma" w:hAnsi="Tahoma" w:cs="Tahoma"/>
          <w:b/>
          <w:bCs/>
          <w:sz w:val="18"/>
          <w:szCs w:val="18"/>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2876"/>
        <w:gridCol w:w="2584"/>
        <w:gridCol w:w="3320"/>
      </w:tblGrid>
      <w:tr w:rsidR="00F05580" w:rsidRPr="00F05580" w14:paraId="226336E2" w14:textId="77777777" w:rsidTr="009654AF">
        <w:trPr>
          <w:trHeight w:val="810"/>
          <w:jc w:val="center"/>
        </w:trPr>
        <w:tc>
          <w:tcPr>
            <w:tcW w:w="606" w:type="dxa"/>
            <w:vAlign w:val="center"/>
          </w:tcPr>
          <w:p w14:paraId="64CF8E4D"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L.p.</w:t>
            </w:r>
          </w:p>
        </w:tc>
        <w:tc>
          <w:tcPr>
            <w:tcW w:w="2876" w:type="dxa"/>
            <w:vAlign w:val="center"/>
          </w:tcPr>
          <w:p w14:paraId="0992FDF0"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Przedmiot usługi *</w:t>
            </w:r>
          </w:p>
        </w:tc>
        <w:tc>
          <w:tcPr>
            <w:tcW w:w="2584" w:type="dxa"/>
            <w:vAlign w:val="center"/>
          </w:tcPr>
          <w:p w14:paraId="67248B1F"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Daty wykonania</w:t>
            </w:r>
          </w:p>
          <w:p w14:paraId="7FFA012B"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(od … do …)</w:t>
            </w:r>
          </w:p>
        </w:tc>
        <w:tc>
          <w:tcPr>
            <w:tcW w:w="3320" w:type="dxa"/>
            <w:vAlign w:val="center"/>
          </w:tcPr>
          <w:p w14:paraId="350BD7D1"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Podmiot, na rzecz którego  usługa została wykonana</w:t>
            </w:r>
          </w:p>
        </w:tc>
      </w:tr>
      <w:tr w:rsidR="00F05580" w:rsidRPr="00F05580" w14:paraId="03C5004C" w14:textId="77777777" w:rsidTr="009654AF">
        <w:trPr>
          <w:trHeight w:val="964"/>
          <w:jc w:val="center"/>
        </w:trPr>
        <w:tc>
          <w:tcPr>
            <w:tcW w:w="606" w:type="dxa"/>
            <w:vAlign w:val="center"/>
          </w:tcPr>
          <w:p w14:paraId="533D3A4B"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1.</w:t>
            </w:r>
          </w:p>
        </w:tc>
        <w:tc>
          <w:tcPr>
            <w:tcW w:w="2876" w:type="dxa"/>
            <w:vAlign w:val="center"/>
          </w:tcPr>
          <w:p w14:paraId="6EF21FF1" w14:textId="77777777" w:rsidR="0040363C" w:rsidRPr="00F05580" w:rsidRDefault="0040363C" w:rsidP="009654AF">
            <w:pPr>
              <w:rPr>
                <w:rFonts w:ascii="Tahoma" w:hAnsi="Tahoma" w:cs="Tahoma"/>
                <w:b/>
                <w:bCs/>
                <w:sz w:val="18"/>
                <w:szCs w:val="18"/>
              </w:rPr>
            </w:pPr>
          </w:p>
        </w:tc>
        <w:tc>
          <w:tcPr>
            <w:tcW w:w="2584" w:type="dxa"/>
            <w:vAlign w:val="center"/>
          </w:tcPr>
          <w:p w14:paraId="59C05271" w14:textId="77777777" w:rsidR="0040363C" w:rsidRPr="00F05580" w:rsidRDefault="0040363C" w:rsidP="009654AF">
            <w:pPr>
              <w:jc w:val="center"/>
              <w:rPr>
                <w:rFonts w:ascii="Tahoma" w:hAnsi="Tahoma" w:cs="Tahoma"/>
                <w:b/>
                <w:bCs/>
                <w:sz w:val="18"/>
                <w:szCs w:val="18"/>
              </w:rPr>
            </w:pPr>
          </w:p>
        </w:tc>
        <w:tc>
          <w:tcPr>
            <w:tcW w:w="3320" w:type="dxa"/>
            <w:vAlign w:val="center"/>
          </w:tcPr>
          <w:p w14:paraId="4227967D" w14:textId="77777777" w:rsidR="0040363C" w:rsidRPr="00F05580" w:rsidRDefault="0040363C" w:rsidP="009654AF">
            <w:pPr>
              <w:jc w:val="center"/>
              <w:rPr>
                <w:rFonts w:ascii="Tahoma" w:hAnsi="Tahoma" w:cs="Tahoma"/>
                <w:b/>
                <w:bCs/>
                <w:sz w:val="18"/>
                <w:szCs w:val="18"/>
              </w:rPr>
            </w:pPr>
          </w:p>
        </w:tc>
      </w:tr>
      <w:tr w:rsidR="00F05580" w:rsidRPr="00F05580" w14:paraId="5D6487DF" w14:textId="77777777" w:rsidTr="009654AF">
        <w:trPr>
          <w:trHeight w:val="965"/>
          <w:jc w:val="center"/>
        </w:trPr>
        <w:tc>
          <w:tcPr>
            <w:tcW w:w="606" w:type="dxa"/>
            <w:vAlign w:val="center"/>
          </w:tcPr>
          <w:p w14:paraId="37A910A4"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2.</w:t>
            </w:r>
          </w:p>
        </w:tc>
        <w:tc>
          <w:tcPr>
            <w:tcW w:w="2876" w:type="dxa"/>
            <w:vAlign w:val="center"/>
          </w:tcPr>
          <w:p w14:paraId="6BF043C9" w14:textId="77777777" w:rsidR="0040363C" w:rsidRPr="00F05580" w:rsidRDefault="0040363C" w:rsidP="009654AF">
            <w:pPr>
              <w:rPr>
                <w:rFonts w:ascii="Tahoma" w:hAnsi="Tahoma" w:cs="Tahoma"/>
                <w:b/>
                <w:bCs/>
                <w:sz w:val="18"/>
                <w:szCs w:val="18"/>
              </w:rPr>
            </w:pPr>
          </w:p>
        </w:tc>
        <w:tc>
          <w:tcPr>
            <w:tcW w:w="2584" w:type="dxa"/>
            <w:vAlign w:val="center"/>
          </w:tcPr>
          <w:p w14:paraId="7B65588C" w14:textId="77777777" w:rsidR="0040363C" w:rsidRPr="00F05580" w:rsidRDefault="0040363C" w:rsidP="009654AF">
            <w:pPr>
              <w:jc w:val="center"/>
              <w:rPr>
                <w:rFonts w:ascii="Tahoma" w:hAnsi="Tahoma" w:cs="Tahoma"/>
                <w:b/>
                <w:bCs/>
                <w:sz w:val="18"/>
                <w:szCs w:val="18"/>
              </w:rPr>
            </w:pPr>
          </w:p>
        </w:tc>
        <w:tc>
          <w:tcPr>
            <w:tcW w:w="3320" w:type="dxa"/>
            <w:vAlign w:val="center"/>
          </w:tcPr>
          <w:p w14:paraId="7A02EDAA" w14:textId="77777777" w:rsidR="0040363C" w:rsidRPr="00F05580" w:rsidRDefault="0040363C" w:rsidP="009654AF">
            <w:pPr>
              <w:jc w:val="center"/>
              <w:rPr>
                <w:rFonts w:ascii="Tahoma" w:hAnsi="Tahoma" w:cs="Tahoma"/>
                <w:b/>
                <w:bCs/>
                <w:sz w:val="18"/>
                <w:szCs w:val="18"/>
              </w:rPr>
            </w:pPr>
          </w:p>
        </w:tc>
      </w:tr>
      <w:tr w:rsidR="00F05580" w:rsidRPr="00F05580" w14:paraId="10A7A7E6" w14:textId="77777777" w:rsidTr="009654AF">
        <w:trPr>
          <w:trHeight w:val="964"/>
          <w:jc w:val="center"/>
        </w:trPr>
        <w:tc>
          <w:tcPr>
            <w:tcW w:w="606" w:type="dxa"/>
            <w:vAlign w:val="center"/>
          </w:tcPr>
          <w:p w14:paraId="74BD4C40"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3.</w:t>
            </w:r>
          </w:p>
        </w:tc>
        <w:tc>
          <w:tcPr>
            <w:tcW w:w="2876" w:type="dxa"/>
            <w:vAlign w:val="center"/>
          </w:tcPr>
          <w:p w14:paraId="1D233614" w14:textId="77777777" w:rsidR="0040363C" w:rsidRPr="00F05580" w:rsidRDefault="0040363C" w:rsidP="009654AF">
            <w:pPr>
              <w:rPr>
                <w:rFonts w:ascii="Tahoma" w:hAnsi="Tahoma" w:cs="Tahoma"/>
                <w:b/>
                <w:bCs/>
                <w:sz w:val="18"/>
                <w:szCs w:val="18"/>
              </w:rPr>
            </w:pPr>
          </w:p>
        </w:tc>
        <w:tc>
          <w:tcPr>
            <w:tcW w:w="2584" w:type="dxa"/>
            <w:vAlign w:val="center"/>
          </w:tcPr>
          <w:p w14:paraId="6ADE566F" w14:textId="77777777" w:rsidR="0040363C" w:rsidRPr="00F05580" w:rsidRDefault="0040363C" w:rsidP="009654AF">
            <w:pPr>
              <w:jc w:val="center"/>
              <w:rPr>
                <w:rFonts w:ascii="Tahoma" w:hAnsi="Tahoma" w:cs="Tahoma"/>
                <w:b/>
                <w:bCs/>
                <w:sz w:val="18"/>
                <w:szCs w:val="18"/>
              </w:rPr>
            </w:pPr>
          </w:p>
        </w:tc>
        <w:tc>
          <w:tcPr>
            <w:tcW w:w="3320" w:type="dxa"/>
            <w:vAlign w:val="center"/>
          </w:tcPr>
          <w:p w14:paraId="6EA6D0DD" w14:textId="77777777" w:rsidR="0040363C" w:rsidRPr="00F05580" w:rsidRDefault="0040363C" w:rsidP="009654AF">
            <w:pPr>
              <w:jc w:val="center"/>
              <w:rPr>
                <w:rFonts w:ascii="Tahoma" w:hAnsi="Tahoma" w:cs="Tahoma"/>
                <w:b/>
                <w:bCs/>
                <w:sz w:val="18"/>
                <w:szCs w:val="18"/>
              </w:rPr>
            </w:pPr>
          </w:p>
        </w:tc>
      </w:tr>
      <w:tr w:rsidR="0040363C" w:rsidRPr="00F05580" w14:paraId="662F0233" w14:textId="77777777" w:rsidTr="009654AF">
        <w:trPr>
          <w:trHeight w:val="965"/>
          <w:jc w:val="center"/>
        </w:trPr>
        <w:tc>
          <w:tcPr>
            <w:tcW w:w="606" w:type="dxa"/>
            <w:vAlign w:val="center"/>
          </w:tcPr>
          <w:p w14:paraId="0AE0CE8B" w14:textId="77777777" w:rsidR="0040363C" w:rsidRPr="00F05580" w:rsidRDefault="0040363C" w:rsidP="009654AF">
            <w:pPr>
              <w:jc w:val="center"/>
              <w:rPr>
                <w:rFonts w:ascii="Tahoma" w:hAnsi="Tahoma" w:cs="Tahoma"/>
                <w:b/>
                <w:bCs/>
                <w:sz w:val="18"/>
                <w:szCs w:val="18"/>
              </w:rPr>
            </w:pPr>
            <w:r w:rsidRPr="00F05580">
              <w:rPr>
                <w:rFonts w:ascii="Tahoma" w:hAnsi="Tahoma" w:cs="Tahoma"/>
                <w:b/>
                <w:bCs/>
                <w:sz w:val="18"/>
                <w:szCs w:val="18"/>
              </w:rPr>
              <w:t>4.</w:t>
            </w:r>
          </w:p>
        </w:tc>
        <w:tc>
          <w:tcPr>
            <w:tcW w:w="2876" w:type="dxa"/>
            <w:vAlign w:val="center"/>
          </w:tcPr>
          <w:p w14:paraId="6D604F82" w14:textId="77777777" w:rsidR="0040363C" w:rsidRPr="00F05580" w:rsidRDefault="0040363C" w:rsidP="009654AF">
            <w:pPr>
              <w:rPr>
                <w:rFonts w:ascii="Tahoma" w:hAnsi="Tahoma" w:cs="Tahoma"/>
                <w:b/>
                <w:bCs/>
                <w:sz w:val="18"/>
                <w:szCs w:val="18"/>
              </w:rPr>
            </w:pPr>
          </w:p>
        </w:tc>
        <w:tc>
          <w:tcPr>
            <w:tcW w:w="2584" w:type="dxa"/>
            <w:vAlign w:val="center"/>
          </w:tcPr>
          <w:p w14:paraId="22D72417" w14:textId="77777777" w:rsidR="0040363C" w:rsidRPr="00F05580" w:rsidRDefault="0040363C" w:rsidP="009654AF">
            <w:pPr>
              <w:jc w:val="center"/>
              <w:rPr>
                <w:rFonts w:ascii="Tahoma" w:hAnsi="Tahoma" w:cs="Tahoma"/>
                <w:b/>
                <w:bCs/>
                <w:sz w:val="18"/>
                <w:szCs w:val="18"/>
              </w:rPr>
            </w:pPr>
          </w:p>
        </w:tc>
        <w:tc>
          <w:tcPr>
            <w:tcW w:w="3320" w:type="dxa"/>
            <w:vAlign w:val="center"/>
          </w:tcPr>
          <w:p w14:paraId="3290558E" w14:textId="77777777" w:rsidR="0040363C" w:rsidRPr="00F05580" w:rsidRDefault="0040363C" w:rsidP="009654AF">
            <w:pPr>
              <w:jc w:val="center"/>
              <w:rPr>
                <w:rFonts w:ascii="Tahoma" w:hAnsi="Tahoma" w:cs="Tahoma"/>
                <w:b/>
                <w:bCs/>
                <w:sz w:val="18"/>
                <w:szCs w:val="18"/>
              </w:rPr>
            </w:pPr>
          </w:p>
        </w:tc>
      </w:tr>
    </w:tbl>
    <w:p w14:paraId="347441A9" w14:textId="77777777" w:rsidR="0040363C" w:rsidRPr="00F05580" w:rsidRDefault="0040363C" w:rsidP="0040363C">
      <w:pPr>
        <w:rPr>
          <w:rFonts w:ascii="Tahoma" w:hAnsi="Tahoma" w:cs="Tahoma"/>
          <w:b/>
          <w:bCs/>
          <w:sz w:val="18"/>
          <w:szCs w:val="18"/>
        </w:rPr>
      </w:pPr>
    </w:p>
    <w:p w14:paraId="6B07AFC8" w14:textId="77777777" w:rsidR="0040363C" w:rsidRPr="00F05580" w:rsidRDefault="0040363C" w:rsidP="0040363C">
      <w:pPr>
        <w:rPr>
          <w:rFonts w:ascii="Tahoma" w:hAnsi="Tahoma" w:cs="Tahoma"/>
          <w:sz w:val="18"/>
          <w:szCs w:val="18"/>
          <w:u w:val="single"/>
        </w:rPr>
      </w:pPr>
      <w:r w:rsidRPr="00F05580">
        <w:rPr>
          <w:rFonts w:ascii="Tahoma" w:hAnsi="Tahoma" w:cs="Tahoma"/>
          <w:sz w:val="18"/>
          <w:szCs w:val="18"/>
          <w:u w:val="single"/>
        </w:rPr>
        <w:t>* należy szczegółowo wymienić przedmiot usługi (wymagane minimum określono w rozdziale IV ust. 2 pkt. 4 lit. a) SWZ.</w:t>
      </w:r>
    </w:p>
    <w:p w14:paraId="20EF7F1F" w14:textId="77777777" w:rsidR="0040363C" w:rsidRPr="00F05580" w:rsidRDefault="0040363C" w:rsidP="0040363C">
      <w:pPr>
        <w:rPr>
          <w:rFonts w:ascii="Tahoma" w:hAnsi="Tahoma" w:cs="Tahoma"/>
          <w:sz w:val="18"/>
          <w:szCs w:val="18"/>
          <w:u w:val="single"/>
        </w:rPr>
      </w:pPr>
    </w:p>
    <w:p w14:paraId="1EEC9EA8" w14:textId="77777777" w:rsidR="0040363C" w:rsidRPr="00F05580" w:rsidRDefault="0040363C" w:rsidP="0040363C">
      <w:pPr>
        <w:rPr>
          <w:rFonts w:ascii="Tahoma" w:hAnsi="Tahoma" w:cs="Tahoma"/>
          <w:sz w:val="18"/>
          <w:szCs w:val="18"/>
        </w:rPr>
      </w:pPr>
    </w:p>
    <w:p w14:paraId="768F5710" w14:textId="77777777" w:rsidR="0040363C" w:rsidRPr="00F05580" w:rsidRDefault="0040363C" w:rsidP="0040363C">
      <w:pPr>
        <w:jc w:val="right"/>
        <w:rPr>
          <w:rFonts w:ascii="Tahoma" w:hAnsi="Tahoma" w:cs="Tahoma"/>
          <w:sz w:val="18"/>
          <w:szCs w:val="18"/>
        </w:rPr>
      </w:pPr>
    </w:p>
    <w:p w14:paraId="740BFE51" w14:textId="77777777" w:rsidR="0040363C" w:rsidRPr="00F05580" w:rsidRDefault="0040363C" w:rsidP="0040363C">
      <w:pPr>
        <w:jc w:val="right"/>
        <w:rPr>
          <w:rFonts w:ascii="Tahoma" w:hAnsi="Tahoma" w:cs="Tahoma"/>
          <w:sz w:val="18"/>
          <w:szCs w:val="18"/>
        </w:rPr>
      </w:pPr>
    </w:p>
    <w:p w14:paraId="37FE2FC6" w14:textId="77777777" w:rsidR="0040363C" w:rsidRPr="00F05580" w:rsidRDefault="0040363C" w:rsidP="0040363C">
      <w:pPr>
        <w:jc w:val="right"/>
        <w:rPr>
          <w:rFonts w:ascii="Tahoma" w:hAnsi="Tahoma" w:cs="Tahoma"/>
          <w:sz w:val="18"/>
          <w:szCs w:val="18"/>
        </w:rPr>
      </w:pPr>
      <w:r w:rsidRPr="00F05580">
        <w:rPr>
          <w:rFonts w:ascii="Tahoma" w:hAnsi="Tahoma" w:cs="Tahoma"/>
          <w:sz w:val="18"/>
          <w:szCs w:val="18"/>
        </w:rPr>
        <w:br w:type="page"/>
      </w:r>
      <w:r w:rsidRPr="00F05580">
        <w:rPr>
          <w:rFonts w:ascii="Tahoma" w:hAnsi="Tahoma" w:cs="Tahoma"/>
          <w:b/>
          <w:sz w:val="18"/>
          <w:szCs w:val="18"/>
        </w:rPr>
        <w:lastRenderedPageBreak/>
        <w:t>Załącznik Nr 8</w:t>
      </w:r>
    </w:p>
    <w:p w14:paraId="2D7B94B9" w14:textId="77777777" w:rsidR="0040363C" w:rsidRPr="00F05580" w:rsidRDefault="0040363C" w:rsidP="0040363C">
      <w:pPr>
        <w:tabs>
          <w:tab w:val="left" w:pos="284"/>
          <w:tab w:val="left" w:pos="2268"/>
        </w:tabs>
        <w:rPr>
          <w:rFonts w:ascii="Tahoma" w:hAnsi="Tahoma" w:cs="Tahoma"/>
          <w:sz w:val="18"/>
          <w:szCs w:val="18"/>
        </w:rPr>
      </w:pPr>
    </w:p>
    <w:p w14:paraId="79055638"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5CC99A74"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3D373493"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09E8BC7A" w14:textId="77777777" w:rsidR="0040363C" w:rsidRPr="00F05580" w:rsidRDefault="0040363C" w:rsidP="0040363C">
      <w:pPr>
        <w:rPr>
          <w:rFonts w:ascii="Tahoma" w:hAnsi="Tahoma" w:cs="Tahoma"/>
          <w:sz w:val="18"/>
          <w:szCs w:val="18"/>
        </w:rPr>
      </w:pPr>
    </w:p>
    <w:p w14:paraId="40935C54" w14:textId="77777777" w:rsidR="0040363C" w:rsidRPr="00F05580" w:rsidRDefault="0040363C" w:rsidP="0040363C">
      <w:pPr>
        <w:rPr>
          <w:rFonts w:ascii="Tahoma" w:hAnsi="Tahoma" w:cs="Tahoma"/>
          <w:sz w:val="18"/>
          <w:szCs w:val="18"/>
        </w:rPr>
      </w:pPr>
    </w:p>
    <w:p w14:paraId="7049CB58" w14:textId="77777777" w:rsidR="0040363C" w:rsidRPr="00F05580" w:rsidRDefault="0040363C" w:rsidP="0040363C">
      <w:pPr>
        <w:rPr>
          <w:rFonts w:ascii="Tahoma" w:hAnsi="Tahoma" w:cs="Tahoma"/>
          <w:sz w:val="18"/>
          <w:szCs w:val="18"/>
        </w:rPr>
      </w:pPr>
    </w:p>
    <w:p w14:paraId="5A0ADE16" w14:textId="77777777" w:rsidR="0040363C" w:rsidRPr="00F05580" w:rsidRDefault="0040363C" w:rsidP="0040363C">
      <w:pPr>
        <w:ind w:right="23"/>
        <w:jc w:val="center"/>
        <w:rPr>
          <w:rFonts w:ascii="Tahoma" w:hAnsi="Tahoma" w:cs="Tahoma"/>
          <w:sz w:val="18"/>
          <w:szCs w:val="18"/>
        </w:rPr>
      </w:pPr>
      <w:r w:rsidRPr="00F05580">
        <w:rPr>
          <w:rFonts w:ascii="Tahoma" w:hAnsi="Tahoma" w:cs="Tahoma"/>
          <w:b/>
          <w:sz w:val="18"/>
          <w:szCs w:val="18"/>
        </w:rPr>
        <w:t>WYKAZ OSÓB SKIEROWANYCH PRZEZ WYKONAWCĘ DO REALIZACJI ZAMÓWIENIA PUBLICZNEGO, ODPOWIEDZIALNYCH ZA ŚWIADCZENIE USŁUG,</w:t>
      </w:r>
    </w:p>
    <w:p w14:paraId="6DF6DA37" w14:textId="77777777" w:rsidR="0040363C" w:rsidRPr="00F05580" w:rsidRDefault="0040363C" w:rsidP="0040363C">
      <w:pPr>
        <w:autoSpaceDE w:val="0"/>
        <w:jc w:val="center"/>
        <w:rPr>
          <w:rFonts w:ascii="Tahoma" w:hAnsi="Tahoma" w:cs="Tahoma"/>
          <w:sz w:val="18"/>
          <w:szCs w:val="18"/>
        </w:rPr>
      </w:pPr>
      <w:r w:rsidRPr="00F05580">
        <w:rPr>
          <w:rFonts w:ascii="Tahoma" w:hAnsi="Tahoma" w:cs="Tahoma"/>
          <w:sz w:val="18"/>
          <w:szCs w:val="18"/>
        </w:rPr>
        <w:t>o których mowa w rozdziale IV ust. 2 pkt. 4 lit. 1 b), c), d) SWZ wraz z informacjami na temat ich kwalifikacji zawodowych, uprawnień niezbędnych do wykonania zamówienia, a także zakresu wykonywanych przez nie czynności, oraz informacją o podstawie do dysponowania tymi osobami</w:t>
      </w:r>
    </w:p>
    <w:p w14:paraId="321E6339" w14:textId="77777777" w:rsidR="0040363C" w:rsidRPr="00F05580" w:rsidRDefault="0040363C" w:rsidP="0040363C">
      <w:pPr>
        <w:autoSpaceDE w:val="0"/>
        <w:jc w:val="center"/>
        <w:rPr>
          <w:rFonts w:ascii="Tahoma" w:hAnsi="Tahoma" w:cs="Tahoma"/>
          <w:sz w:val="18"/>
          <w:szCs w:val="18"/>
        </w:rPr>
      </w:pPr>
    </w:p>
    <w:tbl>
      <w:tblPr>
        <w:tblW w:w="10348" w:type="dxa"/>
        <w:tblInd w:w="70" w:type="dxa"/>
        <w:tblLayout w:type="fixed"/>
        <w:tblCellMar>
          <w:left w:w="70" w:type="dxa"/>
          <w:right w:w="70" w:type="dxa"/>
        </w:tblCellMar>
        <w:tblLook w:val="0000" w:firstRow="0" w:lastRow="0" w:firstColumn="0" w:lastColumn="0" w:noHBand="0" w:noVBand="0"/>
      </w:tblPr>
      <w:tblGrid>
        <w:gridCol w:w="506"/>
        <w:gridCol w:w="2046"/>
        <w:gridCol w:w="2126"/>
        <w:gridCol w:w="1985"/>
        <w:gridCol w:w="1842"/>
        <w:gridCol w:w="1843"/>
      </w:tblGrid>
      <w:tr w:rsidR="00F05580" w:rsidRPr="00F05580" w14:paraId="361F8706" w14:textId="77777777" w:rsidTr="009654AF">
        <w:trPr>
          <w:trHeight w:val="810"/>
        </w:trPr>
        <w:tc>
          <w:tcPr>
            <w:tcW w:w="506" w:type="dxa"/>
            <w:tcBorders>
              <w:top w:val="single" w:sz="4" w:space="0" w:color="000000"/>
              <w:left w:val="single" w:sz="4" w:space="0" w:color="000000"/>
              <w:bottom w:val="single" w:sz="4" w:space="0" w:color="000000"/>
            </w:tcBorders>
            <w:vAlign w:val="center"/>
          </w:tcPr>
          <w:p w14:paraId="52D14345"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L.p.</w:t>
            </w:r>
          </w:p>
        </w:tc>
        <w:tc>
          <w:tcPr>
            <w:tcW w:w="2046" w:type="dxa"/>
            <w:tcBorders>
              <w:top w:val="single" w:sz="4" w:space="0" w:color="000000"/>
              <w:left w:val="single" w:sz="4" w:space="0" w:color="000000"/>
              <w:bottom w:val="single" w:sz="4" w:space="0" w:color="000000"/>
            </w:tcBorders>
            <w:vAlign w:val="center"/>
          </w:tcPr>
          <w:p w14:paraId="410E856F"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Imię i nazwisko</w:t>
            </w:r>
          </w:p>
        </w:tc>
        <w:tc>
          <w:tcPr>
            <w:tcW w:w="2126" w:type="dxa"/>
            <w:tcBorders>
              <w:top w:val="single" w:sz="4" w:space="0" w:color="000000"/>
              <w:left w:val="single" w:sz="4" w:space="0" w:color="000000"/>
              <w:bottom w:val="single" w:sz="4" w:space="0" w:color="000000"/>
            </w:tcBorders>
            <w:vAlign w:val="center"/>
          </w:tcPr>
          <w:p w14:paraId="6521C538"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Kwalifikacje zawodowe niezbędne do wykonania zamówienia *</w:t>
            </w:r>
          </w:p>
        </w:tc>
        <w:tc>
          <w:tcPr>
            <w:tcW w:w="1985" w:type="dxa"/>
            <w:tcBorders>
              <w:top w:val="single" w:sz="4" w:space="0" w:color="000000"/>
              <w:left w:val="single" w:sz="4" w:space="0" w:color="000000"/>
              <w:bottom w:val="single" w:sz="4" w:space="0" w:color="000000"/>
              <w:right w:val="single" w:sz="4" w:space="0" w:color="auto"/>
            </w:tcBorders>
            <w:vAlign w:val="center"/>
          </w:tcPr>
          <w:p w14:paraId="5B97E3A3"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Uprawnienia niezbędne do wykonania zamówienia **</w:t>
            </w:r>
          </w:p>
        </w:tc>
        <w:tc>
          <w:tcPr>
            <w:tcW w:w="1842" w:type="dxa"/>
            <w:tcBorders>
              <w:top w:val="single" w:sz="4" w:space="0" w:color="auto"/>
              <w:left w:val="single" w:sz="4" w:space="0" w:color="auto"/>
              <w:bottom w:val="single" w:sz="4" w:space="0" w:color="auto"/>
              <w:right w:val="single" w:sz="4" w:space="0" w:color="auto"/>
            </w:tcBorders>
            <w:vAlign w:val="center"/>
          </w:tcPr>
          <w:p w14:paraId="6D04CC70"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Zakres wykonywanych czynności</w:t>
            </w:r>
          </w:p>
        </w:tc>
        <w:tc>
          <w:tcPr>
            <w:tcW w:w="1843" w:type="dxa"/>
            <w:tcBorders>
              <w:top w:val="single" w:sz="4" w:space="0" w:color="auto"/>
              <w:left w:val="single" w:sz="4" w:space="0" w:color="auto"/>
              <w:bottom w:val="single" w:sz="4" w:space="0" w:color="auto"/>
              <w:right w:val="single" w:sz="4" w:space="0" w:color="auto"/>
            </w:tcBorders>
          </w:tcPr>
          <w:p w14:paraId="6C23D7ED" w14:textId="77777777" w:rsidR="0040363C" w:rsidRPr="00F05580" w:rsidRDefault="0040363C" w:rsidP="009654AF">
            <w:pPr>
              <w:jc w:val="center"/>
              <w:rPr>
                <w:rFonts w:ascii="Tahoma" w:hAnsi="Tahoma" w:cs="Tahoma"/>
                <w:b/>
                <w:sz w:val="18"/>
                <w:szCs w:val="18"/>
              </w:rPr>
            </w:pPr>
            <w:r w:rsidRPr="00F05580">
              <w:rPr>
                <w:rFonts w:ascii="Tahoma" w:hAnsi="Tahoma" w:cs="Tahoma"/>
                <w:b/>
                <w:sz w:val="18"/>
                <w:szCs w:val="18"/>
              </w:rPr>
              <w:t>Informacja o podstawie do dysponowania tymi osobami</w:t>
            </w:r>
          </w:p>
        </w:tc>
      </w:tr>
      <w:tr w:rsidR="00F05580" w:rsidRPr="00F05580" w14:paraId="1402A57A"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728BC89E"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779C54A0"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43676873"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711ED406"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46B8D8A0"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C5B4213" w14:textId="77777777" w:rsidR="0040363C" w:rsidRPr="00F05580" w:rsidRDefault="0040363C" w:rsidP="009654AF">
            <w:pPr>
              <w:snapToGrid w:val="0"/>
              <w:jc w:val="center"/>
              <w:rPr>
                <w:rFonts w:ascii="Tahoma" w:hAnsi="Tahoma" w:cs="Tahoma"/>
                <w:b/>
                <w:sz w:val="18"/>
                <w:szCs w:val="18"/>
              </w:rPr>
            </w:pPr>
          </w:p>
        </w:tc>
      </w:tr>
      <w:tr w:rsidR="00F05580" w:rsidRPr="00F05580" w14:paraId="2D867574"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4492F33D"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548A54A9"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59DEA7A4"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DD22D06"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3160EFB"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04977D1" w14:textId="77777777" w:rsidR="0040363C" w:rsidRPr="00F05580" w:rsidRDefault="0040363C" w:rsidP="009654AF">
            <w:pPr>
              <w:snapToGrid w:val="0"/>
              <w:jc w:val="center"/>
              <w:rPr>
                <w:rFonts w:ascii="Tahoma" w:hAnsi="Tahoma" w:cs="Tahoma"/>
                <w:b/>
                <w:sz w:val="18"/>
                <w:szCs w:val="18"/>
              </w:rPr>
            </w:pPr>
          </w:p>
        </w:tc>
      </w:tr>
      <w:tr w:rsidR="00F05580" w:rsidRPr="00F05580" w14:paraId="4DAD7C69"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1A54A588"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3C5F0356"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240FC52C"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0C0BF50A"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41C4421F"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1296FA9" w14:textId="77777777" w:rsidR="0040363C" w:rsidRPr="00F05580" w:rsidRDefault="0040363C" w:rsidP="009654AF">
            <w:pPr>
              <w:snapToGrid w:val="0"/>
              <w:jc w:val="center"/>
              <w:rPr>
                <w:rFonts w:ascii="Tahoma" w:hAnsi="Tahoma" w:cs="Tahoma"/>
                <w:b/>
                <w:sz w:val="18"/>
                <w:szCs w:val="18"/>
              </w:rPr>
            </w:pPr>
          </w:p>
        </w:tc>
      </w:tr>
      <w:tr w:rsidR="00F05580" w:rsidRPr="00F05580" w14:paraId="099EC341"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138AB611"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4B776F8F"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3FFFA26E"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D073BDD"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9906853"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3FF063B" w14:textId="77777777" w:rsidR="0040363C" w:rsidRPr="00F05580" w:rsidRDefault="0040363C" w:rsidP="009654AF">
            <w:pPr>
              <w:snapToGrid w:val="0"/>
              <w:jc w:val="center"/>
              <w:rPr>
                <w:rFonts w:ascii="Tahoma" w:hAnsi="Tahoma" w:cs="Tahoma"/>
                <w:b/>
                <w:sz w:val="18"/>
                <w:szCs w:val="18"/>
              </w:rPr>
            </w:pPr>
          </w:p>
        </w:tc>
      </w:tr>
      <w:tr w:rsidR="00F05580" w:rsidRPr="00F05580" w14:paraId="5AF876E8"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2AB54279"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06C3D5BB"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21EB1C23"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53A31CD7"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39651CD"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8CCFC51" w14:textId="77777777" w:rsidR="0040363C" w:rsidRPr="00F05580" w:rsidRDefault="0040363C" w:rsidP="009654AF">
            <w:pPr>
              <w:snapToGrid w:val="0"/>
              <w:jc w:val="center"/>
              <w:rPr>
                <w:rFonts w:ascii="Tahoma" w:hAnsi="Tahoma" w:cs="Tahoma"/>
                <w:b/>
                <w:sz w:val="18"/>
                <w:szCs w:val="18"/>
              </w:rPr>
            </w:pPr>
          </w:p>
        </w:tc>
      </w:tr>
      <w:tr w:rsidR="00F05580" w:rsidRPr="00F05580" w14:paraId="2441A7EB"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08F68710"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74A8300D"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7348483F"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37089DE3"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09DD0D3"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16113CF" w14:textId="77777777" w:rsidR="0040363C" w:rsidRPr="00F05580" w:rsidRDefault="0040363C" w:rsidP="009654AF">
            <w:pPr>
              <w:snapToGrid w:val="0"/>
              <w:jc w:val="center"/>
              <w:rPr>
                <w:rFonts w:ascii="Tahoma" w:hAnsi="Tahoma" w:cs="Tahoma"/>
                <w:b/>
                <w:sz w:val="18"/>
                <w:szCs w:val="18"/>
              </w:rPr>
            </w:pPr>
          </w:p>
        </w:tc>
      </w:tr>
      <w:tr w:rsidR="00F05580" w:rsidRPr="00F05580" w14:paraId="4E1E40E6"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05D3B34C"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259224AE"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7295F848"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7E62D086"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FE693F3"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BC6A114" w14:textId="77777777" w:rsidR="0040363C" w:rsidRPr="00F05580" w:rsidRDefault="0040363C" w:rsidP="009654AF">
            <w:pPr>
              <w:snapToGrid w:val="0"/>
              <w:jc w:val="center"/>
              <w:rPr>
                <w:rFonts w:ascii="Tahoma" w:hAnsi="Tahoma" w:cs="Tahoma"/>
                <w:b/>
                <w:sz w:val="18"/>
                <w:szCs w:val="18"/>
              </w:rPr>
            </w:pPr>
          </w:p>
        </w:tc>
      </w:tr>
      <w:tr w:rsidR="0040363C" w:rsidRPr="00F05580" w14:paraId="15B96853" w14:textId="77777777" w:rsidTr="009654AF">
        <w:trPr>
          <w:trHeight w:val="284"/>
        </w:trPr>
        <w:tc>
          <w:tcPr>
            <w:tcW w:w="506" w:type="dxa"/>
            <w:tcBorders>
              <w:top w:val="single" w:sz="4" w:space="0" w:color="000000"/>
              <w:left w:val="single" w:sz="4" w:space="0" w:color="000000"/>
              <w:bottom w:val="single" w:sz="4" w:space="0" w:color="000000"/>
            </w:tcBorders>
            <w:vAlign w:val="center"/>
          </w:tcPr>
          <w:p w14:paraId="79ACA014" w14:textId="77777777" w:rsidR="0040363C" w:rsidRPr="00F05580" w:rsidRDefault="0040363C" w:rsidP="009654AF">
            <w:pPr>
              <w:snapToGrid w:val="0"/>
              <w:jc w:val="center"/>
              <w:rPr>
                <w:rFonts w:ascii="Tahoma" w:hAnsi="Tahoma" w:cs="Tahoma"/>
                <w:b/>
                <w:sz w:val="18"/>
                <w:szCs w:val="18"/>
              </w:rPr>
            </w:pPr>
          </w:p>
        </w:tc>
        <w:tc>
          <w:tcPr>
            <w:tcW w:w="2046" w:type="dxa"/>
            <w:tcBorders>
              <w:top w:val="single" w:sz="4" w:space="0" w:color="000000"/>
              <w:left w:val="single" w:sz="4" w:space="0" w:color="000000"/>
              <w:bottom w:val="single" w:sz="4" w:space="0" w:color="000000"/>
            </w:tcBorders>
            <w:vAlign w:val="center"/>
          </w:tcPr>
          <w:p w14:paraId="6E860803" w14:textId="77777777" w:rsidR="0040363C" w:rsidRPr="00F05580" w:rsidRDefault="0040363C" w:rsidP="009654AF">
            <w:pPr>
              <w:snapToGrid w:val="0"/>
              <w:rPr>
                <w:rFonts w:ascii="Tahoma" w:hAnsi="Tahoma" w:cs="Tahoma"/>
                <w:b/>
                <w:sz w:val="18"/>
                <w:szCs w:val="18"/>
              </w:rPr>
            </w:pPr>
          </w:p>
        </w:tc>
        <w:tc>
          <w:tcPr>
            <w:tcW w:w="2126" w:type="dxa"/>
            <w:tcBorders>
              <w:top w:val="single" w:sz="4" w:space="0" w:color="000000"/>
              <w:left w:val="single" w:sz="4" w:space="0" w:color="000000"/>
              <w:bottom w:val="single" w:sz="4" w:space="0" w:color="000000"/>
            </w:tcBorders>
            <w:vAlign w:val="center"/>
          </w:tcPr>
          <w:p w14:paraId="26EE58E5" w14:textId="77777777" w:rsidR="0040363C" w:rsidRPr="00F05580" w:rsidRDefault="0040363C" w:rsidP="009654AF">
            <w:pPr>
              <w:snapToGrid w:val="0"/>
              <w:jc w:val="center"/>
              <w:rPr>
                <w:rFonts w:ascii="Tahoma" w:hAnsi="Tahoma" w:cs="Tahoma"/>
                <w:b/>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20D52222" w14:textId="77777777" w:rsidR="0040363C" w:rsidRPr="00F05580" w:rsidRDefault="0040363C" w:rsidP="009654AF">
            <w:pPr>
              <w:snapToGrid w:val="0"/>
              <w:jc w:val="center"/>
              <w:rPr>
                <w:rFonts w:ascii="Tahoma" w:hAnsi="Tahoma" w:cs="Tahoma"/>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B8B3D22" w14:textId="77777777" w:rsidR="0040363C" w:rsidRPr="00F05580" w:rsidRDefault="0040363C" w:rsidP="009654AF">
            <w:pPr>
              <w:snapToGrid w:val="0"/>
              <w:jc w:val="center"/>
              <w:rPr>
                <w:rFonts w:ascii="Tahoma" w:hAnsi="Tahoma" w:cs="Tahoma"/>
                <w:b/>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7B4FF78" w14:textId="77777777" w:rsidR="0040363C" w:rsidRPr="00F05580" w:rsidRDefault="0040363C" w:rsidP="009654AF">
            <w:pPr>
              <w:snapToGrid w:val="0"/>
              <w:jc w:val="center"/>
              <w:rPr>
                <w:rFonts w:ascii="Tahoma" w:hAnsi="Tahoma" w:cs="Tahoma"/>
                <w:b/>
                <w:sz w:val="18"/>
                <w:szCs w:val="18"/>
              </w:rPr>
            </w:pPr>
          </w:p>
        </w:tc>
      </w:tr>
    </w:tbl>
    <w:p w14:paraId="04E407CE" w14:textId="77777777" w:rsidR="0040363C" w:rsidRPr="00F05580" w:rsidRDefault="0040363C" w:rsidP="0040363C">
      <w:pPr>
        <w:rPr>
          <w:rFonts w:ascii="Tahoma" w:hAnsi="Tahoma" w:cs="Tahoma"/>
          <w:b/>
          <w:sz w:val="18"/>
          <w:szCs w:val="18"/>
        </w:rPr>
      </w:pPr>
    </w:p>
    <w:p w14:paraId="3B0C2089" w14:textId="77777777" w:rsidR="0040363C" w:rsidRPr="00F05580" w:rsidRDefault="0040363C" w:rsidP="0040363C">
      <w:pPr>
        <w:rPr>
          <w:rFonts w:ascii="Tahoma" w:hAnsi="Tahoma" w:cs="Tahoma"/>
          <w:b/>
          <w:sz w:val="18"/>
          <w:szCs w:val="18"/>
        </w:rPr>
      </w:pPr>
      <w:r w:rsidRPr="00F05580">
        <w:rPr>
          <w:rFonts w:ascii="Tahoma" w:hAnsi="Tahoma" w:cs="Tahoma"/>
          <w:b/>
          <w:sz w:val="18"/>
          <w:szCs w:val="18"/>
        </w:rPr>
        <w:t>* wymagane minimum: określono w rozdziale IV ust. 2 pkt. 4 lit. c), d) SWZ.</w:t>
      </w:r>
    </w:p>
    <w:p w14:paraId="5B48F22C" w14:textId="77777777" w:rsidR="0040363C" w:rsidRPr="00F05580" w:rsidRDefault="0040363C" w:rsidP="0040363C">
      <w:pPr>
        <w:rPr>
          <w:rFonts w:ascii="Tahoma" w:hAnsi="Tahoma" w:cs="Tahoma"/>
          <w:b/>
          <w:sz w:val="18"/>
          <w:szCs w:val="18"/>
        </w:rPr>
      </w:pPr>
      <w:r w:rsidRPr="00F05580">
        <w:rPr>
          <w:rFonts w:ascii="Tahoma" w:hAnsi="Tahoma" w:cs="Tahoma"/>
          <w:b/>
          <w:sz w:val="18"/>
          <w:szCs w:val="18"/>
        </w:rPr>
        <w:t>** wymagane minimum: określono w rozdziale IV ust. 2 pkt. 4 lit. b) SWZ</w:t>
      </w:r>
    </w:p>
    <w:p w14:paraId="187F69FD" w14:textId="77777777" w:rsidR="0040363C" w:rsidRPr="00F05580" w:rsidRDefault="0040363C" w:rsidP="0040363C">
      <w:pPr>
        <w:autoSpaceDE w:val="0"/>
        <w:rPr>
          <w:rFonts w:ascii="Tahoma" w:hAnsi="Tahoma" w:cs="Tahoma"/>
          <w:sz w:val="18"/>
          <w:szCs w:val="18"/>
        </w:rPr>
      </w:pPr>
    </w:p>
    <w:p w14:paraId="6B11C6E1" w14:textId="77777777" w:rsidR="0040363C" w:rsidRPr="00F05580" w:rsidRDefault="0040363C" w:rsidP="0040363C">
      <w:pPr>
        <w:jc w:val="right"/>
        <w:rPr>
          <w:rFonts w:ascii="Tahoma" w:hAnsi="Tahoma" w:cs="Tahoma"/>
          <w:bCs/>
          <w:iCs/>
          <w:sz w:val="18"/>
          <w:szCs w:val="18"/>
        </w:rPr>
      </w:pPr>
    </w:p>
    <w:p w14:paraId="240799E1" w14:textId="77777777" w:rsidR="0040363C" w:rsidRPr="00F05580" w:rsidRDefault="0040363C" w:rsidP="0040363C">
      <w:pPr>
        <w:jc w:val="right"/>
        <w:rPr>
          <w:rFonts w:ascii="Tahoma" w:hAnsi="Tahoma" w:cs="Tahoma"/>
          <w:bCs/>
          <w:iCs/>
          <w:sz w:val="18"/>
          <w:szCs w:val="18"/>
        </w:rPr>
      </w:pPr>
    </w:p>
    <w:p w14:paraId="52A71531" w14:textId="77777777" w:rsidR="0040363C" w:rsidRPr="00F05580" w:rsidRDefault="0040363C" w:rsidP="0040363C">
      <w:pPr>
        <w:jc w:val="right"/>
        <w:rPr>
          <w:rFonts w:ascii="Tahoma" w:hAnsi="Tahoma" w:cs="Tahoma"/>
          <w:bCs/>
          <w:iCs/>
          <w:sz w:val="18"/>
          <w:szCs w:val="18"/>
        </w:rPr>
      </w:pPr>
    </w:p>
    <w:p w14:paraId="6EE4EB70" w14:textId="77777777" w:rsidR="0040363C" w:rsidRPr="00F05580" w:rsidRDefault="0040363C" w:rsidP="0040363C">
      <w:pPr>
        <w:jc w:val="right"/>
        <w:rPr>
          <w:rFonts w:ascii="Tahoma" w:hAnsi="Tahoma" w:cs="Tahoma"/>
          <w:bCs/>
          <w:iCs/>
          <w:sz w:val="18"/>
          <w:szCs w:val="18"/>
        </w:rPr>
      </w:pPr>
    </w:p>
    <w:p w14:paraId="56100BCA" w14:textId="77777777" w:rsidR="0040363C" w:rsidRPr="00F05580" w:rsidRDefault="0040363C" w:rsidP="0040363C">
      <w:pPr>
        <w:jc w:val="right"/>
        <w:rPr>
          <w:rFonts w:ascii="Tahoma" w:hAnsi="Tahoma" w:cs="Tahoma"/>
          <w:sz w:val="18"/>
          <w:szCs w:val="18"/>
        </w:rPr>
      </w:pPr>
      <w:r w:rsidRPr="00F05580">
        <w:rPr>
          <w:rFonts w:ascii="Tahoma" w:hAnsi="Tahoma" w:cs="Tahoma"/>
          <w:bCs/>
          <w:iCs/>
          <w:sz w:val="18"/>
          <w:szCs w:val="18"/>
        </w:rPr>
        <w:br w:type="page"/>
      </w:r>
      <w:r w:rsidRPr="00F05580">
        <w:rPr>
          <w:rFonts w:ascii="Tahoma" w:hAnsi="Tahoma" w:cs="Tahoma"/>
          <w:b/>
          <w:sz w:val="18"/>
          <w:szCs w:val="18"/>
        </w:rPr>
        <w:lastRenderedPageBreak/>
        <w:t>Załącznik Nr 9</w:t>
      </w:r>
    </w:p>
    <w:p w14:paraId="40A1239E" w14:textId="77777777" w:rsidR="0040363C" w:rsidRPr="00F05580" w:rsidRDefault="0040363C" w:rsidP="0040363C">
      <w:pPr>
        <w:tabs>
          <w:tab w:val="left" w:pos="284"/>
          <w:tab w:val="left" w:pos="2268"/>
        </w:tabs>
        <w:rPr>
          <w:rFonts w:ascii="Tahoma" w:hAnsi="Tahoma" w:cs="Tahoma"/>
          <w:sz w:val="18"/>
          <w:szCs w:val="18"/>
        </w:rPr>
      </w:pPr>
    </w:p>
    <w:p w14:paraId="00E03912" w14:textId="77777777" w:rsidR="0040363C" w:rsidRPr="00F05580" w:rsidRDefault="0040363C" w:rsidP="0040363C">
      <w:pPr>
        <w:tabs>
          <w:tab w:val="left" w:pos="284"/>
          <w:tab w:val="left" w:pos="2268"/>
        </w:tabs>
        <w:rPr>
          <w:rFonts w:ascii="Tahoma" w:hAnsi="Tahoma" w:cs="Tahoma"/>
          <w:sz w:val="18"/>
          <w:szCs w:val="18"/>
        </w:rPr>
      </w:pPr>
    </w:p>
    <w:p w14:paraId="34FA24C2" w14:textId="77777777" w:rsidR="0040363C" w:rsidRPr="00F05580" w:rsidRDefault="0040363C" w:rsidP="0040363C">
      <w:pPr>
        <w:spacing w:line="360" w:lineRule="auto"/>
        <w:rPr>
          <w:rFonts w:ascii="Tahoma" w:hAnsi="Tahoma" w:cs="Tahoma"/>
          <w:b/>
          <w:bCs/>
          <w:sz w:val="18"/>
          <w:szCs w:val="18"/>
        </w:rPr>
      </w:pPr>
      <w:r w:rsidRPr="00F05580">
        <w:rPr>
          <w:rFonts w:ascii="Tahoma" w:hAnsi="Tahoma" w:cs="Tahoma"/>
          <w:sz w:val="18"/>
          <w:szCs w:val="18"/>
        </w:rPr>
        <w:t>Data ..........................</w:t>
      </w:r>
    </w:p>
    <w:p w14:paraId="7B60E94F" w14:textId="77777777" w:rsidR="0040363C" w:rsidRPr="00F05580" w:rsidRDefault="0040363C" w:rsidP="0040363C">
      <w:pPr>
        <w:tabs>
          <w:tab w:val="left" w:pos="284"/>
        </w:tabs>
        <w:spacing w:line="360" w:lineRule="auto"/>
        <w:rPr>
          <w:rFonts w:ascii="Tahoma" w:hAnsi="Tahoma" w:cs="Tahoma"/>
          <w:sz w:val="18"/>
          <w:szCs w:val="18"/>
        </w:rPr>
      </w:pPr>
      <w:r w:rsidRPr="00F05580">
        <w:rPr>
          <w:rFonts w:ascii="Tahoma" w:hAnsi="Tahoma" w:cs="Tahoma"/>
          <w:sz w:val="18"/>
          <w:szCs w:val="18"/>
        </w:rPr>
        <w:t>Nazwa Wykonawcy  ................................................................</w:t>
      </w:r>
    </w:p>
    <w:p w14:paraId="4FE3884D" w14:textId="77777777" w:rsidR="0040363C" w:rsidRPr="00F05580" w:rsidRDefault="0040363C" w:rsidP="0040363C">
      <w:pPr>
        <w:rPr>
          <w:rFonts w:ascii="Tahoma" w:hAnsi="Tahoma" w:cs="Tahoma"/>
          <w:sz w:val="18"/>
          <w:szCs w:val="18"/>
        </w:rPr>
      </w:pPr>
      <w:r w:rsidRPr="00F05580">
        <w:rPr>
          <w:rFonts w:ascii="Tahoma" w:hAnsi="Tahoma" w:cs="Tahoma"/>
          <w:sz w:val="18"/>
          <w:szCs w:val="18"/>
        </w:rPr>
        <w:t>Adres Wykonawcy    ...............................................................</w:t>
      </w:r>
    </w:p>
    <w:p w14:paraId="66F0D94C" w14:textId="77777777" w:rsidR="0040363C" w:rsidRPr="00F05580" w:rsidRDefault="0040363C" w:rsidP="0040363C">
      <w:pPr>
        <w:rPr>
          <w:rFonts w:ascii="Tahoma" w:hAnsi="Tahoma" w:cs="Tahoma"/>
          <w:bCs/>
          <w:iCs/>
          <w:sz w:val="18"/>
          <w:szCs w:val="18"/>
        </w:rPr>
      </w:pPr>
    </w:p>
    <w:p w14:paraId="40CD24F5" w14:textId="77777777" w:rsidR="0040363C" w:rsidRPr="00F05580" w:rsidRDefault="0040363C" w:rsidP="0040363C">
      <w:pPr>
        <w:rPr>
          <w:rFonts w:ascii="Tahoma" w:hAnsi="Tahoma" w:cs="Tahoma"/>
          <w:bCs/>
          <w:iCs/>
          <w:sz w:val="18"/>
          <w:szCs w:val="18"/>
        </w:rPr>
      </w:pPr>
    </w:p>
    <w:p w14:paraId="190F9782" w14:textId="77777777" w:rsidR="0040363C" w:rsidRPr="00F05580" w:rsidRDefault="0040363C" w:rsidP="0040363C">
      <w:pPr>
        <w:jc w:val="center"/>
        <w:rPr>
          <w:rFonts w:ascii="Tahoma" w:hAnsi="Tahoma" w:cs="Tahoma"/>
          <w:bCs/>
          <w:iCs/>
          <w:sz w:val="18"/>
          <w:szCs w:val="18"/>
        </w:rPr>
      </w:pPr>
      <w:r w:rsidRPr="00F05580">
        <w:rPr>
          <w:rFonts w:ascii="Tahoma" w:hAnsi="Tahoma" w:cs="Tahoma"/>
          <w:b/>
          <w:bCs/>
          <w:sz w:val="18"/>
          <w:szCs w:val="18"/>
        </w:rPr>
        <w:t>OŚWIADCZENIE WYKONAWCÓW</w:t>
      </w:r>
      <w:r w:rsidRPr="00F05580">
        <w:rPr>
          <w:rFonts w:ascii="Tahoma" w:hAnsi="Tahoma" w:cs="Tahoma"/>
          <w:b/>
          <w:bCs/>
          <w:sz w:val="18"/>
          <w:szCs w:val="18"/>
        </w:rPr>
        <w:br/>
      </w:r>
      <w:r w:rsidRPr="00F05580">
        <w:rPr>
          <w:rFonts w:ascii="Tahoma" w:hAnsi="Tahoma" w:cs="Tahoma"/>
          <w:b/>
          <w:sz w:val="18"/>
          <w:szCs w:val="18"/>
        </w:rPr>
        <w:t>wspólnie ubiegających się o udzielenie zamówienia z którego wynika, które usługi * wykonają poszczególni Wykonawcy</w:t>
      </w:r>
      <w:r w:rsidRPr="00F05580">
        <w:rPr>
          <w:rFonts w:ascii="Tahoma" w:hAnsi="Tahoma" w:cs="Tahoma"/>
          <w:b/>
          <w:sz w:val="18"/>
          <w:szCs w:val="18"/>
        </w:rPr>
        <w:br/>
      </w:r>
      <w:r w:rsidRPr="00F05580">
        <w:rPr>
          <w:rFonts w:ascii="Tahoma" w:hAnsi="Tahoma" w:cs="Tahoma"/>
          <w:bCs/>
          <w:i/>
          <w:sz w:val="18"/>
          <w:szCs w:val="18"/>
        </w:rPr>
        <w:t>(składane na podstawie art. 117 ust. 4  ustawy PZP)</w:t>
      </w:r>
    </w:p>
    <w:p w14:paraId="06341B2A" w14:textId="77777777" w:rsidR="0040363C" w:rsidRPr="00F05580" w:rsidRDefault="0040363C" w:rsidP="0040363C">
      <w:pPr>
        <w:rPr>
          <w:rFonts w:ascii="Tahoma" w:hAnsi="Tahoma" w:cs="Tahoma"/>
          <w:bCs/>
          <w:iCs/>
          <w:sz w:val="18"/>
          <w:szCs w:val="18"/>
        </w:rPr>
      </w:pPr>
    </w:p>
    <w:p w14:paraId="1802D1EF" w14:textId="77777777" w:rsidR="0040363C" w:rsidRPr="00F05580" w:rsidRDefault="0040363C" w:rsidP="0040363C">
      <w:pPr>
        <w:rPr>
          <w:rFonts w:ascii="Tahoma" w:hAnsi="Tahoma" w:cs="Tahoma"/>
          <w:bCs/>
          <w:iCs/>
          <w:sz w:val="18"/>
          <w:szCs w:val="18"/>
        </w:rPr>
      </w:pPr>
    </w:p>
    <w:p w14:paraId="3F3C6FBA" w14:textId="7A5B921A" w:rsidR="0040363C" w:rsidRPr="00F05580" w:rsidRDefault="0040363C" w:rsidP="0040363C">
      <w:pPr>
        <w:jc w:val="both"/>
        <w:rPr>
          <w:rFonts w:ascii="Tahoma" w:hAnsi="Tahoma" w:cs="Tahoma"/>
          <w:bCs/>
          <w:iCs/>
          <w:sz w:val="18"/>
          <w:szCs w:val="18"/>
        </w:rPr>
      </w:pPr>
      <w:r w:rsidRPr="00F05580">
        <w:rPr>
          <w:rFonts w:ascii="Tahoma" w:hAnsi="Tahoma" w:cs="Tahoma"/>
          <w:sz w:val="18"/>
          <w:szCs w:val="18"/>
        </w:rPr>
        <w:t xml:space="preserve">Przystępując jako Wykonawca do udziału w postępowaniu o udzielenie zamówienia publicznego nr sprawy </w:t>
      </w:r>
      <w:r w:rsidR="00D3692A" w:rsidRPr="00F05580">
        <w:rPr>
          <w:rFonts w:ascii="Tahoma" w:hAnsi="Tahoma" w:cs="Tahoma"/>
          <w:b/>
          <w:sz w:val="18"/>
          <w:szCs w:val="18"/>
        </w:rPr>
        <w:t>7</w:t>
      </w:r>
      <w:r w:rsidRPr="00F05580">
        <w:rPr>
          <w:rFonts w:ascii="Tahoma" w:hAnsi="Tahoma" w:cs="Tahoma"/>
          <w:b/>
          <w:sz w:val="18"/>
          <w:szCs w:val="18"/>
        </w:rPr>
        <w:t>/PN/ZP/U/202</w:t>
      </w:r>
      <w:r w:rsidR="00D3692A" w:rsidRPr="00F05580">
        <w:rPr>
          <w:rFonts w:ascii="Tahoma" w:hAnsi="Tahoma" w:cs="Tahoma"/>
          <w:b/>
          <w:sz w:val="18"/>
          <w:szCs w:val="18"/>
        </w:rPr>
        <w:t>6</w:t>
      </w:r>
      <w:r w:rsidRPr="00F05580">
        <w:rPr>
          <w:rFonts w:ascii="Tahoma" w:hAnsi="Tahoma" w:cs="Tahoma"/>
          <w:sz w:val="18"/>
          <w:szCs w:val="18"/>
        </w:rPr>
        <w:t>, działając w imieniu i na rzecz  firmy:</w:t>
      </w:r>
    </w:p>
    <w:p w14:paraId="0C970B5D" w14:textId="77777777" w:rsidR="0040363C" w:rsidRPr="00F05580" w:rsidRDefault="0040363C" w:rsidP="0040363C">
      <w:pPr>
        <w:pStyle w:val="NormalnyWeb"/>
        <w:spacing w:before="0" w:beforeAutospacing="0" w:after="0" w:afterAutospacing="0"/>
        <w:rPr>
          <w:rFonts w:ascii="Tahoma" w:hAnsi="Tahoma" w:cs="Tahoma"/>
          <w:sz w:val="18"/>
          <w:szCs w:val="18"/>
        </w:rPr>
      </w:pPr>
    </w:p>
    <w:p w14:paraId="199BABA1" w14:textId="77777777" w:rsidR="0040363C" w:rsidRPr="00F05580" w:rsidRDefault="0040363C" w:rsidP="0040363C">
      <w:pPr>
        <w:pStyle w:val="NormalnyWeb"/>
        <w:spacing w:before="0" w:beforeAutospacing="0" w:after="0" w:afterAutospacing="0"/>
        <w:jc w:val="center"/>
        <w:rPr>
          <w:rFonts w:ascii="Tahoma" w:hAnsi="Tahoma" w:cs="Tahoma"/>
          <w:b/>
          <w:sz w:val="18"/>
          <w:szCs w:val="18"/>
        </w:rPr>
      </w:pPr>
      <w:r w:rsidRPr="00F05580">
        <w:rPr>
          <w:rFonts w:ascii="Tahoma" w:hAnsi="Tahoma" w:cs="Tahoma"/>
          <w:b/>
          <w:sz w:val="18"/>
          <w:szCs w:val="18"/>
        </w:rPr>
        <w:t>…………………………………………………………………………….</w:t>
      </w:r>
    </w:p>
    <w:p w14:paraId="041405DA" w14:textId="77777777" w:rsidR="0040363C" w:rsidRPr="00F05580" w:rsidRDefault="0040363C" w:rsidP="0040363C">
      <w:pPr>
        <w:pStyle w:val="NormalnyWeb"/>
        <w:spacing w:before="0" w:beforeAutospacing="0" w:after="0" w:afterAutospacing="0"/>
        <w:jc w:val="center"/>
        <w:rPr>
          <w:rFonts w:ascii="Tahoma" w:hAnsi="Tahoma" w:cs="Tahoma"/>
          <w:i/>
          <w:sz w:val="18"/>
          <w:szCs w:val="18"/>
        </w:rPr>
      </w:pPr>
      <w:r w:rsidRPr="00F05580">
        <w:rPr>
          <w:rFonts w:ascii="Tahoma" w:hAnsi="Tahoma" w:cs="Tahoma"/>
          <w:i/>
          <w:sz w:val="18"/>
          <w:szCs w:val="18"/>
        </w:rPr>
        <w:t xml:space="preserve"> (nazwa i adres Wykonawcy)</w:t>
      </w:r>
    </w:p>
    <w:p w14:paraId="0F311ED1" w14:textId="77777777" w:rsidR="0040363C" w:rsidRPr="00F05580" w:rsidRDefault="0040363C" w:rsidP="0040363C">
      <w:pPr>
        <w:jc w:val="both"/>
        <w:rPr>
          <w:rFonts w:ascii="Tahoma" w:hAnsi="Tahoma" w:cs="Tahoma"/>
          <w:b/>
          <w:sz w:val="18"/>
          <w:szCs w:val="18"/>
        </w:rPr>
      </w:pPr>
    </w:p>
    <w:p w14:paraId="6A77E841" w14:textId="77777777" w:rsidR="0040363C" w:rsidRPr="00F05580" w:rsidRDefault="0040363C" w:rsidP="0040363C">
      <w:pPr>
        <w:jc w:val="both"/>
        <w:rPr>
          <w:rFonts w:ascii="Tahoma" w:hAnsi="Tahoma" w:cs="Tahoma"/>
          <w:bCs/>
          <w:sz w:val="18"/>
          <w:szCs w:val="18"/>
        </w:rPr>
      </w:pPr>
      <w:r w:rsidRPr="00F05580">
        <w:rPr>
          <w:rFonts w:ascii="Tahoma" w:hAnsi="Tahoma" w:cs="Tahoma"/>
          <w:bCs/>
          <w:sz w:val="18"/>
          <w:szCs w:val="18"/>
        </w:rPr>
        <w:t xml:space="preserve">w związku ze złożeniem </w:t>
      </w:r>
      <w:r w:rsidRPr="00F05580">
        <w:rPr>
          <w:rFonts w:ascii="Tahoma" w:hAnsi="Tahoma" w:cs="Tahoma"/>
          <w:b/>
          <w:bCs/>
          <w:sz w:val="18"/>
          <w:szCs w:val="18"/>
        </w:rPr>
        <w:t>oferty wspólnej</w:t>
      </w:r>
      <w:r w:rsidRPr="00F05580">
        <w:rPr>
          <w:rFonts w:ascii="Tahoma" w:hAnsi="Tahoma" w:cs="Tahoma"/>
          <w:bCs/>
          <w:sz w:val="18"/>
          <w:szCs w:val="18"/>
        </w:rPr>
        <w:t xml:space="preserve"> </w:t>
      </w:r>
      <w:r w:rsidRPr="00F05580">
        <w:rPr>
          <w:rFonts w:ascii="Tahoma" w:hAnsi="Tahoma" w:cs="Tahoma"/>
          <w:b/>
          <w:bCs/>
          <w:sz w:val="18"/>
          <w:szCs w:val="18"/>
        </w:rPr>
        <w:t>oraz zaistnieniem okoliczności,</w:t>
      </w:r>
      <w:r w:rsidRPr="00F05580">
        <w:rPr>
          <w:rFonts w:ascii="Tahoma" w:hAnsi="Tahoma" w:cs="Tahoma"/>
          <w:bCs/>
          <w:sz w:val="18"/>
          <w:szCs w:val="18"/>
        </w:rPr>
        <w:t xml:space="preserve"> o których mowa w </w:t>
      </w:r>
      <w:r w:rsidRPr="00F05580">
        <w:rPr>
          <w:rFonts w:ascii="Tahoma" w:hAnsi="Tahoma" w:cs="Tahoma"/>
          <w:bCs/>
          <w:i/>
          <w:sz w:val="18"/>
          <w:szCs w:val="18"/>
        </w:rPr>
        <w:t>art. 117 ust. 3 * ustawy PZP</w:t>
      </w:r>
      <w:r w:rsidRPr="00F05580">
        <w:rPr>
          <w:rFonts w:ascii="Tahoma" w:hAnsi="Tahoma" w:cs="Tahoma"/>
          <w:bCs/>
          <w:sz w:val="18"/>
          <w:szCs w:val="18"/>
        </w:rPr>
        <w:t xml:space="preserve">, </w:t>
      </w:r>
      <w:r w:rsidRPr="00F05580">
        <w:rPr>
          <w:rFonts w:ascii="Tahoma" w:hAnsi="Tahoma" w:cs="Tahoma"/>
          <w:b/>
          <w:bCs/>
          <w:sz w:val="18"/>
          <w:szCs w:val="18"/>
        </w:rPr>
        <w:t>oświadczam/oświadczmy*,</w:t>
      </w:r>
      <w:r w:rsidRPr="00F05580">
        <w:rPr>
          <w:rFonts w:ascii="Tahoma" w:hAnsi="Tahoma" w:cs="Tahoma"/>
          <w:bCs/>
          <w:sz w:val="18"/>
          <w:szCs w:val="18"/>
        </w:rPr>
        <w:t xml:space="preserve"> że niżej wymienione usługi *:</w:t>
      </w:r>
    </w:p>
    <w:p w14:paraId="1515E586" w14:textId="77777777" w:rsidR="0040363C" w:rsidRPr="00F05580" w:rsidRDefault="0040363C" w:rsidP="0040363C">
      <w:pPr>
        <w:jc w:val="both"/>
        <w:rPr>
          <w:rFonts w:ascii="Tahoma" w:hAnsi="Tahoma" w:cs="Tahoma"/>
          <w:sz w:val="18"/>
          <w:szCs w:val="18"/>
        </w:rPr>
      </w:pPr>
    </w:p>
    <w:p w14:paraId="04130C57" w14:textId="77777777" w:rsidR="0040363C" w:rsidRPr="00F05580" w:rsidRDefault="0040363C" w:rsidP="0040363C">
      <w:pPr>
        <w:spacing w:line="480" w:lineRule="auto"/>
        <w:ind w:left="1004"/>
        <w:jc w:val="center"/>
        <w:rPr>
          <w:rFonts w:ascii="Tahoma" w:hAnsi="Tahoma" w:cs="Tahoma"/>
          <w:bCs/>
          <w:sz w:val="18"/>
          <w:szCs w:val="18"/>
        </w:rPr>
      </w:pPr>
      <w:r w:rsidRPr="00F05580">
        <w:rPr>
          <w:rFonts w:ascii="Tahoma" w:hAnsi="Tahoma" w:cs="Tahoma"/>
          <w:bCs/>
          <w:sz w:val="18"/>
          <w:szCs w:val="18"/>
        </w:rPr>
        <w:t>…………………………………………………………………………………</w:t>
      </w:r>
    </w:p>
    <w:p w14:paraId="69CD2418" w14:textId="77777777" w:rsidR="0040363C" w:rsidRPr="00F05580" w:rsidRDefault="0040363C" w:rsidP="0040363C">
      <w:pPr>
        <w:spacing w:line="480" w:lineRule="auto"/>
        <w:ind w:left="1004"/>
        <w:jc w:val="center"/>
        <w:rPr>
          <w:rFonts w:ascii="Tahoma" w:hAnsi="Tahoma" w:cs="Tahoma"/>
          <w:bCs/>
          <w:sz w:val="18"/>
          <w:szCs w:val="18"/>
        </w:rPr>
      </w:pPr>
      <w:r w:rsidRPr="00F05580">
        <w:rPr>
          <w:rFonts w:ascii="Tahoma" w:hAnsi="Tahoma" w:cs="Tahoma"/>
          <w:bCs/>
          <w:sz w:val="18"/>
          <w:szCs w:val="18"/>
        </w:rPr>
        <w:t>…………………………………………………………………………………</w:t>
      </w:r>
    </w:p>
    <w:p w14:paraId="7DEE9949" w14:textId="77777777" w:rsidR="0040363C" w:rsidRPr="00F05580" w:rsidRDefault="0040363C" w:rsidP="0040363C">
      <w:pPr>
        <w:jc w:val="both"/>
        <w:rPr>
          <w:rFonts w:ascii="Tahoma" w:hAnsi="Tahoma" w:cs="Tahoma"/>
          <w:bCs/>
          <w:sz w:val="18"/>
          <w:szCs w:val="18"/>
        </w:rPr>
      </w:pPr>
    </w:p>
    <w:p w14:paraId="457B8D4A" w14:textId="77777777" w:rsidR="0040363C" w:rsidRPr="00F05580" w:rsidRDefault="0040363C" w:rsidP="0040363C">
      <w:pPr>
        <w:jc w:val="both"/>
        <w:rPr>
          <w:rFonts w:ascii="Tahoma" w:hAnsi="Tahoma" w:cs="Tahoma"/>
          <w:bCs/>
          <w:sz w:val="18"/>
          <w:szCs w:val="18"/>
        </w:rPr>
      </w:pPr>
      <w:r w:rsidRPr="00F05580">
        <w:rPr>
          <w:rFonts w:ascii="Tahoma" w:hAnsi="Tahoma" w:cs="Tahoma"/>
          <w:bCs/>
          <w:sz w:val="18"/>
          <w:szCs w:val="18"/>
        </w:rPr>
        <w:t>będą wykonane przez następującego Wykonawcę:</w:t>
      </w:r>
    </w:p>
    <w:p w14:paraId="2FE82ED1" w14:textId="77777777" w:rsidR="0040363C" w:rsidRPr="00F05580" w:rsidRDefault="0040363C" w:rsidP="0040363C">
      <w:pPr>
        <w:jc w:val="both"/>
        <w:rPr>
          <w:rFonts w:ascii="Tahoma" w:hAnsi="Tahoma" w:cs="Tahoma"/>
          <w:bCs/>
          <w:sz w:val="18"/>
          <w:szCs w:val="18"/>
        </w:rPr>
      </w:pPr>
    </w:p>
    <w:p w14:paraId="7958E715" w14:textId="77777777" w:rsidR="0040363C" w:rsidRPr="00F05580" w:rsidRDefault="0040363C" w:rsidP="0040363C">
      <w:pPr>
        <w:spacing w:line="480" w:lineRule="auto"/>
        <w:ind w:left="1004"/>
        <w:jc w:val="center"/>
        <w:rPr>
          <w:rFonts w:ascii="Tahoma" w:hAnsi="Tahoma" w:cs="Tahoma"/>
          <w:bCs/>
          <w:sz w:val="18"/>
          <w:szCs w:val="18"/>
        </w:rPr>
      </w:pPr>
      <w:r w:rsidRPr="00F05580">
        <w:rPr>
          <w:rFonts w:ascii="Tahoma" w:hAnsi="Tahoma" w:cs="Tahoma"/>
          <w:bCs/>
          <w:sz w:val="18"/>
          <w:szCs w:val="18"/>
        </w:rPr>
        <w:t>…………………………………………………………………………………</w:t>
      </w:r>
    </w:p>
    <w:p w14:paraId="62A604B1" w14:textId="77777777" w:rsidR="0040363C" w:rsidRPr="00F05580" w:rsidRDefault="0040363C" w:rsidP="0040363C">
      <w:pPr>
        <w:spacing w:line="480" w:lineRule="auto"/>
        <w:ind w:left="1004"/>
        <w:jc w:val="center"/>
        <w:rPr>
          <w:rFonts w:ascii="Tahoma" w:hAnsi="Tahoma" w:cs="Tahoma"/>
          <w:bCs/>
          <w:sz w:val="18"/>
          <w:szCs w:val="18"/>
        </w:rPr>
      </w:pPr>
      <w:r w:rsidRPr="00F05580">
        <w:rPr>
          <w:rFonts w:ascii="Tahoma" w:hAnsi="Tahoma" w:cs="Tahoma"/>
          <w:bCs/>
          <w:sz w:val="18"/>
          <w:szCs w:val="18"/>
        </w:rPr>
        <w:t>…………………………………………………………………………………</w:t>
      </w:r>
    </w:p>
    <w:p w14:paraId="160EE214" w14:textId="77777777" w:rsidR="0040363C" w:rsidRPr="00F05580" w:rsidRDefault="0040363C" w:rsidP="0040363C">
      <w:pPr>
        <w:ind w:left="1004"/>
        <w:jc w:val="center"/>
        <w:rPr>
          <w:rFonts w:ascii="Tahoma" w:hAnsi="Tahoma" w:cs="Tahoma"/>
          <w:bCs/>
          <w:i/>
          <w:sz w:val="18"/>
          <w:szCs w:val="18"/>
        </w:rPr>
      </w:pPr>
      <w:r w:rsidRPr="00F05580">
        <w:rPr>
          <w:rFonts w:ascii="Tahoma" w:hAnsi="Tahoma" w:cs="Tahoma"/>
          <w:bCs/>
          <w:i/>
          <w:sz w:val="18"/>
          <w:szCs w:val="18"/>
        </w:rPr>
        <w:t xml:space="preserve"> (należy podać nazwę wykonawcy wspólnie ubiegającego się o udzielenie zamówienia)</w:t>
      </w:r>
    </w:p>
    <w:p w14:paraId="5403E2B2" w14:textId="77777777" w:rsidR="0040363C" w:rsidRPr="00F05580" w:rsidRDefault="0040363C" w:rsidP="0040363C">
      <w:pPr>
        <w:rPr>
          <w:rFonts w:ascii="Tahoma" w:hAnsi="Tahoma" w:cs="Tahoma"/>
          <w:bCs/>
          <w:iCs/>
          <w:sz w:val="18"/>
          <w:szCs w:val="18"/>
        </w:rPr>
      </w:pPr>
    </w:p>
    <w:p w14:paraId="341CA0CE" w14:textId="77777777" w:rsidR="0040363C" w:rsidRPr="00F05580" w:rsidRDefault="0040363C" w:rsidP="0040363C">
      <w:pPr>
        <w:rPr>
          <w:rFonts w:ascii="Tahoma" w:hAnsi="Tahoma" w:cs="Tahoma"/>
          <w:bCs/>
          <w:iCs/>
          <w:sz w:val="18"/>
          <w:szCs w:val="18"/>
        </w:rPr>
      </w:pPr>
    </w:p>
    <w:p w14:paraId="4951C604" w14:textId="77777777" w:rsidR="0040363C" w:rsidRPr="00F05580" w:rsidRDefault="0040363C" w:rsidP="0040363C">
      <w:pPr>
        <w:rPr>
          <w:rFonts w:ascii="Tahoma" w:hAnsi="Tahoma" w:cs="Tahoma"/>
          <w:bCs/>
          <w:iCs/>
          <w:sz w:val="18"/>
          <w:szCs w:val="18"/>
        </w:rPr>
      </w:pPr>
    </w:p>
    <w:p w14:paraId="612676B8" w14:textId="77777777" w:rsidR="0040363C" w:rsidRPr="00F05580" w:rsidRDefault="0040363C" w:rsidP="0040363C">
      <w:pPr>
        <w:rPr>
          <w:rFonts w:ascii="Tahoma" w:hAnsi="Tahoma" w:cs="Tahoma"/>
          <w:bCs/>
          <w:iCs/>
          <w:sz w:val="18"/>
          <w:szCs w:val="18"/>
        </w:rPr>
      </w:pPr>
    </w:p>
    <w:p w14:paraId="1BA566EF" w14:textId="77777777" w:rsidR="0040363C" w:rsidRPr="00F05580" w:rsidRDefault="0040363C" w:rsidP="0040363C">
      <w:pPr>
        <w:rPr>
          <w:rFonts w:ascii="Tahoma" w:hAnsi="Tahoma" w:cs="Tahoma"/>
          <w:sz w:val="18"/>
          <w:szCs w:val="18"/>
          <w:u w:val="single"/>
        </w:rPr>
      </w:pPr>
      <w:r w:rsidRPr="00F05580">
        <w:rPr>
          <w:rFonts w:ascii="Tahoma" w:hAnsi="Tahoma" w:cs="Tahoma"/>
          <w:kern w:val="1"/>
          <w:sz w:val="18"/>
          <w:szCs w:val="18"/>
        </w:rPr>
        <w:t>*niepotrzebne skreślić</w:t>
      </w:r>
    </w:p>
    <w:p w14:paraId="336A9C7E" w14:textId="77777777" w:rsidR="0040363C" w:rsidRPr="00F05580" w:rsidRDefault="0040363C" w:rsidP="0040363C">
      <w:pPr>
        <w:rPr>
          <w:rFonts w:ascii="Tahoma" w:hAnsi="Tahoma" w:cs="Tahoma"/>
          <w:bCs/>
          <w:iCs/>
          <w:sz w:val="18"/>
          <w:szCs w:val="18"/>
        </w:rPr>
      </w:pPr>
    </w:p>
    <w:p w14:paraId="1C02540F" w14:textId="77777777" w:rsidR="0040363C" w:rsidRPr="00F05580" w:rsidRDefault="0040363C" w:rsidP="0040363C">
      <w:pPr>
        <w:spacing w:after="120"/>
        <w:rPr>
          <w:rFonts w:ascii="Tahoma" w:hAnsi="Tahoma" w:cs="Tahoma"/>
          <w:b/>
          <w:sz w:val="18"/>
          <w:szCs w:val="18"/>
        </w:rPr>
      </w:pPr>
    </w:p>
    <w:p w14:paraId="5B92F35D" w14:textId="77777777" w:rsidR="00061190" w:rsidRPr="00F05580" w:rsidRDefault="00061190">
      <w:pPr>
        <w:rPr>
          <w:sz w:val="18"/>
          <w:szCs w:val="18"/>
        </w:rPr>
      </w:pPr>
    </w:p>
    <w:sectPr w:rsidR="00061190" w:rsidRPr="00F05580" w:rsidSect="00D5134B">
      <w:type w:val="continuous"/>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CE23" w14:textId="77777777" w:rsidR="00A23C20" w:rsidRDefault="00A23C20" w:rsidP="0040363C">
      <w:r>
        <w:separator/>
      </w:r>
    </w:p>
  </w:endnote>
  <w:endnote w:type="continuationSeparator" w:id="0">
    <w:p w14:paraId="37E5AD35" w14:textId="77777777" w:rsidR="00A23C20" w:rsidRDefault="00A23C20" w:rsidP="0040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EE"/>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Bold">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B1E3" w14:textId="77777777" w:rsidR="00D3692A" w:rsidRDefault="0040363C"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409F50FE" w14:textId="77777777" w:rsidR="00D3692A" w:rsidRDefault="00D369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F1DD" w14:textId="77777777" w:rsidR="00D3692A" w:rsidRPr="00822A5D" w:rsidRDefault="0040363C"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Pr>
        <w:rStyle w:val="Numerstrony"/>
        <w:rFonts w:ascii="Tahoma" w:hAnsi="Tahoma" w:cs="Tahoma"/>
        <w:noProof/>
        <w:sz w:val="16"/>
        <w:szCs w:val="16"/>
      </w:rPr>
      <w:t>33</w:t>
    </w:r>
    <w:r w:rsidRPr="00822A5D">
      <w:rPr>
        <w:rStyle w:val="Numerstrony"/>
        <w:rFonts w:ascii="Tahoma" w:hAnsi="Tahoma" w:cs="Tahoma"/>
        <w:sz w:val="16"/>
        <w:szCs w:val="16"/>
      </w:rPr>
      <w:fldChar w:fldCharType="end"/>
    </w:r>
  </w:p>
  <w:p w14:paraId="23E66DE6" w14:textId="77777777" w:rsidR="00D3692A" w:rsidRDefault="00D3692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ECD0" w14:textId="77777777" w:rsidR="00A23C20" w:rsidRDefault="00A23C20" w:rsidP="0040363C">
      <w:r>
        <w:separator/>
      </w:r>
    </w:p>
  </w:footnote>
  <w:footnote w:type="continuationSeparator" w:id="0">
    <w:p w14:paraId="3D0D9306" w14:textId="77777777" w:rsidR="00A23C20" w:rsidRDefault="00A23C20" w:rsidP="0040363C">
      <w:r>
        <w:continuationSeparator/>
      </w:r>
    </w:p>
  </w:footnote>
  <w:footnote w:id="1">
    <w:p w14:paraId="205F8577" w14:textId="77777777" w:rsidR="0040363C" w:rsidRPr="00116474" w:rsidRDefault="0040363C" w:rsidP="0040363C">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0B8FDAAF" w14:textId="77777777" w:rsidR="0040363C" w:rsidRPr="008A0E80" w:rsidRDefault="0040363C" w:rsidP="0040363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28C524BF" w14:textId="77777777" w:rsidR="0040363C" w:rsidRPr="008A0E80" w:rsidRDefault="0040363C" w:rsidP="0040363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2E1F7D91" w14:textId="77777777" w:rsidR="0040363C" w:rsidRPr="008A0E80" w:rsidRDefault="0040363C" w:rsidP="0040363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0920F6C6" w14:textId="77777777" w:rsidR="0040363C" w:rsidRPr="00CB2084" w:rsidRDefault="0040363C" w:rsidP="0040363C">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A7CE43" w14:textId="77777777" w:rsidR="0040363C" w:rsidRPr="00CB2084" w:rsidRDefault="0040363C" w:rsidP="00035F0F">
      <w:pPr>
        <w:pStyle w:val="Tekstprzypisudolnego"/>
        <w:numPr>
          <w:ilvl w:val="0"/>
          <w:numId w:val="62"/>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50A0D35B" w14:textId="77777777" w:rsidR="0040363C" w:rsidRPr="00CB2084" w:rsidRDefault="0040363C" w:rsidP="00035F0F">
      <w:pPr>
        <w:pStyle w:val="Tekstprzypisudolnego"/>
        <w:numPr>
          <w:ilvl w:val="0"/>
          <w:numId w:val="62"/>
        </w:numPr>
        <w:rPr>
          <w:rFonts w:ascii="Tahoma" w:hAnsi="Tahoma" w:cs="Tahoma"/>
          <w:sz w:val="14"/>
          <w:szCs w:val="14"/>
        </w:rPr>
      </w:pPr>
      <w:bookmarkStart w:id="4" w:name="_Hlk102557314"/>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bookmarkEnd w:id="4"/>
    </w:p>
    <w:p w14:paraId="44D91CEE" w14:textId="77777777" w:rsidR="0040363C" w:rsidRPr="00CB2084" w:rsidRDefault="0040363C" w:rsidP="00035F0F">
      <w:pPr>
        <w:pStyle w:val="Tekstprzypisudolnego"/>
        <w:numPr>
          <w:ilvl w:val="0"/>
          <w:numId w:val="62"/>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5837AC41" w14:textId="77777777" w:rsidR="0040363C" w:rsidRPr="00CB2084" w:rsidRDefault="0040363C" w:rsidP="0040363C">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6">
    <w:p w14:paraId="6AD812A0" w14:textId="77777777" w:rsidR="0040363C" w:rsidRPr="00CB2084" w:rsidRDefault="0040363C" w:rsidP="0040363C">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z postępowania o udzielenie zamówienia publicznego lub konkursu prowadzonego na podstawie ustawy Pzp wyklucza się:</w:t>
      </w:r>
    </w:p>
    <w:p w14:paraId="7E4F7C3B" w14:textId="77777777" w:rsidR="0040363C" w:rsidRPr="00CB2084" w:rsidRDefault="0040363C" w:rsidP="0040363C">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A5DEA3B" w14:textId="77777777" w:rsidR="0040363C" w:rsidRPr="00CB2084" w:rsidRDefault="0040363C" w:rsidP="0040363C">
      <w:pPr>
        <w:jc w:val="both"/>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FEFAA96" w14:textId="77777777" w:rsidR="0040363C" w:rsidRDefault="0040363C" w:rsidP="0040363C">
      <w:pPr>
        <w:jc w:val="both"/>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786FE51A" w14:textId="77777777" w:rsidR="0040363C" w:rsidRPr="00CB2084" w:rsidRDefault="0040363C" w:rsidP="0040363C">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7B50184" w14:textId="77777777" w:rsidR="0040363C" w:rsidRPr="00CB2084" w:rsidRDefault="0040363C" w:rsidP="00035F0F">
      <w:pPr>
        <w:pStyle w:val="Tekstprzypisudolnego"/>
        <w:numPr>
          <w:ilvl w:val="0"/>
          <w:numId w:val="62"/>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76081485" w14:textId="77777777" w:rsidR="0040363C" w:rsidRPr="00CB2084" w:rsidRDefault="0040363C" w:rsidP="00035F0F">
      <w:pPr>
        <w:pStyle w:val="Tekstprzypisudolnego"/>
        <w:numPr>
          <w:ilvl w:val="0"/>
          <w:numId w:val="62"/>
        </w:numPr>
        <w:rPr>
          <w:rFonts w:ascii="Tahoma" w:hAnsi="Tahoma" w:cs="Tahoma"/>
          <w:sz w:val="14"/>
          <w:szCs w:val="14"/>
        </w:rPr>
      </w:pPr>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p>
    <w:p w14:paraId="2F081DFD" w14:textId="77777777" w:rsidR="0040363C" w:rsidRPr="00CB2084" w:rsidRDefault="0040363C" w:rsidP="00035F0F">
      <w:pPr>
        <w:pStyle w:val="Tekstprzypisudolnego"/>
        <w:numPr>
          <w:ilvl w:val="0"/>
          <w:numId w:val="62"/>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65734D7F" w14:textId="77777777" w:rsidR="0040363C" w:rsidRPr="00CB2084" w:rsidRDefault="0040363C" w:rsidP="0040363C">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8">
    <w:p w14:paraId="1370F222" w14:textId="77777777" w:rsidR="0040363C" w:rsidRPr="00CB2084" w:rsidRDefault="0040363C" w:rsidP="0040363C">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z postępowania o udzielenie zamówienia publicznego lub konkursu prowadzonego na podstawie ustawy Pzp wyklucza się:</w:t>
      </w:r>
    </w:p>
    <w:p w14:paraId="6F05B287" w14:textId="77777777" w:rsidR="0040363C" w:rsidRPr="00CB2084" w:rsidRDefault="0040363C" w:rsidP="0040363C">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89EDD61" w14:textId="77777777" w:rsidR="0040363C" w:rsidRPr="00CB2084" w:rsidRDefault="0040363C" w:rsidP="0040363C">
      <w:pPr>
        <w:jc w:val="both"/>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9FA14A" w14:textId="77777777" w:rsidR="0040363C" w:rsidRDefault="0040363C" w:rsidP="0040363C">
      <w:pPr>
        <w:jc w:val="both"/>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B5F90" w14:textId="11C3489C" w:rsidR="00D3692A" w:rsidRPr="00012858" w:rsidRDefault="00450427" w:rsidP="0019746B">
    <w:pPr>
      <w:pStyle w:val="Nagwek"/>
      <w:jc w:val="center"/>
      <w:rPr>
        <w:rFonts w:ascii="Tahoma" w:hAnsi="Tahoma" w:cs="Tahoma"/>
        <w:sz w:val="16"/>
        <w:szCs w:val="16"/>
      </w:rPr>
    </w:pPr>
    <w:r>
      <w:rPr>
        <w:rFonts w:ascii="Tahoma" w:hAnsi="Tahoma" w:cs="Tahoma"/>
        <w:sz w:val="16"/>
        <w:szCs w:val="16"/>
      </w:rPr>
      <w:t>7</w:t>
    </w:r>
    <w:r w:rsidR="0040363C" w:rsidRPr="00B2178D">
      <w:rPr>
        <w:rFonts w:ascii="Tahoma" w:hAnsi="Tahoma" w:cs="Tahoma"/>
        <w:sz w:val="16"/>
        <w:szCs w:val="16"/>
      </w:rPr>
      <w:t>/PN/ZP/U/20</w:t>
    </w:r>
    <w:r w:rsidR="0040363C">
      <w:rPr>
        <w:rFonts w:ascii="Tahoma" w:hAnsi="Tahoma" w:cs="Tahoma"/>
        <w:sz w:val="16"/>
        <w:szCs w:val="16"/>
      </w:rPr>
      <w:t>2</w:t>
    </w:r>
    <w:r>
      <w:rPr>
        <w:rFonts w:ascii="Tahoma" w:hAnsi="Tahoma" w:cs="Tahoma"/>
        <w:sz w:val="16"/>
        <w:szCs w:val="16"/>
      </w:rPr>
      <w:t>6</w:t>
    </w:r>
    <w:r w:rsidR="0040363C" w:rsidRPr="00B2178D">
      <w:rPr>
        <w:rFonts w:ascii="Tahoma" w:hAnsi="Tahoma" w:cs="Tahoma"/>
        <w:sz w:val="16"/>
        <w:szCs w:val="16"/>
      </w:rPr>
      <w:t xml:space="preserve"> - </w:t>
    </w:r>
    <w:r w:rsidR="0040363C" w:rsidRPr="00B2178D">
      <w:rPr>
        <w:rFonts w:ascii="Tahoma" w:hAnsi="Tahoma" w:cs="Tahoma"/>
        <w:bCs/>
        <w:sz w:val="16"/>
        <w:szCs w:val="16"/>
      </w:rPr>
      <w:t>Usługa przeprowadzania przeglądów</w:t>
    </w:r>
    <w:r w:rsidR="007F1E3E">
      <w:rPr>
        <w:rFonts w:ascii="Tahoma" w:hAnsi="Tahoma" w:cs="Tahoma"/>
        <w:bCs/>
        <w:sz w:val="16"/>
        <w:szCs w:val="16"/>
      </w:rPr>
      <w:t xml:space="preserve"> </w:t>
    </w:r>
    <w:r w:rsidR="0040363C" w:rsidRPr="00B2178D">
      <w:rPr>
        <w:rFonts w:ascii="Tahoma" w:hAnsi="Tahoma" w:cs="Tahoma"/>
        <w:bCs/>
        <w:sz w:val="16"/>
        <w:szCs w:val="16"/>
      </w:rPr>
      <w:t xml:space="preserve">aparatury medycznej </w:t>
    </w:r>
    <w:r w:rsidR="0040363C" w:rsidRPr="00DD7AFE">
      <w:rPr>
        <w:rFonts w:ascii="Tahoma" w:hAnsi="Tahoma" w:cs="Tahoma"/>
        <w:bCs/>
        <w:sz w:val="16"/>
        <w:szCs w:val="16"/>
      </w:rPr>
      <w:t xml:space="preserve">wraz z naprawami </w:t>
    </w:r>
  </w:p>
  <w:p w14:paraId="4D8DDC52" w14:textId="77777777" w:rsidR="00D3692A" w:rsidRDefault="00D369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909"/>
        </w:tabs>
        <w:ind w:left="2079" w:hanging="17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3"/>
    <w:multiLevelType w:val="singleLevel"/>
    <w:tmpl w:val="00000003"/>
    <w:name w:val="WW8Num3"/>
    <w:lvl w:ilvl="0">
      <w:start w:val="1"/>
      <w:numFmt w:val="decimal"/>
      <w:lvlText w:val="%1."/>
      <w:lvlJc w:val="left"/>
      <w:pPr>
        <w:tabs>
          <w:tab w:val="num" w:pos="454"/>
        </w:tabs>
        <w:ind w:left="454" w:hanging="397"/>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360" w:hanging="360"/>
      </w:pPr>
      <w:rPr>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720" w:hanging="360"/>
      </w:pPr>
      <w:rPr>
        <w:caps w:val="0"/>
        <w:smallCaps w:val="0"/>
        <w:strike w:val="0"/>
        <w:dstrike w:val="0"/>
        <w:outline w:val="0"/>
        <w:spacing w:val="0"/>
        <w:w w:val="100"/>
        <w:kern w:val="1"/>
        <w:position w:val="0"/>
        <w:sz w:val="20"/>
        <w:vertAlign w:val="baseline"/>
      </w:rPr>
    </w:lvl>
    <w:lvl w:ilvl="2">
      <w:start w:val="1"/>
      <w:numFmt w:val="decimal"/>
      <w:lvlText w:val="%2.%3."/>
      <w:lvlJc w:val="left"/>
      <w:pPr>
        <w:tabs>
          <w:tab w:val="num" w:pos="0"/>
        </w:tabs>
        <w:ind w:left="1080" w:hanging="360"/>
      </w:pPr>
      <w:rPr>
        <w:caps w:val="0"/>
        <w:smallCaps w:val="0"/>
        <w:strike w:val="0"/>
        <w:dstrike w:val="0"/>
        <w:outline w:val="0"/>
        <w:spacing w:val="0"/>
        <w:w w:val="100"/>
        <w:kern w:val="1"/>
        <w:position w:val="0"/>
        <w:sz w:val="20"/>
        <w:vertAlign w:val="baseline"/>
      </w:rPr>
    </w:lvl>
    <w:lvl w:ilvl="3">
      <w:start w:val="1"/>
      <w:numFmt w:val="decimal"/>
      <w:lvlText w:val="%2.%3.%4."/>
      <w:lvlJc w:val="left"/>
      <w:pPr>
        <w:tabs>
          <w:tab w:val="num" w:pos="0"/>
        </w:tabs>
        <w:ind w:left="1440" w:hanging="360"/>
      </w:pPr>
      <w:rPr>
        <w:caps w:val="0"/>
        <w:smallCaps w:val="0"/>
        <w:strike w:val="0"/>
        <w:dstrike w:val="0"/>
        <w:outline w:val="0"/>
        <w:spacing w:val="0"/>
        <w:w w:val="100"/>
        <w:kern w:val="1"/>
        <w:position w:val="0"/>
        <w:sz w:val="20"/>
        <w:vertAlign w:val="baseline"/>
      </w:rPr>
    </w:lvl>
    <w:lvl w:ilvl="4">
      <w:start w:val="1"/>
      <w:numFmt w:val="decimal"/>
      <w:lvlText w:val="%2.%3.%4.%5."/>
      <w:lvlJc w:val="left"/>
      <w:pPr>
        <w:tabs>
          <w:tab w:val="num" w:pos="0"/>
        </w:tabs>
        <w:ind w:left="1800" w:hanging="360"/>
      </w:pPr>
      <w:rPr>
        <w:caps w:val="0"/>
        <w:smallCaps w:val="0"/>
        <w:strike w:val="0"/>
        <w:dstrike w:val="0"/>
        <w:outline w:val="0"/>
        <w:spacing w:val="0"/>
        <w:w w:val="100"/>
        <w:kern w:val="1"/>
        <w:position w:val="0"/>
        <w:sz w:val="20"/>
        <w:vertAlign w:val="baseline"/>
      </w:rPr>
    </w:lvl>
    <w:lvl w:ilvl="5">
      <w:start w:val="1"/>
      <w:numFmt w:val="decimal"/>
      <w:lvlText w:val="%2.%3.%4.%5.%6."/>
      <w:lvlJc w:val="left"/>
      <w:pPr>
        <w:tabs>
          <w:tab w:val="num" w:pos="0"/>
        </w:tabs>
        <w:ind w:left="2160" w:hanging="360"/>
      </w:pPr>
      <w:rPr>
        <w:caps w:val="0"/>
        <w:smallCaps w:val="0"/>
        <w:strike w:val="0"/>
        <w:dstrike w:val="0"/>
        <w:outline w:val="0"/>
        <w:spacing w:val="0"/>
        <w:w w:val="100"/>
        <w:kern w:val="1"/>
        <w:position w:val="0"/>
        <w:sz w:val="20"/>
        <w:vertAlign w:val="baseline"/>
      </w:rPr>
    </w:lvl>
    <w:lvl w:ilvl="6">
      <w:start w:val="1"/>
      <w:numFmt w:val="decimal"/>
      <w:lvlText w:val="%2.%3.%4.%5.%6.%7."/>
      <w:lvlJc w:val="left"/>
      <w:pPr>
        <w:tabs>
          <w:tab w:val="num" w:pos="0"/>
        </w:tabs>
        <w:ind w:left="2520" w:hanging="360"/>
      </w:pPr>
      <w:rPr>
        <w:caps w:val="0"/>
        <w:smallCaps w:val="0"/>
        <w:strike w:val="0"/>
        <w:dstrike w:val="0"/>
        <w:outline w:val="0"/>
        <w:spacing w:val="0"/>
        <w:w w:val="100"/>
        <w:kern w:val="1"/>
        <w:position w:val="0"/>
        <w:sz w:val="20"/>
        <w:vertAlign w:val="baseline"/>
      </w:rPr>
    </w:lvl>
    <w:lvl w:ilvl="7">
      <w:start w:val="1"/>
      <w:numFmt w:val="decimal"/>
      <w:lvlText w:val="%2.%3.%4.%5.%6.%7.%8."/>
      <w:lvlJc w:val="left"/>
      <w:pPr>
        <w:tabs>
          <w:tab w:val="num" w:pos="0"/>
        </w:tabs>
        <w:ind w:left="2880" w:hanging="360"/>
      </w:pPr>
      <w:rPr>
        <w:caps w:val="0"/>
        <w:smallCaps w:val="0"/>
        <w:strike w:val="0"/>
        <w:dstrike w:val="0"/>
        <w:outline w:val="0"/>
        <w:spacing w:val="0"/>
        <w:w w:val="100"/>
        <w:kern w:val="1"/>
        <w:position w:val="0"/>
        <w:sz w:val="20"/>
        <w:vertAlign w:val="baseline"/>
      </w:rPr>
    </w:lvl>
    <w:lvl w:ilvl="8">
      <w:start w:val="1"/>
      <w:numFmt w:val="decimal"/>
      <w:lvlText w:val="%2.%3.%4.%5.%6.%7.%8.%9."/>
      <w:lvlJc w:val="left"/>
      <w:pPr>
        <w:tabs>
          <w:tab w:val="num" w:pos="0"/>
        </w:tabs>
        <w:ind w:left="3240" w:hanging="360"/>
      </w:pPr>
      <w:rPr>
        <w:caps w:val="0"/>
        <w:smallCaps w:val="0"/>
        <w:strike w:val="0"/>
        <w:dstrike w:val="0"/>
        <w:outline w:val="0"/>
        <w:spacing w:val="0"/>
        <w:w w:val="100"/>
        <w:kern w:val="1"/>
        <w:position w:val="0"/>
        <w:sz w:val="20"/>
        <w:vertAlign w:val="baseline"/>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360" w:hanging="360"/>
      </w:pPr>
      <w:rPr>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caps w:val="0"/>
        <w:smallCaps w:val="0"/>
        <w:strike w:val="0"/>
        <w:dstrike w:val="0"/>
        <w:outline w:val="0"/>
        <w:spacing w:val="0"/>
        <w:w w:val="100"/>
        <w:kern w:val="1"/>
        <w:position w:val="0"/>
        <w:sz w:val="20"/>
        <w:vertAlign w:val="baseline"/>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360" w:hanging="360"/>
      </w:pPr>
      <w:rPr>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caps w:val="0"/>
        <w:smallCaps w:val="0"/>
        <w:strike w:val="0"/>
        <w:dstrike w:val="0"/>
        <w:outline w:val="0"/>
        <w:spacing w:val="0"/>
        <w:w w:val="100"/>
        <w:kern w:val="1"/>
        <w:position w:val="0"/>
        <w:sz w:val="20"/>
        <w:vertAlign w:val="baseline"/>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360" w:hanging="360"/>
      </w:pPr>
      <w:rPr>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caps w:val="0"/>
        <w:smallCaps w:val="0"/>
        <w:strike w:val="0"/>
        <w:dstrike w:val="0"/>
        <w:outline w:val="0"/>
        <w:spacing w:val="0"/>
        <w:w w:val="100"/>
        <w:kern w:val="1"/>
        <w:position w:val="0"/>
        <w:sz w:val="20"/>
        <w:vertAlign w:val="baseline"/>
      </w:rPr>
    </w:lvl>
  </w:abstractNum>
  <w:abstractNum w:abstractNumId="7" w15:restartNumberingAfterBreak="0">
    <w:nsid w:val="0000000D"/>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8"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9" w15:restartNumberingAfterBreak="0">
    <w:nsid w:val="00000016"/>
    <w:multiLevelType w:val="singleLevel"/>
    <w:tmpl w:val="00000016"/>
    <w:name w:val="WW8Num22"/>
    <w:lvl w:ilvl="0">
      <w:start w:val="1"/>
      <w:numFmt w:val="lowerLetter"/>
      <w:lvlText w:val="%1."/>
      <w:lvlJc w:val="left"/>
      <w:pPr>
        <w:tabs>
          <w:tab w:val="num" w:pos="720"/>
        </w:tabs>
        <w:ind w:left="720" w:hanging="360"/>
      </w:pPr>
    </w:lvl>
  </w:abstractNum>
  <w:abstractNum w:abstractNumId="10" w15:restartNumberingAfterBreak="0">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13"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4"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15"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28"/>
    <w:multiLevelType w:val="multilevel"/>
    <w:tmpl w:val="00000028"/>
    <w:name w:val="WWNum39"/>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7"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2B33CE3"/>
    <w:multiLevelType w:val="hybridMultilevel"/>
    <w:tmpl w:val="445CEF14"/>
    <w:lvl w:ilvl="0" w:tplc="04150019">
      <w:start w:val="1"/>
      <w:numFmt w:val="lowerLetter"/>
      <w:lvlText w:val="%1."/>
      <w:lvlJc w:val="left"/>
      <w:pPr>
        <w:ind w:left="1085" w:hanging="360"/>
      </w:pPr>
    </w:lvl>
    <w:lvl w:ilvl="1" w:tplc="04150019">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19" w15:restartNumberingAfterBreak="0">
    <w:nsid w:val="031745FA"/>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3EC118A"/>
    <w:multiLevelType w:val="multilevel"/>
    <w:tmpl w:val="0E5E7582"/>
    <w:lvl w:ilvl="0">
      <w:start w:val="1"/>
      <w:numFmt w:val="lowerLetter"/>
      <w:lvlText w:val="%1)"/>
      <w:lvlJc w:val="left"/>
      <w:pPr>
        <w:tabs>
          <w:tab w:val="num" w:pos="-2160"/>
        </w:tabs>
        <w:ind w:left="2160" w:hanging="360"/>
      </w:pPr>
      <w:rPr>
        <w:b w:val="0"/>
      </w:r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21"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9F66AE"/>
    <w:multiLevelType w:val="multilevel"/>
    <w:tmpl w:val="A5B2176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08DB7420"/>
    <w:multiLevelType w:val="hybridMultilevel"/>
    <w:tmpl w:val="9A40EEC2"/>
    <w:lvl w:ilvl="0" w:tplc="83362D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C217BCE"/>
    <w:multiLevelType w:val="multilevel"/>
    <w:tmpl w:val="00000003"/>
    <w:name w:val="WW8Num32"/>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28" w15:restartNumberingAfterBreak="0">
    <w:nsid w:val="0C861EC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DE532FE"/>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10E12D37"/>
    <w:multiLevelType w:val="hybridMultilevel"/>
    <w:tmpl w:val="AA04DCF0"/>
    <w:lvl w:ilvl="0" w:tplc="04150019">
      <w:start w:val="1"/>
      <w:numFmt w:val="lowerLetter"/>
      <w:lvlText w:val="%1."/>
      <w:lvlJc w:val="left"/>
      <w:pPr>
        <w:ind w:left="1805" w:hanging="360"/>
      </w:pPr>
    </w:lvl>
    <w:lvl w:ilvl="1" w:tplc="04150019" w:tentative="1">
      <w:start w:val="1"/>
      <w:numFmt w:val="lowerLetter"/>
      <w:lvlText w:val="%2."/>
      <w:lvlJc w:val="left"/>
      <w:pPr>
        <w:ind w:left="2525" w:hanging="360"/>
      </w:pPr>
    </w:lvl>
    <w:lvl w:ilvl="2" w:tplc="0415001B" w:tentative="1">
      <w:start w:val="1"/>
      <w:numFmt w:val="lowerRoman"/>
      <w:lvlText w:val="%3."/>
      <w:lvlJc w:val="right"/>
      <w:pPr>
        <w:ind w:left="3245" w:hanging="180"/>
      </w:pPr>
    </w:lvl>
    <w:lvl w:ilvl="3" w:tplc="0415000F" w:tentative="1">
      <w:start w:val="1"/>
      <w:numFmt w:val="decimal"/>
      <w:lvlText w:val="%4."/>
      <w:lvlJc w:val="left"/>
      <w:pPr>
        <w:ind w:left="3965" w:hanging="360"/>
      </w:pPr>
    </w:lvl>
    <w:lvl w:ilvl="4" w:tplc="04150019" w:tentative="1">
      <w:start w:val="1"/>
      <w:numFmt w:val="lowerLetter"/>
      <w:lvlText w:val="%5."/>
      <w:lvlJc w:val="left"/>
      <w:pPr>
        <w:ind w:left="4685" w:hanging="360"/>
      </w:pPr>
    </w:lvl>
    <w:lvl w:ilvl="5" w:tplc="0415001B" w:tentative="1">
      <w:start w:val="1"/>
      <w:numFmt w:val="lowerRoman"/>
      <w:lvlText w:val="%6."/>
      <w:lvlJc w:val="right"/>
      <w:pPr>
        <w:ind w:left="5405" w:hanging="180"/>
      </w:pPr>
    </w:lvl>
    <w:lvl w:ilvl="6" w:tplc="0415000F" w:tentative="1">
      <w:start w:val="1"/>
      <w:numFmt w:val="decimal"/>
      <w:lvlText w:val="%7."/>
      <w:lvlJc w:val="left"/>
      <w:pPr>
        <w:ind w:left="6125" w:hanging="360"/>
      </w:pPr>
    </w:lvl>
    <w:lvl w:ilvl="7" w:tplc="04150019" w:tentative="1">
      <w:start w:val="1"/>
      <w:numFmt w:val="lowerLetter"/>
      <w:lvlText w:val="%8."/>
      <w:lvlJc w:val="left"/>
      <w:pPr>
        <w:ind w:left="6845" w:hanging="360"/>
      </w:pPr>
    </w:lvl>
    <w:lvl w:ilvl="8" w:tplc="0415001B" w:tentative="1">
      <w:start w:val="1"/>
      <w:numFmt w:val="lowerRoman"/>
      <w:lvlText w:val="%9."/>
      <w:lvlJc w:val="right"/>
      <w:pPr>
        <w:ind w:left="7565" w:hanging="180"/>
      </w:pPr>
    </w:lvl>
  </w:abstractNum>
  <w:abstractNum w:abstractNumId="32" w15:restartNumberingAfterBreak="0">
    <w:nsid w:val="11EF433D"/>
    <w:multiLevelType w:val="hybridMultilevel"/>
    <w:tmpl w:val="F53CC80E"/>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2A87C82"/>
    <w:multiLevelType w:val="hybridMultilevel"/>
    <w:tmpl w:val="49EA1F6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B">
      <w:start w:val="1"/>
      <w:numFmt w:val="bullet"/>
      <w:lvlText w:val=""/>
      <w:lvlJc w:val="left"/>
      <w:pPr>
        <w:tabs>
          <w:tab w:val="num" w:pos="1080"/>
        </w:tabs>
        <w:ind w:left="1080" w:hanging="360"/>
      </w:pPr>
      <w:rPr>
        <w:rFonts w:ascii="Wingdings" w:hAnsi="Wingdings" w:hint="default"/>
        <w:strike w:val="0"/>
        <w:dstrike w:val="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48D25EB"/>
    <w:multiLevelType w:val="hybridMultilevel"/>
    <w:tmpl w:val="DBAA8630"/>
    <w:lvl w:ilvl="0" w:tplc="04150005">
      <w:start w:val="1"/>
      <w:numFmt w:val="bullet"/>
      <w:lvlText w:val=""/>
      <w:lvlJc w:val="left"/>
      <w:pPr>
        <w:ind w:left="1206" w:hanging="360"/>
      </w:pPr>
      <w:rPr>
        <w:rFonts w:ascii="Wingdings" w:hAnsi="Wingdings" w:hint="default"/>
      </w:rPr>
    </w:lvl>
    <w:lvl w:ilvl="1" w:tplc="04150003" w:tentative="1">
      <w:start w:val="1"/>
      <w:numFmt w:val="bullet"/>
      <w:lvlText w:val="o"/>
      <w:lvlJc w:val="left"/>
      <w:pPr>
        <w:ind w:left="1926" w:hanging="360"/>
      </w:pPr>
      <w:rPr>
        <w:rFonts w:ascii="Courier New" w:hAnsi="Courier New" w:cs="Courier New" w:hint="default"/>
      </w:rPr>
    </w:lvl>
    <w:lvl w:ilvl="2" w:tplc="04150005" w:tentative="1">
      <w:start w:val="1"/>
      <w:numFmt w:val="bullet"/>
      <w:lvlText w:val=""/>
      <w:lvlJc w:val="left"/>
      <w:pPr>
        <w:ind w:left="2646" w:hanging="360"/>
      </w:pPr>
      <w:rPr>
        <w:rFonts w:ascii="Wingdings" w:hAnsi="Wingdings" w:hint="default"/>
      </w:rPr>
    </w:lvl>
    <w:lvl w:ilvl="3" w:tplc="04150001" w:tentative="1">
      <w:start w:val="1"/>
      <w:numFmt w:val="bullet"/>
      <w:lvlText w:val=""/>
      <w:lvlJc w:val="left"/>
      <w:pPr>
        <w:ind w:left="3366" w:hanging="360"/>
      </w:pPr>
      <w:rPr>
        <w:rFonts w:ascii="Symbol" w:hAnsi="Symbol" w:hint="default"/>
      </w:rPr>
    </w:lvl>
    <w:lvl w:ilvl="4" w:tplc="04150003" w:tentative="1">
      <w:start w:val="1"/>
      <w:numFmt w:val="bullet"/>
      <w:lvlText w:val="o"/>
      <w:lvlJc w:val="left"/>
      <w:pPr>
        <w:ind w:left="4086" w:hanging="360"/>
      </w:pPr>
      <w:rPr>
        <w:rFonts w:ascii="Courier New" w:hAnsi="Courier New" w:cs="Courier New" w:hint="default"/>
      </w:rPr>
    </w:lvl>
    <w:lvl w:ilvl="5" w:tplc="04150005" w:tentative="1">
      <w:start w:val="1"/>
      <w:numFmt w:val="bullet"/>
      <w:lvlText w:val=""/>
      <w:lvlJc w:val="left"/>
      <w:pPr>
        <w:ind w:left="4806" w:hanging="360"/>
      </w:pPr>
      <w:rPr>
        <w:rFonts w:ascii="Wingdings" w:hAnsi="Wingdings" w:hint="default"/>
      </w:rPr>
    </w:lvl>
    <w:lvl w:ilvl="6" w:tplc="04150001" w:tentative="1">
      <w:start w:val="1"/>
      <w:numFmt w:val="bullet"/>
      <w:lvlText w:val=""/>
      <w:lvlJc w:val="left"/>
      <w:pPr>
        <w:ind w:left="5526" w:hanging="360"/>
      </w:pPr>
      <w:rPr>
        <w:rFonts w:ascii="Symbol" w:hAnsi="Symbol" w:hint="default"/>
      </w:rPr>
    </w:lvl>
    <w:lvl w:ilvl="7" w:tplc="04150003" w:tentative="1">
      <w:start w:val="1"/>
      <w:numFmt w:val="bullet"/>
      <w:lvlText w:val="o"/>
      <w:lvlJc w:val="left"/>
      <w:pPr>
        <w:ind w:left="6246" w:hanging="360"/>
      </w:pPr>
      <w:rPr>
        <w:rFonts w:ascii="Courier New" w:hAnsi="Courier New" w:cs="Courier New" w:hint="default"/>
      </w:rPr>
    </w:lvl>
    <w:lvl w:ilvl="8" w:tplc="04150005" w:tentative="1">
      <w:start w:val="1"/>
      <w:numFmt w:val="bullet"/>
      <w:lvlText w:val=""/>
      <w:lvlJc w:val="left"/>
      <w:pPr>
        <w:ind w:left="6966" w:hanging="360"/>
      </w:pPr>
      <w:rPr>
        <w:rFonts w:ascii="Wingdings" w:hAnsi="Wingdings" w:hint="default"/>
      </w:rPr>
    </w:lvl>
  </w:abstractNum>
  <w:abstractNum w:abstractNumId="37"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0" w15:restartNumberingAfterBreak="0">
    <w:nsid w:val="1A1A15B8"/>
    <w:multiLevelType w:val="hybridMultilevel"/>
    <w:tmpl w:val="DC46F2EE"/>
    <w:lvl w:ilvl="0" w:tplc="28466FFA">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3" w15:restartNumberingAfterBreak="0">
    <w:nsid w:val="2117375B"/>
    <w:multiLevelType w:val="hybridMultilevel"/>
    <w:tmpl w:val="BB846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62725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23024EB6"/>
    <w:multiLevelType w:val="hybridMultilevel"/>
    <w:tmpl w:val="CB620A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3565306"/>
    <w:multiLevelType w:val="hybridMultilevel"/>
    <w:tmpl w:val="ECA883D0"/>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41C0FD7"/>
    <w:multiLevelType w:val="singleLevel"/>
    <w:tmpl w:val="00000003"/>
    <w:lvl w:ilvl="0">
      <w:start w:val="1"/>
      <w:numFmt w:val="decimal"/>
      <w:lvlText w:val="%1."/>
      <w:lvlJc w:val="left"/>
      <w:pPr>
        <w:tabs>
          <w:tab w:val="num" w:pos="454"/>
        </w:tabs>
        <w:ind w:left="454" w:hanging="397"/>
      </w:pPr>
    </w:lvl>
  </w:abstractNum>
  <w:abstractNum w:abstractNumId="48"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6B1603"/>
    <w:multiLevelType w:val="singleLevel"/>
    <w:tmpl w:val="15465DDC"/>
    <w:lvl w:ilvl="0">
      <w:start w:val="1"/>
      <w:numFmt w:val="decimal"/>
      <w:lvlText w:val="%1."/>
      <w:lvlJc w:val="left"/>
      <w:pPr>
        <w:tabs>
          <w:tab w:val="num" w:pos="360"/>
        </w:tabs>
        <w:ind w:left="360" w:hanging="360"/>
      </w:pPr>
    </w:lvl>
  </w:abstractNum>
  <w:abstractNum w:abstractNumId="52" w15:restartNumberingAfterBreak="0">
    <w:nsid w:val="2D985FC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0AC7267"/>
    <w:multiLevelType w:val="multilevel"/>
    <w:tmpl w:val="D7E29A6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4"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56" w15:restartNumberingAfterBreak="0">
    <w:nsid w:val="39C500C2"/>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A65073B"/>
    <w:multiLevelType w:val="hybridMultilevel"/>
    <w:tmpl w:val="A7C4BAF4"/>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B29430E"/>
    <w:multiLevelType w:val="multilevel"/>
    <w:tmpl w:val="7F763FFE"/>
    <w:lvl w:ilvl="0">
      <w:start w:val="1"/>
      <w:numFmt w:val="decimal"/>
      <w:lvlText w:val="%1."/>
      <w:lvlJc w:val="left"/>
      <w:pPr>
        <w:tabs>
          <w:tab w:val="num" w:pos="567"/>
        </w:tabs>
        <w:ind w:left="567" w:hanging="567"/>
      </w:pPr>
      <w:rPr>
        <w:rFonts w:ascii="Tahoma" w:eastAsia="TimesNewRoman" w:hAnsi="Tahoma" w:cs="Tahoma"/>
        <w:b w:val="0"/>
        <w:bCs/>
        <w:color w:val="auto"/>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3B4453B4"/>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60" w15:restartNumberingAfterBreak="0">
    <w:nsid w:val="3D8C6C0D"/>
    <w:multiLevelType w:val="hybridMultilevel"/>
    <w:tmpl w:val="3A72B832"/>
    <w:lvl w:ilvl="0" w:tplc="04127560">
      <w:start w:val="3"/>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3E016DDA"/>
    <w:multiLevelType w:val="hybridMultilevel"/>
    <w:tmpl w:val="83C0F2CA"/>
    <w:lvl w:ilvl="0" w:tplc="FFFFFFFF">
      <w:start w:val="1"/>
      <w:numFmt w:val="decimal"/>
      <w:lvlText w:val="%1."/>
      <w:lvlJc w:val="left"/>
      <w:pPr>
        <w:tabs>
          <w:tab w:val="num" w:pos="720"/>
        </w:tabs>
        <w:ind w:left="720" w:hanging="360"/>
      </w:pPr>
      <w:rPr>
        <w:b/>
      </w:rPr>
    </w:lvl>
    <w:lvl w:ilvl="1" w:tplc="35184A08">
      <w:start w:val="1"/>
      <w:numFmt w:val="decimal"/>
      <w:lvlText w:val="%2."/>
      <w:lvlJc w:val="left"/>
      <w:pPr>
        <w:tabs>
          <w:tab w:val="num" w:pos="1440"/>
        </w:tabs>
        <w:ind w:left="1440" w:hanging="360"/>
      </w:pPr>
      <w:rPr>
        <w:b w:val="0"/>
        <w:bCs/>
      </w:rPr>
    </w:lvl>
    <w:lvl w:ilvl="2" w:tplc="FFFFFFFF">
      <w:start w:val="9"/>
      <w:numFmt w:val="upp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10516F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47A558B4"/>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99806DE"/>
    <w:multiLevelType w:val="multilevel"/>
    <w:tmpl w:val="00000003"/>
    <w:name w:val="WW8Num72"/>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66"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4D0E46A9"/>
    <w:multiLevelType w:val="hybridMultilevel"/>
    <w:tmpl w:val="2A4619C0"/>
    <w:lvl w:ilvl="0" w:tplc="0415000F">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1"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72" w15:restartNumberingAfterBreak="0">
    <w:nsid w:val="4E9A3CE2"/>
    <w:multiLevelType w:val="multilevel"/>
    <w:tmpl w:val="0E5E7582"/>
    <w:lvl w:ilvl="0">
      <w:start w:val="1"/>
      <w:numFmt w:val="lowerLetter"/>
      <w:lvlText w:val="%1)"/>
      <w:lvlJc w:val="left"/>
      <w:pPr>
        <w:tabs>
          <w:tab w:val="num" w:pos="-2160"/>
        </w:tabs>
        <w:ind w:left="2160" w:hanging="360"/>
      </w:pPr>
      <w:rPr>
        <w:b w:val="0"/>
      </w:r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73" w15:restartNumberingAfterBreak="0">
    <w:nsid w:val="561B0754"/>
    <w:multiLevelType w:val="hybridMultilevel"/>
    <w:tmpl w:val="AD623224"/>
    <w:lvl w:ilvl="0" w:tplc="04150019">
      <w:start w:val="1"/>
      <w:numFmt w:val="lowerLetter"/>
      <w:lvlText w:val="%1."/>
      <w:lvlJc w:val="left"/>
      <w:pPr>
        <w:ind w:left="2525" w:hanging="360"/>
      </w:pPr>
    </w:lvl>
    <w:lvl w:ilvl="1" w:tplc="04150019" w:tentative="1">
      <w:start w:val="1"/>
      <w:numFmt w:val="lowerLetter"/>
      <w:lvlText w:val="%2."/>
      <w:lvlJc w:val="left"/>
      <w:pPr>
        <w:ind w:left="3245" w:hanging="360"/>
      </w:pPr>
    </w:lvl>
    <w:lvl w:ilvl="2" w:tplc="0415001B" w:tentative="1">
      <w:start w:val="1"/>
      <w:numFmt w:val="lowerRoman"/>
      <w:lvlText w:val="%3."/>
      <w:lvlJc w:val="right"/>
      <w:pPr>
        <w:ind w:left="3965" w:hanging="180"/>
      </w:pPr>
    </w:lvl>
    <w:lvl w:ilvl="3" w:tplc="0415000F" w:tentative="1">
      <w:start w:val="1"/>
      <w:numFmt w:val="decimal"/>
      <w:lvlText w:val="%4."/>
      <w:lvlJc w:val="left"/>
      <w:pPr>
        <w:ind w:left="4685" w:hanging="360"/>
      </w:pPr>
    </w:lvl>
    <w:lvl w:ilvl="4" w:tplc="04150019" w:tentative="1">
      <w:start w:val="1"/>
      <w:numFmt w:val="lowerLetter"/>
      <w:lvlText w:val="%5."/>
      <w:lvlJc w:val="left"/>
      <w:pPr>
        <w:ind w:left="5405" w:hanging="360"/>
      </w:pPr>
    </w:lvl>
    <w:lvl w:ilvl="5" w:tplc="0415001B" w:tentative="1">
      <w:start w:val="1"/>
      <w:numFmt w:val="lowerRoman"/>
      <w:lvlText w:val="%6."/>
      <w:lvlJc w:val="right"/>
      <w:pPr>
        <w:ind w:left="6125" w:hanging="180"/>
      </w:pPr>
    </w:lvl>
    <w:lvl w:ilvl="6" w:tplc="0415000F" w:tentative="1">
      <w:start w:val="1"/>
      <w:numFmt w:val="decimal"/>
      <w:lvlText w:val="%7."/>
      <w:lvlJc w:val="left"/>
      <w:pPr>
        <w:ind w:left="6845" w:hanging="360"/>
      </w:pPr>
    </w:lvl>
    <w:lvl w:ilvl="7" w:tplc="04150019" w:tentative="1">
      <w:start w:val="1"/>
      <w:numFmt w:val="lowerLetter"/>
      <w:lvlText w:val="%8."/>
      <w:lvlJc w:val="left"/>
      <w:pPr>
        <w:ind w:left="7565" w:hanging="360"/>
      </w:pPr>
    </w:lvl>
    <w:lvl w:ilvl="8" w:tplc="0415001B" w:tentative="1">
      <w:start w:val="1"/>
      <w:numFmt w:val="lowerRoman"/>
      <w:lvlText w:val="%9."/>
      <w:lvlJc w:val="right"/>
      <w:pPr>
        <w:ind w:left="8285" w:hanging="180"/>
      </w:pPr>
    </w:lvl>
  </w:abstractNum>
  <w:abstractNum w:abstractNumId="74"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5AB8195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77"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78" w15:restartNumberingAfterBreak="0">
    <w:nsid w:val="5EA10C07"/>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80"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628B2C52"/>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3"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6AFF7EAE"/>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87" w15:restartNumberingAfterBreak="0">
    <w:nsid w:val="6C497B0D"/>
    <w:multiLevelType w:val="hybridMultilevel"/>
    <w:tmpl w:val="DC46F2EE"/>
    <w:lvl w:ilvl="0" w:tplc="FFFFFFFF">
      <w:start w:val="1"/>
      <w:numFmt w:val="lowerLetter"/>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8" w15:restartNumberingAfterBreak="0">
    <w:nsid w:val="6E270BAA"/>
    <w:multiLevelType w:val="hybridMultilevel"/>
    <w:tmpl w:val="FC3AFF4C"/>
    <w:lvl w:ilvl="0" w:tplc="04150017">
      <w:start w:val="1"/>
      <w:numFmt w:val="lowerLetter"/>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07637BA"/>
    <w:multiLevelType w:val="hybridMultilevel"/>
    <w:tmpl w:val="FC3AFF4C"/>
    <w:lvl w:ilvl="0" w:tplc="FFFFFFFF">
      <w:start w:val="1"/>
      <w:numFmt w:val="lowerLetter"/>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12207C8"/>
    <w:multiLevelType w:val="hybridMultilevel"/>
    <w:tmpl w:val="493275A2"/>
    <w:lvl w:ilvl="0" w:tplc="7B747158">
      <w:start w:val="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94" w15:restartNumberingAfterBreak="0">
    <w:nsid w:val="739C6721"/>
    <w:multiLevelType w:val="hybridMultilevel"/>
    <w:tmpl w:val="AFACF0F6"/>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4F358F7"/>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9D12B2C"/>
    <w:multiLevelType w:val="hybridMultilevel"/>
    <w:tmpl w:val="D244F3D2"/>
    <w:lvl w:ilvl="0" w:tplc="FFFFFFFF">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8" w15:restartNumberingAfterBreak="0">
    <w:nsid w:val="7C547FD0"/>
    <w:multiLevelType w:val="hybridMultilevel"/>
    <w:tmpl w:val="3AD216F0"/>
    <w:lvl w:ilvl="0" w:tplc="6B60DA36">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D4E7EEB"/>
    <w:multiLevelType w:val="hybridMultilevel"/>
    <w:tmpl w:val="AFACF0F6"/>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247FE">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8364072">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AC5186">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BD3A53"/>
    <w:multiLevelType w:val="hybridMultilevel"/>
    <w:tmpl w:val="B20E3274"/>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532110500">
    <w:abstractNumId w:val="86"/>
  </w:num>
  <w:num w:numId="2" w16cid:durableId="1548833651">
    <w:abstractNumId w:val="57"/>
  </w:num>
  <w:num w:numId="3" w16cid:durableId="704141550">
    <w:abstractNumId w:val="39"/>
  </w:num>
  <w:num w:numId="4" w16cid:durableId="1499348812">
    <w:abstractNumId w:val="71"/>
  </w:num>
  <w:num w:numId="5" w16cid:durableId="437868698">
    <w:abstractNumId w:val="51"/>
  </w:num>
  <w:num w:numId="6" w16cid:durableId="1375929658">
    <w:abstractNumId w:val="23"/>
  </w:num>
  <w:num w:numId="7" w16cid:durableId="1083143997">
    <w:abstractNumId w:val="29"/>
  </w:num>
  <w:num w:numId="8" w16cid:durableId="580525730">
    <w:abstractNumId w:val="64"/>
  </w:num>
  <w:num w:numId="9" w16cid:durableId="1430345071">
    <w:abstractNumId w:val="98"/>
  </w:num>
  <w:num w:numId="10" w16cid:durableId="1498308140">
    <w:abstractNumId w:val="74"/>
  </w:num>
  <w:num w:numId="11" w16cid:durableId="2036035616">
    <w:abstractNumId w:val="101"/>
  </w:num>
  <w:num w:numId="12" w16cid:durableId="1093087984">
    <w:abstractNumId w:val="32"/>
  </w:num>
  <w:num w:numId="13" w16cid:durableId="1865240542">
    <w:abstractNumId w:val="68"/>
  </w:num>
  <w:num w:numId="14" w16cid:durableId="901331868">
    <w:abstractNumId w:val="84"/>
  </w:num>
  <w:num w:numId="15" w16cid:durableId="359479244">
    <w:abstractNumId w:val="80"/>
  </w:num>
  <w:num w:numId="16" w16cid:durableId="1391535051">
    <w:abstractNumId w:val="8"/>
  </w:num>
  <w:num w:numId="17" w16cid:durableId="1462187792">
    <w:abstractNumId w:val="43"/>
  </w:num>
  <w:num w:numId="18" w16cid:durableId="470942822">
    <w:abstractNumId w:val="96"/>
  </w:num>
  <w:num w:numId="19" w16cid:durableId="285896567">
    <w:abstractNumId w:val="54"/>
  </w:num>
  <w:num w:numId="20" w16cid:durableId="376707291">
    <w:abstractNumId w:val="30"/>
  </w:num>
  <w:num w:numId="21" w16cid:durableId="951669400">
    <w:abstractNumId w:val="83"/>
  </w:num>
  <w:num w:numId="22" w16cid:durableId="1298149055">
    <w:abstractNumId w:val="82"/>
  </w:num>
  <w:num w:numId="23" w16cid:durableId="489298574">
    <w:abstractNumId w:val="35"/>
  </w:num>
  <w:num w:numId="24" w16cid:durableId="1187407646">
    <w:abstractNumId w:val="79"/>
  </w:num>
  <w:num w:numId="25" w16cid:durableId="851260812">
    <w:abstractNumId w:val="48"/>
  </w:num>
  <w:num w:numId="26" w16cid:durableId="1878544403">
    <w:abstractNumId w:val="26"/>
  </w:num>
  <w:num w:numId="27" w16cid:durableId="765539246">
    <w:abstractNumId w:val="69"/>
  </w:num>
  <w:num w:numId="28" w16cid:durableId="1258975639">
    <w:abstractNumId w:val="37"/>
  </w:num>
  <w:num w:numId="29" w16cid:durableId="274796136">
    <w:abstractNumId w:val="21"/>
  </w:num>
  <w:num w:numId="30" w16cid:durableId="1446921898">
    <w:abstractNumId w:val="67"/>
  </w:num>
  <w:num w:numId="31" w16cid:durableId="438108256">
    <w:abstractNumId w:val="38"/>
  </w:num>
  <w:num w:numId="32" w16cid:durableId="283462388">
    <w:abstractNumId w:val="34"/>
  </w:num>
  <w:num w:numId="33" w16cid:durableId="643314767">
    <w:abstractNumId w:val="49"/>
  </w:num>
  <w:num w:numId="34" w16cid:durableId="1943758496">
    <w:abstractNumId w:val="22"/>
  </w:num>
  <w:num w:numId="35" w16cid:durableId="1279796058">
    <w:abstractNumId w:val="55"/>
  </w:num>
  <w:num w:numId="36" w16cid:durableId="1918244548">
    <w:abstractNumId w:val="95"/>
  </w:num>
  <w:num w:numId="37" w16cid:durableId="17170890">
    <w:abstractNumId w:val="93"/>
  </w:num>
  <w:num w:numId="38" w16cid:durableId="1129474895">
    <w:abstractNumId w:val="70"/>
  </w:num>
  <w:num w:numId="39" w16cid:durableId="2125078979">
    <w:abstractNumId w:val="41"/>
  </w:num>
  <w:num w:numId="40" w16cid:durableId="1644505387">
    <w:abstractNumId w:val="100"/>
  </w:num>
  <w:num w:numId="41" w16cid:durableId="255330244">
    <w:abstractNumId w:val="42"/>
  </w:num>
  <w:num w:numId="42" w16cid:durableId="714155683">
    <w:abstractNumId w:val="17"/>
  </w:num>
  <w:num w:numId="43" w16cid:durableId="1920093718">
    <w:abstractNumId w:val="33"/>
  </w:num>
  <w:num w:numId="44" w16cid:durableId="1802843945">
    <w:abstractNumId w:val="45"/>
  </w:num>
  <w:num w:numId="45" w16cid:durableId="1612936859">
    <w:abstractNumId w:val="7"/>
  </w:num>
  <w:num w:numId="46" w16cid:durableId="1617252590">
    <w:abstractNumId w:val="40"/>
  </w:num>
  <w:num w:numId="47" w16cid:durableId="291206104">
    <w:abstractNumId w:val="18"/>
  </w:num>
  <w:num w:numId="48" w16cid:durableId="311177333">
    <w:abstractNumId w:val="92"/>
  </w:num>
  <w:num w:numId="49" w16cid:durableId="1158886077">
    <w:abstractNumId w:val="36"/>
  </w:num>
  <w:num w:numId="50" w16cid:durableId="1273199425">
    <w:abstractNumId w:val="28"/>
  </w:num>
  <w:num w:numId="51" w16cid:durableId="901063394">
    <w:abstractNumId w:val="91"/>
  </w:num>
  <w:num w:numId="52" w16cid:durableId="1586918590">
    <w:abstractNumId w:val="24"/>
  </w:num>
  <w:num w:numId="53" w16cid:durableId="219946509">
    <w:abstractNumId w:val="59"/>
  </w:num>
  <w:num w:numId="54" w16cid:durableId="102770314">
    <w:abstractNumId w:val="62"/>
  </w:num>
  <w:num w:numId="55" w16cid:durableId="1005518995">
    <w:abstractNumId w:val="44"/>
  </w:num>
  <w:num w:numId="56" w16cid:durableId="821122035">
    <w:abstractNumId w:val="9"/>
  </w:num>
  <w:num w:numId="57" w16cid:durableId="1593707310">
    <w:abstractNumId w:val="10"/>
  </w:num>
  <w:num w:numId="58" w16cid:durableId="164589508">
    <w:abstractNumId w:val="81"/>
  </w:num>
  <w:num w:numId="59" w16cid:durableId="1955668870">
    <w:abstractNumId w:val="53"/>
  </w:num>
  <w:num w:numId="60" w16cid:durableId="261886016">
    <w:abstractNumId w:val="73"/>
  </w:num>
  <w:num w:numId="61" w16cid:durableId="62547691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892359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77776484">
    <w:abstractNumId w:val="66"/>
  </w:num>
  <w:num w:numId="64" w16cid:durableId="1353147538">
    <w:abstractNumId w:val="50"/>
  </w:num>
  <w:num w:numId="65" w16cid:durableId="1919556061">
    <w:abstractNumId w:val="52"/>
  </w:num>
  <w:num w:numId="66" w16cid:durableId="1649555644">
    <w:abstractNumId w:val="77"/>
  </w:num>
  <w:num w:numId="67" w16cid:durableId="1732725057">
    <w:abstractNumId w:val="61"/>
  </w:num>
  <w:num w:numId="68" w16cid:durableId="264769918">
    <w:abstractNumId w:val="76"/>
  </w:num>
  <w:num w:numId="69" w16cid:durableId="781848488">
    <w:abstractNumId w:val="0"/>
  </w:num>
  <w:num w:numId="70" w16cid:durableId="1587231591">
    <w:abstractNumId w:val="1"/>
  </w:num>
  <w:num w:numId="71" w16cid:durableId="794636497">
    <w:abstractNumId w:val="2"/>
  </w:num>
  <w:num w:numId="72" w16cid:durableId="2091730620">
    <w:abstractNumId w:val="3"/>
  </w:num>
  <w:num w:numId="73" w16cid:durableId="1698576225">
    <w:abstractNumId w:val="4"/>
  </w:num>
  <w:num w:numId="74" w16cid:durableId="980770818">
    <w:abstractNumId w:val="5"/>
  </w:num>
  <w:num w:numId="75" w16cid:durableId="1947695463">
    <w:abstractNumId w:val="6"/>
  </w:num>
  <w:num w:numId="76" w16cid:durableId="752241268">
    <w:abstractNumId w:val="27"/>
  </w:num>
  <w:num w:numId="77" w16cid:durableId="343482427">
    <w:abstractNumId w:val="65"/>
  </w:num>
  <w:num w:numId="78" w16cid:durableId="797259339">
    <w:abstractNumId w:val="47"/>
  </w:num>
  <w:num w:numId="79" w16cid:durableId="1956448699">
    <w:abstractNumId w:val="11"/>
  </w:num>
  <w:num w:numId="80" w16cid:durableId="1959264273">
    <w:abstractNumId w:val="12"/>
  </w:num>
  <w:num w:numId="81" w16cid:durableId="1164588683">
    <w:abstractNumId w:val="13"/>
  </w:num>
  <w:num w:numId="82" w16cid:durableId="595410436">
    <w:abstractNumId w:val="14"/>
  </w:num>
  <w:num w:numId="83" w16cid:durableId="1472285296">
    <w:abstractNumId w:val="15"/>
  </w:num>
  <w:num w:numId="84" w16cid:durableId="18703837">
    <w:abstractNumId w:val="16"/>
  </w:num>
  <w:num w:numId="85" w16cid:durableId="787772313">
    <w:abstractNumId w:val="20"/>
  </w:num>
  <w:num w:numId="86" w16cid:durableId="719980704">
    <w:abstractNumId w:val="88"/>
  </w:num>
  <w:num w:numId="87" w16cid:durableId="383480754">
    <w:abstractNumId w:val="60"/>
  </w:num>
  <w:num w:numId="88" w16cid:durableId="2053114508">
    <w:abstractNumId w:val="72"/>
  </w:num>
  <w:num w:numId="89" w16cid:durableId="180631695">
    <w:abstractNumId w:val="89"/>
  </w:num>
  <w:num w:numId="90" w16cid:durableId="2036539216">
    <w:abstractNumId w:val="87"/>
  </w:num>
  <w:num w:numId="91" w16cid:durableId="1987733471">
    <w:abstractNumId w:val="31"/>
  </w:num>
  <w:num w:numId="92" w16cid:durableId="406414640">
    <w:abstractNumId w:val="25"/>
  </w:num>
  <w:num w:numId="93" w16cid:durableId="1760101753">
    <w:abstractNumId w:val="58"/>
  </w:num>
  <w:num w:numId="94" w16cid:durableId="933981013">
    <w:abstractNumId w:val="97"/>
  </w:num>
  <w:num w:numId="95" w16cid:durableId="59406052">
    <w:abstractNumId w:val="99"/>
  </w:num>
  <w:num w:numId="96" w16cid:durableId="1215194160">
    <w:abstractNumId w:val="19"/>
  </w:num>
  <w:num w:numId="97" w16cid:durableId="1660385493">
    <w:abstractNumId w:val="46"/>
  </w:num>
  <w:num w:numId="98" w16cid:durableId="432015074">
    <w:abstractNumId w:val="94"/>
  </w:num>
  <w:num w:numId="99" w16cid:durableId="1329207168">
    <w:abstractNumId w:val="56"/>
  </w:num>
  <w:num w:numId="100" w16cid:durableId="619529439">
    <w:abstractNumId w:val="78"/>
  </w:num>
  <w:num w:numId="101" w16cid:durableId="1262645088">
    <w:abstractNumId w:val="63"/>
  </w:num>
  <w:num w:numId="102" w16cid:durableId="619916348">
    <w:abstractNumId w:val="85"/>
  </w:num>
  <w:num w:numId="103" w16cid:durableId="925184658">
    <w:abstractNumId w:val="99"/>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BD247FE">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E77"/>
    <w:rsid w:val="000112B6"/>
    <w:rsid w:val="00035F0F"/>
    <w:rsid w:val="00061190"/>
    <w:rsid w:val="00076E0C"/>
    <w:rsid w:val="00087535"/>
    <w:rsid w:val="000D15BC"/>
    <w:rsid w:val="000D7C3B"/>
    <w:rsid w:val="000E5ACE"/>
    <w:rsid w:val="0010712B"/>
    <w:rsid w:val="00110514"/>
    <w:rsid w:val="00127CE2"/>
    <w:rsid w:val="00160A84"/>
    <w:rsid w:val="001773F5"/>
    <w:rsid w:val="0018165E"/>
    <w:rsid w:val="001F12E3"/>
    <w:rsid w:val="001F3091"/>
    <w:rsid w:val="00201191"/>
    <w:rsid w:val="00202166"/>
    <w:rsid w:val="00206ADF"/>
    <w:rsid w:val="002366A6"/>
    <w:rsid w:val="00285F9F"/>
    <w:rsid w:val="002A13BA"/>
    <w:rsid w:val="002B2B1F"/>
    <w:rsid w:val="002E0D1A"/>
    <w:rsid w:val="002F0BA9"/>
    <w:rsid w:val="003406AB"/>
    <w:rsid w:val="00346066"/>
    <w:rsid w:val="00374127"/>
    <w:rsid w:val="00377AD9"/>
    <w:rsid w:val="00386165"/>
    <w:rsid w:val="0040363C"/>
    <w:rsid w:val="00412383"/>
    <w:rsid w:val="0041349B"/>
    <w:rsid w:val="00447AEE"/>
    <w:rsid w:val="00450427"/>
    <w:rsid w:val="00454F7D"/>
    <w:rsid w:val="00457E97"/>
    <w:rsid w:val="004651C5"/>
    <w:rsid w:val="004A34F9"/>
    <w:rsid w:val="004F2A24"/>
    <w:rsid w:val="00504E95"/>
    <w:rsid w:val="00513DAB"/>
    <w:rsid w:val="00591710"/>
    <w:rsid w:val="005D7837"/>
    <w:rsid w:val="0061209C"/>
    <w:rsid w:val="00615190"/>
    <w:rsid w:val="006172F7"/>
    <w:rsid w:val="00621980"/>
    <w:rsid w:val="0062527E"/>
    <w:rsid w:val="006366C1"/>
    <w:rsid w:val="00657B84"/>
    <w:rsid w:val="00660A9B"/>
    <w:rsid w:val="00675D8D"/>
    <w:rsid w:val="006832C2"/>
    <w:rsid w:val="006A6764"/>
    <w:rsid w:val="006B2AEC"/>
    <w:rsid w:val="006B5021"/>
    <w:rsid w:val="006C09E7"/>
    <w:rsid w:val="006C29C5"/>
    <w:rsid w:val="006E30E7"/>
    <w:rsid w:val="00706134"/>
    <w:rsid w:val="007105B3"/>
    <w:rsid w:val="007664BC"/>
    <w:rsid w:val="007A5DA0"/>
    <w:rsid w:val="007A745C"/>
    <w:rsid w:val="007A7F72"/>
    <w:rsid w:val="007B4677"/>
    <w:rsid w:val="007F1E3E"/>
    <w:rsid w:val="0080588D"/>
    <w:rsid w:val="0083566D"/>
    <w:rsid w:val="00884AE2"/>
    <w:rsid w:val="008946AA"/>
    <w:rsid w:val="008A0CA0"/>
    <w:rsid w:val="008D498E"/>
    <w:rsid w:val="008E1E77"/>
    <w:rsid w:val="0090735F"/>
    <w:rsid w:val="0091571B"/>
    <w:rsid w:val="00972B99"/>
    <w:rsid w:val="00972C16"/>
    <w:rsid w:val="009738A2"/>
    <w:rsid w:val="009A5D62"/>
    <w:rsid w:val="009B23A1"/>
    <w:rsid w:val="009D5E31"/>
    <w:rsid w:val="009E43F0"/>
    <w:rsid w:val="00A23C20"/>
    <w:rsid w:val="00A402A6"/>
    <w:rsid w:val="00A80C98"/>
    <w:rsid w:val="00A924C8"/>
    <w:rsid w:val="00A964EC"/>
    <w:rsid w:val="00AA2864"/>
    <w:rsid w:val="00AD1192"/>
    <w:rsid w:val="00AE44CC"/>
    <w:rsid w:val="00B072BA"/>
    <w:rsid w:val="00BB0681"/>
    <w:rsid w:val="00BB087C"/>
    <w:rsid w:val="00BF092E"/>
    <w:rsid w:val="00C03CC2"/>
    <w:rsid w:val="00C04D0B"/>
    <w:rsid w:val="00C3795F"/>
    <w:rsid w:val="00C43512"/>
    <w:rsid w:val="00C95B4B"/>
    <w:rsid w:val="00CF0BDC"/>
    <w:rsid w:val="00D125D1"/>
    <w:rsid w:val="00D25893"/>
    <w:rsid w:val="00D3692A"/>
    <w:rsid w:val="00D5134B"/>
    <w:rsid w:val="00D77384"/>
    <w:rsid w:val="00D93086"/>
    <w:rsid w:val="00DB3F65"/>
    <w:rsid w:val="00DB7906"/>
    <w:rsid w:val="00DD3227"/>
    <w:rsid w:val="00E22616"/>
    <w:rsid w:val="00E40D5B"/>
    <w:rsid w:val="00E41DD6"/>
    <w:rsid w:val="00E45032"/>
    <w:rsid w:val="00E61199"/>
    <w:rsid w:val="00E62C23"/>
    <w:rsid w:val="00EA3184"/>
    <w:rsid w:val="00EB3534"/>
    <w:rsid w:val="00EC3759"/>
    <w:rsid w:val="00EC46B7"/>
    <w:rsid w:val="00EE5060"/>
    <w:rsid w:val="00EE5E49"/>
    <w:rsid w:val="00F020F2"/>
    <w:rsid w:val="00F04DD2"/>
    <w:rsid w:val="00F05580"/>
    <w:rsid w:val="00F140D8"/>
    <w:rsid w:val="00F60D8D"/>
    <w:rsid w:val="00F738A1"/>
    <w:rsid w:val="00FA364D"/>
    <w:rsid w:val="00FC11E8"/>
    <w:rsid w:val="00FE0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79E71"/>
  <w15:chartTrackingRefBased/>
  <w15:docId w15:val="{8CED741F-1A8B-4869-8F03-FFEEC47C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2B9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0363C"/>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qFormat/>
    <w:rsid w:val="0040363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40363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0363C"/>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40363C"/>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40363C"/>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40363C"/>
    <w:pPr>
      <w:keepNext/>
      <w:jc w:val="center"/>
      <w:outlineLvl w:val="6"/>
    </w:pPr>
    <w:rPr>
      <w:b/>
      <w:i/>
      <w:smallCaps/>
      <w:sz w:val="32"/>
      <w:szCs w:val="20"/>
    </w:rPr>
  </w:style>
  <w:style w:type="paragraph" w:styleId="Nagwek9">
    <w:name w:val="heading 9"/>
    <w:basedOn w:val="Normalny"/>
    <w:next w:val="Normalny"/>
    <w:link w:val="Nagwek9Znak"/>
    <w:qFormat/>
    <w:rsid w:val="0040363C"/>
    <w:pPr>
      <w:keepNext/>
      <w:jc w:val="center"/>
      <w:outlineLvl w:val="8"/>
    </w:pPr>
    <w:rPr>
      <w:b/>
      <w:smallCaps/>
      <w:sz w:val="3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363C"/>
    <w:rPr>
      <w:rFonts w:ascii="Calibri Light" w:eastAsia="Times New Roman" w:hAnsi="Calibri Light" w:cs="Times New Roman"/>
      <w:b/>
      <w:bCs/>
      <w:kern w:val="32"/>
      <w:sz w:val="32"/>
      <w:szCs w:val="32"/>
      <w:lang w:val="x-none" w:eastAsia="x-none"/>
    </w:rPr>
  </w:style>
  <w:style w:type="character" w:customStyle="1" w:styleId="Nagwek2Znak">
    <w:name w:val="Nagłówek 2 Znak"/>
    <w:basedOn w:val="Domylnaczcionkaakapitu"/>
    <w:link w:val="Nagwek2"/>
    <w:rsid w:val="0040363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40363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40363C"/>
    <w:rPr>
      <w:rFonts w:ascii="Arial" w:eastAsia="Times New Roman" w:hAnsi="Arial" w:cs="Times New Roman"/>
      <w:b/>
      <w:sz w:val="20"/>
      <w:szCs w:val="20"/>
      <w:lang w:eastAsia="pl-PL"/>
    </w:rPr>
  </w:style>
  <w:style w:type="character" w:customStyle="1" w:styleId="Nagwek5Znak">
    <w:name w:val="Nagłówek 5 Znak"/>
    <w:basedOn w:val="Domylnaczcionkaakapitu"/>
    <w:link w:val="Nagwek5"/>
    <w:uiPriority w:val="99"/>
    <w:rsid w:val="0040363C"/>
    <w:rPr>
      <w:rFonts w:ascii="Times New Roman" w:eastAsia="Times New Roman" w:hAnsi="Times New Roman" w:cs="Times New Roman"/>
      <w:b/>
      <w:bCs/>
      <w:i/>
      <w:iCs/>
      <w:sz w:val="26"/>
      <w:szCs w:val="26"/>
      <w:lang w:val="x-none" w:eastAsia="x-none"/>
    </w:rPr>
  </w:style>
  <w:style w:type="character" w:customStyle="1" w:styleId="Nagwek6Znak">
    <w:name w:val="Nagłówek 6 Znak"/>
    <w:basedOn w:val="Domylnaczcionkaakapitu"/>
    <w:link w:val="Nagwek6"/>
    <w:rsid w:val="0040363C"/>
    <w:rPr>
      <w:rFonts w:ascii="Arial" w:eastAsia="Arial Unicode MS" w:hAnsi="Arial" w:cs="Times New Roman"/>
      <w:b/>
      <w:sz w:val="20"/>
      <w:szCs w:val="20"/>
      <w:lang w:eastAsia="pl-PL"/>
    </w:rPr>
  </w:style>
  <w:style w:type="character" w:customStyle="1" w:styleId="Nagwek7Znak">
    <w:name w:val="Nagłówek 7 Znak"/>
    <w:basedOn w:val="Domylnaczcionkaakapitu"/>
    <w:link w:val="Nagwek7"/>
    <w:rsid w:val="0040363C"/>
    <w:rPr>
      <w:rFonts w:ascii="Times New Roman" w:eastAsia="Times New Roman" w:hAnsi="Times New Roman" w:cs="Times New Roman"/>
      <w:b/>
      <w:i/>
      <w:smallCaps/>
      <w:sz w:val="32"/>
      <w:szCs w:val="20"/>
      <w:lang w:eastAsia="pl-PL"/>
    </w:rPr>
  </w:style>
  <w:style w:type="character" w:customStyle="1" w:styleId="Nagwek9Znak">
    <w:name w:val="Nagłówek 9 Znak"/>
    <w:basedOn w:val="Domylnaczcionkaakapitu"/>
    <w:link w:val="Nagwek9"/>
    <w:rsid w:val="0040363C"/>
    <w:rPr>
      <w:rFonts w:ascii="Times New Roman" w:eastAsia="Times New Roman" w:hAnsi="Times New Roman" w:cs="Times New Roman"/>
      <w:b/>
      <w:smallCaps/>
      <w:sz w:val="32"/>
      <w:szCs w:val="20"/>
      <w:lang w:eastAsia="pl-PL"/>
    </w:rPr>
  </w:style>
  <w:style w:type="paragraph" w:styleId="Tekstpodstawowy2">
    <w:name w:val="Body Text 2"/>
    <w:basedOn w:val="Normalny"/>
    <w:link w:val="Tekstpodstawowy2Znak"/>
    <w:rsid w:val="0040363C"/>
    <w:pPr>
      <w:jc w:val="both"/>
    </w:pPr>
    <w:rPr>
      <w:rFonts w:ascii="Arial" w:hAnsi="Arial"/>
      <w:szCs w:val="20"/>
      <w:lang w:val="x-none" w:eastAsia="x-none"/>
    </w:rPr>
  </w:style>
  <w:style w:type="character" w:customStyle="1" w:styleId="Tekstpodstawowy2Znak">
    <w:name w:val="Tekst podstawowy 2 Znak"/>
    <w:basedOn w:val="Domylnaczcionkaakapitu"/>
    <w:link w:val="Tekstpodstawowy2"/>
    <w:rsid w:val="0040363C"/>
    <w:rPr>
      <w:rFonts w:ascii="Arial" w:eastAsia="Times New Roman" w:hAnsi="Arial" w:cs="Times New Roman"/>
      <w:sz w:val="24"/>
      <w:szCs w:val="20"/>
      <w:lang w:val="x-none" w:eastAsia="x-none"/>
    </w:rPr>
  </w:style>
  <w:style w:type="paragraph" w:styleId="Tekstpodstawowy">
    <w:name w:val="Body Text"/>
    <w:basedOn w:val="Normalny"/>
    <w:link w:val="TekstpodstawowyZnak"/>
    <w:qFormat/>
    <w:rsid w:val="0040363C"/>
    <w:rPr>
      <w:rFonts w:ascii="Arial" w:hAnsi="Arial"/>
      <w:szCs w:val="20"/>
      <w:lang w:val="x-none" w:eastAsia="x-none"/>
    </w:rPr>
  </w:style>
  <w:style w:type="character" w:customStyle="1" w:styleId="TekstpodstawowyZnak">
    <w:name w:val="Tekst podstawowy Znak"/>
    <w:basedOn w:val="Domylnaczcionkaakapitu"/>
    <w:link w:val="Tekstpodstawowy"/>
    <w:rsid w:val="0040363C"/>
    <w:rPr>
      <w:rFonts w:ascii="Arial" w:eastAsia="Times New Roman" w:hAnsi="Arial" w:cs="Times New Roman"/>
      <w:sz w:val="24"/>
      <w:szCs w:val="20"/>
      <w:lang w:val="x-none" w:eastAsia="x-none"/>
    </w:rPr>
  </w:style>
  <w:style w:type="character" w:styleId="Hipercze">
    <w:name w:val="Hyperlink"/>
    <w:uiPriority w:val="99"/>
    <w:rsid w:val="0040363C"/>
    <w:rPr>
      <w:color w:val="0000FF"/>
      <w:u w:val="single"/>
    </w:rPr>
  </w:style>
  <w:style w:type="paragraph" w:styleId="Nagwek">
    <w:name w:val="header"/>
    <w:basedOn w:val="Normalny"/>
    <w:link w:val="NagwekZnak"/>
    <w:rsid w:val="0040363C"/>
    <w:pPr>
      <w:tabs>
        <w:tab w:val="center" w:pos="4536"/>
        <w:tab w:val="right" w:pos="9072"/>
      </w:tabs>
    </w:pPr>
    <w:rPr>
      <w:sz w:val="20"/>
      <w:szCs w:val="20"/>
    </w:rPr>
  </w:style>
  <w:style w:type="character" w:customStyle="1" w:styleId="NagwekZnak">
    <w:name w:val="Nagłówek Znak"/>
    <w:basedOn w:val="Domylnaczcionkaakapitu"/>
    <w:link w:val="Nagwek"/>
    <w:rsid w:val="0040363C"/>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40363C"/>
    <w:pPr>
      <w:suppressAutoHyphens/>
      <w:ind w:left="360"/>
      <w:jc w:val="both"/>
    </w:pPr>
    <w:rPr>
      <w:rFonts w:ascii="Tahoma" w:hAnsi="Tahoma" w:cs="Tahoma"/>
      <w:sz w:val="20"/>
      <w:szCs w:val="20"/>
    </w:rPr>
  </w:style>
  <w:style w:type="character" w:customStyle="1" w:styleId="Tekstpodstawowywcity3Znak">
    <w:name w:val="Tekst podstawowy wcięty 3 Znak"/>
    <w:basedOn w:val="Domylnaczcionkaakapitu"/>
    <w:link w:val="Tekstpodstawowywcity3"/>
    <w:rsid w:val="0040363C"/>
    <w:rPr>
      <w:rFonts w:ascii="Tahoma" w:eastAsia="Times New Roman" w:hAnsi="Tahoma" w:cs="Tahoma"/>
      <w:sz w:val="20"/>
      <w:szCs w:val="20"/>
      <w:lang w:eastAsia="pl-PL"/>
    </w:rPr>
  </w:style>
  <w:style w:type="paragraph" w:styleId="Tekstpodstawowy3">
    <w:name w:val="Body Text 3"/>
    <w:basedOn w:val="Normalny"/>
    <w:link w:val="Tekstpodstawowy3Znak"/>
    <w:rsid w:val="0040363C"/>
    <w:rPr>
      <w:rFonts w:ascii="Bookman Old Style" w:hAnsi="Bookman Old Style"/>
      <w:b/>
      <w:szCs w:val="20"/>
    </w:rPr>
  </w:style>
  <w:style w:type="character" w:customStyle="1" w:styleId="Tekstpodstawowy3Znak">
    <w:name w:val="Tekst podstawowy 3 Znak"/>
    <w:basedOn w:val="Domylnaczcionkaakapitu"/>
    <w:link w:val="Tekstpodstawowy3"/>
    <w:rsid w:val="0040363C"/>
    <w:rPr>
      <w:rFonts w:ascii="Bookman Old Style" w:eastAsia="Times New Roman" w:hAnsi="Bookman Old Style" w:cs="Times New Roman"/>
      <w:b/>
      <w:sz w:val="24"/>
      <w:szCs w:val="20"/>
      <w:lang w:eastAsia="pl-PL"/>
    </w:rPr>
  </w:style>
  <w:style w:type="paragraph" w:customStyle="1" w:styleId="ust">
    <w:name w:val="ust"/>
    <w:rsid w:val="0040363C"/>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Numerstrony">
    <w:name w:val="page number"/>
    <w:basedOn w:val="Domylnaczcionkaakapitu"/>
    <w:rsid w:val="0040363C"/>
  </w:style>
  <w:style w:type="paragraph" w:styleId="Stopka">
    <w:name w:val="footer"/>
    <w:basedOn w:val="Normalny"/>
    <w:link w:val="StopkaZnak"/>
    <w:rsid w:val="0040363C"/>
    <w:pPr>
      <w:tabs>
        <w:tab w:val="center" w:pos="4536"/>
        <w:tab w:val="right" w:pos="9072"/>
      </w:tabs>
    </w:pPr>
    <w:rPr>
      <w:sz w:val="20"/>
      <w:szCs w:val="20"/>
    </w:rPr>
  </w:style>
  <w:style w:type="character" w:customStyle="1" w:styleId="StopkaZnak">
    <w:name w:val="Stopka Znak"/>
    <w:basedOn w:val="Domylnaczcionkaakapitu"/>
    <w:link w:val="Stopka"/>
    <w:rsid w:val="0040363C"/>
    <w:rPr>
      <w:rFonts w:ascii="Times New Roman" w:eastAsia="Times New Roman" w:hAnsi="Times New Roman" w:cs="Times New Roman"/>
      <w:sz w:val="20"/>
      <w:szCs w:val="20"/>
      <w:lang w:eastAsia="pl-PL"/>
    </w:rPr>
  </w:style>
  <w:style w:type="table" w:styleId="Tabela-Siatka">
    <w:name w:val="Table Grid"/>
    <w:basedOn w:val="Standardowy"/>
    <w:rsid w:val="0040363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0363C"/>
    <w:rPr>
      <w:rFonts w:ascii="Tahoma" w:hAnsi="Tahoma" w:cs="Tahoma"/>
      <w:sz w:val="16"/>
      <w:szCs w:val="16"/>
    </w:rPr>
  </w:style>
  <w:style w:type="character" w:customStyle="1" w:styleId="TekstdymkaZnak">
    <w:name w:val="Tekst dymka Znak"/>
    <w:basedOn w:val="Domylnaczcionkaakapitu"/>
    <w:link w:val="Tekstdymka"/>
    <w:semiHidden/>
    <w:rsid w:val="0040363C"/>
    <w:rPr>
      <w:rFonts w:ascii="Tahoma" w:eastAsia="Times New Roman" w:hAnsi="Tahoma" w:cs="Tahoma"/>
      <w:sz w:val="16"/>
      <w:szCs w:val="16"/>
      <w:lang w:eastAsia="pl-PL"/>
    </w:rPr>
  </w:style>
  <w:style w:type="paragraph" w:customStyle="1" w:styleId="1">
    <w:name w:val="1"/>
    <w:basedOn w:val="Normalny"/>
    <w:rsid w:val="0040363C"/>
    <w:rPr>
      <w:rFonts w:ascii="Arial" w:hAnsi="Arial" w:cs="Arial"/>
    </w:rPr>
  </w:style>
  <w:style w:type="paragraph" w:customStyle="1" w:styleId="Default">
    <w:name w:val="Default"/>
    <w:rsid w:val="0040363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40363C"/>
    <w:pPr>
      <w:jc w:val="center"/>
    </w:pPr>
    <w:rPr>
      <w:b/>
      <w:szCs w:val="20"/>
    </w:rPr>
  </w:style>
  <w:style w:type="character" w:customStyle="1" w:styleId="TytuZnak">
    <w:name w:val="Tytuł Znak"/>
    <w:basedOn w:val="Domylnaczcionkaakapitu"/>
    <w:link w:val="Tytu"/>
    <w:rsid w:val="0040363C"/>
    <w:rPr>
      <w:rFonts w:ascii="Times New Roman" w:eastAsia="Times New Roman" w:hAnsi="Times New Roman" w:cs="Times New Roman"/>
      <w:b/>
      <w:sz w:val="24"/>
      <w:szCs w:val="20"/>
      <w:lang w:eastAsia="pl-PL"/>
    </w:rPr>
  </w:style>
  <w:style w:type="paragraph" w:styleId="Tekstpodstawowywcity">
    <w:name w:val="Body Text Indent"/>
    <w:basedOn w:val="Normalny"/>
    <w:link w:val="TekstpodstawowywcityZnak"/>
    <w:rsid w:val="0040363C"/>
    <w:pPr>
      <w:spacing w:after="120"/>
      <w:ind w:left="283"/>
    </w:pPr>
  </w:style>
  <w:style w:type="character" w:customStyle="1" w:styleId="TekstpodstawowywcityZnak">
    <w:name w:val="Tekst podstawowy wcięty Znak"/>
    <w:basedOn w:val="Domylnaczcionkaakapitu"/>
    <w:link w:val="Tekstpodstawowywcity"/>
    <w:rsid w:val="0040363C"/>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rsid w:val="0040363C"/>
    <w:rPr>
      <w:sz w:val="20"/>
      <w:szCs w:val="20"/>
    </w:rPr>
  </w:style>
  <w:style w:type="character" w:customStyle="1" w:styleId="TekstkomentarzaZnak">
    <w:name w:val="Tekst komentarza Znak"/>
    <w:basedOn w:val="Domylnaczcionkaakapitu"/>
    <w:link w:val="Tekstkomentarza"/>
    <w:rsid w:val="0040363C"/>
    <w:rPr>
      <w:rFonts w:ascii="Times New Roman" w:eastAsia="Times New Roman" w:hAnsi="Times New Roman" w:cs="Times New Roman"/>
      <w:sz w:val="20"/>
      <w:szCs w:val="20"/>
      <w:lang w:eastAsia="pl-PL"/>
    </w:rPr>
  </w:style>
  <w:style w:type="paragraph" w:styleId="Zwykytekst">
    <w:name w:val="Plain Text"/>
    <w:basedOn w:val="Normalny"/>
    <w:link w:val="ZwykytekstZnak"/>
    <w:rsid w:val="0040363C"/>
    <w:pPr>
      <w:spacing w:line="360" w:lineRule="auto"/>
      <w:jc w:val="both"/>
    </w:pPr>
    <w:rPr>
      <w:rFonts w:ascii="Courier New" w:hAnsi="Courier New"/>
      <w:sz w:val="20"/>
      <w:szCs w:val="20"/>
    </w:rPr>
  </w:style>
  <w:style w:type="character" w:customStyle="1" w:styleId="ZwykytekstZnak">
    <w:name w:val="Zwykły tekst Znak"/>
    <w:basedOn w:val="Domylnaczcionkaakapitu"/>
    <w:link w:val="Zwykytekst"/>
    <w:rsid w:val="0040363C"/>
    <w:rPr>
      <w:rFonts w:ascii="Courier New" w:eastAsia="Times New Roman" w:hAnsi="Courier New" w:cs="Times New Roman"/>
      <w:sz w:val="20"/>
      <w:szCs w:val="20"/>
      <w:lang w:eastAsia="pl-PL"/>
    </w:rPr>
  </w:style>
  <w:style w:type="paragraph" w:customStyle="1" w:styleId="Akapitzlist1">
    <w:name w:val="Akapit z listą1"/>
    <w:basedOn w:val="Normalny"/>
    <w:rsid w:val="0040363C"/>
    <w:pPr>
      <w:spacing w:after="200" w:line="276" w:lineRule="auto"/>
      <w:ind w:left="720"/>
    </w:pPr>
    <w:rPr>
      <w:rFonts w:ascii="Calibri" w:hAnsi="Calibri"/>
      <w:sz w:val="22"/>
      <w:szCs w:val="22"/>
      <w:lang w:eastAsia="en-US"/>
    </w:rPr>
  </w:style>
  <w:style w:type="character" w:customStyle="1" w:styleId="HeaderChar">
    <w:name w:val="Header Char"/>
    <w:locked/>
    <w:rsid w:val="0040363C"/>
    <w:rPr>
      <w:rFonts w:ascii="Times New Roman" w:eastAsia="SimSun" w:hAnsi="Times New Roman" w:cs="Times New Roman"/>
      <w:sz w:val="20"/>
      <w:szCs w:val="20"/>
      <w:lang w:val="x-none" w:eastAsia="pl-PL"/>
    </w:rPr>
  </w:style>
  <w:style w:type="paragraph" w:customStyle="1" w:styleId="Bezodstpw1">
    <w:name w:val="Bez odstępów1"/>
    <w:rsid w:val="0040363C"/>
    <w:pPr>
      <w:spacing w:after="0" w:line="240" w:lineRule="auto"/>
    </w:pPr>
    <w:rPr>
      <w:rFonts w:ascii="Times New Roman" w:eastAsia="Calibri" w:hAnsi="Times New Roman" w:cs="Times New Roman"/>
      <w:sz w:val="24"/>
      <w:szCs w:val="24"/>
      <w:lang w:eastAsia="pl-PL"/>
    </w:rPr>
  </w:style>
  <w:style w:type="paragraph" w:customStyle="1" w:styleId="Normalny1">
    <w:name w:val="Normalny1"/>
    <w:basedOn w:val="Normalny"/>
    <w:rsid w:val="0040363C"/>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40363C"/>
    <w:pPr>
      <w:spacing w:after="120" w:line="480" w:lineRule="auto"/>
      <w:ind w:left="283"/>
    </w:pPr>
  </w:style>
  <w:style w:type="character" w:customStyle="1" w:styleId="Tekstpodstawowywcity2Znak">
    <w:name w:val="Tekst podstawowy wcięty 2 Znak"/>
    <w:basedOn w:val="Domylnaczcionkaakapitu"/>
    <w:link w:val="Tekstpodstawowywcity2"/>
    <w:rsid w:val="0040363C"/>
    <w:rPr>
      <w:rFonts w:ascii="Times New Roman" w:eastAsia="Times New Roman" w:hAnsi="Times New Roman" w:cs="Times New Roman"/>
      <w:sz w:val="24"/>
      <w:szCs w:val="24"/>
      <w:lang w:eastAsia="pl-PL"/>
    </w:rPr>
  </w:style>
  <w:style w:type="paragraph" w:customStyle="1" w:styleId="Standardowy1">
    <w:name w:val="Standardowy1"/>
    <w:rsid w:val="0040363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40363C"/>
    <w:pPr>
      <w:jc w:val="both"/>
    </w:pPr>
    <w:rPr>
      <w:rFonts w:ascii="Tahoma" w:hAnsi="Tahoma"/>
      <w:sz w:val="22"/>
      <w:szCs w:val="20"/>
    </w:rPr>
  </w:style>
  <w:style w:type="character" w:styleId="Pogrubienie">
    <w:name w:val="Strong"/>
    <w:aliases w:val="Normalny + 10 pt"/>
    <w:uiPriority w:val="22"/>
    <w:qFormat/>
    <w:rsid w:val="0040363C"/>
    <w:rPr>
      <w:b/>
      <w:bCs/>
    </w:rPr>
  </w:style>
  <w:style w:type="paragraph" w:styleId="Tekstprzypisukocowego">
    <w:name w:val="endnote text"/>
    <w:basedOn w:val="Normalny"/>
    <w:link w:val="TekstprzypisukocowegoZnak"/>
    <w:semiHidden/>
    <w:rsid w:val="0040363C"/>
    <w:rPr>
      <w:sz w:val="20"/>
      <w:szCs w:val="20"/>
    </w:rPr>
  </w:style>
  <w:style w:type="character" w:customStyle="1" w:styleId="TekstprzypisukocowegoZnak">
    <w:name w:val="Tekst przypisu końcowego Znak"/>
    <w:basedOn w:val="Domylnaczcionkaakapitu"/>
    <w:link w:val="Tekstprzypisukocowego"/>
    <w:semiHidden/>
    <w:rsid w:val="0040363C"/>
    <w:rPr>
      <w:rFonts w:ascii="Times New Roman" w:eastAsia="Times New Roman" w:hAnsi="Times New Roman" w:cs="Times New Roman"/>
      <w:sz w:val="20"/>
      <w:szCs w:val="20"/>
      <w:lang w:eastAsia="pl-PL"/>
    </w:rPr>
  </w:style>
  <w:style w:type="character" w:styleId="Odwoanieprzypisukocowego">
    <w:name w:val="endnote reference"/>
    <w:semiHidden/>
    <w:rsid w:val="0040363C"/>
    <w:rPr>
      <w:vertAlign w:val="superscript"/>
    </w:rPr>
  </w:style>
  <w:style w:type="paragraph" w:customStyle="1" w:styleId="ZnakZnakZnak">
    <w:name w:val="Znak Znak Znak"/>
    <w:basedOn w:val="Normalny"/>
    <w:rsid w:val="0040363C"/>
    <w:rPr>
      <w:rFonts w:ascii="Arial" w:hAnsi="Arial" w:cs="Arial"/>
    </w:rPr>
  </w:style>
  <w:style w:type="paragraph" w:customStyle="1" w:styleId="ZnakZnakZnakZnakZnakZnak">
    <w:name w:val="Znak Znak Znak Znak Znak Znak"/>
    <w:basedOn w:val="Normalny"/>
    <w:rsid w:val="0040363C"/>
    <w:rPr>
      <w:rFonts w:ascii="Arial" w:hAnsi="Arial" w:cs="Arial"/>
    </w:rPr>
  </w:style>
  <w:style w:type="paragraph" w:customStyle="1" w:styleId="ZnakZnak1ZnakZnakZnakZnakZnakZnak">
    <w:name w:val="Znak Znak1 Znak Znak Znak Znak Znak Znak"/>
    <w:basedOn w:val="Normalny"/>
    <w:rsid w:val="0040363C"/>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40363C"/>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40363C"/>
    <w:pPr>
      <w:suppressAutoHyphens/>
      <w:spacing w:after="0" w:line="240" w:lineRule="auto"/>
    </w:pPr>
    <w:rPr>
      <w:rFonts w:ascii="Calibri" w:eastAsia="Calibri" w:hAnsi="Calibri" w:cs="Times New Roman"/>
      <w:lang w:eastAsia="zh-CN"/>
    </w:rPr>
  </w:style>
  <w:style w:type="paragraph" w:customStyle="1" w:styleId="ZALACZNIKMALYCENTER">
    <w:name w:val="ZALACZNIK_MALY_CENTER"/>
    <w:rsid w:val="0040363C"/>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character" w:styleId="Odwoaniedokomentarza">
    <w:name w:val="annotation reference"/>
    <w:uiPriority w:val="99"/>
    <w:semiHidden/>
    <w:unhideWhenUsed/>
    <w:rsid w:val="0040363C"/>
    <w:rPr>
      <w:sz w:val="16"/>
      <w:szCs w:val="16"/>
    </w:rPr>
  </w:style>
  <w:style w:type="paragraph" w:styleId="Tematkomentarza">
    <w:name w:val="annotation subject"/>
    <w:basedOn w:val="Tekstkomentarza"/>
    <w:next w:val="Tekstkomentarza"/>
    <w:link w:val="TematkomentarzaZnak"/>
    <w:uiPriority w:val="99"/>
    <w:semiHidden/>
    <w:unhideWhenUsed/>
    <w:rsid w:val="0040363C"/>
    <w:rPr>
      <w:b/>
      <w:bCs/>
      <w:lang w:val="x-none" w:eastAsia="x-none"/>
    </w:rPr>
  </w:style>
  <w:style w:type="character" w:customStyle="1" w:styleId="TematkomentarzaZnak">
    <w:name w:val="Temat komentarza Znak"/>
    <w:basedOn w:val="TekstkomentarzaZnak"/>
    <w:link w:val="Tematkomentarza"/>
    <w:uiPriority w:val="99"/>
    <w:semiHidden/>
    <w:rsid w:val="0040363C"/>
    <w:rPr>
      <w:rFonts w:ascii="Times New Roman" w:eastAsia="Times New Roman" w:hAnsi="Times New Roman" w:cs="Times New Roman"/>
      <w:b/>
      <w:bCs/>
      <w:sz w:val="20"/>
      <w:szCs w:val="20"/>
      <w:lang w:val="x-none" w:eastAsia="x-none"/>
    </w:rPr>
  </w:style>
  <w:style w:type="paragraph" w:styleId="HTML-wstpniesformatowany">
    <w:name w:val="HTML Preformatted"/>
    <w:basedOn w:val="Normalny"/>
    <w:link w:val="HTML-wstpniesformatowanyZnak"/>
    <w:uiPriority w:val="99"/>
    <w:semiHidden/>
    <w:unhideWhenUsed/>
    <w:rsid w:val="00403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40363C"/>
    <w:rPr>
      <w:rFonts w:ascii="Courier New" w:eastAsia="Times New Roman" w:hAnsi="Courier New" w:cs="Times New Roman"/>
      <w:sz w:val="20"/>
      <w:szCs w:val="20"/>
      <w:lang w:val="x-none" w:eastAsia="x-none"/>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40363C"/>
    <w:rPr>
      <w:rFonts w:ascii="Calibri" w:eastAsia="Calibri" w:hAnsi="Calibri" w:cs="Times New Roman"/>
      <w:lang w:val="x-none"/>
    </w:rPr>
  </w:style>
  <w:style w:type="paragraph" w:styleId="Tekstprzypisudolnego">
    <w:name w:val="footnote text"/>
    <w:basedOn w:val="Normalny"/>
    <w:link w:val="TekstprzypisudolnegoZnak"/>
    <w:uiPriority w:val="99"/>
    <w:rsid w:val="0040363C"/>
    <w:rPr>
      <w:sz w:val="20"/>
      <w:szCs w:val="20"/>
    </w:rPr>
  </w:style>
  <w:style w:type="character" w:customStyle="1" w:styleId="TekstprzypisudolnegoZnak">
    <w:name w:val="Tekst przypisu dolnego Znak"/>
    <w:basedOn w:val="Domylnaczcionkaakapitu"/>
    <w:link w:val="Tekstprzypisudolnego"/>
    <w:uiPriority w:val="99"/>
    <w:rsid w:val="0040363C"/>
    <w:rPr>
      <w:rFonts w:ascii="Times New Roman" w:eastAsia="Times New Roman" w:hAnsi="Times New Roman" w:cs="Times New Roman"/>
      <w:sz w:val="20"/>
      <w:szCs w:val="20"/>
      <w:lang w:eastAsia="pl-PL"/>
    </w:rPr>
  </w:style>
  <w:style w:type="paragraph" w:styleId="NormalnyWeb">
    <w:name w:val="Normal (Web)"/>
    <w:basedOn w:val="Normalny"/>
    <w:uiPriority w:val="99"/>
    <w:rsid w:val="0040363C"/>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40363C"/>
  </w:style>
  <w:style w:type="paragraph" w:customStyle="1" w:styleId="standard">
    <w:name w:val="standard"/>
    <w:basedOn w:val="Normalny"/>
    <w:rsid w:val="0040363C"/>
    <w:pPr>
      <w:spacing w:before="100" w:beforeAutospacing="1" w:after="100" w:afterAutospacing="1"/>
    </w:pPr>
  </w:style>
  <w:style w:type="character" w:styleId="Odwoanieprzypisudolnego">
    <w:name w:val="footnote reference"/>
    <w:uiPriority w:val="99"/>
    <w:unhideWhenUsed/>
    <w:rsid w:val="0040363C"/>
    <w:rPr>
      <w:vertAlign w:val="superscript"/>
    </w:rPr>
  </w:style>
  <w:style w:type="paragraph" w:customStyle="1" w:styleId="BodyTextIndentZnak">
    <w:name w:val="Body Text Indent Znak"/>
    <w:basedOn w:val="Normalny"/>
    <w:rsid w:val="0040363C"/>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40363C"/>
    <w:pPr>
      <w:spacing w:after="0" w:line="240" w:lineRule="auto"/>
    </w:pPr>
    <w:rPr>
      <w:rFonts w:ascii="Times New Roman" w:eastAsia="Times New Roman" w:hAnsi="Times New Roman" w:cs="Times New Roman"/>
      <w:sz w:val="24"/>
      <w:szCs w:val="24"/>
      <w:lang w:eastAsia="pl-PL"/>
    </w:rPr>
  </w:style>
  <w:style w:type="character" w:customStyle="1" w:styleId="DeltaViewInsertion">
    <w:name w:val="DeltaView Insertion"/>
    <w:rsid w:val="0040363C"/>
    <w:rPr>
      <w:b/>
      <w:i/>
      <w:spacing w:val="0"/>
    </w:rPr>
  </w:style>
  <w:style w:type="character" w:customStyle="1" w:styleId="FontStyle21">
    <w:name w:val="Font Style21"/>
    <w:uiPriority w:val="99"/>
    <w:rsid w:val="0040363C"/>
    <w:rPr>
      <w:rFonts w:ascii="Calibri" w:hAnsi="Calibri" w:cs="Calibri"/>
      <w:sz w:val="22"/>
      <w:szCs w:val="22"/>
    </w:rPr>
  </w:style>
  <w:style w:type="character" w:styleId="Nierozpoznanawzmianka">
    <w:name w:val="Unresolved Mention"/>
    <w:basedOn w:val="Domylnaczcionkaakapitu"/>
    <w:uiPriority w:val="99"/>
    <w:semiHidden/>
    <w:unhideWhenUsed/>
    <w:rsid w:val="000E5ACE"/>
    <w:rPr>
      <w:color w:val="605E5C"/>
      <w:shd w:val="clear" w:color="auto" w:fill="E1DFDD"/>
    </w:rPr>
  </w:style>
  <w:style w:type="paragraph" w:customStyle="1" w:styleId="Tre">
    <w:name w:val="Treść"/>
    <w:rsid w:val="006A6764"/>
    <w:pPr>
      <w:suppressAutoHyphens/>
      <w:spacing w:after="0" w:line="240" w:lineRule="auto"/>
    </w:pPr>
    <w:rPr>
      <w:rFonts w:ascii="Helvetica" w:eastAsia="Arial Unicode MS" w:hAnsi="Helvetica" w:cs="Arial Unicode MS"/>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768651">
      <w:bodyDiv w:val="1"/>
      <w:marLeft w:val="0"/>
      <w:marRight w:val="0"/>
      <w:marTop w:val="0"/>
      <w:marBottom w:val="0"/>
      <w:divBdr>
        <w:top w:val="none" w:sz="0" w:space="0" w:color="auto"/>
        <w:left w:val="none" w:sz="0" w:space="0" w:color="auto"/>
        <w:bottom w:val="none" w:sz="0" w:space="0" w:color="auto"/>
        <w:right w:val="none" w:sz="0" w:space="0" w:color="auto"/>
      </w:divBdr>
    </w:div>
    <w:div w:id="177736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rlicki.pl" TargetMode="External"/><Relationship Id="rId13" Type="http://schemas.openxmlformats.org/officeDocument/2006/relationships/hyperlink" Target="https://www.uzp.gov.pl/__data/assets/pdf_file/0026/45557/Jednolity-Europejski-Dokument-Zamowienia-instrukcja-2021.01.20.pdf"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strona/45-instrukcje"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sekcja.aparatury@barlicki.pl"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2" Type="http://schemas.openxmlformats.org/officeDocument/2006/relationships/styles" Target="styles.xml"/><Relationship Id="rId16" Type="http://schemas.openxmlformats.org/officeDocument/2006/relationships/hyperlink" Target="https://www.nccert.pl/" TargetMode="External"/><Relationship Id="rId20" Type="http://schemas.openxmlformats.org/officeDocument/2006/relationships/footer" Target="footer1.xml"/><Relationship Id="rId29" Type="http://schemas.openxmlformats.org/officeDocument/2006/relationships/hyperlink" Target="https://efaktur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strona/1-regulamin" TargetMode="External"/><Relationship Id="rId24"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platformazakupowa.pl/transakcja/1300712" TargetMode="External"/><Relationship Id="rId28" Type="http://schemas.openxmlformats.org/officeDocument/2006/relationships/hyperlink" Target="mailto:sekcja.aparatury@barlicki.pl" TargetMode="External"/><Relationship Id="rId10" Type="http://schemas.openxmlformats.org/officeDocument/2006/relationships/hyperlink" Target="https://platformazakupowa.pl/transakcja/1300712"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tformazakupowa.pl/transakcja/1300712"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platformazakupowa.pl" TargetMode="External"/><Relationship Id="rId27" Type="http://schemas.openxmlformats.org/officeDocument/2006/relationships/hyperlink" Target="mailto:iod@barlicki.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47</Pages>
  <Words>27447</Words>
  <Characters>164682</Characters>
  <Application>Microsoft Office Word</Application>
  <DocSecurity>0</DocSecurity>
  <Lines>1372</Lines>
  <Paragraphs>383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Kieras</dc:creator>
  <cp:keywords/>
  <dc:description/>
  <cp:lastModifiedBy>Marta Kieras</cp:lastModifiedBy>
  <cp:revision>21</cp:revision>
  <dcterms:created xsi:type="dcterms:W3CDTF">2026-04-16T10:21:00Z</dcterms:created>
  <dcterms:modified xsi:type="dcterms:W3CDTF">2026-04-27T06:03:00Z</dcterms:modified>
</cp:coreProperties>
</file>